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B6CBD" w14:textId="6D86ECCF" w:rsidR="00AC22E2" w:rsidRPr="00424A30" w:rsidRDefault="00FA7DCD" w:rsidP="00E6572A">
      <w:pPr>
        <w:pStyle w:val="KonuBal"/>
        <w:spacing w:after="0"/>
        <w:rPr>
          <w:rFonts w:cs="Times New Roman"/>
          <w:w w:val="105"/>
          <w:lang w:val="tr-TR"/>
        </w:rPr>
      </w:pPr>
      <w:r w:rsidRPr="00424A30">
        <w:rPr>
          <w:rFonts w:cs="Times New Roman"/>
          <w:w w:val="105"/>
          <w:lang w:val="tr-TR"/>
        </w:rPr>
        <w:t>EK</w:t>
      </w:r>
      <w:r w:rsidR="0090351D" w:rsidRPr="00424A30">
        <w:rPr>
          <w:rFonts w:cs="Times New Roman"/>
          <w:w w:val="105"/>
          <w:lang w:val="tr-TR"/>
        </w:rPr>
        <w:t xml:space="preserve"> 8-1b</w:t>
      </w:r>
    </w:p>
    <w:p w14:paraId="30B369DE" w14:textId="0C403FCB" w:rsidR="009F3CFD" w:rsidRPr="00424A30" w:rsidRDefault="00FA7DCD" w:rsidP="00E6572A">
      <w:pPr>
        <w:pStyle w:val="KonuBal"/>
        <w:spacing w:after="0"/>
        <w:rPr>
          <w:rFonts w:cs="Times New Roman"/>
          <w:spacing w:val="-26"/>
          <w:w w:val="105"/>
          <w:lang w:val="tr-TR"/>
        </w:rPr>
      </w:pPr>
      <w:r w:rsidRPr="00424A30">
        <w:rPr>
          <w:rFonts w:cs="Times New Roman"/>
          <w:w w:val="105"/>
          <w:lang w:val="tr-TR"/>
        </w:rPr>
        <w:t>BİRLEŞİK ARAP EMİRLİKLERİ</w:t>
      </w:r>
    </w:p>
    <w:p w14:paraId="5E175ABB" w14:textId="77777777" w:rsidR="00E6572A" w:rsidRPr="00424A30" w:rsidRDefault="00E6572A" w:rsidP="00E6572A">
      <w:pPr>
        <w:pStyle w:val="GvdeMetni"/>
        <w:spacing w:after="0"/>
        <w:jc w:val="center"/>
        <w:rPr>
          <w:rFonts w:cs="Times New Roman"/>
          <w:lang w:val="tr-TR"/>
        </w:rPr>
      </w:pPr>
    </w:p>
    <w:p w14:paraId="5B0A6BD7" w14:textId="733A1901" w:rsidR="009F3CFD" w:rsidRPr="00424A30" w:rsidRDefault="00FA7DCD" w:rsidP="00E6572A">
      <w:pPr>
        <w:pStyle w:val="GvdeMetni"/>
        <w:spacing w:after="0"/>
        <w:jc w:val="center"/>
        <w:rPr>
          <w:rFonts w:cs="Times New Roman"/>
          <w:lang w:val="tr-TR"/>
        </w:rPr>
      </w:pPr>
      <w:r w:rsidRPr="00424A30">
        <w:rPr>
          <w:rFonts w:cs="Times New Roman"/>
          <w:lang w:val="tr-TR"/>
        </w:rPr>
        <w:t>ÖZEL TAAHHÜTLER LİSTESİ</w:t>
      </w:r>
    </w:p>
    <w:p w14:paraId="39E0229C" w14:textId="77777777" w:rsidR="00E6572A" w:rsidRPr="00424A30" w:rsidRDefault="00E6572A" w:rsidP="00E6572A">
      <w:pPr>
        <w:spacing w:line="240" w:lineRule="auto"/>
        <w:ind w:left="490"/>
        <w:jc w:val="both"/>
        <w:rPr>
          <w:rFonts w:ascii="Times New Roman" w:hAnsi="Times New Roman" w:cs="Times New Roman"/>
          <w:b/>
          <w:sz w:val="24"/>
          <w:szCs w:val="24"/>
          <w:lang w:val="tr-TR"/>
        </w:rPr>
      </w:pPr>
    </w:p>
    <w:p w14:paraId="296E0C64" w14:textId="3648F544" w:rsidR="009F3CFD" w:rsidRPr="00424A30" w:rsidRDefault="00FA7DCD" w:rsidP="00E6572A">
      <w:pPr>
        <w:spacing w:line="240" w:lineRule="auto"/>
        <w:ind w:left="490"/>
        <w:jc w:val="both"/>
        <w:rPr>
          <w:rFonts w:ascii="Times New Roman" w:hAnsi="Times New Roman" w:cs="Times New Roman"/>
          <w:b/>
          <w:sz w:val="24"/>
          <w:szCs w:val="24"/>
          <w:lang w:val="tr-TR"/>
        </w:rPr>
      </w:pPr>
      <w:r w:rsidRPr="00424A30">
        <w:rPr>
          <w:rFonts w:ascii="Times New Roman" w:hAnsi="Times New Roman" w:cs="Times New Roman"/>
          <w:b/>
          <w:sz w:val="24"/>
          <w:szCs w:val="24"/>
          <w:lang w:val="tr-TR"/>
        </w:rPr>
        <w:t>GİRİŞ NOTU</w:t>
      </w:r>
      <w:r w:rsidR="009F3CFD" w:rsidRPr="00424A30">
        <w:rPr>
          <w:rFonts w:ascii="Times New Roman" w:hAnsi="Times New Roman" w:cs="Times New Roman"/>
          <w:b/>
          <w:sz w:val="24"/>
          <w:szCs w:val="24"/>
          <w:lang w:val="tr-TR"/>
        </w:rPr>
        <w:t>:</w:t>
      </w:r>
    </w:p>
    <w:p w14:paraId="4AE95909" w14:textId="77777777" w:rsidR="00295922" w:rsidRPr="00424A30" w:rsidRDefault="00295922" w:rsidP="00E6572A">
      <w:pPr>
        <w:spacing w:line="240" w:lineRule="auto"/>
        <w:ind w:left="490"/>
        <w:jc w:val="both"/>
        <w:rPr>
          <w:rFonts w:ascii="Times New Roman" w:hAnsi="Times New Roman" w:cs="Times New Roman"/>
          <w:b/>
          <w:sz w:val="24"/>
          <w:szCs w:val="24"/>
          <w:lang w:val="tr-TR"/>
        </w:rPr>
      </w:pPr>
    </w:p>
    <w:p w14:paraId="7DDE2DBE" w14:textId="40B62129" w:rsidR="004F5E84" w:rsidRPr="00424A30" w:rsidRDefault="00C7486E" w:rsidP="00E6572A">
      <w:pPr>
        <w:pStyle w:val="GvdeMetni"/>
        <w:numPr>
          <w:ilvl w:val="0"/>
          <w:numId w:val="49"/>
        </w:numPr>
        <w:spacing w:after="0"/>
        <w:jc w:val="both"/>
        <w:rPr>
          <w:rFonts w:cs="Times New Roman"/>
          <w:lang w:val="tr-TR"/>
        </w:rPr>
      </w:pPr>
      <w:r w:rsidRPr="00424A30">
        <w:rPr>
          <w:lang w:val="tr-TR"/>
        </w:rPr>
        <w:t xml:space="preserve">Bu belge, </w:t>
      </w:r>
      <w:r w:rsidRPr="00424A30">
        <w:rPr>
          <w:rFonts w:cs="Times New Roman"/>
          <w:lang w:val="tr-TR"/>
        </w:rPr>
        <w:t>Birleşik Arap Emirlikleri'nin (BAE), Türkiye-BAE Kapsamlı Ekonomik Ortaklık Anlaşması'nın (KEOA) Hizmet Ticareti Faslı kapsamındaki özel taahhütlerini ortaya koymaktadır. Bu giriş notunun, BAE'nin revi</w:t>
      </w:r>
      <w:r w:rsidR="00E160E7">
        <w:rPr>
          <w:rFonts w:cs="Times New Roman"/>
          <w:lang w:val="tr-TR"/>
        </w:rPr>
        <w:t>z</w:t>
      </w:r>
      <w:r w:rsidRPr="00424A30">
        <w:rPr>
          <w:rFonts w:cs="Times New Roman"/>
          <w:lang w:val="tr-TR"/>
        </w:rPr>
        <w:t>e koşullu teklifinin ayrılmaz bir parçasını oluşturduğu kabul edilmelidir.</w:t>
      </w:r>
    </w:p>
    <w:p w14:paraId="05944C75" w14:textId="77777777" w:rsidR="00E6572A" w:rsidRPr="00424A30" w:rsidRDefault="00E6572A" w:rsidP="00E6572A">
      <w:pPr>
        <w:pStyle w:val="GvdeMetni"/>
        <w:spacing w:after="0"/>
        <w:ind w:left="830"/>
        <w:jc w:val="both"/>
        <w:rPr>
          <w:rFonts w:cs="Times New Roman"/>
          <w:lang w:val="tr-TR"/>
        </w:rPr>
      </w:pPr>
    </w:p>
    <w:p w14:paraId="68DCDF9C" w14:textId="20BAA421" w:rsidR="009F3CFD" w:rsidRPr="00424A30" w:rsidRDefault="00C7486E" w:rsidP="00E6572A">
      <w:pPr>
        <w:pStyle w:val="GvdeMetni"/>
        <w:numPr>
          <w:ilvl w:val="0"/>
          <w:numId w:val="49"/>
        </w:numPr>
        <w:spacing w:after="0"/>
        <w:jc w:val="both"/>
        <w:rPr>
          <w:rFonts w:cs="Times New Roman"/>
          <w:lang w:val="tr-TR"/>
        </w:rPr>
      </w:pPr>
      <w:r w:rsidRPr="00424A30">
        <w:rPr>
          <w:rFonts w:cs="Times New Roman"/>
          <w:w w:val="105"/>
          <w:lang w:val="tr-TR"/>
        </w:rPr>
        <w:t>Bu Liste,</w:t>
      </w:r>
      <w:r w:rsidR="004F5E84" w:rsidRPr="00424A30">
        <w:rPr>
          <w:rFonts w:cs="Times New Roman"/>
          <w:w w:val="105"/>
          <w:lang w:val="tr-TR"/>
        </w:rPr>
        <w:t xml:space="preserve"> </w:t>
      </w:r>
      <w:r w:rsidRPr="00424A30">
        <w:rPr>
          <w:rFonts w:cs="Times New Roman"/>
          <w:w w:val="105"/>
          <w:lang w:val="tr-TR"/>
        </w:rPr>
        <w:t xml:space="preserve">MTN.GNS/W/120 dokümanındaki Hizmetler Sektörel Sınıflandırma Listesi esas alınarak hazırlanmıştır. CPC kodlarına yapılan atıflar, Geçici Merkezi Ürün Sınıflandırmasında </w:t>
      </w:r>
      <w:r w:rsidR="004F5E84" w:rsidRPr="00424A30">
        <w:rPr>
          <w:rFonts w:cs="Times New Roman"/>
          <w:w w:val="105"/>
          <w:lang w:val="tr-TR"/>
        </w:rPr>
        <w:t>(</w:t>
      </w:r>
      <w:r w:rsidRPr="00424A30">
        <w:rPr>
          <w:rFonts w:cs="Times New Roman"/>
          <w:w w:val="105"/>
          <w:lang w:val="tr-TR"/>
        </w:rPr>
        <w:t>İstatistik Belgeleri M Serisi No. 77, Uluslararası Ekonomik ve Sosyal İşler Dairesi, Birleşmiş Milletler İstatistik Ofisi, New York, 1991</w:t>
      </w:r>
      <w:r w:rsidR="004F5E84" w:rsidRPr="00424A30">
        <w:rPr>
          <w:rFonts w:cs="Times New Roman"/>
          <w:w w:val="105"/>
          <w:lang w:val="tr-TR"/>
        </w:rPr>
        <w:t xml:space="preserve">) </w:t>
      </w:r>
      <w:r w:rsidRPr="00424A30">
        <w:rPr>
          <w:rFonts w:cs="Times New Roman"/>
          <w:w w:val="105"/>
          <w:lang w:val="tr-TR"/>
        </w:rPr>
        <w:t>kullanılan CPC kodlarına atıfta bulunur ve aksi belirtilmedikçe taahhütlerin kapsamını tanımlamayı amaçlar.</w:t>
      </w:r>
      <w:r w:rsidR="004F5E84" w:rsidRPr="00424A30">
        <w:rPr>
          <w:rFonts w:cs="Times New Roman"/>
          <w:w w:val="105"/>
          <w:lang w:val="tr-TR"/>
        </w:rPr>
        <w:t xml:space="preserve"> “CPC Ver.2”</w:t>
      </w:r>
      <w:r w:rsidRPr="00424A30">
        <w:rPr>
          <w:rFonts w:cs="Times New Roman"/>
          <w:w w:val="105"/>
          <w:lang w:val="tr-TR"/>
        </w:rPr>
        <w:t>nin belirtildiği yerlerde atıf, Merkezi Ürün Sınıflandırmasına</w:t>
      </w:r>
      <w:r w:rsidR="004F5E84" w:rsidRPr="00424A30">
        <w:rPr>
          <w:rFonts w:cs="Times New Roman"/>
          <w:w w:val="105"/>
          <w:lang w:val="tr-TR"/>
        </w:rPr>
        <w:t xml:space="preserve"> (</w:t>
      </w:r>
      <w:r w:rsidRPr="00424A30">
        <w:rPr>
          <w:rFonts w:cs="Times New Roman"/>
          <w:w w:val="105"/>
          <w:lang w:val="tr-TR"/>
        </w:rPr>
        <w:t>İstatistik Belgeleri M Serisi No. 77, Uluslararası Ekonomik ve Sosyal İşler Dairesi, Birleşmiş Milletler İstatistik Ofisi, New York, 2008</w:t>
      </w:r>
      <w:r w:rsidR="004F5E84" w:rsidRPr="00424A30">
        <w:rPr>
          <w:rFonts w:cs="Times New Roman"/>
          <w:w w:val="105"/>
          <w:lang w:val="tr-TR"/>
        </w:rPr>
        <w:t>)</w:t>
      </w:r>
      <w:r w:rsidR="00083FBC" w:rsidRPr="00424A30">
        <w:rPr>
          <w:rFonts w:cs="Times New Roman"/>
          <w:w w:val="105"/>
          <w:lang w:val="tr-TR"/>
        </w:rPr>
        <w:t xml:space="preserve"> yapılmıştır</w:t>
      </w:r>
      <w:r w:rsidR="004F5E84" w:rsidRPr="00424A30">
        <w:rPr>
          <w:rFonts w:cs="Times New Roman"/>
          <w:w w:val="105"/>
          <w:lang w:val="tr-TR"/>
        </w:rPr>
        <w:t>.</w:t>
      </w:r>
      <w:r w:rsidR="00E6572A" w:rsidRPr="00424A30">
        <w:rPr>
          <w:rFonts w:cs="Times New Roman"/>
          <w:lang w:val="tr-TR"/>
        </w:rPr>
        <w:t xml:space="preserve"> </w:t>
      </w:r>
    </w:p>
    <w:p w14:paraId="7C7B4C91" w14:textId="77777777" w:rsidR="009F3CFD" w:rsidRPr="00424A30" w:rsidRDefault="009F3CFD" w:rsidP="00295922">
      <w:pPr>
        <w:jc w:val="both"/>
        <w:rPr>
          <w:rFonts w:ascii="Times New Roman" w:hAnsi="Times New Roman" w:cs="Times New Roman"/>
          <w:sz w:val="24"/>
          <w:szCs w:val="24"/>
          <w:lang w:val="tr-TR"/>
        </w:rPr>
      </w:pPr>
    </w:p>
    <w:p w14:paraId="21356245" w14:textId="3BF4FAC8" w:rsidR="009F3CFD" w:rsidRPr="00424A30" w:rsidRDefault="009F3CFD" w:rsidP="00295922">
      <w:pPr>
        <w:jc w:val="both"/>
        <w:rPr>
          <w:rFonts w:ascii="Times New Roman" w:hAnsi="Times New Roman" w:cs="Times New Roman"/>
          <w:sz w:val="24"/>
          <w:szCs w:val="24"/>
          <w:lang w:val="tr-TR"/>
        </w:rPr>
      </w:pPr>
    </w:p>
    <w:p w14:paraId="40459D3A" w14:textId="70BFEF3E" w:rsidR="00295922" w:rsidRPr="00424A30" w:rsidRDefault="00295922" w:rsidP="00295922">
      <w:pPr>
        <w:jc w:val="both"/>
        <w:rPr>
          <w:rFonts w:ascii="Times New Roman" w:hAnsi="Times New Roman" w:cs="Times New Roman"/>
          <w:sz w:val="24"/>
          <w:szCs w:val="24"/>
          <w:lang w:val="tr-TR"/>
        </w:rPr>
      </w:pPr>
    </w:p>
    <w:p w14:paraId="0E4A0D18" w14:textId="6E9B1FBB" w:rsidR="00E6572A" w:rsidRPr="00424A30" w:rsidRDefault="00E6572A" w:rsidP="00295922">
      <w:pPr>
        <w:jc w:val="both"/>
        <w:rPr>
          <w:rFonts w:ascii="Times New Roman" w:hAnsi="Times New Roman" w:cs="Times New Roman"/>
          <w:sz w:val="24"/>
          <w:szCs w:val="24"/>
          <w:lang w:val="tr-TR"/>
        </w:rPr>
      </w:pPr>
    </w:p>
    <w:p w14:paraId="501D4743" w14:textId="0F8879BF" w:rsidR="00E6572A" w:rsidRPr="00424A30" w:rsidRDefault="00E6572A" w:rsidP="00295922">
      <w:pPr>
        <w:jc w:val="both"/>
        <w:rPr>
          <w:rFonts w:ascii="Times New Roman" w:hAnsi="Times New Roman" w:cs="Times New Roman"/>
          <w:sz w:val="24"/>
          <w:szCs w:val="24"/>
          <w:lang w:val="tr-TR"/>
        </w:rPr>
      </w:pPr>
    </w:p>
    <w:p w14:paraId="01B35355" w14:textId="5790872B" w:rsidR="00E6572A" w:rsidRPr="00424A30" w:rsidRDefault="00E6572A" w:rsidP="00295922">
      <w:pPr>
        <w:jc w:val="both"/>
        <w:rPr>
          <w:rFonts w:ascii="Times New Roman" w:hAnsi="Times New Roman" w:cs="Times New Roman"/>
          <w:sz w:val="24"/>
          <w:szCs w:val="24"/>
          <w:lang w:val="tr-TR"/>
        </w:rPr>
      </w:pPr>
    </w:p>
    <w:p w14:paraId="5E9E6BAA" w14:textId="7E9550F0" w:rsidR="00E6572A" w:rsidRPr="00424A30" w:rsidRDefault="00E6572A" w:rsidP="00295922">
      <w:pPr>
        <w:jc w:val="both"/>
        <w:rPr>
          <w:rFonts w:ascii="Times New Roman" w:hAnsi="Times New Roman" w:cs="Times New Roman"/>
          <w:sz w:val="24"/>
          <w:szCs w:val="24"/>
          <w:lang w:val="tr-TR"/>
        </w:rPr>
      </w:pPr>
    </w:p>
    <w:p w14:paraId="414F14E1" w14:textId="11E0C1CD" w:rsidR="00E6572A" w:rsidRPr="00424A30" w:rsidRDefault="00E6572A" w:rsidP="00295922">
      <w:pPr>
        <w:jc w:val="both"/>
        <w:rPr>
          <w:rFonts w:ascii="Times New Roman" w:hAnsi="Times New Roman" w:cs="Times New Roman"/>
          <w:sz w:val="24"/>
          <w:szCs w:val="24"/>
          <w:lang w:val="tr-TR"/>
        </w:rPr>
      </w:pPr>
    </w:p>
    <w:p w14:paraId="76778294" w14:textId="61D94EF1" w:rsidR="00E6572A" w:rsidRPr="00424A30" w:rsidRDefault="00E6572A" w:rsidP="00295922">
      <w:pPr>
        <w:jc w:val="both"/>
        <w:rPr>
          <w:rFonts w:ascii="Times New Roman" w:hAnsi="Times New Roman" w:cs="Times New Roman"/>
          <w:sz w:val="24"/>
          <w:szCs w:val="24"/>
          <w:lang w:val="tr-TR"/>
        </w:rPr>
      </w:pPr>
    </w:p>
    <w:p w14:paraId="68B65208" w14:textId="7AD02D7B" w:rsidR="00E6572A" w:rsidRPr="00424A30" w:rsidRDefault="00E6572A" w:rsidP="00295922">
      <w:pPr>
        <w:jc w:val="both"/>
        <w:rPr>
          <w:rFonts w:ascii="Times New Roman" w:hAnsi="Times New Roman" w:cs="Times New Roman"/>
          <w:sz w:val="24"/>
          <w:szCs w:val="24"/>
          <w:lang w:val="tr-TR"/>
        </w:rPr>
      </w:pPr>
    </w:p>
    <w:p w14:paraId="1F6DB35C" w14:textId="4E8684A5" w:rsidR="00E6572A" w:rsidRPr="00424A30" w:rsidRDefault="00E6572A" w:rsidP="00295922">
      <w:pPr>
        <w:jc w:val="both"/>
        <w:rPr>
          <w:rFonts w:ascii="Times New Roman" w:hAnsi="Times New Roman" w:cs="Times New Roman"/>
          <w:sz w:val="24"/>
          <w:szCs w:val="24"/>
          <w:lang w:val="tr-TR"/>
        </w:rPr>
      </w:pPr>
    </w:p>
    <w:p w14:paraId="199B9EF0" w14:textId="39BAA7FA" w:rsidR="00E6572A" w:rsidRPr="00424A30" w:rsidRDefault="00E6572A" w:rsidP="00295922">
      <w:pPr>
        <w:jc w:val="both"/>
        <w:rPr>
          <w:rFonts w:ascii="Times New Roman" w:hAnsi="Times New Roman" w:cs="Times New Roman"/>
          <w:sz w:val="24"/>
          <w:szCs w:val="24"/>
          <w:lang w:val="tr-TR"/>
        </w:rPr>
      </w:pPr>
    </w:p>
    <w:p w14:paraId="48CAFF7B" w14:textId="77777777" w:rsidR="00E6572A" w:rsidRPr="00424A30" w:rsidRDefault="00E6572A" w:rsidP="00295922">
      <w:pPr>
        <w:jc w:val="both"/>
        <w:rPr>
          <w:rFonts w:ascii="Times New Roman" w:hAnsi="Times New Roman" w:cs="Times New Roman"/>
          <w:sz w:val="24"/>
          <w:szCs w:val="24"/>
          <w:lang w:val="tr-TR"/>
        </w:rPr>
      </w:pPr>
    </w:p>
    <w:p w14:paraId="1A5BE864" w14:textId="77777777" w:rsidR="00295922" w:rsidRPr="00424A30" w:rsidRDefault="00295922" w:rsidP="00295922">
      <w:pPr>
        <w:jc w:val="both"/>
        <w:rPr>
          <w:rFonts w:ascii="Times New Roman" w:hAnsi="Times New Roman" w:cs="Times New Roman"/>
          <w:sz w:val="24"/>
          <w:szCs w:val="24"/>
          <w:lang w:val="tr-TR"/>
        </w:rPr>
      </w:pPr>
    </w:p>
    <w:p w14:paraId="1807B3D5" w14:textId="77777777" w:rsidR="009F3CFD" w:rsidRPr="00424A30" w:rsidRDefault="009F3CFD" w:rsidP="00295922">
      <w:pPr>
        <w:jc w:val="both"/>
        <w:rPr>
          <w:rFonts w:ascii="Times New Roman" w:hAnsi="Times New Roman" w:cs="Times New Roman"/>
          <w:sz w:val="24"/>
          <w:szCs w:val="24"/>
          <w:lang w:val="tr-TR"/>
        </w:rPr>
      </w:pPr>
    </w:p>
    <w:p w14:paraId="7A8A9FC8" w14:textId="77777777" w:rsidR="009F3CFD" w:rsidRPr="00424A30" w:rsidRDefault="009F3CFD" w:rsidP="00295922">
      <w:pPr>
        <w:jc w:val="both"/>
        <w:rPr>
          <w:rFonts w:ascii="Times New Roman" w:hAnsi="Times New Roman" w:cs="Times New Roman"/>
          <w:sz w:val="24"/>
          <w:szCs w:val="24"/>
          <w:lang w:val="tr-TR"/>
        </w:rPr>
      </w:pPr>
    </w:p>
    <w:tbl>
      <w:tblPr>
        <w:tblStyle w:val="TabloKlavuzu"/>
        <w:tblW w:w="0" w:type="auto"/>
        <w:tblCellMar>
          <w:top w:w="29" w:type="dxa"/>
          <w:left w:w="115" w:type="dxa"/>
          <w:bottom w:w="29" w:type="dxa"/>
          <w:right w:w="115" w:type="dxa"/>
        </w:tblCellMar>
        <w:tblLook w:val="04A0" w:firstRow="1" w:lastRow="0" w:firstColumn="1" w:lastColumn="0" w:noHBand="0" w:noVBand="1"/>
      </w:tblPr>
      <w:tblGrid>
        <w:gridCol w:w="3596"/>
        <w:gridCol w:w="3598"/>
        <w:gridCol w:w="4051"/>
        <w:gridCol w:w="3145"/>
      </w:tblGrid>
      <w:tr w:rsidR="00B70219" w:rsidRPr="00424A30" w14:paraId="124F799C" w14:textId="77777777" w:rsidTr="0044217E">
        <w:trPr>
          <w:cantSplit/>
          <w:tblHeader/>
        </w:trPr>
        <w:tc>
          <w:tcPr>
            <w:tcW w:w="3596" w:type="dxa"/>
            <w:vAlign w:val="center"/>
          </w:tcPr>
          <w:p w14:paraId="3320BEB5" w14:textId="205BC6EF" w:rsidR="00670CB3" w:rsidRPr="00424A30" w:rsidRDefault="00670CB3" w:rsidP="00295922">
            <w:pPr>
              <w:pStyle w:val="GvdeMetni"/>
              <w:jc w:val="both"/>
              <w:rPr>
                <w:rFonts w:cs="Times New Roman"/>
                <w:b/>
                <w:lang w:val="tr-TR"/>
              </w:rPr>
            </w:pPr>
            <w:r w:rsidRPr="00424A30">
              <w:rPr>
                <w:rFonts w:cs="Times New Roman"/>
                <w:b/>
                <w:lang w:val="tr-TR"/>
              </w:rPr>
              <w:lastRenderedPageBreak/>
              <w:t>S</w:t>
            </w:r>
            <w:r w:rsidR="00FA7DCD" w:rsidRPr="00424A30">
              <w:rPr>
                <w:rFonts w:cs="Times New Roman"/>
                <w:b/>
                <w:lang w:val="tr-TR"/>
              </w:rPr>
              <w:t>ektör veya Altsektör</w:t>
            </w:r>
          </w:p>
        </w:tc>
        <w:tc>
          <w:tcPr>
            <w:tcW w:w="3598" w:type="dxa"/>
            <w:vAlign w:val="center"/>
          </w:tcPr>
          <w:p w14:paraId="0A40F3C2" w14:textId="2F7E659F" w:rsidR="00670CB3" w:rsidRPr="00424A30" w:rsidRDefault="00FA7DCD" w:rsidP="00295922">
            <w:pPr>
              <w:pStyle w:val="GvdeMetni"/>
              <w:jc w:val="both"/>
              <w:rPr>
                <w:rFonts w:cs="Times New Roman"/>
                <w:b/>
                <w:lang w:val="tr-TR"/>
              </w:rPr>
            </w:pPr>
            <w:r w:rsidRPr="00424A30">
              <w:rPr>
                <w:rFonts w:cs="Times New Roman"/>
                <w:b/>
                <w:lang w:val="tr-TR"/>
              </w:rPr>
              <w:t>Pazara Giriş Kısıtlamaları</w:t>
            </w:r>
          </w:p>
        </w:tc>
        <w:tc>
          <w:tcPr>
            <w:tcW w:w="4051" w:type="dxa"/>
            <w:vAlign w:val="center"/>
          </w:tcPr>
          <w:p w14:paraId="78D41052" w14:textId="6469657B" w:rsidR="00670CB3" w:rsidRPr="00424A30" w:rsidRDefault="00FA7DCD" w:rsidP="00295922">
            <w:pPr>
              <w:pStyle w:val="GvdeMetni"/>
              <w:jc w:val="both"/>
              <w:rPr>
                <w:rFonts w:cs="Times New Roman"/>
                <w:b/>
                <w:lang w:val="tr-TR"/>
              </w:rPr>
            </w:pPr>
            <w:r w:rsidRPr="00424A30">
              <w:rPr>
                <w:rFonts w:cs="Times New Roman"/>
                <w:b/>
                <w:lang w:val="tr-TR"/>
              </w:rPr>
              <w:t>Milli Muamele Kısıtlamaları</w:t>
            </w:r>
          </w:p>
        </w:tc>
        <w:tc>
          <w:tcPr>
            <w:tcW w:w="3145" w:type="dxa"/>
            <w:vAlign w:val="center"/>
          </w:tcPr>
          <w:p w14:paraId="7A83187D" w14:textId="66053A12" w:rsidR="00670CB3" w:rsidRPr="00424A30" w:rsidRDefault="00FA7DCD" w:rsidP="00295922">
            <w:pPr>
              <w:pStyle w:val="GvdeMetni"/>
              <w:jc w:val="both"/>
              <w:rPr>
                <w:rFonts w:cs="Times New Roman"/>
                <w:b/>
                <w:lang w:val="tr-TR"/>
              </w:rPr>
            </w:pPr>
            <w:r w:rsidRPr="00424A30">
              <w:rPr>
                <w:rFonts w:cs="Times New Roman"/>
                <w:b/>
                <w:lang w:val="tr-TR"/>
              </w:rPr>
              <w:t>İlave Taahhütler</w:t>
            </w:r>
          </w:p>
        </w:tc>
      </w:tr>
      <w:tr w:rsidR="00670CB3" w:rsidRPr="00424A30" w14:paraId="27B83345" w14:textId="77777777" w:rsidTr="0044217E">
        <w:tc>
          <w:tcPr>
            <w:tcW w:w="14390" w:type="dxa"/>
            <w:gridSpan w:val="4"/>
          </w:tcPr>
          <w:p w14:paraId="0DF91570" w14:textId="16E7E3E7" w:rsidR="00670CB3" w:rsidRPr="00424A30" w:rsidRDefault="00FA7DCD" w:rsidP="00295922">
            <w:pPr>
              <w:pStyle w:val="GvdeMetni"/>
              <w:numPr>
                <w:ilvl w:val="0"/>
                <w:numId w:val="16"/>
              </w:numPr>
              <w:jc w:val="both"/>
              <w:rPr>
                <w:rFonts w:cs="Times New Roman"/>
                <w:b/>
                <w:lang w:val="tr-TR"/>
              </w:rPr>
            </w:pPr>
            <w:r w:rsidRPr="00424A30">
              <w:rPr>
                <w:rFonts w:cs="Times New Roman"/>
                <w:b/>
                <w:lang w:val="tr-TR"/>
              </w:rPr>
              <w:t>YATAY TAAHHÜTLER</w:t>
            </w:r>
          </w:p>
        </w:tc>
      </w:tr>
      <w:tr w:rsidR="00B70219" w:rsidRPr="00424A30" w14:paraId="429CE64A" w14:textId="77777777" w:rsidTr="0044217E">
        <w:tc>
          <w:tcPr>
            <w:tcW w:w="3596" w:type="dxa"/>
          </w:tcPr>
          <w:p w14:paraId="60939FC7" w14:textId="1C0FB209" w:rsidR="00780A7A" w:rsidRPr="00424A30" w:rsidRDefault="003953F8" w:rsidP="00295922">
            <w:pPr>
              <w:pStyle w:val="GvdeMetni"/>
              <w:jc w:val="both"/>
              <w:rPr>
                <w:rFonts w:cs="Times New Roman"/>
                <w:b/>
                <w:lang w:val="tr-TR"/>
              </w:rPr>
            </w:pPr>
            <w:r w:rsidRPr="00424A30">
              <w:rPr>
                <w:rFonts w:cs="Times New Roman"/>
                <w:b/>
                <w:lang w:val="tr-TR"/>
              </w:rPr>
              <w:t>BU LİSTE</w:t>
            </w:r>
            <w:r w:rsidR="00527AEB" w:rsidRPr="00424A30">
              <w:rPr>
                <w:rFonts w:cs="Times New Roman"/>
                <w:b/>
                <w:lang w:val="tr-TR"/>
              </w:rPr>
              <w:t>DEKİ</w:t>
            </w:r>
            <w:r w:rsidRPr="00424A30">
              <w:rPr>
                <w:rFonts w:cs="Times New Roman"/>
                <w:b/>
                <w:lang w:val="tr-TR"/>
              </w:rPr>
              <w:t xml:space="preserve"> TÜM HİZMET SEKTÖR VE ALT</w:t>
            </w:r>
            <w:r w:rsidR="00EF2CD1" w:rsidRPr="00424A30">
              <w:rPr>
                <w:rFonts w:cs="Times New Roman"/>
                <w:b/>
                <w:lang w:val="tr-TR"/>
              </w:rPr>
              <w:t>-SEKTÖRLERİ</w:t>
            </w:r>
            <w:r w:rsidR="00780A7A" w:rsidRPr="00424A30">
              <w:rPr>
                <w:rStyle w:val="DipnotBavurusu"/>
                <w:rFonts w:cs="Times New Roman"/>
                <w:b/>
                <w:lang w:val="tr-TR"/>
              </w:rPr>
              <w:footnoteReference w:id="1"/>
            </w:r>
          </w:p>
        </w:tc>
        <w:tc>
          <w:tcPr>
            <w:tcW w:w="3598" w:type="dxa"/>
          </w:tcPr>
          <w:p w14:paraId="1A657A99" w14:textId="77777777" w:rsidR="00780A7A" w:rsidRPr="00424A30" w:rsidRDefault="00780A7A" w:rsidP="00295922">
            <w:pPr>
              <w:pStyle w:val="GvdeMetni"/>
              <w:jc w:val="both"/>
              <w:rPr>
                <w:rFonts w:cs="Times New Roman"/>
                <w:b/>
                <w:lang w:val="tr-TR"/>
              </w:rPr>
            </w:pPr>
          </w:p>
        </w:tc>
        <w:tc>
          <w:tcPr>
            <w:tcW w:w="4051" w:type="dxa"/>
          </w:tcPr>
          <w:p w14:paraId="421D093D" w14:textId="77777777" w:rsidR="00780A7A" w:rsidRPr="00424A30" w:rsidRDefault="00780A7A" w:rsidP="00295922">
            <w:pPr>
              <w:pStyle w:val="GvdeMetni"/>
              <w:jc w:val="both"/>
              <w:rPr>
                <w:rFonts w:cs="Times New Roman"/>
                <w:b/>
                <w:lang w:val="tr-TR"/>
              </w:rPr>
            </w:pPr>
          </w:p>
        </w:tc>
        <w:tc>
          <w:tcPr>
            <w:tcW w:w="3145" w:type="dxa"/>
          </w:tcPr>
          <w:p w14:paraId="6EF831D7" w14:textId="77777777" w:rsidR="00780A7A" w:rsidRPr="00424A30" w:rsidRDefault="00780A7A" w:rsidP="00295922">
            <w:pPr>
              <w:pStyle w:val="GvdeMetni"/>
              <w:jc w:val="both"/>
              <w:rPr>
                <w:rFonts w:cs="Times New Roman"/>
                <w:b/>
                <w:lang w:val="tr-TR"/>
              </w:rPr>
            </w:pPr>
          </w:p>
        </w:tc>
      </w:tr>
      <w:tr w:rsidR="00B70219" w:rsidRPr="00424A30" w14:paraId="13FB9534" w14:textId="77777777" w:rsidTr="0044217E">
        <w:tc>
          <w:tcPr>
            <w:tcW w:w="3596" w:type="dxa"/>
            <w:vAlign w:val="center"/>
          </w:tcPr>
          <w:p w14:paraId="183B6EFD" w14:textId="77777777" w:rsidR="00670CB3" w:rsidRPr="00424A30" w:rsidRDefault="00670CB3" w:rsidP="00295922">
            <w:pPr>
              <w:pStyle w:val="GvdeMetni"/>
              <w:jc w:val="both"/>
              <w:rPr>
                <w:rFonts w:cs="Times New Roman"/>
                <w:lang w:val="tr-TR"/>
              </w:rPr>
            </w:pPr>
          </w:p>
        </w:tc>
        <w:tc>
          <w:tcPr>
            <w:tcW w:w="3598" w:type="dxa"/>
            <w:vAlign w:val="center"/>
          </w:tcPr>
          <w:p w14:paraId="3B1DAC0A" w14:textId="52A307FF" w:rsidR="008249A9" w:rsidRPr="00424A30" w:rsidRDefault="008249A9" w:rsidP="00295922">
            <w:pPr>
              <w:pStyle w:val="TableParagraph"/>
              <w:tabs>
                <w:tab w:val="left" w:pos="479"/>
              </w:tabs>
              <w:spacing w:before="32"/>
              <w:ind w:left="107"/>
              <w:jc w:val="both"/>
              <w:rPr>
                <w:szCs w:val="24"/>
                <w:lang w:val="tr-TR"/>
              </w:rPr>
            </w:pPr>
            <w:r w:rsidRPr="00424A30">
              <w:rPr>
                <w:w w:val="105"/>
                <w:szCs w:val="24"/>
                <w:lang w:val="tr-TR"/>
              </w:rPr>
              <w:t>3)</w:t>
            </w:r>
            <w:r w:rsidRPr="00424A30">
              <w:rPr>
                <w:w w:val="105"/>
                <w:szCs w:val="24"/>
                <w:lang w:val="tr-TR"/>
              </w:rPr>
              <w:tab/>
            </w:r>
            <w:r w:rsidR="00003432" w:rsidRPr="00424A30">
              <w:rPr>
                <w:w w:val="105"/>
                <w:szCs w:val="24"/>
                <w:lang w:val="tr-TR"/>
              </w:rPr>
              <w:t>Ticari varlık aşağıdakilerden biri yoluyla olacaktır:</w:t>
            </w:r>
          </w:p>
          <w:p w14:paraId="7C5DC416" w14:textId="77777777" w:rsidR="008249A9" w:rsidRPr="00424A30" w:rsidRDefault="008249A9" w:rsidP="00295922">
            <w:pPr>
              <w:pStyle w:val="TableParagraph"/>
              <w:spacing w:before="10"/>
              <w:jc w:val="both"/>
              <w:rPr>
                <w:szCs w:val="24"/>
                <w:lang w:val="tr-TR"/>
              </w:rPr>
            </w:pPr>
          </w:p>
          <w:p w14:paraId="343872A2" w14:textId="246B6C23" w:rsidR="008249A9" w:rsidRPr="00424A30" w:rsidRDefault="00003432" w:rsidP="00003432">
            <w:pPr>
              <w:pStyle w:val="TableParagraph"/>
              <w:spacing w:line="247" w:lineRule="auto"/>
              <w:ind w:left="479" w:right="148" w:hanging="372"/>
              <w:jc w:val="both"/>
              <w:rPr>
                <w:szCs w:val="24"/>
                <w:lang w:val="tr-TR"/>
              </w:rPr>
            </w:pPr>
            <w:r w:rsidRPr="00424A30">
              <w:rPr>
                <w:w w:val="105"/>
                <w:szCs w:val="24"/>
                <w:lang w:val="tr-TR"/>
              </w:rPr>
              <w:t>(i) yabancı sermaye katılımında kısıtlama olmayan bir temsilcilik ofisi veya şube (</w:t>
            </w:r>
            <w:r w:rsidR="00E160E7" w:rsidRPr="00424A30">
              <w:rPr>
                <w:w w:val="105"/>
                <w:szCs w:val="24"/>
                <w:lang w:val="tr-TR"/>
              </w:rPr>
              <w:t>%100</w:t>
            </w:r>
            <w:r w:rsidRPr="00424A30">
              <w:rPr>
                <w:w w:val="105"/>
                <w:szCs w:val="24"/>
                <w:lang w:val="tr-TR"/>
              </w:rPr>
              <w:t xml:space="preserve"> yabancı mülkiyeti verilir); veya</w:t>
            </w:r>
          </w:p>
          <w:p w14:paraId="74928764" w14:textId="77777777" w:rsidR="008249A9" w:rsidRPr="00424A30" w:rsidRDefault="008249A9" w:rsidP="00295922">
            <w:pPr>
              <w:pStyle w:val="TableParagraph"/>
              <w:spacing w:before="1"/>
              <w:jc w:val="both"/>
              <w:rPr>
                <w:szCs w:val="24"/>
                <w:lang w:val="tr-TR"/>
              </w:rPr>
            </w:pPr>
          </w:p>
          <w:p w14:paraId="3460FFAA" w14:textId="2F0035A5" w:rsidR="008249A9" w:rsidRPr="00424A30" w:rsidRDefault="008249A9" w:rsidP="00295922">
            <w:pPr>
              <w:pStyle w:val="TableParagraph"/>
              <w:spacing w:before="1" w:line="247" w:lineRule="auto"/>
              <w:ind w:left="479" w:right="124" w:hanging="372"/>
              <w:jc w:val="both"/>
              <w:rPr>
                <w:szCs w:val="24"/>
                <w:lang w:val="tr-TR"/>
              </w:rPr>
            </w:pPr>
            <w:r w:rsidRPr="00424A30">
              <w:rPr>
                <w:w w:val="105"/>
                <w:szCs w:val="24"/>
                <w:lang w:val="tr-TR"/>
              </w:rPr>
              <w:t xml:space="preserve">(ii) </w:t>
            </w:r>
            <w:r w:rsidR="00003432" w:rsidRPr="00424A30">
              <w:rPr>
                <w:w w:val="105"/>
                <w:szCs w:val="24"/>
                <w:lang w:val="tr-TR"/>
              </w:rPr>
              <w:t xml:space="preserve">BAE hukukunun izin verdiği şekilde yasal biçimlerden herhangi birini alacak olan, aşağıdaki belirli sektörlerde düzenlenen azami yabancı özsermayeye sahip bir şirket olarak bir kuruluş. </w:t>
            </w:r>
          </w:p>
          <w:p w14:paraId="083CEBD0" w14:textId="77777777" w:rsidR="008249A9" w:rsidRPr="00424A30" w:rsidRDefault="008249A9" w:rsidP="00295922">
            <w:pPr>
              <w:pStyle w:val="TableParagraph"/>
              <w:spacing w:before="2"/>
              <w:jc w:val="both"/>
              <w:rPr>
                <w:szCs w:val="24"/>
                <w:lang w:val="tr-TR"/>
              </w:rPr>
            </w:pPr>
          </w:p>
          <w:p w14:paraId="3EEAE729" w14:textId="3682BEF8" w:rsidR="00374C45" w:rsidRPr="00424A30" w:rsidRDefault="00374C45" w:rsidP="00374C45">
            <w:pPr>
              <w:pStyle w:val="TableParagraph"/>
              <w:spacing w:before="32" w:line="249" w:lineRule="auto"/>
              <w:ind w:left="479" w:right="124"/>
              <w:jc w:val="both"/>
              <w:rPr>
                <w:w w:val="105"/>
                <w:szCs w:val="24"/>
                <w:lang w:val="tr-TR"/>
              </w:rPr>
            </w:pPr>
            <w:r w:rsidRPr="00424A30">
              <w:rPr>
                <w:w w:val="105"/>
                <w:szCs w:val="24"/>
                <w:lang w:val="tr-TR"/>
              </w:rPr>
              <w:t>Belirli</w:t>
            </w:r>
            <w:r w:rsidRPr="00424A30">
              <w:rPr>
                <w:w w:val="105"/>
                <w:szCs w:val="24"/>
                <w:lang w:val="tr-TR"/>
              </w:rPr>
              <w:t xml:space="preserve"> bazı </w:t>
            </w:r>
            <w:r w:rsidRPr="00424A30">
              <w:rPr>
                <w:w w:val="105"/>
                <w:szCs w:val="24"/>
                <w:lang w:val="tr-TR"/>
              </w:rPr>
              <w:t>sektörler ve</w:t>
            </w:r>
          </w:p>
          <w:p w14:paraId="414C8FBF" w14:textId="13FEF17B" w:rsidR="008249A9" w:rsidRPr="00424A30" w:rsidRDefault="00374C45" w:rsidP="00374C45">
            <w:pPr>
              <w:pStyle w:val="TableParagraph"/>
              <w:spacing w:before="32" w:line="249" w:lineRule="auto"/>
              <w:ind w:left="479" w:right="124"/>
              <w:jc w:val="both"/>
              <w:rPr>
                <w:w w:val="105"/>
                <w:szCs w:val="24"/>
                <w:lang w:val="tr-TR"/>
              </w:rPr>
            </w:pPr>
            <w:r w:rsidRPr="00424A30">
              <w:rPr>
                <w:w w:val="105"/>
                <w:szCs w:val="24"/>
                <w:lang w:val="tr-TR"/>
              </w:rPr>
              <w:t>alt sektörler</w:t>
            </w:r>
            <w:r w:rsidRPr="00424A30">
              <w:rPr>
                <w:w w:val="105"/>
                <w:szCs w:val="24"/>
                <w:lang w:val="tr-TR"/>
              </w:rPr>
              <w:t xml:space="preserve"> için</w:t>
            </w:r>
            <w:r w:rsidRPr="00424A30">
              <w:rPr>
                <w:w w:val="105"/>
                <w:szCs w:val="24"/>
                <w:lang w:val="tr-TR"/>
              </w:rPr>
              <w:t xml:space="preserve"> ticari </w:t>
            </w:r>
            <w:r w:rsidRPr="00424A30">
              <w:rPr>
                <w:w w:val="105"/>
                <w:szCs w:val="24"/>
                <w:lang w:val="tr-TR"/>
              </w:rPr>
              <w:lastRenderedPageBreak/>
              <w:t>varlık, teknoloji transferi, Araştırma ve Geliştirme programları, teknik yardım ve yerel insan kaynaklarının eğitim ve öğretimi</w:t>
            </w:r>
            <w:r w:rsidRPr="00424A30">
              <w:rPr>
                <w:w w:val="105"/>
                <w:szCs w:val="24"/>
                <w:lang w:val="tr-TR"/>
              </w:rPr>
              <w:t xml:space="preserve"> </w:t>
            </w:r>
            <w:r w:rsidRPr="00424A30">
              <w:rPr>
                <w:w w:val="105"/>
                <w:szCs w:val="24"/>
                <w:lang w:val="tr-TR"/>
              </w:rPr>
              <w:t>şeklindeki faydalara bağlı olabilir.</w:t>
            </w:r>
          </w:p>
          <w:p w14:paraId="31337764" w14:textId="77777777" w:rsidR="008249A9" w:rsidRPr="00424A30" w:rsidRDefault="008249A9" w:rsidP="00295922">
            <w:pPr>
              <w:pStyle w:val="TableParagraph"/>
              <w:spacing w:before="32" w:line="249" w:lineRule="auto"/>
              <w:ind w:left="479" w:right="124"/>
              <w:jc w:val="both"/>
              <w:rPr>
                <w:szCs w:val="24"/>
                <w:lang w:val="tr-TR"/>
              </w:rPr>
            </w:pPr>
          </w:p>
          <w:p w14:paraId="1E780B7A" w14:textId="1EA9D773" w:rsidR="008249A9" w:rsidRPr="00424A30" w:rsidRDefault="00374C45" w:rsidP="00295922">
            <w:pPr>
              <w:widowControl w:val="0"/>
              <w:numPr>
                <w:ilvl w:val="0"/>
                <w:numId w:val="17"/>
              </w:numPr>
              <w:autoSpaceDE w:val="0"/>
              <w:autoSpaceDN w:val="0"/>
              <w:spacing w:line="247" w:lineRule="auto"/>
              <w:ind w:right="297"/>
              <w:jc w:val="both"/>
              <w:rPr>
                <w:rFonts w:eastAsia="Times New Roman"/>
                <w:w w:val="105"/>
                <w:szCs w:val="24"/>
                <w:lang w:val="tr-TR"/>
              </w:rPr>
            </w:pPr>
            <w:r w:rsidRPr="00424A30">
              <w:rPr>
                <w:lang w:val="tr-TR"/>
              </w:rPr>
              <w:t xml:space="preserve"> </w:t>
            </w:r>
            <w:r w:rsidRPr="00424A30">
              <w:rPr>
                <w:rFonts w:eastAsia="Times New Roman"/>
                <w:w w:val="105"/>
                <w:szCs w:val="24"/>
                <w:lang w:val="tr-TR"/>
              </w:rPr>
              <w:t>Serbest bölgeler: Aşağıda belirli alt sektörlerde düzenlendiği gibi, Serbest Bölgelerde %100 yabancı mülkiyete izin verilmektedir.</w:t>
            </w:r>
          </w:p>
          <w:p w14:paraId="7E5CFA1E" w14:textId="77777777" w:rsidR="005E0961" w:rsidRPr="00424A30" w:rsidRDefault="005E0961" w:rsidP="00295922">
            <w:pPr>
              <w:widowControl w:val="0"/>
              <w:autoSpaceDE w:val="0"/>
              <w:autoSpaceDN w:val="0"/>
              <w:spacing w:line="247" w:lineRule="auto"/>
              <w:ind w:left="663" w:right="297"/>
              <w:jc w:val="both"/>
              <w:rPr>
                <w:rFonts w:eastAsia="Times New Roman"/>
                <w:w w:val="105"/>
                <w:szCs w:val="24"/>
                <w:lang w:val="tr-TR"/>
              </w:rPr>
            </w:pPr>
          </w:p>
          <w:p w14:paraId="4FF456F2" w14:textId="238F8EAC" w:rsidR="005E0961" w:rsidRPr="00424A30" w:rsidRDefault="005E0961" w:rsidP="00295922">
            <w:pPr>
              <w:pStyle w:val="TableParagraph"/>
              <w:spacing w:line="247" w:lineRule="auto"/>
              <w:ind w:right="297"/>
              <w:jc w:val="both"/>
              <w:rPr>
                <w:w w:val="105"/>
                <w:szCs w:val="24"/>
                <w:lang w:val="tr-TR"/>
              </w:rPr>
            </w:pPr>
            <w:r w:rsidRPr="00424A30">
              <w:rPr>
                <w:w w:val="105"/>
                <w:szCs w:val="24"/>
                <w:lang w:val="tr-TR"/>
              </w:rPr>
              <w:t xml:space="preserve">4) </w:t>
            </w:r>
            <w:r w:rsidR="00CE47A7" w:rsidRPr="00424A30">
              <w:rPr>
                <w:w w:val="105"/>
                <w:szCs w:val="24"/>
                <w:lang w:val="tr-TR"/>
              </w:rPr>
              <w:t>Aşağıdaki kategorilerde yer alan gerçek kişilerin girişine veya geçici kalışına ilişkin önlemler hariç, kapalı.</w:t>
            </w:r>
          </w:p>
          <w:p w14:paraId="6BB85A1A" w14:textId="77777777" w:rsidR="00670CB3" w:rsidRPr="00424A30" w:rsidRDefault="00670CB3" w:rsidP="00295922">
            <w:pPr>
              <w:pStyle w:val="GvdeMetni"/>
              <w:jc w:val="both"/>
              <w:rPr>
                <w:rFonts w:cs="Times New Roman"/>
                <w:lang w:val="tr-TR"/>
              </w:rPr>
            </w:pPr>
          </w:p>
          <w:p w14:paraId="1A658FA2" w14:textId="1A46778C" w:rsidR="005E0961" w:rsidRPr="00424A30" w:rsidRDefault="005E0961" w:rsidP="00295922">
            <w:pPr>
              <w:pStyle w:val="TableParagraph"/>
              <w:spacing w:before="34"/>
              <w:ind w:left="107"/>
              <w:jc w:val="both"/>
              <w:rPr>
                <w:b/>
                <w:szCs w:val="24"/>
                <w:lang w:val="tr-TR"/>
              </w:rPr>
            </w:pPr>
            <w:r w:rsidRPr="00424A30">
              <w:rPr>
                <w:b/>
                <w:w w:val="105"/>
                <w:szCs w:val="24"/>
                <w:lang w:val="tr-TR"/>
              </w:rPr>
              <w:t xml:space="preserve">A. </w:t>
            </w:r>
            <w:r w:rsidR="0036040F" w:rsidRPr="00424A30">
              <w:rPr>
                <w:b/>
                <w:w w:val="105"/>
                <w:szCs w:val="24"/>
                <w:lang w:val="tr-TR"/>
              </w:rPr>
              <w:t>İş Ziyaretçileri</w:t>
            </w:r>
          </w:p>
          <w:p w14:paraId="4543FAD0" w14:textId="77777777" w:rsidR="005E0961" w:rsidRPr="00424A30" w:rsidRDefault="005E0961" w:rsidP="00295922">
            <w:pPr>
              <w:pStyle w:val="TableParagraph"/>
              <w:spacing w:before="3"/>
              <w:jc w:val="both"/>
              <w:rPr>
                <w:szCs w:val="24"/>
                <w:lang w:val="tr-TR"/>
              </w:rPr>
            </w:pPr>
          </w:p>
          <w:p w14:paraId="5BF9E9E8" w14:textId="1B14DA91" w:rsidR="005E0961" w:rsidRPr="00424A30" w:rsidRDefault="0036040F" w:rsidP="00295922">
            <w:pPr>
              <w:pStyle w:val="TableParagraph"/>
              <w:spacing w:before="32" w:line="249" w:lineRule="auto"/>
              <w:ind w:left="479" w:right="154"/>
              <w:jc w:val="both"/>
              <w:rPr>
                <w:szCs w:val="24"/>
                <w:lang w:val="tr-TR"/>
              </w:rPr>
            </w:pPr>
            <w:r w:rsidRPr="00424A30">
              <w:rPr>
                <w:w w:val="105"/>
                <w:szCs w:val="24"/>
                <w:lang w:val="tr-TR"/>
              </w:rPr>
              <w:t xml:space="preserve">BAE </w:t>
            </w:r>
            <w:r w:rsidR="00226352" w:rsidRPr="00424A30">
              <w:rPr>
                <w:w w:val="105"/>
                <w:szCs w:val="24"/>
                <w:lang w:val="tr-TR"/>
              </w:rPr>
              <w:t>içinden herhangi bir ücret almadan ve kamuya doğrudan satış yapma veya hizmet s</w:t>
            </w:r>
            <w:r w:rsidR="00ED0D61" w:rsidRPr="00424A30">
              <w:rPr>
                <w:w w:val="105"/>
                <w:szCs w:val="24"/>
                <w:lang w:val="tr-TR"/>
              </w:rPr>
              <w:t>unm</w:t>
            </w:r>
            <w:r w:rsidR="00226352" w:rsidRPr="00424A30">
              <w:rPr>
                <w:w w:val="105"/>
                <w:szCs w:val="24"/>
                <w:lang w:val="tr-TR"/>
              </w:rPr>
              <w:t>a faaliyetinde bulunmadan,</w:t>
            </w:r>
            <w:r w:rsidR="00ED0D61" w:rsidRPr="00424A30">
              <w:rPr>
                <w:w w:val="105"/>
                <w:szCs w:val="24"/>
                <w:lang w:val="tr-TR"/>
              </w:rPr>
              <w:t xml:space="preserve"> iş toplantılarına, hizmet satışı müzakereleri dahil olmak </w:t>
            </w:r>
            <w:r w:rsidR="00ED0D61" w:rsidRPr="00424A30">
              <w:rPr>
                <w:w w:val="105"/>
                <w:szCs w:val="24"/>
                <w:lang w:val="tr-TR"/>
              </w:rPr>
              <w:lastRenderedPageBreak/>
              <w:t xml:space="preserve">üzere iş bağlantılarına ve /veya BAE'de ticari bir varlık </w:t>
            </w:r>
            <w:r w:rsidRPr="00424A30">
              <w:rPr>
                <w:w w:val="105"/>
                <w:szCs w:val="24"/>
                <w:lang w:val="tr-TR"/>
              </w:rPr>
              <w:t>kurmaya</w:t>
            </w:r>
            <w:r w:rsidR="00ED0D61" w:rsidRPr="00424A30">
              <w:rPr>
                <w:w w:val="105"/>
                <w:szCs w:val="24"/>
                <w:lang w:val="tr-TR"/>
              </w:rPr>
              <w:t xml:space="preserve"> hazırlanmak için olanlar da dahil</w:t>
            </w:r>
            <w:r w:rsidRPr="00424A30">
              <w:rPr>
                <w:w w:val="105"/>
                <w:szCs w:val="24"/>
                <w:lang w:val="tr-TR"/>
              </w:rPr>
              <w:t xml:space="preserve"> </w:t>
            </w:r>
            <w:r w:rsidR="00ED0D61" w:rsidRPr="00424A30">
              <w:rPr>
                <w:w w:val="105"/>
                <w:szCs w:val="24"/>
                <w:lang w:val="tr-TR"/>
              </w:rPr>
              <w:t>diğer benzer faaliyetler</w:t>
            </w:r>
            <w:r w:rsidRPr="00424A30">
              <w:rPr>
                <w:w w:val="105"/>
                <w:szCs w:val="24"/>
                <w:lang w:val="tr-TR"/>
              </w:rPr>
              <w:t xml:space="preserve">e </w:t>
            </w:r>
            <w:r w:rsidRPr="00424A30">
              <w:rPr>
                <w:w w:val="105"/>
                <w:szCs w:val="24"/>
                <w:lang w:val="tr-TR"/>
              </w:rPr>
              <w:t>katılmak amacıyla</w:t>
            </w:r>
            <w:r w:rsidR="00ED0D61" w:rsidRPr="00424A30">
              <w:rPr>
                <w:w w:val="105"/>
                <w:szCs w:val="24"/>
                <w:lang w:val="tr-TR"/>
              </w:rPr>
              <w:t xml:space="preserve"> </w:t>
            </w:r>
            <w:r w:rsidR="00ED0D61" w:rsidRPr="00424A30">
              <w:rPr>
                <w:w w:val="105"/>
                <w:szCs w:val="24"/>
                <w:lang w:val="tr-TR"/>
              </w:rPr>
              <w:t>BAE'de kalan gerçek kişi</w:t>
            </w:r>
            <w:r w:rsidR="005E0961" w:rsidRPr="00424A30">
              <w:rPr>
                <w:w w:val="105"/>
                <w:szCs w:val="24"/>
                <w:lang w:val="tr-TR"/>
              </w:rPr>
              <w:t>:</w:t>
            </w:r>
          </w:p>
          <w:p w14:paraId="1D8F5C26" w14:textId="77777777" w:rsidR="005E0961" w:rsidRPr="00424A30" w:rsidRDefault="005E0961" w:rsidP="00295922">
            <w:pPr>
              <w:pStyle w:val="TableParagraph"/>
              <w:spacing w:before="8"/>
              <w:jc w:val="both"/>
              <w:rPr>
                <w:szCs w:val="24"/>
                <w:lang w:val="tr-TR"/>
              </w:rPr>
            </w:pPr>
          </w:p>
          <w:p w14:paraId="1FCEE2BE" w14:textId="4F9DA576" w:rsidR="005E0961" w:rsidRPr="00424A30" w:rsidRDefault="00527AEB" w:rsidP="00295922">
            <w:pPr>
              <w:pStyle w:val="GvdeMetni"/>
              <w:jc w:val="both"/>
              <w:rPr>
                <w:rFonts w:cs="Times New Roman"/>
                <w:w w:val="105"/>
                <w:lang w:val="tr-TR"/>
              </w:rPr>
            </w:pPr>
            <w:r w:rsidRPr="00424A30">
              <w:rPr>
                <w:rFonts w:cs="Times New Roman"/>
                <w:w w:val="105"/>
                <w:lang w:val="tr-TR"/>
              </w:rPr>
              <w:t>Bu kategorideki kişiler için giriş ve kalış, herhangi bir 12 aylık dönemde 90 günü geçmeyecektir.</w:t>
            </w:r>
          </w:p>
          <w:p w14:paraId="5EDD4AB2" w14:textId="4D1AC3F9" w:rsidR="005E0961" w:rsidRPr="00424A30" w:rsidRDefault="005E0961" w:rsidP="00295922">
            <w:pPr>
              <w:pStyle w:val="TableParagraph"/>
              <w:spacing w:before="34"/>
              <w:ind w:left="107"/>
              <w:jc w:val="both"/>
              <w:rPr>
                <w:b/>
                <w:szCs w:val="24"/>
                <w:lang w:val="tr-TR"/>
              </w:rPr>
            </w:pPr>
            <w:r w:rsidRPr="00424A30">
              <w:rPr>
                <w:b/>
                <w:w w:val="105"/>
                <w:szCs w:val="24"/>
                <w:lang w:val="tr-TR"/>
              </w:rPr>
              <w:t>B.</w:t>
            </w:r>
            <w:r w:rsidR="0036040F" w:rsidRPr="00424A30">
              <w:rPr>
                <w:b/>
                <w:w w:val="105"/>
                <w:szCs w:val="24"/>
                <w:lang w:val="tr-TR"/>
              </w:rPr>
              <w:t xml:space="preserve"> Şirket-İçi Transferler</w:t>
            </w:r>
          </w:p>
          <w:p w14:paraId="6A8766ED" w14:textId="77777777" w:rsidR="005E0961" w:rsidRPr="00424A30" w:rsidRDefault="005E0961" w:rsidP="00295922">
            <w:pPr>
              <w:pStyle w:val="TableParagraph"/>
              <w:jc w:val="both"/>
              <w:rPr>
                <w:szCs w:val="24"/>
                <w:lang w:val="tr-TR"/>
              </w:rPr>
            </w:pPr>
          </w:p>
          <w:p w14:paraId="417A8B58" w14:textId="3C794C2F" w:rsidR="00936767" w:rsidRPr="00424A30" w:rsidRDefault="0036040F" w:rsidP="00936767">
            <w:pPr>
              <w:pStyle w:val="TableParagraph"/>
              <w:spacing w:before="32" w:line="249" w:lineRule="auto"/>
              <w:ind w:left="479" w:right="113"/>
              <w:jc w:val="both"/>
              <w:rPr>
                <w:spacing w:val="-3"/>
                <w:w w:val="105"/>
                <w:szCs w:val="24"/>
                <w:lang w:val="tr-TR"/>
              </w:rPr>
            </w:pPr>
            <w:r w:rsidRPr="00424A30">
              <w:rPr>
                <w:w w:val="105"/>
                <w:szCs w:val="24"/>
                <w:u w:val="single"/>
                <w:lang w:val="tr-TR"/>
              </w:rPr>
              <w:t>Şirket-içi Transferler</w:t>
            </w:r>
            <w:r w:rsidR="005E0961" w:rsidRPr="00424A30">
              <w:rPr>
                <w:w w:val="105"/>
                <w:szCs w:val="24"/>
                <w:lang w:val="tr-TR"/>
              </w:rPr>
              <w:t xml:space="preserve">: </w:t>
            </w:r>
          </w:p>
          <w:p w14:paraId="67849140" w14:textId="53ECBF72" w:rsidR="005E0961" w:rsidRPr="00424A30" w:rsidRDefault="00936767" w:rsidP="00936767">
            <w:pPr>
              <w:pStyle w:val="TableParagraph"/>
              <w:spacing w:before="32" w:line="249" w:lineRule="auto"/>
              <w:ind w:left="479" w:right="113"/>
              <w:jc w:val="both"/>
              <w:rPr>
                <w:szCs w:val="24"/>
                <w:lang w:val="tr-TR"/>
              </w:rPr>
            </w:pPr>
            <w:r w:rsidRPr="00424A30">
              <w:rPr>
                <w:spacing w:val="-3"/>
                <w:w w:val="105"/>
                <w:szCs w:val="24"/>
                <w:lang w:val="tr-TR"/>
              </w:rPr>
              <w:t>BAE'ye giriş için başvuru tarihinden en az bir yıl önce BAE dışında başka bir Tarafın tüzel kişisinin istihdamında bulunan ve</w:t>
            </w:r>
            <w:r w:rsidRPr="00424A30">
              <w:rPr>
                <w:spacing w:val="-3"/>
                <w:w w:val="105"/>
                <w:szCs w:val="24"/>
                <w:lang w:val="tr-TR"/>
              </w:rPr>
              <w:t xml:space="preserve"> </w:t>
            </w:r>
            <w:r w:rsidRPr="00424A30">
              <w:rPr>
                <w:spacing w:val="-3"/>
                <w:w w:val="105"/>
                <w:szCs w:val="24"/>
                <w:lang w:val="tr-TR"/>
              </w:rPr>
              <w:t>söz konusu tüzel kişinin BAE'deki bir şubesine veya iştirakine</w:t>
            </w:r>
            <w:r w:rsidRPr="00424A30">
              <w:rPr>
                <w:spacing w:val="-3"/>
                <w:w w:val="105"/>
                <w:szCs w:val="24"/>
                <w:lang w:val="tr-TR"/>
              </w:rPr>
              <w:t xml:space="preserve"> transfer edilen</w:t>
            </w:r>
            <w:r w:rsidRPr="00424A30">
              <w:rPr>
                <w:spacing w:val="-3"/>
                <w:w w:val="105"/>
                <w:szCs w:val="24"/>
                <w:lang w:val="tr-TR"/>
              </w:rPr>
              <w:t xml:space="preserve"> </w:t>
            </w:r>
            <w:r w:rsidRPr="00424A30">
              <w:rPr>
                <w:spacing w:val="-3"/>
                <w:w w:val="105"/>
                <w:szCs w:val="24"/>
                <w:lang w:val="tr-TR"/>
              </w:rPr>
              <w:t>idareciler</w:t>
            </w:r>
            <w:r w:rsidRPr="00424A30">
              <w:rPr>
                <w:spacing w:val="-3"/>
                <w:w w:val="105"/>
                <w:szCs w:val="24"/>
                <w:lang w:val="tr-TR"/>
              </w:rPr>
              <w:t xml:space="preserve">, </w:t>
            </w:r>
            <w:r w:rsidRPr="00424A30">
              <w:rPr>
                <w:spacing w:val="-3"/>
                <w:w w:val="105"/>
                <w:szCs w:val="24"/>
                <w:lang w:val="tr-TR"/>
              </w:rPr>
              <w:t xml:space="preserve">üst düzey </w:t>
            </w:r>
            <w:r w:rsidRPr="00424A30">
              <w:rPr>
                <w:spacing w:val="-3"/>
                <w:w w:val="105"/>
                <w:szCs w:val="24"/>
                <w:lang w:val="tr-TR"/>
              </w:rPr>
              <w:t>yöneticiler ve uzmanlar (aşağıda tanımlandığı gibi)</w:t>
            </w:r>
            <w:r w:rsidRPr="00424A30">
              <w:rPr>
                <w:spacing w:val="-3"/>
                <w:w w:val="105"/>
                <w:szCs w:val="24"/>
                <w:lang w:val="tr-TR"/>
              </w:rPr>
              <w:t>.</w:t>
            </w:r>
            <w:r w:rsidRPr="00424A30">
              <w:rPr>
                <w:spacing w:val="-3"/>
                <w:w w:val="105"/>
                <w:szCs w:val="24"/>
                <w:lang w:val="tr-TR"/>
              </w:rPr>
              <w:t xml:space="preserve"> </w:t>
            </w:r>
            <w:r w:rsidRPr="00424A30">
              <w:rPr>
                <w:spacing w:val="-2"/>
                <w:w w:val="105"/>
                <w:szCs w:val="24"/>
                <w:lang w:val="tr-TR"/>
              </w:rPr>
              <w:t>Giriş aşağıdaki koşullara tabi olacaktır:</w:t>
            </w:r>
          </w:p>
          <w:p w14:paraId="63C52774" w14:textId="77777777" w:rsidR="005E0961" w:rsidRPr="00424A30" w:rsidRDefault="005E0961" w:rsidP="00295922">
            <w:pPr>
              <w:pStyle w:val="TableParagraph"/>
              <w:spacing w:before="2"/>
              <w:jc w:val="both"/>
              <w:rPr>
                <w:szCs w:val="24"/>
                <w:lang w:val="tr-TR"/>
              </w:rPr>
            </w:pPr>
          </w:p>
          <w:p w14:paraId="1D8779DD" w14:textId="2645A7DC" w:rsidR="005E0961" w:rsidRPr="00424A30" w:rsidRDefault="00936767" w:rsidP="00295922">
            <w:pPr>
              <w:pStyle w:val="TableParagraph"/>
              <w:numPr>
                <w:ilvl w:val="0"/>
                <w:numId w:val="19"/>
              </w:numPr>
              <w:tabs>
                <w:tab w:val="left" w:pos="479"/>
              </w:tabs>
              <w:spacing w:line="247" w:lineRule="auto"/>
              <w:ind w:right="144"/>
              <w:jc w:val="both"/>
              <w:rPr>
                <w:szCs w:val="24"/>
                <w:lang w:val="tr-TR"/>
              </w:rPr>
            </w:pPr>
            <w:r w:rsidRPr="00424A30">
              <w:rPr>
                <w:w w:val="105"/>
                <w:szCs w:val="24"/>
                <w:lang w:val="tr-TR"/>
              </w:rPr>
              <w:t xml:space="preserve">İdareci, üst düzey yönetici ve uzmanların sayısı, her </w:t>
            </w:r>
            <w:r w:rsidRPr="00424A30">
              <w:rPr>
                <w:w w:val="105"/>
                <w:szCs w:val="24"/>
                <w:lang w:val="tr-TR"/>
              </w:rPr>
              <w:lastRenderedPageBreak/>
              <w:t>bir hizmet sunucunun toplam idarecisi</w:t>
            </w:r>
            <w:r w:rsidR="00854460" w:rsidRPr="00424A30">
              <w:rPr>
                <w:w w:val="105"/>
                <w:szCs w:val="24"/>
                <w:lang w:val="tr-TR"/>
              </w:rPr>
              <w:t>nin</w:t>
            </w:r>
            <w:r w:rsidRPr="00424A30">
              <w:rPr>
                <w:w w:val="105"/>
                <w:szCs w:val="24"/>
                <w:lang w:val="tr-TR"/>
              </w:rPr>
              <w:t>, üst düzey yöneticisi</w:t>
            </w:r>
            <w:r w:rsidR="00854460" w:rsidRPr="00424A30">
              <w:rPr>
                <w:w w:val="105"/>
                <w:szCs w:val="24"/>
                <w:lang w:val="tr-TR"/>
              </w:rPr>
              <w:t>nin</w:t>
            </w:r>
            <w:r w:rsidRPr="00424A30">
              <w:rPr>
                <w:w w:val="105"/>
                <w:szCs w:val="24"/>
                <w:lang w:val="tr-TR"/>
              </w:rPr>
              <w:t xml:space="preserve"> ve uzmanı</w:t>
            </w:r>
            <w:r w:rsidR="00854460" w:rsidRPr="00424A30">
              <w:rPr>
                <w:w w:val="105"/>
                <w:szCs w:val="24"/>
                <w:lang w:val="tr-TR"/>
              </w:rPr>
              <w:t>nın %50’si ile kısıtlı olacaktır.</w:t>
            </w:r>
          </w:p>
          <w:p w14:paraId="715ADC43" w14:textId="5A9658A7" w:rsidR="005E0961" w:rsidRPr="00424A30" w:rsidRDefault="00936767" w:rsidP="00295922">
            <w:pPr>
              <w:pStyle w:val="TableParagraph"/>
              <w:numPr>
                <w:ilvl w:val="0"/>
                <w:numId w:val="19"/>
              </w:numPr>
              <w:tabs>
                <w:tab w:val="left" w:pos="479"/>
              </w:tabs>
              <w:spacing w:line="247" w:lineRule="auto"/>
              <w:ind w:right="144"/>
              <w:jc w:val="both"/>
              <w:rPr>
                <w:szCs w:val="24"/>
                <w:lang w:val="tr-TR"/>
              </w:rPr>
            </w:pPr>
            <w:r w:rsidRPr="00424A30">
              <w:rPr>
                <w:spacing w:val="-3"/>
                <w:w w:val="105"/>
                <w:szCs w:val="24"/>
                <w:lang w:val="tr-TR"/>
              </w:rPr>
              <w:t>Girişleri, ilave yıllar için yenilenebilir olmaya tabi olmak üzere üç yıllık bir dönem için olacaktır</w:t>
            </w:r>
          </w:p>
          <w:p w14:paraId="45C0F365" w14:textId="23A93176" w:rsidR="005E0961" w:rsidRPr="00424A30" w:rsidRDefault="008A0E72" w:rsidP="00295922">
            <w:pPr>
              <w:pStyle w:val="TableParagraph"/>
              <w:numPr>
                <w:ilvl w:val="0"/>
                <w:numId w:val="19"/>
              </w:numPr>
              <w:tabs>
                <w:tab w:val="left" w:pos="480"/>
              </w:tabs>
              <w:spacing w:before="1" w:line="247" w:lineRule="auto"/>
              <w:ind w:right="499"/>
              <w:jc w:val="both"/>
              <w:rPr>
                <w:szCs w:val="24"/>
                <w:lang w:val="tr-TR"/>
              </w:rPr>
            </w:pPr>
            <w:r w:rsidRPr="00424A30">
              <w:rPr>
                <w:w w:val="105"/>
                <w:szCs w:val="24"/>
                <w:lang w:val="tr-TR"/>
              </w:rPr>
              <w:t xml:space="preserve">BAE'de kalışları BAE çalışma ve göçmenlik </w:t>
            </w:r>
            <w:r w:rsidR="00936767" w:rsidRPr="00424A30">
              <w:rPr>
                <w:w w:val="105"/>
                <w:szCs w:val="24"/>
                <w:lang w:val="tr-TR"/>
              </w:rPr>
              <w:t>kanunların</w:t>
            </w:r>
            <w:r w:rsidRPr="00424A30">
              <w:rPr>
                <w:w w:val="105"/>
                <w:szCs w:val="24"/>
                <w:lang w:val="tr-TR"/>
              </w:rPr>
              <w:t>a tabi olacaktır.</w:t>
            </w:r>
          </w:p>
          <w:p w14:paraId="164649AD" w14:textId="77777777" w:rsidR="00EA7DB6" w:rsidRPr="00424A30" w:rsidRDefault="00EA7DB6" w:rsidP="00295922">
            <w:pPr>
              <w:pStyle w:val="TableParagraph"/>
              <w:tabs>
                <w:tab w:val="left" w:pos="480"/>
              </w:tabs>
              <w:spacing w:before="1" w:line="247" w:lineRule="auto"/>
              <w:ind w:right="499"/>
              <w:jc w:val="both"/>
              <w:rPr>
                <w:w w:val="105"/>
                <w:szCs w:val="24"/>
                <w:lang w:val="tr-TR"/>
              </w:rPr>
            </w:pPr>
          </w:p>
          <w:p w14:paraId="21853F7A" w14:textId="3DE1DEEC" w:rsidR="00EA7DB6" w:rsidRPr="00424A30" w:rsidRDefault="00086004" w:rsidP="00295922">
            <w:pPr>
              <w:pStyle w:val="TableParagraph"/>
              <w:spacing w:before="34"/>
              <w:jc w:val="both"/>
              <w:rPr>
                <w:b/>
                <w:szCs w:val="24"/>
                <w:lang w:val="tr-TR"/>
              </w:rPr>
            </w:pPr>
            <w:r w:rsidRPr="00424A30">
              <w:rPr>
                <w:b/>
                <w:w w:val="105"/>
                <w:szCs w:val="24"/>
                <w:u w:val="single"/>
                <w:lang w:val="tr-TR"/>
              </w:rPr>
              <w:t>Tanımlar</w:t>
            </w:r>
            <w:r w:rsidR="00EA7DB6" w:rsidRPr="00424A30">
              <w:rPr>
                <w:b/>
                <w:w w:val="105"/>
                <w:szCs w:val="24"/>
                <w:u w:val="single"/>
                <w:lang w:val="tr-TR"/>
              </w:rPr>
              <w:t>:</w:t>
            </w:r>
          </w:p>
          <w:p w14:paraId="0FE0E5B1" w14:textId="77777777" w:rsidR="00EA7DB6" w:rsidRPr="00424A30" w:rsidRDefault="00EA7DB6" w:rsidP="00295922">
            <w:pPr>
              <w:pStyle w:val="TableParagraph"/>
              <w:spacing w:before="3"/>
              <w:jc w:val="both"/>
              <w:rPr>
                <w:szCs w:val="24"/>
                <w:lang w:val="tr-TR"/>
              </w:rPr>
            </w:pPr>
          </w:p>
          <w:p w14:paraId="41D87DE2" w14:textId="68336365" w:rsidR="007D1948" w:rsidRPr="00424A30" w:rsidRDefault="007D05F2" w:rsidP="00295922">
            <w:pPr>
              <w:pStyle w:val="TableParagraph"/>
              <w:spacing w:line="247" w:lineRule="auto"/>
              <w:ind w:left="479" w:right="107"/>
              <w:jc w:val="both"/>
              <w:rPr>
                <w:szCs w:val="24"/>
                <w:lang w:val="tr-TR"/>
              </w:rPr>
            </w:pPr>
            <w:r w:rsidRPr="00424A30">
              <w:rPr>
                <w:w w:val="105"/>
                <w:szCs w:val="24"/>
                <w:u w:val="single"/>
                <w:lang w:val="tr-TR"/>
              </w:rPr>
              <w:t>İdareciler</w:t>
            </w:r>
            <w:r w:rsidR="00EA7DB6" w:rsidRPr="00424A30">
              <w:rPr>
                <w:w w:val="105"/>
                <w:szCs w:val="24"/>
                <w:lang w:val="tr-TR"/>
              </w:rPr>
              <w:t xml:space="preserve">: </w:t>
            </w:r>
            <w:r w:rsidR="006F67F0" w:rsidRPr="00424A30">
              <w:rPr>
                <w:w w:val="105"/>
                <w:szCs w:val="24"/>
                <w:lang w:val="tr-TR"/>
              </w:rPr>
              <w:t xml:space="preserve">Bir kuruluşta, öncelikle kuruluşu veya kuruluşun bir bölümünü veya alt bölümünü yöneten, diğer denetleyici, profesyonel veya idari çalışanların çalışmalarını denetleyen ve kontrol eden, işe alma veya işten çıkarma veya işe alma, işten çıkarma veya diğer personel faaliyetlerini </w:t>
            </w:r>
            <w:r w:rsidR="006F67F0" w:rsidRPr="00424A30">
              <w:rPr>
                <w:w w:val="105"/>
                <w:szCs w:val="24"/>
                <w:lang w:val="tr-TR"/>
              </w:rPr>
              <w:t xml:space="preserve">(terfi veya izin yetkisi gibi) </w:t>
            </w:r>
            <w:r w:rsidR="006F67F0" w:rsidRPr="00424A30">
              <w:rPr>
                <w:w w:val="105"/>
                <w:szCs w:val="24"/>
                <w:lang w:val="tr-TR"/>
              </w:rPr>
              <w:t xml:space="preserve"> tavsiye etme yetkisine sahip olan ve günlük operasyon üzerinde takdir </w:t>
            </w:r>
            <w:r w:rsidR="006F67F0" w:rsidRPr="00424A30">
              <w:rPr>
                <w:w w:val="105"/>
                <w:szCs w:val="24"/>
                <w:lang w:val="tr-TR"/>
              </w:rPr>
              <w:lastRenderedPageBreak/>
              <w:t>yetkisini kullanan; denetlenen çalışanlar profesyonel olmadıkça birinci basamak amirini veya öncelikle hizmetin sunulması için gerekli görevleri yerine getiren çalışanları içermeyen, kişiler.</w:t>
            </w:r>
          </w:p>
          <w:p w14:paraId="296224FD" w14:textId="77777777" w:rsidR="00EA7DB6" w:rsidRPr="00424A30" w:rsidRDefault="00EA7DB6" w:rsidP="00295922">
            <w:pPr>
              <w:pStyle w:val="TableParagraph"/>
              <w:spacing w:before="8"/>
              <w:jc w:val="both"/>
              <w:rPr>
                <w:szCs w:val="24"/>
                <w:lang w:val="tr-TR"/>
              </w:rPr>
            </w:pPr>
          </w:p>
          <w:p w14:paraId="3531C83D" w14:textId="62361057" w:rsidR="00EA7DB6" w:rsidRPr="00424A30" w:rsidRDefault="00926122" w:rsidP="00295922">
            <w:pPr>
              <w:pStyle w:val="TableParagraph"/>
              <w:spacing w:before="32" w:line="249" w:lineRule="auto"/>
              <w:ind w:left="479" w:right="99"/>
              <w:jc w:val="both"/>
              <w:rPr>
                <w:szCs w:val="24"/>
                <w:lang w:val="tr-TR"/>
              </w:rPr>
            </w:pPr>
            <w:r w:rsidRPr="00424A30">
              <w:rPr>
                <w:w w:val="105"/>
                <w:szCs w:val="24"/>
                <w:u w:val="single"/>
                <w:lang w:val="tr-TR"/>
              </w:rPr>
              <w:t xml:space="preserve">Üst Düzey </w:t>
            </w:r>
            <w:r w:rsidR="00E160E7" w:rsidRPr="00424A30">
              <w:rPr>
                <w:w w:val="105"/>
                <w:szCs w:val="24"/>
                <w:u w:val="single"/>
                <w:lang w:val="tr-TR"/>
              </w:rPr>
              <w:t>Yöneticiler</w:t>
            </w:r>
            <w:r w:rsidR="00E160E7" w:rsidRPr="00424A30">
              <w:rPr>
                <w:w w:val="105"/>
                <w:szCs w:val="24"/>
                <w:lang w:val="tr-TR"/>
              </w:rPr>
              <w:t>: Bir</w:t>
            </w:r>
            <w:r w:rsidRPr="00424A30">
              <w:rPr>
                <w:w w:val="105"/>
                <w:szCs w:val="24"/>
                <w:lang w:val="tr-TR"/>
              </w:rPr>
              <w:t xml:space="preserve"> kuruluşta, öncelikle kuruluşun idaresini yöneten, kuruluşun amaçlarını ve politikalarını belirleyen, karar vermede geniş serbestlik </w:t>
            </w:r>
            <w:r w:rsidR="006F67F0" w:rsidRPr="00424A30">
              <w:rPr>
                <w:w w:val="105"/>
                <w:szCs w:val="24"/>
                <w:lang w:val="tr-TR"/>
              </w:rPr>
              <w:t>kullanan</w:t>
            </w:r>
            <w:r w:rsidRPr="00424A30">
              <w:rPr>
                <w:w w:val="105"/>
                <w:szCs w:val="24"/>
                <w:lang w:val="tr-TR"/>
              </w:rPr>
              <w:t xml:space="preserve"> ve </w:t>
            </w:r>
            <w:r w:rsidR="006F67F0" w:rsidRPr="00424A30">
              <w:rPr>
                <w:w w:val="105"/>
                <w:szCs w:val="24"/>
                <w:lang w:val="tr-TR"/>
              </w:rPr>
              <w:t xml:space="preserve">işyerinin daha </w:t>
            </w:r>
            <w:r w:rsidRPr="00424A30">
              <w:rPr>
                <w:w w:val="105"/>
                <w:szCs w:val="24"/>
                <w:lang w:val="tr-TR"/>
              </w:rPr>
              <w:t xml:space="preserve">üst </w:t>
            </w:r>
            <w:r w:rsidR="006F67F0" w:rsidRPr="00424A30">
              <w:rPr>
                <w:w w:val="105"/>
                <w:szCs w:val="24"/>
                <w:lang w:val="tr-TR"/>
              </w:rPr>
              <w:t>seviyedeki</w:t>
            </w:r>
            <w:r w:rsidRPr="00424A30">
              <w:rPr>
                <w:w w:val="105"/>
                <w:szCs w:val="24"/>
                <w:lang w:val="tr-TR"/>
              </w:rPr>
              <w:t xml:space="preserve"> yöneticiler</w:t>
            </w:r>
            <w:r w:rsidR="006F67F0" w:rsidRPr="00424A30">
              <w:rPr>
                <w:w w:val="105"/>
                <w:szCs w:val="24"/>
                <w:lang w:val="tr-TR"/>
              </w:rPr>
              <w:t>in</w:t>
            </w:r>
            <w:r w:rsidRPr="00424A30">
              <w:rPr>
                <w:w w:val="105"/>
                <w:szCs w:val="24"/>
                <w:lang w:val="tr-TR"/>
              </w:rPr>
              <w:t>den, yönetim kurulundan veya hissedarlar</w:t>
            </w:r>
            <w:r w:rsidR="006F67F0" w:rsidRPr="00424A30">
              <w:rPr>
                <w:w w:val="105"/>
                <w:szCs w:val="24"/>
                <w:lang w:val="tr-TR"/>
              </w:rPr>
              <w:t>ın</w:t>
            </w:r>
            <w:r w:rsidRPr="00424A30">
              <w:rPr>
                <w:w w:val="105"/>
                <w:szCs w:val="24"/>
                <w:lang w:val="tr-TR"/>
              </w:rPr>
              <w:t>dan yalnızca genel denetim veya yönlendirme alan kişiler</w:t>
            </w:r>
            <w:r w:rsidR="006F67F0" w:rsidRPr="00424A30">
              <w:rPr>
                <w:w w:val="105"/>
                <w:szCs w:val="24"/>
                <w:lang w:val="tr-TR"/>
              </w:rPr>
              <w:t>.</w:t>
            </w:r>
            <w:r w:rsidRPr="00424A30">
              <w:rPr>
                <w:w w:val="105"/>
                <w:szCs w:val="24"/>
                <w:lang w:val="tr-TR"/>
              </w:rPr>
              <w:t xml:space="preserve"> Üst Düzey Yöneticiler, kuruluşun fiili hizmet veya hizmetlerinin sunulmasıyla ilgili görevleri doğrudan yerine getirmezler.</w:t>
            </w:r>
          </w:p>
          <w:p w14:paraId="51DBAD31" w14:textId="77777777" w:rsidR="00EA7DB6" w:rsidRPr="00424A30" w:rsidRDefault="00EA7DB6" w:rsidP="00295922">
            <w:pPr>
              <w:pStyle w:val="TableParagraph"/>
              <w:spacing w:before="7"/>
              <w:jc w:val="both"/>
              <w:rPr>
                <w:szCs w:val="24"/>
                <w:lang w:val="tr-TR"/>
              </w:rPr>
            </w:pPr>
          </w:p>
          <w:p w14:paraId="73901341" w14:textId="1EB7A436" w:rsidR="005E0961" w:rsidRPr="00424A30" w:rsidRDefault="00516BA0" w:rsidP="00295922">
            <w:pPr>
              <w:pStyle w:val="TableParagraph"/>
              <w:tabs>
                <w:tab w:val="left" w:pos="479"/>
              </w:tabs>
              <w:spacing w:before="1" w:line="247" w:lineRule="auto"/>
              <w:ind w:left="479" w:right="499"/>
              <w:jc w:val="both"/>
              <w:rPr>
                <w:w w:val="105"/>
                <w:szCs w:val="24"/>
                <w:lang w:val="tr-TR"/>
              </w:rPr>
            </w:pPr>
            <w:r w:rsidRPr="00424A30">
              <w:rPr>
                <w:w w:val="105"/>
                <w:szCs w:val="24"/>
                <w:u w:val="single"/>
                <w:lang w:val="tr-TR"/>
              </w:rPr>
              <w:t>Uzmanlar</w:t>
            </w:r>
            <w:r w:rsidR="00EA7DB6" w:rsidRPr="00424A30">
              <w:rPr>
                <w:w w:val="105"/>
                <w:szCs w:val="24"/>
                <w:lang w:val="tr-TR"/>
              </w:rPr>
              <w:t xml:space="preserve">: </w:t>
            </w:r>
            <w:r w:rsidRPr="00424A30">
              <w:rPr>
                <w:w w:val="105"/>
                <w:szCs w:val="24"/>
                <w:lang w:val="tr-TR"/>
              </w:rPr>
              <w:t xml:space="preserve">ileri düzeyde uzmanlık </w:t>
            </w:r>
            <w:r w:rsidRPr="00424A30">
              <w:rPr>
                <w:w w:val="105"/>
                <w:szCs w:val="24"/>
                <w:lang w:val="tr-TR"/>
              </w:rPr>
              <w:lastRenderedPageBreak/>
              <w:t xml:space="preserve">bilgisine sahip olan ve kuruluşun hizmetleri, araştırması, teçhizatı, teknikleri veya yönetimi hakkında özel bilgiye sahip olan, bir kuruluş içindeki kişiler. </w:t>
            </w:r>
          </w:p>
          <w:p w14:paraId="654C6FDE" w14:textId="77777777" w:rsidR="00947F60" w:rsidRPr="00424A30" w:rsidRDefault="00947F60" w:rsidP="00295922">
            <w:pPr>
              <w:pStyle w:val="TableParagraph"/>
              <w:tabs>
                <w:tab w:val="left" w:pos="479"/>
              </w:tabs>
              <w:spacing w:before="1" w:line="247" w:lineRule="auto"/>
              <w:ind w:left="479" w:right="499"/>
              <w:jc w:val="both"/>
              <w:rPr>
                <w:w w:val="105"/>
                <w:szCs w:val="24"/>
                <w:lang w:val="tr-TR"/>
              </w:rPr>
            </w:pPr>
          </w:p>
          <w:p w14:paraId="793F9860" w14:textId="77777777" w:rsidR="007D1948" w:rsidRPr="00424A30" w:rsidRDefault="007D1948" w:rsidP="00295922">
            <w:pPr>
              <w:pStyle w:val="TableParagraph"/>
              <w:tabs>
                <w:tab w:val="left" w:pos="479"/>
              </w:tabs>
              <w:spacing w:before="1" w:line="247" w:lineRule="auto"/>
              <w:ind w:left="479" w:right="499"/>
              <w:jc w:val="both"/>
              <w:rPr>
                <w:szCs w:val="24"/>
                <w:lang w:val="tr-TR"/>
              </w:rPr>
            </w:pPr>
          </w:p>
        </w:tc>
        <w:tc>
          <w:tcPr>
            <w:tcW w:w="4051" w:type="dxa"/>
            <w:vAlign w:val="center"/>
          </w:tcPr>
          <w:p w14:paraId="17C58D25" w14:textId="7F6108A8" w:rsidR="008249A9" w:rsidRPr="00424A30" w:rsidRDefault="007D1948" w:rsidP="00295922">
            <w:pPr>
              <w:pStyle w:val="TableParagraph"/>
              <w:spacing w:before="32"/>
              <w:jc w:val="both"/>
              <w:rPr>
                <w:szCs w:val="24"/>
                <w:lang w:val="tr-TR"/>
              </w:rPr>
            </w:pPr>
            <w:r w:rsidRPr="00424A30">
              <w:rPr>
                <w:w w:val="105"/>
                <w:szCs w:val="24"/>
                <w:lang w:val="tr-TR"/>
              </w:rPr>
              <w:lastRenderedPageBreak/>
              <w:t>3)</w:t>
            </w:r>
            <w:r w:rsidR="003953F8" w:rsidRPr="00424A30">
              <w:rPr>
                <w:w w:val="105"/>
                <w:szCs w:val="24"/>
                <w:lang w:val="tr-TR"/>
              </w:rPr>
              <w:t xml:space="preserve"> Yabancıların</w:t>
            </w:r>
            <w:r w:rsidR="007D6650" w:rsidRPr="00424A30">
              <w:rPr>
                <w:w w:val="105"/>
                <w:szCs w:val="24"/>
                <w:lang w:val="tr-TR"/>
              </w:rPr>
              <w:t>,</w:t>
            </w:r>
            <w:r w:rsidR="003953F8" w:rsidRPr="00424A30">
              <w:rPr>
                <w:w w:val="105"/>
                <w:szCs w:val="24"/>
                <w:lang w:val="tr-TR"/>
              </w:rPr>
              <w:t xml:space="preserve"> veya yabancı uyrukluların </w:t>
            </w:r>
            <w:r w:rsidR="00E160E7" w:rsidRPr="00424A30">
              <w:rPr>
                <w:w w:val="105"/>
                <w:szCs w:val="24"/>
                <w:lang w:val="tr-TR"/>
              </w:rPr>
              <w:t>pay sahipliği</w:t>
            </w:r>
            <w:r w:rsidR="007D6650" w:rsidRPr="00424A30">
              <w:rPr>
                <w:w w:val="105"/>
                <w:szCs w:val="24"/>
                <w:lang w:val="tr-TR"/>
              </w:rPr>
              <w:t xml:space="preserve"> olan</w:t>
            </w:r>
            <w:r w:rsidR="003953F8" w:rsidRPr="00424A30">
              <w:rPr>
                <w:w w:val="105"/>
                <w:szCs w:val="24"/>
                <w:lang w:val="tr-TR"/>
              </w:rPr>
              <w:t xml:space="preserve"> şirketle</w:t>
            </w:r>
            <w:r w:rsidR="007D6650" w:rsidRPr="00424A30">
              <w:rPr>
                <w:w w:val="105"/>
                <w:szCs w:val="24"/>
                <w:lang w:val="tr-TR"/>
              </w:rPr>
              <w:t>r</w:t>
            </w:r>
            <w:r w:rsidR="003953F8" w:rsidRPr="00424A30">
              <w:rPr>
                <w:w w:val="105"/>
                <w:szCs w:val="24"/>
                <w:lang w:val="tr-TR"/>
              </w:rPr>
              <w:t xml:space="preserve">in arazi ve gayrimenkul edinimine izin verilmez. Ancak, BAE'de kendi faaliyetlerini sürdürmek için yetkilendirilmiş yabancı şirketler, yalnızca Federal ve Emirlik seviyelerinde gayrimenkul mülkiyetini düzenleyen kanun ve düzenlemelerin izin verdiği şekilde ve bunlara uygun olarak, faaliyetlerini yürütmek için gerekli olduğu ölçüde, arazi ve gayrimenkul sahibi olabilir. </w:t>
            </w:r>
          </w:p>
          <w:p w14:paraId="10C47812" w14:textId="77777777" w:rsidR="008249A9" w:rsidRPr="00424A30" w:rsidRDefault="008249A9" w:rsidP="00295922">
            <w:pPr>
              <w:pStyle w:val="TableParagraph"/>
              <w:jc w:val="both"/>
              <w:rPr>
                <w:szCs w:val="24"/>
                <w:lang w:val="tr-TR"/>
              </w:rPr>
            </w:pPr>
          </w:p>
          <w:p w14:paraId="7881072A" w14:textId="7B1597B6" w:rsidR="008249A9" w:rsidRPr="00424A30" w:rsidRDefault="003953F8" w:rsidP="003953F8">
            <w:pPr>
              <w:pStyle w:val="TableParagraph"/>
              <w:numPr>
                <w:ilvl w:val="0"/>
                <w:numId w:val="18"/>
              </w:numPr>
              <w:tabs>
                <w:tab w:val="left" w:pos="409"/>
              </w:tabs>
              <w:spacing w:before="1" w:line="249" w:lineRule="auto"/>
              <w:ind w:right="290"/>
              <w:jc w:val="both"/>
              <w:rPr>
                <w:szCs w:val="24"/>
                <w:lang w:val="tr-TR"/>
              </w:rPr>
            </w:pPr>
            <w:r w:rsidRPr="00424A30">
              <w:rPr>
                <w:w w:val="105"/>
                <w:szCs w:val="24"/>
                <w:lang w:val="tr-TR"/>
              </w:rPr>
              <w:t>Devlet sübvansiyonlu hizmetler yalnızca BAE vatandaşlarını kapsayabilecektir.</w:t>
            </w:r>
            <w:r w:rsidRPr="00424A30">
              <w:rPr>
                <w:szCs w:val="24"/>
                <w:lang w:val="tr-TR"/>
              </w:rPr>
              <w:t xml:space="preserve"> </w:t>
            </w:r>
          </w:p>
          <w:p w14:paraId="066A1EC7" w14:textId="77777777" w:rsidR="003953F8" w:rsidRPr="00424A30" w:rsidRDefault="003953F8" w:rsidP="003953F8">
            <w:pPr>
              <w:pStyle w:val="TableParagraph"/>
              <w:tabs>
                <w:tab w:val="left" w:pos="409"/>
              </w:tabs>
              <w:spacing w:before="1" w:line="249" w:lineRule="auto"/>
              <w:ind w:left="663" w:right="290"/>
              <w:jc w:val="both"/>
              <w:rPr>
                <w:szCs w:val="24"/>
                <w:lang w:val="tr-TR"/>
              </w:rPr>
            </w:pPr>
          </w:p>
          <w:p w14:paraId="08FCCB99" w14:textId="6E0E9E55" w:rsidR="008249A9" w:rsidRPr="00424A30" w:rsidRDefault="007D6650" w:rsidP="00295922">
            <w:pPr>
              <w:pStyle w:val="GvdeMetni"/>
              <w:numPr>
                <w:ilvl w:val="0"/>
                <w:numId w:val="18"/>
              </w:numPr>
              <w:jc w:val="both"/>
              <w:rPr>
                <w:rFonts w:cs="Times New Roman"/>
                <w:w w:val="105"/>
                <w:lang w:val="tr-TR"/>
              </w:rPr>
            </w:pPr>
            <w:r w:rsidRPr="00424A30">
              <w:rPr>
                <w:rFonts w:cs="Times New Roman"/>
                <w:w w:val="105"/>
                <w:lang w:val="tr-TR"/>
              </w:rPr>
              <w:t xml:space="preserve">Yabancı uyrukluların veya yabancı </w:t>
            </w:r>
            <w:r w:rsidR="00E160E7" w:rsidRPr="00424A30">
              <w:rPr>
                <w:rFonts w:cs="Times New Roman"/>
                <w:w w:val="105"/>
                <w:lang w:val="tr-TR"/>
              </w:rPr>
              <w:t>pay sahipliği</w:t>
            </w:r>
            <w:r w:rsidRPr="00424A30">
              <w:rPr>
                <w:rFonts w:cs="Times New Roman"/>
                <w:w w:val="105"/>
                <w:lang w:val="tr-TR"/>
              </w:rPr>
              <w:t xml:space="preserve"> olan şirketlerin BAE'deki iş veya </w:t>
            </w:r>
            <w:r w:rsidRPr="00424A30">
              <w:rPr>
                <w:rFonts w:cs="Times New Roman"/>
                <w:w w:val="105"/>
                <w:lang w:val="tr-TR"/>
              </w:rPr>
              <w:lastRenderedPageBreak/>
              <w:t>faaliyetlerden elde edilen gelirler üzerinden doğrudan vergi ödemesi gerekebilir</w:t>
            </w:r>
            <w:r w:rsidR="00140315" w:rsidRPr="00424A30">
              <w:rPr>
                <w:rFonts w:cs="Times New Roman"/>
                <w:w w:val="105"/>
                <w:lang w:val="tr-TR"/>
              </w:rPr>
              <w:t xml:space="preserve"> i</w:t>
            </w:r>
            <w:r w:rsidRPr="00424A30">
              <w:rPr>
                <w:rFonts w:cs="Times New Roman"/>
                <w:w w:val="105"/>
                <w:lang w:val="tr-TR"/>
              </w:rPr>
              <w:t xml:space="preserve">ken, yerel hizmet </w:t>
            </w:r>
            <w:r w:rsidR="00140315" w:rsidRPr="00424A30">
              <w:rPr>
                <w:rFonts w:cs="Times New Roman"/>
                <w:w w:val="105"/>
                <w:lang w:val="tr-TR"/>
              </w:rPr>
              <w:t>sunucuların</w:t>
            </w:r>
            <w:r w:rsidRPr="00424A30">
              <w:rPr>
                <w:rFonts w:cs="Times New Roman"/>
                <w:w w:val="105"/>
                <w:lang w:val="tr-TR"/>
              </w:rPr>
              <w:t xml:space="preserve"> veya yerel BAE şirketlerinin GATS Madde XIV, Paragraf (d) hükümleri göz önünde bulundurularak benzer vergiler ödemesi gerekmeyebilir.</w:t>
            </w:r>
          </w:p>
          <w:p w14:paraId="651B7170" w14:textId="77777777" w:rsidR="00670CB3" w:rsidRPr="00424A30" w:rsidRDefault="00670CB3" w:rsidP="00295922">
            <w:pPr>
              <w:pStyle w:val="GvdeMetni"/>
              <w:ind w:left="124"/>
              <w:jc w:val="both"/>
              <w:rPr>
                <w:rFonts w:cs="Times New Roman"/>
                <w:lang w:val="tr-TR"/>
              </w:rPr>
            </w:pPr>
          </w:p>
          <w:p w14:paraId="543F0249" w14:textId="77777777" w:rsidR="00997D46" w:rsidRPr="00424A30" w:rsidRDefault="00997D46" w:rsidP="00CE47A7">
            <w:pPr>
              <w:pStyle w:val="GvdeMetni"/>
              <w:jc w:val="both"/>
              <w:rPr>
                <w:rFonts w:cs="Times New Roman"/>
                <w:lang w:val="tr-TR"/>
              </w:rPr>
            </w:pPr>
          </w:p>
          <w:p w14:paraId="104782F0" w14:textId="1DF52A22" w:rsidR="005E0961" w:rsidRPr="00424A30" w:rsidRDefault="005E0961" w:rsidP="00295922">
            <w:pPr>
              <w:pStyle w:val="TableParagraph"/>
              <w:spacing w:before="32" w:line="249" w:lineRule="auto"/>
              <w:ind w:left="427" w:right="124"/>
              <w:jc w:val="both"/>
              <w:rPr>
                <w:w w:val="105"/>
                <w:szCs w:val="24"/>
                <w:lang w:val="tr-TR"/>
              </w:rPr>
            </w:pPr>
            <w:r w:rsidRPr="00424A30">
              <w:rPr>
                <w:w w:val="105"/>
                <w:szCs w:val="24"/>
                <w:lang w:val="tr-TR"/>
              </w:rPr>
              <w:t xml:space="preserve">4) </w:t>
            </w:r>
            <w:r w:rsidR="00ED15D2" w:rsidRPr="00424A30">
              <w:rPr>
                <w:w w:val="105"/>
                <w:szCs w:val="24"/>
                <w:lang w:val="tr-TR"/>
              </w:rPr>
              <w:t>Pazara giriş sütununda atıfta bulunulan gerçek kişi kategorilerine ilişkin önlemler hariç, kapalı.</w:t>
            </w:r>
          </w:p>
          <w:p w14:paraId="2276F18E" w14:textId="77777777" w:rsidR="005E0961" w:rsidRPr="00424A30" w:rsidRDefault="005E0961" w:rsidP="00295922">
            <w:pPr>
              <w:pStyle w:val="GvdeMetni"/>
              <w:ind w:left="124"/>
              <w:jc w:val="both"/>
              <w:rPr>
                <w:rFonts w:cs="Times New Roman"/>
                <w:lang w:val="tr-TR"/>
              </w:rPr>
            </w:pPr>
          </w:p>
        </w:tc>
        <w:tc>
          <w:tcPr>
            <w:tcW w:w="3145" w:type="dxa"/>
            <w:vAlign w:val="center"/>
          </w:tcPr>
          <w:p w14:paraId="481D892F" w14:textId="77777777" w:rsidR="00670CB3" w:rsidRPr="00424A30" w:rsidRDefault="00670CB3" w:rsidP="00295922">
            <w:pPr>
              <w:pStyle w:val="GvdeMetni"/>
              <w:jc w:val="both"/>
              <w:rPr>
                <w:rFonts w:cs="Times New Roman"/>
                <w:lang w:val="tr-TR"/>
              </w:rPr>
            </w:pPr>
          </w:p>
          <w:p w14:paraId="3024BD8C" w14:textId="77777777" w:rsidR="005E0961" w:rsidRPr="00424A30" w:rsidRDefault="005E0961" w:rsidP="00295922">
            <w:pPr>
              <w:pStyle w:val="GvdeMetni"/>
              <w:jc w:val="both"/>
              <w:rPr>
                <w:rFonts w:cs="Times New Roman"/>
                <w:lang w:val="tr-TR"/>
              </w:rPr>
            </w:pPr>
          </w:p>
          <w:p w14:paraId="0C8865CD" w14:textId="77777777" w:rsidR="005E0961" w:rsidRPr="00424A30" w:rsidRDefault="005E0961" w:rsidP="00295922">
            <w:pPr>
              <w:pStyle w:val="GvdeMetni"/>
              <w:jc w:val="both"/>
              <w:rPr>
                <w:rFonts w:cs="Times New Roman"/>
                <w:lang w:val="tr-TR"/>
              </w:rPr>
            </w:pPr>
          </w:p>
          <w:p w14:paraId="67B616F4" w14:textId="77777777" w:rsidR="005E0961" w:rsidRPr="00424A30" w:rsidRDefault="005E0961" w:rsidP="00295922">
            <w:pPr>
              <w:pStyle w:val="GvdeMetni"/>
              <w:jc w:val="both"/>
              <w:rPr>
                <w:rFonts w:cs="Times New Roman"/>
                <w:lang w:val="tr-TR"/>
              </w:rPr>
            </w:pPr>
          </w:p>
          <w:p w14:paraId="4F9B724B" w14:textId="77777777" w:rsidR="005E0961" w:rsidRPr="00424A30" w:rsidRDefault="005E0961" w:rsidP="00295922">
            <w:pPr>
              <w:pStyle w:val="GvdeMetni"/>
              <w:jc w:val="both"/>
              <w:rPr>
                <w:rFonts w:cs="Times New Roman"/>
                <w:lang w:val="tr-TR"/>
              </w:rPr>
            </w:pPr>
          </w:p>
          <w:p w14:paraId="197C976B" w14:textId="77777777" w:rsidR="005E0961" w:rsidRPr="00424A30" w:rsidRDefault="005E0961" w:rsidP="00295922">
            <w:pPr>
              <w:pStyle w:val="GvdeMetni"/>
              <w:jc w:val="both"/>
              <w:rPr>
                <w:rFonts w:cs="Times New Roman"/>
                <w:lang w:val="tr-TR"/>
              </w:rPr>
            </w:pPr>
          </w:p>
          <w:p w14:paraId="5BC99420" w14:textId="77777777" w:rsidR="005E0961" w:rsidRPr="00424A30" w:rsidRDefault="005E0961" w:rsidP="00295922">
            <w:pPr>
              <w:pStyle w:val="GvdeMetni"/>
              <w:jc w:val="both"/>
              <w:rPr>
                <w:rFonts w:cs="Times New Roman"/>
                <w:lang w:val="tr-TR"/>
              </w:rPr>
            </w:pPr>
          </w:p>
          <w:p w14:paraId="5F446890" w14:textId="77777777" w:rsidR="005E0961" w:rsidRPr="00424A30" w:rsidRDefault="005E0961" w:rsidP="00295922">
            <w:pPr>
              <w:pStyle w:val="GvdeMetni"/>
              <w:jc w:val="both"/>
              <w:rPr>
                <w:rFonts w:cs="Times New Roman"/>
                <w:lang w:val="tr-TR"/>
              </w:rPr>
            </w:pPr>
          </w:p>
          <w:p w14:paraId="5E6C4D74" w14:textId="77777777" w:rsidR="005E0961" w:rsidRPr="00424A30" w:rsidRDefault="005E0961" w:rsidP="00295922">
            <w:pPr>
              <w:pStyle w:val="GvdeMetni"/>
              <w:jc w:val="both"/>
              <w:rPr>
                <w:rFonts w:cs="Times New Roman"/>
                <w:lang w:val="tr-TR"/>
              </w:rPr>
            </w:pPr>
          </w:p>
          <w:p w14:paraId="7BE43F9E" w14:textId="77777777" w:rsidR="005E0961" w:rsidRPr="00424A30" w:rsidRDefault="005E0961" w:rsidP="00295922">
            <w:pPr>
              <w:pStyle w:val="GvdeMetni"/>
              <w:jc w:val="both"/>
              <w:rPr>
                <w:rFonts w:cs="Times New Roman"/>
                <w:lang w:val="tr-TR"/>
              </w:rPr>
            </w:pPr>
          </w:p>
          <w:p w14:paraId="7E69807D" w14:textId="77777777" w:rsidR="005E0961" w:rsidRPr="00424A30" w:rsidRDefault="005E0961" w:rsidP="00295922">
            <w:pPr>
              <w:pStyle w:val="GvdeMetni"/>
              <w:jc w:val="both"/>
              <w:rPr>
                <w:rFonts w:cs="Times New Roman"/>
                <w:lang w:val="tr-TR"/>
              </w:rPr>
            </w:pPr>
          </w:p>
          <w:p w14:paraId="3073316C" w14:textId="77777777" w:rsidR="005E0961" w:rsidRPr="00424A30" w:rsidRDefault="005E0961" w:rsidP="00295922">
            <w:pPr>
              <w:pStyle w:val="GvdeMetni"/>
              <w:jc w:val="both"/>
              <w:rPr>
                <w:rFonts w:cs="Times New Roman"/>
                <w:lang w:val="tr-TR"/>
              </w:rPr>
            </w:pPr>
          </w:p>
          <w:p w14:paraId="4E3BD95F" w14:textId="77777777" w:rsidR="005E0961" w:rsidRPr="00424A30" w:rsidRDefault="005E0961" w:rsidP="00295922">
            <w:pPr>
              <w:pStyle w:val="GvdeMetni"/>
              <w:jc w:val="both"/>
              <w:rPr>
                <w:rFonts w:cs="Times New Roman"/>
                <w:lang w:val="tr-TR"/>
              </w:rPr>
            </w:pPr>
          </w:p>
          <w:p w14:paraId="690EE2E2" w14:textId="77777777" w:rsidR="005E0961" w:rsidRPr="00424A30" w:rsidRDefault="005E0961" w:rsidP="00295922">
            <w:pPr>
              <w:pStyle w:val="GvdeMetni"/>
              <w:jc w:val="both"/>
              <w:rPr>
                <w:rFonts w:cs="Times New Roman"/>
                <w:lang w:val="tr-TR"/>
              </w:rPr>
            </w:pPr>
          </w:p>
          <w:p w14:paraId="7B22DBFA" w14:textId="77777777" w:rsidR="005E0961" w:rsidRPr="00424A30" w:rsidRDefault="005E0961" w:rsidP="00295922">
            <w:pPr>
              <w:pStyle w:val="GvdeMetni"/>
              <w:jc w:val="both"/>
              <w:rPr>
                <w:rFonts w:cs="Times New Roman"/>
                <w:lang w:val="tr-TR"/>
              </w:rPr>
            </w:pPr>
          </w:p>
          <w:p w14:paraId="035E0AE6" w14:textId="77777777" w:rsidR="005E0961" w:rsidRPr="00424A30" w:rsidRDefault="005E0961" w:rsidP="00295922">
            <w:pPr>
              <w:pStyle w:val="GvdeMetni"/>
              <w:jc w:val="both"/>
              <w:rPr>
                <w:rFonts w:cs="Times New Roman"/>
                <w:lang w:val="tr-TR"/>
              </w:rPr>
            </w:pPr>
          </w:p>
          <w:p w14:paraId="49D4BD72" w14:textId="77777777" w:rsidR="005E0961" w:rsidRPr="00424A30" w:rsidRDefault="005E0961" w:rsidP="00295922">
            <w:pPr>
              <w:pStyle w:val="GvdeMetni"/>
              <w:jc w:val="both"/>
              <w:rPr>
                <w:rFonts w:cs="Times New Roman"/>
                <w:lang w:val="tr-TR"/>
              </w:rPr>
            </w:pPr>
          </w:p>
          <w:p w14:paraId="0174987B" w14:textId="77777777" w:rsidR="005E0961" w:rsidRPr="00424A30" w:rsidRDefault="005E0961" w:rsidP="00295922">
            <w:pPr>
              <w:pStyle w:val="GvdeMetni"/>
              <w:jc w:val="both"/>
              <w:rPr>
                <w:rFonts w:cs="Times New Roman"/>
                <w:lang w:val="tr-TR"/>
              </w:rPr>
            </w:pPr>
          </w:p>
          <w:p w14:paraId="710A66E5" w14:textId="77777777" w:rsidR="005E0961" w:rsidRPr="00424A30" w:rsidRDefault="005E0961" w:rsidP="00295922">
            <w:pPr>
              <w:pStyle w:val="GvdeMetni"/>
              <w:jc w:val="both"/>
              <w:rPr>
                <w:rFonts w:cs="Times New Roman"/>
                <w:lang w:val="tr-TR"/>
              </w:rPr>
            </w:pPr>
          </w:p>
          <w:p w14:paraId="371A5295" w14:textId="77777777" w:rsidR="005E0961" w:rsidRPr="00424A30" w:rsidRDefault="005E0961" w:rsidP="00295922">
            <w:pPr>
              <w:pStyle w:val="GvdeMetni"/>
              <w:jc w:val="both"/>
              <w:rPr>
                <w:rFonts w:cs="Times New Roman"/>
                <w:lang w:val="tr-TR"/>
              </w:rPr>
            </w:pPr>
          </w:p>
          <w:p w14:paraId="07DEF905" w14:textId="77777777" w:rsidR="005E0961" w:rsidRPr="00424A30" w:rsidRDefault="005E0961" w:rsidP="00295922">
            <w:pPr>
              <w:pStyle w:val="GvdeMetni"/>
              <w:jc w:val="both"/>
              <w:rPr>
                <w:rFonts w:cs="Times New Roman"/>
                <w:lang w:val="tr-TR"/>
              </w:rPr>
            </w:pPr>
          </w:p>
          <w:p w14:paraId="1003F4F5" w14:textId="77777777" w:rsidR="005E0961" w:rsidRPr="00424A30" w:rsidRDefault="005E0961" w:rsidP="00295922">
            <w:pPr>
              <w:pStyle w:val="GvdeMetni"/>
              <w:jc w:val="both"/>
              <w:rPr>
                <w:rFonts w:cs="Times New Roman"/>
                <w:lang w:val="tr-TR"/>
              </w:rPr>
            </w:pPr>
          </w:p>
          <w:p w14:paraId="02D92111" w14:textId="77777777" w:rsidR="005E0961" w:rsidRPr="00424A30" w:rsidRDefault="005E0961" w:rsidP="00295922">
            <w:pPr>
              <w:pStyle w:val="GvdeMetni"/>
              <w:jc w:val="both"/>
              <w:rPr>
                <w:rFonts w:cs="Times New Roman"/>
                <w:lang w:val="tr-TR"/>
              </w:rPr>
            </w:pPr>
          </w:p>
          <w:p w14:paraId="5ED63648" w14:textId="77777777" w:rsidR="005E0961" w:rsidRPr="00424A30" w:rsidRDefault="005E0961" w:rsidP="00295922">
            <w:pPr>
              <w:pStyle w:val="GvdeMetni"/>
              <w:jc w:val="both"/>
              <w:rPr>
                <w:rFonts w:cs="Times New Roman"/>
                <w:lang w:val="tr-TR"/>
              </w:rPr>
            </w:pPr>
          </w:p>
          <w:p w14:paraId="5AED4F55" w14:textId="77777777" w:rsidR="005E0961" w:rsidRPr="00424A30" w:rsidRDefault="005E0961" w:rsidP="00295922">
            <w:pPr>
              <w:pStyle w:val="GvdeMetni"/>
              <w:jc w:val="both"/>
              <w:rPr>
                <w:rFonts w:cs="Times New Roman"/>
                <w:lang w:val="tr-TR"/>
              </w:rPr>
            </w:pPr>
          </w:p>
          <w:p w14:paraId="5D09654A" w14:textId="77777777" w:rsidR="005E0961" w:rsidRPr="00424A30" w:rsidRDefault="005E0961" w:rsidP="00295922">
            <w:pPr>
              <w:pStyle w:val="GvdeMetni"/>
              <w:jc w:val="both"/>
              <w:rPr>
                <w:rFonts w:cs="Times New Roman"/>
                <w:lang w:val="tr-TR"/>
              </w:rPr>
            </w:pPr>
          </w:p>
          <w:p w14:paraId="4C7FB9EC" w14:textId="77777777" w:rsidR="005E0961" w:rsidRPr="00424A30" w:rsidRDefault="005E0961" w:rsidP="00295922">
            <w:pPr>
              <w:pStyle w:val="GvdeMetni"/>
              <w:jc w:val="both"/>
              <w:rPr>
                <w:rFonts w:cs="Times New Roman"/>
                <w:lang w:val="tr-TR"/>
              </w:rPr>
            </w:pPr>
          </w:p>
          <w:p w14:paraId="5B0C7E1B" w14:textId="77777777" w:rsidR="005E0961" w:rsidRPr="00424A30" w:rsidRDefault="005E0961" w:rsidP="00295922">
            <w:pPr>
              <w:pStyle w:val="GvdeMetni"/>
              <w:jc w:val="both"/>
              <w:rPr>
                <w:rFonts w:cs="Times New Roman"/>
                <w:lang w:val="tr-TR"/>
              </w:rPr>
            </w:pPr>
          </w:p>
          <w:p w14:paraId="094EB6D1" w14:textId="6A213DFD" w:rsidR="005E0961" w:rsidRPr="00424A30" w:rsidRDefault="00527AEB" w:rsidP="00295922">
            <w:pPr>
              <w:pStyle w:val="TableParagraph"/>
              <w:numPr>
                <w:ilvl w:val="0"/>
                <w:numId w:val="20"/>
              </w:numPr>
              <w:jc w:val="both"/>
              <w:rPr>
                <w:szCs w:val="24"/>
                <w:lang w:val="tr-TR"/>
              </w:rPr>
            </w:pPr>
            <w:r w:rsidRPr="00424A30">
              <w:rPr>
                <w:szCs w:val="24"/>
                <w:lang w:val="tr-TR"/>
              </w:rPr>
              <w:t xml:space="preserve">Şirket içi transferlerin eşlerine çalışma hakkı, BAE iş kanunlarına </w:t>
            </w:r>
            <w:r w:rsidRPr="00424A30">
              <w:rPr>
                <w:szCs w:val="24"/>
                <w:lang w:val="tr-TR"/>
              </w:rPr>
              <w:lastRenderedPageBreak/>
              <w:t>göre verilmektedir.</w:t>
            </w:r>
          </w:p>
          <w:p w14:paraId="372881EB" w14:textId="0E206CD9" w:rsidR="005E0961" w:rsidRPr="00424A30" w:rsidRDefault="00527AEB" w:rsidP="00527AEB">
            <w:pPr>
              <w:pStyle w:val="TableParagraph"/>
              <w:numPr>
                <w:ilvl w:val="0"/>
                <w:numId w:val="20"/>
              </w:numPr>
              <w:jc w:val="both"/>
              <w:rPr>
                <w:szCs w:val="24"/>
                <w:lang w:val="tr-TR"/>
              </w:rPr>
            </w:pPr>
            <w:r w:rsidRPr="00424A30">
              <w:rPr>
                <w:szCs w:val="24"/>
                <w:lang w:val="tr-TR"/>
              </w:rPr>
              <w:t xml:space="preserve">Şeffaflık: çalışma, ikamet ve çalışma izinleri kanunlarıyla ilgili tüm disiplinler kamuya açıktır. </w:t>
            </w:r>
          </w:p>
          <w:p w14:paraId="280CF40E" w14:textId="77777777" w:rsidR="005E0961" w:rsidRPr="00424A30" w:rsidRDefault="005E0961" w:rsidP="00295922">
            <w:pPr>
              <w:pStyle w:val="GvdeMetni"/>
              <w:jc w:val="both"/>
              <w:rPr>
                <w:rFonts w:cs="Times New Roman"/>
                <w:lang w:val="tr-TR"/>
              </w:rPr>
            </w:pPr>
          </w:p>
        </w:tc>
      </w:tr>
      <w:tr w:rsidR="00EA7DB6" w:rsidRPr="00424A30" w14:paraId="184A8279" w14:textId="77777777" w:rsidTr="0044217E">
        <w:tc>
          <w:tcPr>
            <w:tcW w:w="14390" w:type="dxa"/>
            <w:gridSpan w:val="4"/>
            <w:vAlign w:val="center"/>
          </w:tcPr>
          <w:p w14:paraId="3597B6BF" w14:textId="432C3070" w:rsidR="00EA7DB6" w:rsidRPr="00424A30" w:rsidRDefault="00EA7DB6" w:rsidP="00295922">
            <w:pPr>
              <w:pStyle w:val="GvdeMetni"/>
              <w:numPr>
                <w:ilvl w:val="0"/>
                <w:numId w:val="16"/>
              </w:numPr>
              <w:jc w:val="both"/>
              <w:rPr>
                <w:rFonts w:cs="Times New Roman"/>
                <w:b/>
                <w:lang w:val="tr-TR"/>
              </w:rPr>
            </w:pPr>
            <w:r w:rsidRPr="00424A30">
              <w:rPr>
                <w:rFonts w:cs="Times New Roman"/>
                <w:b/>
                <w:lang w:val="tr-TR"/>
              </w:rPr>
              <w:lastRenderedPageBreak/>
              <w:t>SE</w:t>
            </w:r>
            <w:r w:rsidR="001B0263" w:rsidRPr="00424A30">
              <w:rPr>
                <w:rFonts w:cs="Times New Roman"/>
                <w:b/>
                <w:lang w:val="tr-TR"/>
              </w:rPr>
              <w:t>KTÖREL TAAHHÜTLER</w:t>
            </w:r>
          </w:p>
        </w:tc>
      </w:tr>
      <w:tr w:rsidR="00B70219" w:rsidRPr="00424A30" w14:paraId="4E3E289E" w14:textId="77777777" w:rsidTr="0044217E">
        <w:tc>
          <w:tcPr>
            <w:tcW w:w="3596" w:type="dxa"/>
            <w:vAlign w:val="center"/>
          </w:tcPr>
          <w:p w14:paraId="7D7C2190" w14:textId="01670068" w:rsidR="00670CB3" w:rsidRPr="00424A30" w:rsidRDefault="00AB21E3" w:rsidP="00295922">
            <w:pPr>
              <w:pStyle w:val="GvdeMetni"/>
              <w:numPr>
                <w:ilvl w:val="0"/>
                <w:numId w:val="21"/>
              </w:numPr>
              <w:jc w:val="both"/>
              <w:rPr>
                <w:rFonts w:cs="Times New Roman"/>
                <w:lang w:val="tr-TR"/>
              </w:rPr>
            </w:pPr>
            <w:r w:rsidRPr="00424A30">
              <w:rPr>
                <w:rFonts w:cs="Times New Roman"/>
                <w:lang w:val="tr-TR"/>
              </w:rPr>
              <w:t>İŞ HİZMETLERİ</w:t>
            </w:r>
          </w:p>
        </w:tc>
        <w:tc>
          <w:tcPr>
            <w:tcW w:w="3598" w:type="dxa"/>
            <w:vAlign w:val="center"/>
          </w:tcPr>
          <w:p w14:paraId="1E2087B4" w14:textId="77777777" w:rsidR="00670CB3" w:rsidRPr="00424A30" w:rsidRDefault="00670CB3" w:rsidP="00295922">
            <w:pPr>
              <w:pStyle w:val="GvdeMetni"/>
              <w:jc w:val="both"/>
              <w:rPr>
                <w:rFonts w:cs="Times New Roman"/>
                <w:lang w:val="tr-TR"/>
              </w:rPr>
            </w:pPr>
          </w:p>
        </w:tc>
        <w:tc>
          <w:tcPr>
            <w:tcW w:w="4051" w:type="dxa"/>
            <w:vAlign w:val="center"/>
          </w:tcPr>
          <w:p w14:paraId="6102B791" w14:textId="77777777" w:rsidR="00670CB3" w:rsidRPr="00424A30" w:rsidRDefault="00670CB3" w:rsidP="00295922">
            <w:pPr>
              <w:pStyle w:val="GvdeMetni"/>
              <w:jc w:val="both"/>
              <w:rPr>
                <w:rFonts w:cs="Times New Roman"/>
                <w:lang w:val="tr-TR"/>
              </w:rPr>
            </w:pPr>
          </w:p>
        </w:tc>
        <w:tc>
          <w:tcPr>
            <w:tcW w:w="3145" w:type="dxa"/>
            <w:vAlign w:val="center"/>
          </w:tcPr>
          <w:p w14:paraId="404911D6" w14:textId="77777777" w:rsidR="00670CB3" w:rsidRPr="00424A30" w:rsidRDefault="00670CB3" w:rsidP="00295922">
            <w:pPr>
              <w:pStyle w:val="GvdeMetni"/>
              <w:jc w:val="both"/>
              <w:rPr>
                <w:rFonts w:cs="Times New Roman"/>
                <w:lang w:val="tr-TR"/>
              </w:rPr>
            </w:pPr>
          </w:p>
        </w:tc>
      </w:tr>
      <w:tr w:rsidR="00B70219" w:rsidRPr="00424A30" w14:paraId="0429A099" w14:textId="77777777" w:rsidTr="00061B25">
        <w:trPr>
          <w:trHeight w:val="2732"/>
        </w:trPr>
        <w:tc>
          <w:tcPr>
            <w:tcW w:w="3596" w:type="dxa"/>
            <w:tcBorders>
              <w:bottom w:val="single" w:sz="4" w:space="0" w:color="auto"/>
            </w:tcBorders>
            <w:vAlign w:val="center"/>
          </w:tcPr>
          <w:p w14:paraId="41A90220" w14:textId="7C350218" w:rsidR="00AC05BC" w:rsidRPr="00424A30" w:rsidRDefault="00AB21E3" w:rsidP="00295922">
            <w:pPr>
              <w:pStyle w:val="TableParagraph"/>
              <w:numPr>
                <w:ilvl w:val="0"/>
                <w:numId w:val="29"/>
              </w:numPr>
              <w:tabs>
                <w:tab w:val="left" w:pos="507"/>
              </w:tabs>
              <w:spacing w:before="32"/>
              <w:jc w:val="both"/>
              <w:rPr>
                <w:szCs w:val="24"/>
                <w:lang w:val="tr-TR"/>
              </w:rPr>
            </w:pPr>
            <w:r w:rsidRPr="00424A30">
              <w:rPr>
                <w:szCs w:val="24"/>
                <w:u w:val="single"/>
                <w:lang w:val="tr-TR"/>
              </w:rPr>
              <w:t>Mesleki Hizmetler</w:t>
            </w:r>
          </w:p>
          <w:p w14:paraId="0BC35F78" w14:textId="68EE5CFF" w:rsidR="009F4E34" w:rsidRPr="00424A30" w:rsidRDefault="00AB21E3" w:rsidP="00295922">
            <w:pPr>
              <w:pStyle w:val="TableParagraph"/>
              <w:numPr>
                <w:ilvl w:val="0"/>
                <w:numId w:val="22"/>
              </w:numPr>
              <w:tabs>
                <w:tab w:val="left" w:pos="507"/>
              </w:tabs>
              <w:spacing w:before="32"/>
              <w:jc w:val="both"/>
              <w:rPr>
                <w:szCs w:val="24"/>
                <w:lang w:val="tr-TR"/>
              </w:rPr>
            </w:pPr>
            <w:r w:rsidRPr="00424A30">
              <w:rPr>
                <w:w w:val="105"/>
                <w:szCs w:val="24"/>
                <w:lang w:val="tr-TR"/>
              </w:rPr>
              <w:t>Hukuk Hizmetleri</w:t>
            </w:r>
            <w:r w:rsidR="009F4E34" w:rsidRPr="00424A30">
              <w:rPr>
                <w:w w:val="105"/>
                <w:szCs w:val="24"/>
                <w:lang w:val="tr-TR"/>
              </w:rPr>
              <w:t xml:space="preserve"> (CPC</w:t>
            </w:r>
            <w:r w:rsidR="009F4E34" w:rsidRPr="00424A30">
              <w:rPr>
                <w:spacing w:val="-18"/>
                <w:w w:val="105"/>
                <w:szCs w:val="24"/>
                <w:lang w:val="tr-TR"/>
              </w:rPr>
              <w:t xml:space="preserve"> </w:t>
            </w:r>
            <w:r w:rsidR="009F4E34" w:rsidRPr="00424A30">
              <w:rPr>
                <w:w w:val="105"/>
                <w:szCs w:val="24"/>
                <w:lang w:val="tr-TR"/>
              </w:rPr>
              <w:t>861)</w:t>
            </w:r>
          </w:p>
          <w:p w14:paraId="613229E7" w14:textId="77777777" w:rsidR="009F4E34" w:rsidRPr="00424A30" w:rsidRDefault="009F4E34" w:rsidP="00295922">
            <w:pPr>
              <w:pStyle w:val="TableParagraph"/>
              <w:spacing w:before="4"/>
              <w:jc w:val="both"/>
              <w:rPr>
                <w:szCs w:val="24"/>
                <w:lang w:val="tr-TR"/>
              </w:rPr>
            </w:pPr>
          </w:p>
          <w:p w14:paraId="5C7E5C4E" w14:textId="66D88E8E" w:rsidR="009F4E34" w:rsidRPr="00424A30" w:rsidRDefault="00C359D4" w:rsidP="00C359D4">
            <w:pPr>
              <w:pStyle w:val="TableParagraph"/>
              <w:spacing w:line="247" w:lineRule="auto"/>
              <w:ind w:left="508" w:right="304"/>
              <w:jc w:val="both"/>
              <w:rPr>
                <w:w w:val="105"/>
                <w:szCs w:val="24"/>
                <w:lang w:val="tr-TR"/>
              </w:rPr>
            </w:pPr>
            <w:r w:rsidRPr="00424A30">
              <w:rPr>
                <w:w w:val="105"/>
                <w:szCs w:val="24"/>
                <w:lang w:val="tr-TR"/>
              </w:rPr>
              <w:t xml:space="preserve">Hizmet sunucusunun avukat olarak nitelendirildiği yargı alanının hukuku ve uluslararası hukuk üzerine danışmanlık </w:t>
            </w:r>
            <w:r w:rsidR="009F4E34" w:rsidRPr="00424A30">
              <w:rPr>
                <w:w w:val="105"/>
                <w:szCs w:val="24"/>
                <w:lang w:val="tr-TR"/>
              </w:rPr>
              <w:t>(CPC</w:t>
            </w:r>
            <w:r w:rsidR="009F4E34" w:rsidRPr="00424A30">
              <w:rPr>
                <w:spacing w:val="-12"/>
                <w:w w:val="105"/>
                <w:szCs w:val="24"/>
                <w:lang w:val="tr-TR"/>
              </w:rPr>
              <w:t xml:space="preserve"> </w:t>
            </w:r>
            <w:r w:rsidR="009F4E34" w:rsidRPr="00424A30">
              <w:rPr>
                <w:w w:val="105"/>
                <w:szCs w:val="24"/>
                <w:lang w:val="tr-TR"/>
              </w:rPr>
              <w:t>861</w:t>
            </w:r>
            <w:r w:rsidR="00AB21E3" w:rsidRPr="00424A30">
              <w:rPr>
                <w:w w:val="105"/>
                <w:szCs w:val="24"/>
                <w:lang w:val="tr-TR"/>
              </w:rPr>
              <w:t>’in bir kısmı</w:t>
            </w:r>
            <w:r w:rsidR="009F4E34" w:rsidRPr="00424A30">
              <w:rPr>
                <w:w w:val="105"/>
                <w:szCs w:val="24"/>
                <w:lang w:val="tr-TR"/>
              </w:rPr>
              <w:t>)</w:t>
            </w:r>
          </w:p>
          <w:p w14:paraId="76A810EC" w14:textId="77777777" w:rsidR="009B673A" w:rsidRPr="00424A30" w:rsidRDefault="009B673A" w:rsidP="00295922">
            <w:pPr>
              <w:pStyle w:val="TableParagraph"/>
              <w:spacing w:line="247" w:lineRule="auto"/>
              <w:ind w:left="508" w:right="304"/>
              <w:jc w:val="both"/>
              <w:rPr>
                <w:w w:val="105"/>
                <w:szCs w:val="24"/>
                <w:lang w:val="tr-TR"/>
              </w:rPr>
            </w:pPr>
          </w:p>
          <w:p w14:paraId="289E1FDA" w14:textId="77777777" w:rsidR="009B673A" w:rsidRPr="00424A30" w:rsidRDefault="009B673A" w:rsidP="00295922">
            <w:pPr>
              <w:pStyle w:val="TableParagraph"/>
              <w:spacing w:line="247" w:lineRule="auto"/>
              <w:ind w:left="508" w:right="304"/>
              <w:jc w:val="both"/>
              <w:rPr>
                <w:w w:val="105"/>
                <w:szCs w:val="24"/>
                <w:lang w:val="tr-TR"/>
              </w:rPr>
            </w:pPr>
          </w:p>
          <w:p w14:paraId="5538BA3F" w14:textId="77777777" w:rsidR="009B673A" w:rsidRPr="00424A30" w:rsidRDefault="009B673A" w:rsidP="00295922">
            <w:pPr>
              <w:pStyle w:val="TableParagraph"/>
              <w:spacing w:line="247" w:lineRule="auto"/>
              <w:ind w:right="304"/>
              <w:jc w:val="both"/>
              <w:rPr>
                <w:w w:val="105"/>
                <w:szCs w:val="24"/>
                <w:lang w:val="tr-TR"/>
              </w:rPr>
            </w:pPr>
          </w:p>
          <w:p w14:paraId="7AD10290" w14:textId="47B5ABA8" w:rsidR="00670CB3" w:rsidRPr="00424A30" w:rsidRDefault="00670CB3" w:rsidP="00295922">
            <w:pPr>
              <w:pStyle w:val="TableParagraph"/>
              <w:spacing w:line="247" w:lineRule="auto"/>
              <w:ind w:left="467" w:right="304"/>
              <w:jc w:val="both"/>
              <w:rPr>
                <w:szCs w:val="24"/>
                <w:lang w:val="tr-TR"/>
              </w:rPr>
            </w:pPr>
          </w:p>
        </w:tc>
        <w:tc>
          <w:tcPr>
            <w:tcW w:w="3598" w:type="dxa"/>
            <w:tcBorders>
              <w:bottom w:val="single" w:sz="4" w:space="0" w:color="auto"/>
            </w:tcBorders>
          </w:tcPr>
          <w:p w14:paraId="3F5C442D" w14:textId="77777777" w:rsidR="009474A2" w:rsidRPr="00424A30" w:rsidRDefault="009474A2" w:rsidP="00295922">
            <w:pPr>
              <w:pStyle w:val="TableParagraph"/>
              <w:tabs>
                <w:tab w:val="left" w:pos="486"/>
                <w:tab w:val="left" w:pos="487"/>
              </w:tabs>
              <w:spacing w:line="247" w:lineRule="auto"/>
              <w:ind w:left="485" w:right="399"/>
              <w:jc w:val="both"/>
              <w:rPr>
                <w:szCs w:val="24"/>
                <w:lang w:val="tr-TR"/>
              </w:rPr>
            </w:pPr>
          </w:p>
          <w:p w14:paraId="51B0418C" w14:textId="0B059A63" w:rsidR="009B673A" w:rsidRPr="00424A30" w:rsidRDefault="00AB21E3" w:rsidP="00295922">
            <w:pPr>
              <w:pStyle w:val="TableParagraph"/>
              <w:numPr>
                <w:ilvl w:val="0"/>
                <w:numId w:val="50"/>
              </w:numPr>
              <w:tabs>
                <w:tab w:val="left" w:pos="486"/>
                <w:tab w:val="left" w:pos="487"/>
              </w:tabs>
              <w:spacing w:line="247" w:lineRule="auto"/>
              <w:ind w:left="485" w:right="399"/>
              <w:jc w:val="both"/>
              <w:rPr>
                <w:szCs w:val="24"/>
                <w:lang w:val="tr-TR"/>
              </w:rPr>
            </w:pPr>
            <w:r w:rsidRPr="00424A30">
              <w:rPr>
                <w:w w:val="105"/>
                <w:szCs w:val="24"/>
                <w:lang w:val="tr-TR"/>
              </w:rPr>
              <w:t>Kısıtlama yok.</w:t>
            </w:r>
          </w:p>
          <w:p w14:paraId="71CF7179" w14:textId="3B1C2942" w:rsidR="009B673A" w:rsidRPr="00424A30" w:rsidRDefault="00AB21E3" w:rsidP="00295922">
            <w:pPr>
              <w:pStyle w:val="TableParagraph"/>
              <w:numPr>
                <w:ilvl w:val="0"/>
                <w:numId w:val="50"/>
              </w:numPr>
              <w:tabs>
                <w:tab w:val="left" w:pos="486"/>
                <w:tab w:val="left" w:pos="487"/>
              </w:tabs>
              <w:spacing w:line="247" w:lineRule="auto"/>
              <w:ind w:left="485" w:right="346"/>
              <w:jc w:val="both"/>
              <w:rPr>
                <w:szCs w:val="24"/>
                <w:lang w:val="tr-TR"/>
              </w:rPr>
            </w:pPr>
            <w:r w:rsidRPr="00424A30">
              <w:rPr>
                <w:w w:val="105"/>
                <w:szCs w:val="24"/>
                <w:lang w:val="tr-TR"/>
              </w:rPr>
              <w:t>Kısıtlama yok.</w:t>
            </w:r>
          </w:p>
          <w:p w14:paraId="3E411216" w14:textId="1AAA96F3" w:rsidR="009B673A" w:rsidRPr="00424A30" w:rsidRDefault="00AB21E3" w:rsidP="00295922">
            <w:pPr>
              <w:pStyle w:val="TableParagraph"/>
              <w:numPr>
                <w:ilvl w:val="0"/>
                <w:numId w:val="50"/>
              </w:numPr>
              <w:tabs>
                <w:tab w:val="left" w:pos="485"/>
                <w:tab w:val="left" w:pos="486"/>
              </w:tabs>
              <w:spacing w:line="247" w:lineRule="auto"/>
              <w:ind w:left="485" w:right="230"/>
              <w:jc w:val="both"/>
              <w:rPr>
                <w:szCs w:val="24"/>
                <w:lang w:val="tr-TR"/>
              </w:rPr>
            </w:pPr>
            <w:r w:rsidRPr="00424A30">
              <w:rPr>
                <w:w w:val="105"/>
                <w:szCs w:val="24"/>
                <w:lang w:val="tr-TR"/>
              </w:rPr>
              <w:t>Kısıtlama yok.</w:t>
            </w:r>
          </w:p>
          <w:p w14:paraId="30B53B5C" w14:textId="57A72B8B" w:rsidR="009B673A" w:rsidRPr="00424A30" w:rsidRDefault="00FF34E9" w:rsidP="00295922">
            <w:pPr>
              <w:pStyle w:val="TableParagraph"/>
              <w:numPr>
                <w:ilvl w:val="0"/>
                <w:numId w:val="50"/>
              </w:numPr>
              <w:tabs>
                <w:tab w:val="left" w:pos="486"/>
              </w:tabs>
              <w:spacing w:line="247" w:lineRule="auto"/>
              <w:ind w:right="260"/>
              <w:jc w:val="both"/>
              <w:rPr>
                <w:w w:val="105"/>
                <w:szCs w:val="24"/>
                <w:lang w:val="tr-TR"/>
              </w:rPr>
            </w:pPr>
            <w:r w:rsidRPr="00424A30">
              <w:rPr>
                <w:w w:val="105"/>
                <w:szCs w:val="24"/>
                <w:lang w:val="tr-TR"/>
              </w:rPr>
              <w:t>Yatay bölümde belirtilenler dışında kapalı.</w:t>
            </w:r>
          </w:p>
          <w:p w14:paraId="6DAA203D" w14:textId="11C564B9" w:rsidR="009474A2" w:rsidRPr="00424A30" w:rsidRDefault="009474A2" w:rsidP="00295922">
            <w:pPr>
              <w:pStyle w:val="TableParagraph"/>
              <w:tabs>
                <w:tab w:val="left" w:pos="507"/>
                <w:tab w:val="left" w:pos="508"/>
              </w:tabs>
              <w:spacing w:line="249" w:lineRule="auto"/>
              <w:ind w:left="507" w:right="106"/>
              <w:jc w:val="both"/>
              <w:rPr>
                <w:szCs w:val="24"/>
                <w:lang w:val="tr-TR"/>
              </w:rPr>
            </w:pPr>
          </w:p>
        </w:tc>
        <w:tc>
          <w:tcPr>
            <w:tcW w:w="4051" w:type="dxa"/>
            <w:tcBorders>
              <w:bottom w:val="single" w:sz="4" w:space="0" w:color="auto"/>
            </w:tcBorders>
          </w:tcPr>
          <w:p w14:paraId="32A3A5A5" w14:textId="77777777" w:rsidR="009474A2" w:rsidRPr="00424A30" w:rsidRDefault="009474A2" w:rsidP="00295922">
            <w:pPr>
              <w:pStyle w:val="TableParagraph"/>
              <w:tabs>
                <w:tab w:val="left" w:pos="459"/>
                <w:tab w:val="left" w:pos="460"/>
              </w:tabs>
              <w:spacing w:before="32" w:line="247" w:lineRule="auto"/>
              <w:ind w:left="458" w:right="427"/>
              <w:jc w:val="both"/>
              <w:rPr>
                <w:szCs w:val="24"/>
                <w:lang w:val="tr-TR"/>
              </w:rPr>
            </w:pPr>
          </w:p>
          <w:p w14:paraId="4B166A8E" w14:textId="113C49F1" w:rsidR="009B673A" w:rsidRPr="00424A30" w:rsidRDefault="00AB21E3" w:rsidP="00295922">
            <w:pPr>
              <w:pStyle w:val="TableParagraph"/>
              <w:numPr>
                <w:ilvl w:val="0"/>
                <w:numId w:val="51"/>
              </w:numPr>
              <w:tabs>
                <w:tab w:val="left" w:pos="459"/>
                <w:tab w:val="left" w:pos="460"/>
              </w:tabs>
              <w:spacing w:before="32" w:line="247" w:lineRule="auto"/>
              <w:ind w:right="427" w:hanging="422"/>
              <w:jc w:val="both"/>
              <w:rPr>
                <w:szCs w:val="24"/>
                <w:lang w:val="tr-TR"/>
              </w:rPr>
            </w:pPr>
            <w:r w:rsidRPr="00424A30">
              <w:rPr>
                <w:w w:val="105"/>
                <w:szCs w:val="24"/>
                <w:lang w:val="tr-TR"/>
              </w:rPr>
              <w:t>Kısıtlama yok.</w:t>
            </w:r>
          </w:p>
          <w:p w14:paraId="3602AB98" w14:textId="3FA1F2D5" w:rsidR="009B673A" w:rsidRPr="00424A30" w:rsidRDefault="00AB21E3" w:rsidP="00295922">
            <w:pPr>
              <w:pStyle w:val="TableParagraph"/>
              <w:numPr>
                <w:ilvl w:val="0"/>
                <w:numId w:val="51"/>
              </w:numPr>
              <w:tabs>
                <w:tab w:val="left" w:pos="459"/>
                <w:tab w:val="left" w:pos="460"/>
              </w:tabs>
              <w:spacing w:line="247" w:lineRule="auto"/>
              <w:ind w:right="427" w:hanging="422"/>
              <w:jc w:val="both"/>
              <w:rPr>
                <w:szCs w:val="24"/>
                <w:lang w:val="tr-TR"/>
              </w:rPr>
            </w:pPr>
            <w:r w:rsidRPr="00424A30">
              <w:rPr>
                <w:w w:val="105"/>
                <w:szCs w:val="24"/>
                <w:lang w:val="tr-TR"/>
              </w:rPr>
              <w:t>Kısıtlama yok.</w:t>
            </w:r>
          </w:p>
          <w:p w14:paraId="1F7DB02D" w14:textId="56C3A5FC" w:rsidR="009B673A" w:rsidRPr="00424A30" w:rsidRDefault="00086004" w:rsidP="00295922">
            <w:pPr>
              <w:pStyle w:val="TableParagraph"/>
              <w:numPr>
                <w:ilvl w:val="0"/>
                <w:numId w:val="51"/>
              </w:numPr>
              <w:tabs>
                <w:tab w:val="left" w:pos="458"/>
                <w:tab w:val="left" w:pos="459"/>
              </w:tabs>
              <w:spacing w:line="247" w:lineRule="auto"/>
              <w:ind w:right="260" w:hanging="422"/>
              <w:jc w:val="both"/>
              <w:rPr>
                <w:szCs w:val="24"/>
                <w:lang w:val="tr-TR"/>
              </w:rPr>
            </w:pPr>
            <w:r w:rsidRPr="00424A30">
              <w:rPr>
                <w:lang w:val="tr-TR"/>
              </w:rPr>
              <w:t xml:space="preserve">BAE Vatandaşı </w:t>
            </w:r>
            <w:r w:rsidRPr="00424A30">
              <w:rPr>
                <w:spacing w:val="-3"/>
                <w:w w:val="105"/>
                <w:szCs w:val="24"/>
                <w:lang w:val="tr-TR"/>
              </w:rPr>
              <w:t xml:space="preserve">olmayan avukatlar, BAE mahkemelerinde dava açamaz veya </w:t>
            </w:r>
            <w:r w:rsidR="00E160E7" w:rsidRPr="00424A30">
              <w:rPr>
                <w:spacing w:val="-3"/>
                <w:w w:val="105"/>
                <w:szCs w:val="24"/>
                <w:lang w:val="tr-TR"/>
              </w:rPr>
              <w:t>resmî</w:t>
            </w:r>
            <w:r w:rsidRPr="00424A30">
              <w:rPr>
                <w:spacing w:val="-3"/>
                <w:w w:val="105"/>
                <w:szCs w:val="24"/>
                <w:lang w:val="tr-TR"/>
              </w:rPr>
              <w:t xml:space="preserve"> kurumlar önünde hareket edemez veya noterlik işlevlerini yerine getiremez.</w:t>
            </w:r>
          </w:p>
          <w:p w14:paraId="6271C9B7" w14:textId="47E790E3" w:rsidR="00670CB3" w:rsidRPr="00424A30" w:rsidRDefault="00FF34E9" w:rsidP="00295922">
            <w:pPr>
              <w:pStyle w:val="TableParagraph"/>
              <w:numPr>
                <w:ilvl w:val="0"/>
                <w:numId w:val="51"/>
              </w:numPr>
              <w:tabs>
                <w:tab w:val="left" w:pos="486"/>
              </w:tabs>
              <w:spacing w:line="247" w:lineRule="auto"/>
              <w:ind w:right="260"/>
              <w:jc w:val="both"/>
              <w:rPr>
                <w:w w:val="105"/>
                <w:szCs w:val="24"/>
                <w:lang w:val="tr-TR"/>
              </w:rPr>
            </w:pPr>
            <w:r w:rsidRPr="00424A30">
              <w:rPr>
                <w:w w:val="105"/>
                <w:szCs w:val="24"/>
                <w:lang w:val="tr-TR"/>
              </w:rPr>
              <w:t>Yatay bölümde belirtilenler dışında kapalı.</w:t>
            </w:r>
          </w:p>
          <w:p w14:paraId="5630AFC8" w14:textId="7B6BC6B5" w:rsidR="009474A2" w:rsidRPr="00424A30" w:rsidRDefault="009474A2" w:rsidP="00295922">
            <w:pPr>
              <w:pStyle w:val="TableParagraph"/>
              <w:spacing w:before="1"/>
              <w:ind w:left="426"/>
              <w:jc w:val="both"/>
              <w:rPr>
                <w:szCs w:val="24"/>
                <w:lang w:val="tr-TR"/>
              </w:rPr>
            </w:pPr>
          </w:p>
        </w:tc>
        <w:tc>
          <w:tcPr>
            <w:tcW w:w="3145" w:type="dxa"/>
            <w:tcBorders>
              <w:bottom w:val="single" w:sz="4" w:space="0" w:color="auto"/>
            </w:tcBorders>
            <w:vAlign w:val="center"/>
          </w:tcPr>
          <w:p w14:paraId="24D46B6B" w14:textId="77777777" w:rsidR="00670CB3" w:rsidRPr="00424A30" w:rsidRDefault="00670CB3" w:rsidP="00295922">
            <w:pPr>
              <w:pStyle w:val="GvdeMetni"/>
              <w:spacing w:after="0"/>
              <w:jc w:val="both"/>
              <w:rPr>
                <w:rFonts w:cs="Times New Roman"/>
                <w:lang w:val="tr-TR"/>
              </w:rPr>
            </w:pPr>
          </w:p>
        </w:tc>
      </w:tr>
      <w:tr w:rsidR="00B70219" w:rsidRPr="00424A30" w14:paraId="02738849" w14:textId="77777777" w:rsidTr="0098409C">
        <w:trPr>
          <w:trHeight w:val="2731"/>
        </w:trPr>
        <w:tc>
          <w:tcPr>
            <w:tcW w:w="3596" w:type="dxa"/>
            <w:tcBorders>
              <w:top w:val="single" w:sz="4" w:space="0" w:color="auto"/>
              <w:bottom w:val="single" w:sz="4" w:space="0" w:color="auto"/>
            </w:tcBorders>
            <w:vAlign w:val="center"/>
          </w:tcPr>
          <w:p w14:paraId="35B1CCC9" w14:textId="0A22FAE9" w:rsidR="00061B25" w:rsidRPr="00424A30" w:rsidRDefault="00AB21E3" w:rsidP="00295922">
            <w:pPr>
              <w:pStyle w:val="TableParagraph"/>
              <w:numPr>
                <w:ilvl w:val="0"/>
                <w:numId w:val="22"/>
              </w:numPr>
              <w:spacing w:line="247" w:lineRule="auto"/>
              <w:ind w:right="304"/>
              <w:jc w:val="both"/>
              <w:rPr>
                <w:szCs w:val="24"/>
                <w:lang w:val="tr-TR"/>
              </w:rPr>
            </w:pPr>
            <w:r w:rsidRPr="00424A30">
              <w:rPr>
                <w:szCs w:val="24"/>
                <w:lang w:val="tr-TR"/>
              </w:rPr>
              <w:lastRenderedPageBreak/>
              <w:t>Muhasebecilik, denetim ve defter tutma hizmetleri</w:t>
            </w:r>
            <w:r w:rsidR="00061B25" w:rsidRPr="00424A30">
              <w:rPr>
                <w:szCs w:val="24"/>
                <w:lang w:val="tr-TR"/>
              </w:rPr>
              <w:t xml:space="preserve"> (CPC 8621 </w:t>
            </w:r>
            <w:r w:rsidR="003B2119" w:rsidRPr="00424A30">
              <w:rPr>
                <w:szCs w:val="24"/>
                <w:lang w:val="tr-TR"/>
              </w:rPr>
              <w:t>ve</w:t>
            </w:r>
            <w:r w:rsidR="00061B25" w:rsidRPr="00424A30">
              <w:rPr>
                <w:szCs w:val="24"/>
                <w:lang w:val="tr-TR"/>
              </w:rPr>
              <w:t xml:space="preserve"> 8622)</w:t>
            </w:r>
          </w:p>
          <w:p w14:paraId="010A0534" w14:textId="77777777" w:rsidR="00061B25" w:rsidRPr="00424A30" w:rsidRDefault="00061B25" w:rsidP="00295922">
            <w:pPr>
              <w:pStyle w:val="TableParagraph"/>
              <w:spacing w:line="247" w:lineRule="auto"/>
              <w:ind w:right="304"/>
              <w:jc w:val="both"/>
              <w:rPr>
                <w:szCs w:val="24"/>
                <w:lang w:val="tr-TR"/>
              </w:rPr>
            </w:pPr>
          </w:p>
          <w:p w14:paraId="7876489F" w14:textId="77777777" w:rsidR="00061B25" w:rsidRPr="00424A30" w:rsidRDefault="00061B25" w:rsidP="00295922">
            <w:pPr>
              <w:pStyle w:val="TableParagraph"/>
              <w:spacing w:line="247" w:lineRule="auto"/>
              <w:ind w:right="304"/>
              <w:jc w:val="both"/>
              <w:rPr>
                <w:szCs w:val="24"/>
                <w:lang w:val="tr-TR"/>
              </w:rPr>
            </w:pPr>
          </w:p>
          <w:p w14:paraId="6CCCE675" w14:textId="77777777" w:rsidR="00061B25" w:rsidRPr="00424A30" w:rsidRDefault="00061B25" w:rsidP="00295922">
            <w:pPr>
              <w:pStyle w:val="TableParagraph"/>
              <w:spacing w:line="247" w:lineRule="auto"/>
              <w:ind w:right="304"/>
              <w:jc w:val="both"/>
              <w:rPr>
                <w:szCs w:val="24"/>
                <w:lang w:val="tr-TR"/>
              </w:rPr>
            </w:pPr>
          </w:p>
          <w:p w14:paraId="0BB21510" w14:textId="77777777" w:rsidR="00061B25" w:rsidRPr="00424A30" w:rsidRDefault="00061B25" w:rsidP="00295922">
            <w:pPr>
              <w:pStyle w:val="TableParagraph"/>
              <w:spacing w:line="247" w:lineRule="auto"/>
              <w:ind w:right="304"/>
              <w:jc w:val="both"/>
              <w:rPr>
                <w:szCs w:val="24"/>
                <w:lang w:val="tr-TR"/>
              </w:rPr>
            </w:pPr>
          </w:p>
          <w:p w14:paraId="49DEB258" w14:textId="77777777" w:rsidR="00061B25" w:rsidRPr="00424A30" w:rsidRDefault="00061B25" w:rsidP="00295922">
            <w:pPr>
              <w:pStyle w:val="TableParagraph"/>
              <w:spacing w:line="247" w:lineRule="auto"/>
              <w:ind w:right="304"/>
              <w:jc w:val="both"/>
              <w:rPr>
                <w:szCs w:val="24"/>
                <w:lang w:val="tr-TR"/>
              </w:rPr>
            </w:pPr>
          </w:p>
          <w:p w14:paraId="7F6CC842" w14:textId="77777777" w:rsidR="00061B25" w:rsidRPr="00424A30" w:rsidRDefault="00061B25" w:rsidP="00295922">
            <w:pPr>
              <w:pStyle w:val="TableParagraph"/>
              <w:spacing w:line="247" w:lineRule="auto"/>
              <w:ind w:right="304"/>
              <w:jc w:val="both"/>
              <w:rPr>
                <w:szCs w:val="24"/>
                <w:lang w:val="tr-TR"/>
              </w:rPr>
            </w:pPr>
          </w:p>
          <w:p w14:paraId="0B4B9A92" w14:textId="77777777" w:rsidR="00061B25" w:rsidRPr="00424A30" w:rsidRDefault="00061B25" w:rsidP="00295922">
            <w:pPr>
              <w:pStyle w:val="TableParagraph"/>
              <w:spacing w:line="247" w:lineRule="auto"/>
              <w:ind w:right="304"/>
              <w:jc w:val="both"/>
              <w:rPr>
                <w:szCs w:val="24"/>
                <w:lang w:val="tr-TR"/>
              </w:rPr>
            </w:pPr>
          </w:p>
          <w:p w14:paraId="6E7579A0" w14:textId="77777777" w:rsidR="00061B25" w:rsidRPr="00424A30" w:rsidRDefault="00061B25" w:rsidP="00295922">
            <w:pPr>
              <w:pStyle w:val="TableParagraph"/>
              <w:spacing w:line="247" w:lineRule="auto"/>
              <w:ind w:right="304"/>
              <w:jc w:val="both"/>
              <w:rPr>
                <w:szCs w:val="24"/>
                <w:lang w:val="tr-TR"/>
              </w:rPr>
            </w:pPr>
          </w:p>
          <w:p w14:paraId="16C9CCC6" w14:textId="49E8066E" w:rsidR="00061B25" w:rsidRPr="00424A30" w:rsidRDefault="00061B25" w:rsidP="00295922">
            <w:pPr>
              <w:pStyle w:val="TableParagraph"/>
              <w:spacing w:line="247" w:lineRule="auto"/>
              <w:ind w:left="467" w:right="304"/>
              <w:jc w:val="both"/>
              <w:rPr>
                <w:szCs w:val="24"/>
                <w:u w:val="single"/>
                <w:lang w:val="tr-TR"/>
              </w:rPr>
            </w:pPr>
          </w:p>
        </w:tc>
        <w:tc>
          <w:tcPr>
            <w:tcW w:w="3598" w:type="dxa"/>
            <w:tcBorders>
              <w:top w:val="single" w:sz="4" w:space="0" w:color="auto"/>
              <w:bottom w:val="single" w:sz="4" w:space="0" w:color="auto"/>
            </w:tcBorders>
          </w:tcPr>
          <w:p w14:paraId="75556824" w14:textId="77777777" w:rsidR="00061B25" w:rsidRPr="00424A30" w:rsidRDefault="00061B25" w:rsidP="00295922">
            <w:pPr>
              <w:pStyle w:val="GvdeMetni"/>
              <w:spacing w:after="0"/>
              <w:jc w:val="both"/>
              <w:rPr>
                <w:rFonts w:cs="Times New Roman"/>
                <w:lang w:val="tr-TR"/>
              </w:rPr>
            </w:pPr>
          </w:p>
          <w:p w14:paraId="68891E5E" w14:textId="312EA2A0" w:rsidR="00061B25" w:rsidRPr="00424A30" w:rsidRDefault="00AB21E3" w:rsidP="00295922">
            <w:pPr>
              <w:pStyle w:val="TableParagraph"/>
              <w:numPr>
                <w:ilvl w:val="0"/>
                <w:numId w:val="52"/>
              </w:numPr>
              <w:tabs>
                <w:tab w:val="left" w:pos="486"/>
                <w:tab w:val="left" w:pos="487"/>
              </w:tabs>
              <w:spacing w:line="249" w:lineRule="auto"/>
              <w:ind w:left="485" w:right="399"/>
              <w:jc w:val="both"/>
              <w:rPr>
                <w:szCs w:val="24"/>
                <w:lang w:val="tr-TR"/>
              </w:rPr>
            </w:pPr>
            <w:r w:rsidRPr="00424A30">
              <w:rPr>
                <w:w w:val="105"/>
                <w:szCs w:val="24"/>
                <w:lang w:val="tr-TR"/>
              </w:rPr>
              <w:t>Kısıtlama yok.</w:t>
            </w:r>
          </w:p>
          <w:p w14:paraId="6F5EEE90" w14:textId="53D75F8C" w:rsidR="00061B25" w:rsidRPr="00424A30" w:rsidRDefault="00AB21E3" w:rsidP="00295922">
            <w:pPr>
              <w:pStyle w:val="TableParagraph"/>
              <w:numPr>
                <w:ilvl w:val="0"/>
                <w:numId w:val="52"/>
              </w:numPr>
              <w:tabs>
                <w:tab w:val="left" w:pos="486"/>
                <w:tab w:val="left" w:pos="487"/>
              </w:tabs>
              <w:spacing w:line="247" w:lineRule="auto"/>
              <w:ind w:left="485" w:right="399"/>
              <w:jc w:val="both"/>
              <w:rPr>
                <w:szCs w:val="24"/>
                <w:lang w:val="tr-TR"/>
              </w:rPr>
            </w:pPr>
            <w:r w:rsidRPr="00424A30">
              <w:rPr>
                <w:w w:val="105"/>
                <w:szCs w:val="24"/>
                <w:lang w:val="tr-TR"/>
              </w:rPr>
              <w:t>Kısıtlama yok.</w:t>
            </w:r>
          </w:p>
          <w:p w14:paraId="27F2F22A" w14:textId="5D299190" w:rsidR="00061B25" w:rsidRPr="00424A30" w:rsidRDefault="00FE4D23" w:rsidP="00295922">
            <w:pPr>
              <w:pStyle w:val="TableParagraph"/>
              <w:numPr>
                <w:ilvl w:val="0"/>
                <w:numId w:val="52"/>
              </w:numPr>
              <w:tabs>
                <w:tab w:val="left" w:pos="485"/>
                <w:tab w:val="left" w:pos="486"/>
              </w:tabs>
              <w:spacing w:line="249" w:lineRule="auto"/>
              <w:ind w:left="485" w:right="129"/>
              <w:jc w:val="both"/>
              <w:rPr>
                <w:szCs w:val="24"/>
                <w:lang w:val="tr-TR"/>
              </w:rPr>
            </w:pPr>
            <w:r w:rsidRPr="00424A30">
              <w:rPr>
                <w:w w:val="105"/>
                <w:szCs w:val="24"/>
                <w:lang w:val="tr-TR"/>
              </w:rPr>
              <w:t>Yabancı özsermaye %75 ile kısıtlıdır.</w:t>
            </w:r>
            <w:r w:rsidR="00061B25" w:rsidRPr="00424A30">
              <w:rPr>
                <w:w w:val="105"/>
                <w:szCs w:val="24"/>
                <w:lang w:val="tr-TR"/>
              </w:rPr>
              <w:t xml:space="preserve"> </w:t>
            </w:r>
            <w:r w:rsidR="003B2119" w:rsidRPr="00424A30">
              <w:rPr>
                <w:w w:val="105"/>
                <w:szCs w:val="24"/>
                <w:lang w:val="tr-TR"/>
              </w:rPr>
              <w:t>Anlaşma’nın yürürlüğe girmesinden 2 yıl sonra yabancı özsermayeye %100’e kadar izin verilecektir.</w:t>
            </w:r>
          </w:p>
          <w:p w14:paraId="2E4105CF" w14:textId="4CD6B99E" w:rsidR="00061B25" w:rsidRPr="00424A30" w:rsidRDefault="00FF34E9" w:rsidP="00295922">
            <w:pPr>
              <w:pStyle w:val="TableParagraph"/>
              <w:numPr>
                <w:ilvl w:val="0"/>
                <w:numId w:val="52"/>
              </w:numPr>
              <w:tabs>
                <w:tab w:val="left" w:pos="486"/>
              </w:tabs>
              <w:spacing w:line="249" w:lineRule="auto"/>
              <w:ind w:right="108"/>
              <w:jc w:val="both"/>
              <w:rPr>
                <w:szCs w:val="24"/>
                <w:lang w:val="tr-TR"/>
              </w:rPr>
            </w:pPr>
            <w:r w:rsidRPr="00424A30">
              <w:rPr>
                <w:w w:val="105"/>
                <w:szCs w:val="24"/>
                <w:lang w:val="tr-TR"/>
              </w:rPr>
              <w:t>Yatay bölümde belirtilenler dışında kapalı.</w:t>
            </w:r>
          </w:p>
          <w:p w14:paraId="0F8893CB" w14:textId="77777777" w:rsidR="00061B25" w:rsidRPr="00424A30" w:rsidRDefault="00061B25" w:rsidP="00295922">
            <w:pPr>
              <w:pStyle w:val="GvdeMetni"/>
              <w:spacing w:after="0"/>
              <w:jc w:val="both"/>
              <w:rPr>
                <w:rFonts w:cs="Times New Roman"/>
                <w:lang w:val="tr-TR"/>
              </w:rPr>
            </w:pPr>
          </w:p>
          <w:p w14:paraId="56C17CC1" w14:textId="5A148A50" w:rsidR="00061B25" w:rsidRPr="00424A30" w:rsidRDefault="00061B25" w:rsidP="00295922">
            <w:pPr>
              <w:pStyle w:val="TableParagraph"/>
              <w:tabs>
                <w:tab w:val="left" w:pos="507"/>
                <w:tab w:val="left" w:pos="508"/>
              </w:tabs>
              <w:spacing w:line="249" w:lineRule="auto"/>
              <w:ind w:left="507" w:right="106"/>
              <w:jc w:val="both"/>
              <w:rPr>
                <w:szCs w:val="24"/>
                <w:lang w:val="tr-TR"/>
              </w:rPr>
            </w:pPr>
          </w:p>
        </w:tc>
        <w:tc>
          <w:tcPr>
            <w:tcW w:w="4051" w:type="dxa"/>
            <w:tcBorders>
              <w:top w:val="single" w:sz="4" w:space="0" w:color="auto"/>
              <w:bottom w:val="single" w:sz="4" w:space="0" w:color="auto"/>
            </w:tcBorders>
          </w:tcPr>
          <w:p w14:paraId="562436B8" w14:textId="77777777" w:rsidR="00061B25" w:rsidRPr="00424A30" w:rsidRDefault="00061B25" w:rsidP="00295922">
            <w:pPr>
              <w:pStyle w:val="GvdeMetni"/>
              <w:spacing w:after="0"/>
              <w:jc w:val="both"/>
              <w:rPr>
                <w:rFonts w:cs="Times New Roman"/>
                <w:lang w:val="tr-TR"/>
              </w:rPr>
            </w:pPr>
          </w:p>
          <w:p w14:paraId="465424D3" w14:textId="215931B3" w:rsidR="00061B25" w:rsidRPr="00424A30" w:rsidRDefault="00AB21E3" w:rsidP="00295922">
            <w:pPr>
              <w:pStyle w:val="TableParagraph"/>
              <w:numPr>
                <w:ilvl w:val="0"/>
                <w:numId w:val="53"/>
              </w:numPr>
              <w:tabs>
                <w:tab w:val="left" w:pos="459"/>
              </w:tabs>
              <w:spacing w:before="32" w:line="249" w:lineRule="auto"/>
              <w:ind w:right="426"/>
              <w:jc w:val="both"/>
              <w:rPr>
                <w:szCs w:val="24"/>
                <w:lang w:val="tr-TR"/>
              </w:rPr>
            </w:pPr>
            <w:r w:rsidRPr="00424A30">
              <w:rPr>
                <w:w w:val="105"/>
                <w:szCs w:val="24"/>
                <w:lang w:val="tr-TR"/>
              </w:rPr>
              <w:t>Kısıtlama yok.</w:t>
            </w:r>
          </w:p>
          <w:p w14:paraId="2515841A" w14:textId="72E1107E" w:rsidR="00061B25" w:rsidRPr="00424A30" w:rsidRDefault="00AB21E3" w:rsidP="00295922">
            <w:pPr>
              <w:pStyle w:val="TableParagraph"/>
              <w:numPr>
                <w:ilvl w:val="0"/>
                <w:numId w:val="53"/>
              </w:numPr>
              <w:tabs>
                <w:tab w:val="left" w:pos="459"/>
              </w:tabs>
              <w:spacing w:line="247" w:lineRule="auto"/>
              <w:ind w:right="426"/>
              <w:jc w:val="both"/>
              <w:rPr>
                <w:szCs w:val="24"/>
                <w:lang w:val="tr-TR"/>
              </w:rPr>
            </w:pPr>
            <w:r w:rsidRPr="00424A30">
              <w:rPr>
                <w:w w:val="105"/>
                <w:szCs w:val="24"/>
                <w:lang w:val="tr-TR"/>
              </w:rPr>
              <w:t>Kısıtlama yok.</w:t>
            </w:r>
          </w:p>
          <w:p w14:paraId="54624821" w14:textId="789C44A3" w:rsidR="00061B25" w:rsidRPr="00424A30" w:rsidRDefault="00AB21E3" w:rsidP="00295922">
            <w:pPr>
              <w:pStyle w:val="TableParagraph"/>
              <w:numPr>
                <w:ilvl w:val="0"/>
                <w:numId w:val="53"/>
              </w:numPr>
              <w:tabs>
                <w:tab w:val="left" w:pos="459"/>
              </w:tabs>
              <w:spacing w:before="6" w:line="249" w:lineRule="auto"/>
              <w:ind w:right="100"/>
              <w:jc w:val="both"/>
              <w:rPr>
                <w:szCs w:val="24"/>
                <w:lang w:val="tr-TR"/>
              </w:rPr>
            </w:pPr>
            <w:r w:rsidRPr="00424A30">
              <w:rPr>
                <w:w w:val="105"/>
                <w:szCs w:val="24"/>
                <w:lang w:val="tr-TR"/>
              </w:rPr>
              <w:t>Kısıtlama yok.</w:t>
            </w:r>
            <w:r w:rsidR="00061B25" w:rsidRPr="00424A30">
              <w:rPr>
                <w:w w:val="105"/>
                <w:szCs w:val="24"/>
                <w:lang w:val="tr-TR"/>
              </w:rPr>
              <w:t xml:space="preserve"> </w:t>
            </w:r>
          </w:p>
          <w:p w14:paraId="59760F40" w14:textId="4418B2C6" w:rsidR="00061B25" w:rsidRPr="00424A30" w:rsidRDefault="00FF34E9" w:rsidP="00295922">
            <w:pPr>
              <w:pStyle w:val="TableParagraph"/>
              <w:numPr>
                <w:ilvl w:val="0"/>
                <w:numId w:val="53"/>
              </w:numPr>
              <w:tabs>
                <w:tab w:val="left" w:pos="459"/>
              </w:tabs>
              <w:spacing w:line="249" w:lineRule="auto"/>
              <w:ind w:right="100"/>
              <w:jc w:val="both"/>
              <w:rPr>
                <w:szCs w:val="24"/>
                <w:lang w:val="tr-TR"/>
              </w:rPr>
            </w:pPr>
            <w:r w:rsidRPr="00424A30">
              <w:rPr>
                <w:w w:val="105"/>
                <w:szCs w:val="24"/>
                <w:lang w:val="tr-TR"/>
              </w:rPr>
              <w:t>Yatay bölümde belirtilenler dışında kapalı.</w:t>
            </w:r>
          </w:p>
          <w:p w14:paraId="2133EE5B" w14:textId="77777777" w:rsidR="00061B25" w:rsidRPr="00424A30" w:rsidRDefault="00061B25" w:rsidP="00295922">
            <w:pPr>
              <w:pStyle w:val="TableParagraph"/>
              <w:tabs>
                <w:tab w:val="left" w:pos="459"/>
              </w:tabs>
              <w:spacing w:before="6" w:line="249" w:lineRule="auto"/>
              <w:ind w:right="100"/>
              <w:jc w:val="both"/>
              <w:rPr>
                <w:w w:val="105"/>
                <w:szCs w:val="24"/>
                <w:lang w:val="tr-TR"/>
              </w:rPr>
            </w:pPr>
          </w:p>
          <w:p w14:paraId="57DBD420" w14:textId="10E5FDD3" w:rsidR="00061B25" w:rsidRPr="00424A30" w:rsidRDefault="00061B25" w:rsidP="00295922">
            <w:pPr>
              <w:pStyle w:val="TableParagraph"/>
              <w:spacing w:before="1"/>
              <w:ind w:left="426"/>
              <w:jc w:val="both"/>
              <w:rPr>
                <w:szCs w:val="24"/>
                <w:lang w:val="tr-TR"/>
              </w:rPr>
            </w:pPr>
          </w:p>
        </w:tc>
        <w:tc>
          <w:tcPr>
            <w:tcW w:w="3145" w:type="dxa"/>
            <w:tcBorders>
              <w:top w:val="single" w:sz="4" w:space="0" w:color="auto"/>
              <w:bottom w:val="single" w:sz="4" w:space="0" w:color="auto"/>
            </w:tcBorders>
            <w:vAlign w:val="center"/>
          </w:tcPr>
          <w:p w14:paraId="2765AB90" w14:textId="77777777" w:rsidR="00061B25" w:rsidRPr="00424A30" w:rsidRDefault="00061B25" w:rsidP="00295922">
            <w:pPr>
              <w:pStyle w:val="GvdeMetni"/>
              <w:spacing w:after="0"/>
              <w:jc w:val="both"/>
              <w:rPr>
                <w:rFonts w:cs="Times New Roman"/>
                <w:lang w:val="tr-TR"/>
              </w:rPr>
            </w:pPr>
          </w:p>
        </w:tc>
      </w:tr>
      <w:tr w:rsidR="00B70219" w:rsidRPr="00424A30" w14:paraId="6F0371EE" w14:textId="77777777" w:rsidTr="008E4825">
        <w:trPr>
          <w:trHeight w:val="3162"/>
        </w:trPr>
        <w:tc>
          <w:tcPr>
            <w:tcW w:w="3596" w:type="dxa"/>
            <w:tcBorders>
              <w:top w:val="single" w:sz="4" w:space="0" w:color="auto"/>
              <w:bottom w:val="single" w:sz="4" w:space="0" w:color="auto"/>
            </w:tcBorders>
            <w:vAlign w:val="center"/>
          </w:tcPr>
          <w:p w14:paraId="3F47B57D" w14:textId="77777777" w:rsidR="0098409C" w:rsidRPr="00424A30" w:rsidRDefault="0098409C" w:rsidP="00295922">
            <w:pPr>
              <w:pStyle w:val="TableParagraph"/>
              <w:spacing w:line="247" w:lineRule="auto"/>
              <w:ind w:right="304"/>
              <w:jc w:val="both"/>
              <w:rPr>
                <w:szCs w:val="24"/>
                <w:lang w:val="tr-TR"/>
              </w:rPr>
            </w:pPr>
          </w:p>
          <w:p w14:paraId="3D0A45FE" w14:textId="6FFA3C6F" w:rsidR="0098409C" w:rsidRPr="00424A30" w:rsidRDefault="0098409C" w:rsidP="00295922">
            <w:pPr>
              <w:pStyle w:val="TableParagraph"/>
              <w:tabs>
                <w:tab w:val="left" w:pos="509"/>
              </w:tabs>
              <w:spacing w:before="33"/>
              <w:ind w:left="107"/>
              <w:jc w:val="both"/>
              <w:rPr>
                <w:w w:val="105"/>
                <w:szCs w:val="24"/>
                <w:lang w:val="tr-TR"/>
              </w:rPr>
            </w:pPr>
            <w:r w:rsidRPr="00424A30">
              <w:rPr>
                <w:w w:val="105"/>
                <w:szCs w:val="24"/>
                <w:lang w:val="tr-TR"/>
              </w:rPr>
              <w:t>c.</w:t>
            </w:r>
            <w:r w:rsidRPr="00424A30">
              <w:rPr>
                <w:w w:val="105"/>
                <w:szCs w:val="24"/>
                <w:lang w:val="tr-TR"/>
              </w:rPr>
              <w:tab/>
            </w:r>
            <w:r w:rsidR="003B2119" w:rsidRPr="00424A30">
              <w:rPr>
                <w:w w:val="105"/>
                <w:szCs w:val="24"/>
                <w:lang w:val="tr-TR"/>
              </w:rPr>
              <w:t>Vergilendirme Hizmetleri</w:t>
            </w:r>
            <w:r w:rsidRPr="00424A30">
              <w:rPr>
                <w:w w:val="105"/>
                <w:szCs w:val="24"/>
                <w:lang w:val="tr-TR"/>
              </w:rPr>
              <w:t xml:space="preserve"> (CPC</w:t>
            </w:r>
            <w:r w:rsidRPr="00424A30">
              <w:rPr>
                <w:spacing w:val="-14"/>
                <w:w w:val="105"/>
                <w:szCs w:val="24"/>
                <w:lang w:val="tr-TR"/>
              </w:rPr>
              <w:t xml:space="preserve"> </w:t>
            </w:r>
            <w:r w:rsidRPr="00424A30">
              <w:rPr>
                <w:w w:val="105"/>
                <w:szCs w:val="24"/>
                <w:lang w:val="tr-TR"/>
              </w:rPr>
              <w:t>8630)</w:t>
            </w:r>
          </w:p>
          <w:p w14:paraId="4E2BE2FC" w14:textId="77777777" w:rsidR="0098409C" w:rsidRPr="00424A30" w:rsidRDefault="0098409C" w:rsidP="00295922">
            <w:pPr>
              <w:pStyle w:val="TableParagraph"/>
              <w:spacing w:before="4"/>
              <w:jc w:val="both"/>
              <w:rPr>
                <w:szCs w:val="24"/>
                <w:lang w:val="tr-TR"/>
              </w:rPr>
            </w:pPr>
          </w:p>
          <w:p w14:paraId="04AFC2DB" w14:textId="69B7761B" w:rsidR="0098409C" w:rsidRPr="00424A30" w:rsidRDefault="003B2119" w:rsidP="00295922">
            <w:pPr>
              <w:pStyle w:val="TableParagraph"/>
              <w:spacing w:line="247" w:lineRule="auto"/>
              <w:ind w:left="508" w:right="264"/>
              <w:jc w:val="both"/>
              <w:rPr>
                <w:szCs w:val="24"/>
                <w:lang w:val="tr-TR"/>
              </w:rPr>
            </w:pPr>
            <w:r w:rsidRPr="00424A30">
              <w:rPr>
                <w:w w:val="105"/>
                <w:szCs w:val="24"/>
                <w:lang w:val="tr-TR"/>
              </w:rPr>
              <w:t>Yalnızca aşağıdaki alt-sektörler</w:t>
            </w:r>
            <w:r w:rsidR="0098409C" w:rsidRPr="00424A30">
              <w:rPr>
                <w:w w:val="105"/>
                <w:szCs w:val="24"/>
                <w:lang w:val="tr-TR"/>
              </w:rPr>
              <w:t>:</w:t>
            </w:r>
          </w:p>
          <w:p w14:paraId="65D2EED9" w14:textId="7921696C" w:rsidR="0098409C" w:rsidRPr="00424A30" w:rsidRDefault="009E36E0" w:rsidP="00295922">
            <w:pPr>
              <w:pStyle w:val="TableParagraph"/>
              <w:numPr>
                <w:ilvl w:val="0"/>
                <w:numId w:val="20"/>
              </w:numPr>
              <w:spacing w:line="247" w:lineRule="auto"/>
              <w:ind w:right="264"/>
              <w:jc w:val="both"/>
              <w:rPr>
                <w:szCs w:val="24"/>
                <w:lang w:val="tr-TR"/>
              </w:rPr>
            </w:pPr>
            <w:r w:rsidRPr="00424A30">
              <w:rPr>
                <w:spacing w:val="-2"/>
                <w:w w:val="105"/>
                <w:szCs w:val="24"/>
                <w:lang w:val="tr-TR"/>
              </w:rPr>
              <w:t>İşyeri vergi planlaması ve danışma</w:t>
            </w:r>
            <w:r w:rsidR="0098409C" w:rsidRPr="00424A30">
              <w:rPr>
                <w:w w:val="105"/>
                <w:szCs w:val="24"/>
                <w:lang w:val="tr-TR"/>
              </w:rPr>
              <w:t xml:space="preserve"> (CPC</w:t>
            </w:r>
            <w:r w:rsidR="0098409C" w:rsidRPr="00424A30">
              <w:rPr>
                <w:spacing w:val="-30"/>
                <w:w w:val="105"/>
                <w:szCs w:val="24"/>
                <w:lang w:val="tr-TR"/>
              </w:rPr>
              <w:t xml:space="preserve"> </w:t>
            </w:r>
            <w:r w:rsidR="0098409C" w:rsidRPr="00424A30">
              <w:rPr>
                <w:spacing w:val="-3"/>
                <w:w w:val="105"/>
                <w:szCs w:val="24"/>
                <w:lang w:val="tr-TR"/>
              </w:rPr>
              <w:t>86301)</w:t>
            </w:r>
          </w:p>
          <w:p w14:paraId="6821E9E0" w14:textId="43E8E081" w:rsidR="0098409C" w:rsidRPr="00424A30" w:rsidRDefault="009E36E0" w:rsidP="00295922">
            <w:pPr>
              <w:pStyle w:val="TableParagraph"/>
              <w:numPr>
                <w:ilvl w:val="0"/>
                <w:numId w:val="20"/>
              </w:numPr>
              <w:spacing w:line="247" w:lineRule="auto"/>
              <w:ind w:right="304"/>
              <w:jc w:val="both"/>
              <w:rPr>
                <w:szCs w:val="24"/>
                <w:lang w:val="tr-TR"/>
              </w:rPr>
            </w:pPr>
            <w:r w:rsidRPr="00424A30">
              <w:rPr>
                <w:spacing w:val="-2"/>
                <w:w w:val="105"/>
                <w:szCs w:val="24"/>
                <w:lang w:val="tr-TR"/>
              </w:rPr>
              <w:t>İşyeri vergi hazırlama ve inceleme hizmetleri</w:t>
            </w:r>
            <w:r w:rsidR="0098409C" w:rsidRPr="00424A30">
              <w:rPr>
                <w:spacing w:val="-23"/>
                <w:w w:val="105"/>
                <w:szCs w:val="24"/>
                <w:lang w:val="tr-TR"/>
              </w:rPr>
              <w:t xml:space="preserve"> </w:t>
            </w:r>
            <w:r w:rsidR="0098409C" w:rsidRPr="00424A30">
              <w:rPr>
                <w:w w:val="105"/>
                <w:szCs w:val="24"/>
                <w:lang w:val="tr-TR"/>
              </w:rPr>
              <w:t>(CPC</w:t>
            </w:r>
            <w:r w:rsidR="0098409C" w:rsidRPr="00424A30">
              <w:rPr>
                <w:spacing w:val="-23"/>
                <w:w w:val="105"/>
                <w:szCs w:val="24"/>
                <w:lang w:val="tr-TR"/>
              </w:rPr>
              <w:t xml:space="preserve"> </w:t>
            </w:r>
            <w:r w:rsidR="0098409C" w:rsidRPr="00424A30">
              <w:rPr>
                <w:spacing w:val="-4"/>
                <w:w w:val="105"/>
                <w:szCs w:val="24"/>
                <w:lang w:val="tr-TR"/>
              </w:rPr>
              <w:t>86302)</w:t>
            </w:r>
          </w:p>
          <w:p w14:paraId="7C038C9F" w14:textId="45CD6F5A" w:rsidR="0098409C" w:rsidRPr="00424A30" w:rsidRDefault="0098409C" w:rsidP="00295922">
            <w:pPr>
              <w:pStyle w:val="TableParagraph"/>
              <w:spacing w:line="247" w:lineRule="auto"/>
              <w:ind w:left="467" w:right="304"/>
              <w:jc w:val="both"/>
              <w:rPr>
                <w:szCs w:val="24"/>
                <w:lang w:val="tr-TR"/>
              </w:rPr>
            </w:pPr>
          </w:p>
        </w:tc>
        <w:tc>
          <w:tcPr>
            <w:tcW w:w="3598" w:type="dxa"/>
            <w:tcBorders>
              <w:top w:val="single" w:sz="4" w:space="0" w:color="auto"/>
              <w:bottom w:val="single" w:sz="4" w:space="0" w:color="auto"/>
            </w:tcBorders>
          </w:tcPr>
          <w:p w14:paraId="759D6C1D" w14:textId="56F17762" w:rsidR="0098409C" w:rsidRPr="00424A30" w:rsidRDefault="0098409C" w:rsidP="00295922">
            <w:pPr>
              <w:pStyle w:val="GvdeMetni"/>
              <w:spacing w:after="0"/>
              <w:jc w:val="both"/>
              <w:rPr>
                <w:rFonts w:cs="Times New Roman"/>
                <w:lang w:val="tr-TR"/>
              </w:rPr>
            </w:pPr>
          </w:p>
          <w:p w14:paraId="664E744A" w14:textId="2C1A1864" w:rsidR="008E4825" w:rsidRPr="00424A30" w:rsidRDefault="008E4825" w:rsidP="00295922">
            <w:pPr>
              <w:pStyle w:val="GvdeMetni"/>
              <w:spacing w:after="0"/>
              <w:jc w:val="both"/>
              <w:rPr>
                <w:rFonts w:cs="Times New Roman"/>
                <w:lang w:val="tr-TR"/>
              </w:rPr>
            </w:pPr>
          </w:p>
          <w:p w14:paraId="33499BB5" w14:textId="545865B7" w:rsidR="0098409C" w:rsidRPr="00424A30" w:rsidRDefault="00AB21E3" w:rsidP="00295922">
            <w:pPr>
              <w:pStyle w:val="TableParagraph"/>
              <w:numPr>
                <w:ilvl w:val="0"/>
                <w:numId w:val="54"/>
              </w:numPr>
              <w:tabs>
                <w:tab w:val="left" w:pos="479"/>
                <w:tab w:val="left" w:pos="480"/>
              </w:tabs>
              <w:spacing w:before="33" w:line="247" w:lineRule="auto"/>
              <w:ind w:right="403"/>
              <w:jc w:val="both"/>
              <w:rPr>
                <w:szCs w:val="24"/>
                <w:lang w:val="tr-TR"/>
              </w:rPr>
            </w:pPr>
            <w:r w:rsidRPr="00424A30">
              <w:rPr>
                <w:w w:val="105"/>
                <w:szCs w:val="24"/>
                <w:lang w:val="tr-TR"/>
              </w:rPr>
              <w:t>Kısıtlama yok.</w:t>
            </w:r>
          </w:p>
          <w:p w14:paraId="29E73C4E" w14:textId="4C80DAA8" w:rsidR="0098409C" w:rsidRPr="00424A30" w:rsidRDefault="00AB21E3" w:rsidP="00295922">
            <w:pPr>
              <w:pStyle w:val="TableParagraph"/>
              <w:numPr>
                <w:ilvl w:val="0"/>
                <w:numId w:val="54"/>
              </w:numPr>
              <w:tabs>
                <w:tab w:val="left" w:pos="479"/>
                <w:tab w:val="left" w:pos="480"/>
              </w:tabs>
              <w:spacing w:line="249" w:lineRule="auto"/>
              <w:ind w:right="403"/>
              <w:jc w:val="both"/>
              <w:rPr>
                <w:szCs w:val="24"/>
                <w:lang w:val="tr-TR"/>
              </w:rPr>
            </w:pPr>
            <w:r w:rsidRPr="00424A30">
              <w:rPr>
                <w:w w:val="105"/>
                <w:szCs w:val="24"/>
                <w:lang w:val="tr-TR"/>
              </w:rPr>
              <w:t>Kısıtlama yok.</w:t>
            </w:r>
          </w:p>
          <w:p w14:paraId="2701561A" w14:textId="2EB01608" w:rsidR="0098409C" w:rsidRPr="00424A30" w:rsidRDefault="00FE4D23" w:rsidP="00295922">
            <w:pPr>
              <w:pStyle w:val="TableParagraph"/>
              <w:numPr>
                <w:ilvl w:val="0"/>
                <w:numId w:val="54"/>
              </w:numPr>
              <w:tabs>
                <w:tab w:val="left" w:pos="479"/>
                <w:tab w:val="left" w:pos="480"/>
              </w:tabs>
              <w:spacing w:line="249" w:lineRule="auto"/>
              <w:ind w:right="403"/>
              <w:jc w:val="both"/>
              <w:rPr>
                <w:szCs w:val="24"/>
                <w:lang w:val="tr-TR"/>
              </w:rPr>
            </w:pPr>
            <w:r w:rsidRPr="00424A30">
              <w:rPr>
                <w:w w:val="105"/>
                <w:szCs w:val="24"/>
                <w:lang w:val="tr-TR"/>
              </w:rPr>
              <w:t>Yabancı özsermaye %75 ile kısıtlıdır.</w:t>
            </w:r>
          </w:p>
          <w:p w14:paraId="7950EE25" w14:textId="4A81863B" w:rsidR="0098409C" w:rsidRPr="00424A30" w:rsidRDefault="00FF34E9" w:rsidP="00295922">
            <w:pPr>
              <w:pStyle w:val="TableParagraph"/>
              <w:numPr>
                <w:ilvl w:val="0"/>
                <w:numId w:val="54"/>
              </w:numPr>
              <w:tabs>
                <w:tab w:val="left" w:pos="479"/>
                <w:tab w:val="left" w:pos="480"/>
              </w:tabs>
              <w:spacing w:line="249" w:lineRule="auto"/>
              <w:ind w:right="403"/>
              <w:jc w:val="both"/>
              <w:rPr>
                <w:szCs w:val="24"/>
                <w:lang w:val="tr-TR"/>
              </w:rPr>
            </w:pPr>
            <w:r w:rsidRPr="00424A30">
              <w:rPr>
                <w:w w:val="105"/>
                <w:szCs w:val="24"/>
                <w:lang w:val="tr-TR"/>
              </w:rPr>
              <w:t>Yatay bölümde belirtilenler dışında kapalı.</w:t>
            </w:r>
          </w:p>
          <w:p w14:paraId="30CD0551" w14:textId="77777777" w:rsidR="0098409C" w:rsidRPr="00424A30" w:rsidRDefault="0098409C" w:rsidP="00295922">
            <w:pPr>
              <w:pStyle w:val="GvdeMetni"/>
              <w:spacing w:after="0"/>
              <w:jc w:val="both"/>
              <w:rPr>
                <w:rFonts w:cs="Times New Roman"/>
                <w:lang w:val="tr-TR"/>
              </w:rPr>
            </w:pPr>
          </w:p>
          <w:p w14:paraId="4451C247" w14:textId="77777777" w:rsidR="0098409C" w:rsidRPr="00424A30" w:rsidRDefault="0098409C" w:rsidP="00295922">
            <w:pPr>
              <w:pStyle w:val="GvdeMetni"/>
              <w:spacing w:after="0"/>
              <w:jc w:val="both"/>
              <w:rPr>
                <w:rFonts w:cs="Times New Roman"/>
                <w:lang w:val="tr-TR"/>
              </w:rPr>
            </w:pPr>
          </w:p>
          <w:p w14:paraId="2F3697C3" w14:textId="3BC53202" w:rsidR="0098409C" w:rsidRPr="00424A30" w:rsidRDefault="0098409C" w:rsidP="00295922">
            <w:pPr>
              <w:pStyle w:val="TableParagraph"/>
              <w:tabs>
                <w:tab w:val="left" w:pos="507"/>
                <w:tab w:val="left" w:pos="508"/>
              </w:tabs>
              <w:spacing w:line="249" w:lineRule="auto"/>
              <w:ind w:left="507" w:right="106"/>
              <w:jc w:val="both"/>
              <w:rPr>
                <w:szCs w:val="24"/>
                <w:lang w:val="tr-TR"/>
              </w:rPr>
            </w:pPr>
          </w:p>
        </w:tc>
        <w:tc>
          <w:tcPr>
            <w:tcW w:w="4051" w:type="dxa"/>
            <w:tcBorders>
              <w:top w:val="single" w:sz="4" w:space="0" w:color="auto"/>
              <w:bottom w:val="single" w:sz="4" w:space="0" w:color="auto"/>
            </w:tcBorders>
          </w:tcPr>
          <w:p w14:paraId="6EF5042E" w14:textId="2D25E344" w:rsidR="008E4825" w:rsidRPr="00424A30" w:rsidRDefault="008E4825" w:rsidP="00295922">
            <w:pPr>
              <w:pStyle w:val="TableParagraph"/>
              <w:tabs>
                <w:tab w:val="left" w:pos="459"/>
              </w:tabs>
              <w:spacing w:before="6" w:line="249" w:lineRule="auto"/>
              <w:ind w:right="100"/>
              <w:jc w:val="both"/>
              <w:rPr>
                <w:w w:val="105"/>
                <w:szCs w:val="24"/>
                <w:lang w:val="tr-TR"/>
              </w:rPr>
            </w:pPr>
          </w:p>
          <w:p w14:paraId="2EEB014F" w14:textId="77777777" w:rsidR="008E4825" w:rsidRPr="00424A30" w:rsidRDefault="008E4825" w:rsidP="00295922">
            <w:pPr>
              <w:pStyle w:val="TableParagraph"/>
              <w:tabs>
                <w:tab w:val="left" w:pos="459"/>
              </w:tabs>
              <w:spacing w:before="6" w:line="249" w:lineRule="auto"/>
              <w:ind w:right="100"/>
              <w:jc w:val="both"/>
              <w:rPr>
                <w:w w:val="105"/>
                <w:szCs w:val="24"/>
                <w:lang w:val="tr-TR"/>
              </w:rPr>
            </w:pPr>
          </w:p>
          <w:p w14:paraId="219544DF" w14:textId="74617BCB" w:rsidR="0098409C" w:rsidRPr="00424A30" w:rsidRDefault="00AB21E3" w:rsidP="00295922">
            <w:pPr>
              <w:pStyle w:val="TableParagraph"/>
              <w:numPr>
                <w:ilvl w:val="0"/>
                <w:numId w:val="55"/>
              </w:numPr>
              <w:tabs>
                <w:tab w:val="left" w:pos="427"/>
              </w:tabs>
              <w:spacing w:before="33" w:line="247" w:lineRule="auto"/>
              <w:ind w:right="459" w:hanging="318"/>
              <w:jc w:val="both"/>
              <w:rPr>
                <w:szCs w:val="24"/>
                <w:lang w:val="tr-TR"/>
              </w:rPr>
            </w:pPr>
            <w:r w:rsidRPr="00424A30">
              <w:rPr>
                <w:w w:val="105"/>
                <w:szCs w:val="24"/>
                <w:lang w:val="tr-TR"/>
              </w:rPr>
              <w:t>Kısıtlama yok.</w:t>
            </w:r>
          </w:p>
          <w:p w14:paraId="767FDE40" w14:textId="089954F5" w:rsidR="0098409C" w:rsidRPr="00424A30" w:rsidRDefault="00AB21E3" w:rsidP="00295922">
            <w:pPr>
              <w:pStyle w:val="TableParagraph"/>
              <w:numPr>
                <w:ilvl w:val="0"/>
                <w:numId w:val="55"/>
              </w:numPr>
              <w:tabs>
                <w:tab w:val="left" w:pos="427"/>
              </w:tabs>
              <w:spacing w:line="249" w:lineRule="auto"/>
              <w:ind w:right="459" w:hanging="318"/>
              <w:jc w:val="both"/>
              <w:rPr>
                <w:szCs w:val="24"/>
                <w:lang w:val="tr-TR"/>
              </w:rPr>
            </w:pPr>
            <w:r w:rsidRPr="00424A30">
              <w:rPr>
                <w:w w:val="105"/>
                <w:szCs w:val="24"/>
                <w:lang w:val="tr-TR"/>
              </w:rPr>
              <w:t>Kısıtlama yok.</w:t>
            </w:r>
          </w:p>
          <w:p w14:paraId="227E22C8" w14:textId="7177D361" w:rsidR="0098409C" w:rsidRPr="00424A30" w:rsidRDefault="00AB21E3" w:rsidP="00295922">
            <w:pPr>
              <w:pStyle w:val="TableParagraph"/>
              <w:numPr>
                <w:ilvl w:val="0"/>
                <w:numId w:val="55"/>
              </w:numPr>
              <w:spacing w:before="1"/>
              <w:jc w:val="both"/>
              <w:rPr>
                <w:szCs w:val="24"/>
                <w:lang w:val="tr-TR"/>
              </w:rPr>
            </w:pPr>
            <w:r w:rsidRPr="00424A30">
              <w:rPr>
                <w:w w:val="105"/>
                <w:szCs w:val="24"/>
                <w:lang w:val="tr-TR"/>
              </w:rPr>
              <w:t>Kısıtlama yok.</w:t>
            </w:r>
          </w:p>
          <w:p w14:paraId="5C090AED" w14:textId="41E7DFBD" w:rsidR="0098409C" w:rsidRPr="00424A30" w:rsidRDefault="00FF34E9" w:rsidP="00295922">
            <w:pPr>
              <w:pStyle w:val="TableParagraph"/>
              <w:numPr>
                <w:ilvl w:val="0"/>
                <w:numId w:val="55"/>
              </w:numPr>
              <w:jc w:val="both"/>
              <w:rPr>
                <w:szCs w:val="24"/>
                <w:lang w:val="tr-TR"/>
              </w:rPr>
            </w:pPr>
            <w:r w:rsidRPr="00424A30">
              <w:rPr>
                <w:w w:val="105"/>
                <w:szCs w:val="24"/>
                <w:lang w:val="tr-TR"/>
              </w:rPr>
              <w:t>Yatay bölümde belirtilenler dışında kapalı.</w:t>
            </w:r>
          </w:p>
          <w:p w14:paraId="61F50FBF" w14:textId="77777777" w:rsidR="0098409C" w:rsidRPr="00424A30" w:rsidRDefault="0098409C" w:rsidP="00295922">
            <w:pPr>
              <w:pStyle w:val="TableParagraph"/>
              <w:spacing w:before="1"/>
              <w:jc w:val="both"/>
              <w:rPr>
                <w:w w:val="105"/>
                <w:szCs w:val="24"/>
                <w:lang w:val="tr-TR"/>
              </w:rPr>
            </w:pPr>
          </w:p>
          <w:p w14:paraId="1169F093" w14:textId="77777777" w:rsidR="0098409C" w:rsidRPr="00424A30" w:rsidRDefault="0098409C" w:rsidP="00295922">
            <w:pPr>
              <w:pStyle w:val="TableParagraph"/>
              <w:spacing w:before="1"/>
              <w:jc w:val="both"/>
              <w:rPr>
                <w:w w:val="105"/>
                <w:szCs w:val="24"/>
                <w:lang w:val="tr-TR"/>
              </w:rPr>
            </w:pPr>
          </w:p>
          <w:p w14:paraId="283EF73E" w14:textId="77777777" w:rsidR="0098409C" w:rsidRPr="00424A30" w:rsidRDefault="0098409C" w:rsidP="00295922">
            <w:pPr>
              <w:pStyle w:val="TableParagraph"/>
              <w:spacing w:before="1"/>
              <w:jc w:val="both"/>
              <w:rPr>
                <w:w w:val="105"/>
                <w:szCs w:val="24"/>
                <w:lang w:val="tr-TR"/>
              </w:rPr>
            </w:pPr>
          </w:p>
          <w:p w14:paraId="129FD613" w14:textId="77777777" w:rsidR="0098409C" w:rsidRPr="00424A30" w:rsidRDefault="0098409C" w:rsidP="00295922">
            <w:pPr>
              <w:pStyle w:val="TableParagraph"/>
              <w:jc w:val="both"/>
              <w:rPr>
                <w:w w:val="105"/>
                <w:szCs w:val="24"/>
                <w:lang w:val="tr-TR"/>
              </w:rPr>
            </w:pPr>
          </w:p>
          <w:p w14:paraId="5C68F22C" w14:textId="7DF26DBD" w:rsidR="0098409C" w:rsidRPr="00424A30" w:rsidRDefault="0098409C" w:rsidP="00295922">
            <w:pPr>
              <w:pStyle w:val="TableParagraph"/>
              <w:spacing w:before="1"/>
              <w:ind w:left="426"/>
              <w:jc w:val="both"/>
              <w:rPr>
                <w:szCs w:val="24"/>
                <w:lang w:val="tr-TR"/>
              </w:rPr>
            </w:pPr>
          </w:p>
        </w:tc>
        <w:tc>
          <w:tcPr>
            <w:tcW w:w="3145" w:type="dxa"/>
            <w:tcBorders>
              <w:top w:val="single" w:sz="4" w:space="0" w:color="auto"/>
              <w:bottom w:val="single" w:sz="4" w:space="0" w:color="auto"/>
            </w:tcBorders>
            <w:vAlign w:val="center"/>
          </w:tcPr>
          <w:p w14:paraId="411F7620" w14:textId="77777777" w:rsidR="0098409C" w:rsidRPr="00424A30" w:rsidRDefault="0098409C" w:rsidP="00295922">
            <w:pPr>
              <w:pStyle w:val="GvdeMetni"/>
              <w:spacing w:after="0"/>
              <w:jc w:val="both"/>
              <w:rPr>
                <w:rFonts w:cs="Times New Roman"/>
                <w:lang w:val="tr-TR"/>
              </w:rPr>
            </w:pPr>
          </w:p>
        </w:tc>
      </w:tr>
      <w:tr w:rsidR="00B70219" w:rsidRPr="00424A30" w14:paraId="4BD54413" w14:textId="77777777" w:rsidTr="00B5149D">
        <w:trPr>
          <w:trHeight w:val="2449"/>
        </w:trPr>
        <w:tc>
          <w:tcPr>
            <w:tcW w:w="3596" w:type="dxa"/>
            <w:tcBorders>
              <w:top w:val="single" w:sz="4" w:space="0" w:color="auto"/>
              <w:bottom w:val="single" w:sz="4" w:space="0" w:color="auto"/>
            </w:tcBorders>
            <w:vAlign w:val="center"/>
          </w:tcPr>
          <w:p w14:paraId="5416DFB0" w14:textId="3E43CF06" w:rsidR="00B15361" w:rsidRPr="00424A30" w:rsidRDefault="003B2119" w:rsidP="00295922">
            <w:pPr>
              <w:pStyle w:val="TableParagraph"/>
              <w:numPr>
                <w:ilvl w:val="0"/>
                <w:numId w:val="23"/>
              </w:numPr>
              <w:tabs>
                <w:tab w:val="left" w:pos="509"/>
                <w:tab w:val="left" w:pos="510"/>
              </w:tabs>
              <w:jc w:val="both"/>
              <w:rPr>
                <w:w w:val="105"/>
                <w:szCs w:val="24"/>
                <w:rtl/>
                <w:lang w:val="tr-TR"/>
              </w:rPr>
            </w:pPr>
            <w:r w:rsidRPr="00424A30">
              <w:rPr>
                <w:w w:val="105"/>
                <w:szCs w:val="24"/>
                <w:lang w:val="tr-TR"/>
              </w:rPr>
              <w:lastRenderedPageBreak/>
              <w:t xml:space="preserve">Mimarlık Hizmetleri </w:t>
            </w:r>
            <w:r w:rsidR="00B15361" w:rsidRPr="00424A30">
              <w:rPr>
                <w:w w:val="105"/>
                <w:szCs w:val="24"/>
                <w:lang w:val="tr-TR"/>
              </w:rPr>
              <w:t>(CPC  8671)</w:t>
            </w:r>
          </w:p>
          <w:p w14:paraId="5ADBA97B" w14:textId="77777777" w:rsidR="00B15361" w:rsidRPr="00424A30" w:rsidRDefault="00B15361" w:rsidP="00295922">
            <w:pPr>
              <w:pStyle w:val="TableParagraph"/>
              <w:tabs>
                <w:tab w:val="left" w:pos="509"/>
                <w:tab w:val="left" w:pos="510"/>
              </w:tabs>
              <w:ind w:left="509"/>
              <w:jc w:val="both"/>
              <w:rPr>
                <w:szCs w:val="24"/>
                <w:lang w:val="tr-TR"/>
              </w:rPr>
            </w:pPr>
          </w:p>
          <w:p w14:paraId="38AEF7D1" w14:textId="35AE8BBD" w:rsidR="008E4825" w:rsidRPr="00424A30" w:rsidRDefault="003B2119" w:rsidP="00295922">
            <w:pPr>
              <w:pStyle w:val="TableParagraph"/>
              <w:numPr>
                <w:ilvl w:val="0"/>
                <w:numId w:val="23"/>
              </w:numPr>
              <w:tabs>
                <w:tab w:val="left" w:pos="509"/>
                <w:tab w:val="left" w:pos="510"/>
              </w:tabs>
              <w:ind w:hanging="403"/>
              <w:jc w:val="both"/>
              <w:rPr>
                <w:szCs w:val="24"/>
                <w:lang w:val="tr-TR"/>
              </w:rPr>
            </w:pPr>
            <w:r w:rsidRPr="00424A30">
              <w:rPr>
                <w:w w:val="105"/>
                <w:szCs w:val="24"/>
                <w:lang w:val="tr-TR"/>
              </w:rPr>
              <w:t xml:space="preserve">Mühendislik Hizmetleri </w:t>
            </w:r>
            <w:r w:rsidR="008E4825" w:rsidRPr="00424A30">
              <w:rPr>
                <w:w w:val="105"/>
                <w:szCs w:val="24"/>
                <w:lang w:val="tr-TR"/>
              </w:rPr>
              <w:t>(CPC</w:t>
            </w:r>
            <w:r w:rsidR="008E4825" w:rsidRPr="00424A30">
              <w:rPr>
                <w:spacing w:val="-17"/>
                <w:w w:val="105"/>
                <w:szCs w:val="24"/>
                <w:lang w:val="tr-TR"/>
              </w:rPr>
              <w:t xml:space="preserve"> </w:t>
            </w:r>
            <w:r w:rsidR="008E4825" w:rsidRPr="00424A30">
              <w:rPr>
                <w:w w:val="105"/>
                <w:szCs w:val="24"/>
                <w:lang w:val="tr-TR"/>
              </w:rPr>
              <w:t>8672)</w:t>
            </w:r>
          </w:p>
          <w:p w14:paraId="2B65D48F" w14:textId="77777777" w:rsidR="008E4825" w:rsidRPr="00424A30" w:rsidRDefault="008E4825" w:rsidP="00295922">
            <w:pPr>
              <w:pStyle w:val="TableParagraph"/>
              <w:spacing w:before="3"/>
              <w:jc w:val="both"/>
              <w:rPr>
                <w:szCs w:val="24"/>
                <w:lang w:val="tr-TR"/>
              </w:rPr>
            </w:pPr>
          </w:p>
          <w:p w14:paraId="7C983E4C" w14:textId="4B255D59" w:rsidR="008E4825" w:rsidRPr="00424A30" w:rsidRDefault="003B2119" w:rsidP="00295922">
            <w:pPr>
              <w:pStyle w:val="TableParagraph"/>
              <w:numPr>
                <w:ilvl w:val="0"/>
                <w:numId w:val="23"/>
              </w:numPr>
              <w:tabs>
                <w:tab w:val="left" w:pos="508"/>
                <w:tab w:val="left" w:pos="510"/>
              </w:tabs>
              <w:spacing w:before="1" w:line="249" w:lineRule="auto"/>
              <w:ind w:left="508" w:right="317" w:hanging="401"/>
              <w:jc w:val="both"/>
              <w:rPr>
                <w:szCs w:val="24"/>
                <w:lang w:val="tr-TR"/>
              </w:rPr>
            </w:pPr>
            <w:r w:rsidRPr="00424A30">
              <w:rPr>
                <w:w w:val="105"/>
                <w:szCs w:val="24"/>
                <w:lang w:val="tr-TR"/>
              </w:rPr>
              <w:t>E</w:t>
            </w:r>
            <w:r w:rsidR="008E4825" w:rsidRPr="00424A30">
              <w:rPr>
                <w:w w:val="105"/>
                <w:szCs w:val="24"/>
                <w:lang w:val="tr-TR"/>
              </w:rPr>
              <w:t>ntegr</w:t>
            </w:r>
            <w:r w:rsidRPr="00424A30">
              <w:rPr>
                <w:w w:val="105"/>
                <w:szCs w:val="24"/>
                <w:lang w:val="tr-TR"/>
              </w:rPr>
              <w:t>e Mühendislik Hizmetleri</w:t>
            </w:r>
            <w:r w:rsidR="008E4825" w:rsidRPr="00424A30">
              <w:rPr>
                <w:w w:val="105"/>
                <w:szCs w:val="24"/>
                <w:lang w:val="tr-TR"/>
              </w:rPr>
              <w:t xml:space="preserve"> (CPC</w:t>
            </w:r>
            <w:r w:rsidR="008E4825" w:rsidRPr="00424A30">
              <w:rPr>
                <w:spacing w:val="-2"/>
                <w:w w:val="105"/>
                <w:szCs w:val="24"/>
                <w:lang w:val="tr-TR"/>
              </w:rPr>
              <w:t xml:space="preserve"> </w:t>
            </w:r>
            <w:r w:rsidR="008E4825" w:rsidRPr="00424A30">
              <w:rPr>
                <w:w w:val="105"/>
                <w:szCs w:val="24"/>
                <w:lang w:val="tr-TR"/>
              </w:rPr>
              <w:t>8673)</w:t>
            </w:r>
          </w:p>
          <w:p w14:paraId="779AED55" w14:textId="77777777" w:rsidR="008E4825" w:rsidRPr="00424A30" w:rsidRDefault="008E4825" w:rsidP="00295922">
            <w:pPr>
              <w:pStyle w:val="TableParagraph"/>
              <w:spacing w:before="6"/>
              <w:jc w:val="both"/>
              <w:rPr>
                <w:szCs w:val="24"/>
                <w:lang w:val="tr-TR"/>
              </w:rPr>
            </w:pPr>
          </w:p>
          <w:p w14:paraId="0D8FBC4F" w14:textId="693C93C4" w:rsidR="008E4825" w:rsidRPr="00424A30" w:rsidRDefault="002254CD" w:rsidP="00295922">
            <w:pPr>
              <w:pStyle w:val="TableParagraph"/>
              <w:numPr>
                <w:ilvl w:val="0"/>
                <w:numId w:val="24"/>
              </w:numPr>
              <w:spacing w:line="247" w:lineRule="auto"/>
              <w:ind w:right="304"/>
              <w:jc w:val="both"/>
              <w:rPr>
                <w:szCs w:val="24"/>
                <w:lang w:val="tr-TR"/>
              </w:rPr>
            </w:pPr>
            <w:r w:rsidRPr="00424A30">
              <w:rPr>
                <w:w w:val="105"/>
                <w:szCs w:val="24"/>
                <w:lang w:val="tr-TR"/>
              </w:rPr>
              <w:t>Şehir planlama ve peyzaj mimarlığı hizmetleri</w:t>
            </w:r>
            <w:r w:rsidR="008E4825" w:rsidRPr="00424A30">
              <w:rPr>
                <w:spacing w:val="-17"/>
                <w:w w:val="105"/>
                <w:szCs w:val="24"/>
                <w:lang w:val="tr-TR"/>
              </w:rPr>
              <w:t xml:space="preserve"> </w:t>
            </w:r>
            <w:r w:rsidR="008E4825" w:rsidRPr="00424A30">
              <w:rPr>
                <w:w w:val="105"/>
                <w:szCs w:val="24"/>
                <w:lang w:val="tr-TR"/>
              </w:rPr>
              <w:t>(CPC</w:t>
            </w:r>
            <w:r w:rsidR="008E4825" w:rsidRPr="00424A30">
              <w:rPr>
                <w:spacing w:val="-18"/>
                <w:w w:val="105"/>
                <w:szCs w:val="24"/>
                <w:lang w:val="tr-TR"/>
              </w:rPr>
              <w:t xml:space="preserve"> </w:t>
            </w:r>
            <w:r w:rsidR="008E4825" w:rsidRPr="00424A30">
              <w:rPr>
                <w:w w:val="105"/>
                <w:szCs w:val="24"/>
                <w:lang w:val="tr-TR"/>
              </w:rPr>
              <w:t>8674)</w:t>
            </w:r>
          </w:p>
          <w:p w14:paraId="5E37E1DD" w14:textId="77777777" w:rsidR="008E4825" w:rsidRPr="00424A30" w:rsidRDefault="008E4825" w:rsidP="00295922">
            <w:pPr>
              <w:pStyle w:val="TableParagraph"/>
              <w:spacing w:line="247" w:lineRule="auto"/>
              <w:ind w:right="304"/>
              <w:jc w:val="both"/>
              <w:rPr>
                <w:w w:val="105"/>
                <w:szCs w:val="24"/>
                <w:lang w:val="tr-TR"/>
              </w:rPr>
            </w:pPr>
          </w:p>
          <w:p w14:paraId="20E0B9D9" w14:textId="77777777" w:rsidR="008E4825" w:rsidRPr="00424A30" w:rsidRDefault="008E4825" w:rsidP="00295922">
            <w:pPr>
              <w:pStyle w:val="TableParagraph"/>
              <w:spacing w:line="247" w:lineRule="auto"/>
              <w:ind w:right="304"/>
              <w:jc w:val="both"/>
              <w:rPr>
                <w:szCs w:val="24"/>
                <w:lang w:val="tr-TR"/>
              </w:rPr>
            </w:pPr>
          </w:p>
          <w:p w14:paraId="31C360BF" w14:textId="57D004BF" w:rsidR="008E4825" w:rsidRPr="00424A30" w:rsidRDefault="008E4825" w:rsidP="00295922">
            <w:pPr>
              <w:pStyle w:val="TableParagraph"/>
              <w:spacing w:line="247" w:lineRule="auto"/>
              <w:ind w:left="467" w:right="304"/>
              <w:jc w:val="both"/>
              <w:rPr>
                <w:w w:val="105"/>
                <w:szCs w:val="24"/>
                <w:lang w:val="tr-TR"/>
              </w:rPr>
            </w:pPr>
          </w:p>
        </w:tc>
        <w:tc>
          <w:tcPr>
            <w:tcW w:w="3598" w:type="dxa"/>
            <w:tcBorders>
              <w:top w:val="single" w:sz="4" w:space="0" w:color="auto"/>
              <w:bottom w:val="single" w:sz="4" w:space="0" w:color="auto"/>
            </w:tcBorders>
          </w:tcPr>
          <w:p w14:paraId="18374807" w14:textId="77777777" w:rsidR="008E4825" w:rsidRPr="00424A30" w:rsidRDefault="008E4825" w:rsidP="00295922">
            <w:pPr>
              <w:pStyle w:val="GvdeMetni"/>
              <w:spacing w:after="0"/>
              <w:jc w:val="both"/>
              <w:rPr>
                <w:rFonts w:cs="Times New Roman"/>
                <w:lang w:val="tr-TR"/>
              </w:rPr>
            </w:pPr>
          </w:p>
          <w:p w14:paraId="21CB3C95" w14:textId="49E015E7" w:rsidR="00B5149D" w:rsidRPr="00424A30" w:rsidRDefault="00B5149D" w:rsidP="00295922">
            <w:pPr>
              <w:pStyle w:val="GvdeMetni"/>
              <w:spacing w:after="0"/>
              <w:jc w:val="both"/>
              <w:rPr>
                <w:rFonts w:cs="Times New Roman"/>
                <w:lang w:val="tr-TR"/>
              </w:rPr>
            </w:pPr>
          </w:p>
          <w:p w14:paraId="077D3E13" w14:textId="77777777" w:rsidR="008E4825" w:rsidRPr="00424A30" w:rsidRDefault="008E4825" w:rsidP="00295922">
            <w:pPr>
              <w:pStyle w:val="GvdeMetni"/>
              <w:spacing w:after="0"/>
              <w:jc w:val="both"/>
              <w:rPr>
                <w:rFonts w:cs="Times New Roman"/>
                <w:lang w:val="tr-TR"/>
              </w:rPr>
            </w:pPr>
          </w:p>
          <w:p w14:paraId="6AC31A9E" w14:textId="028D109E" w:rsidR="008E4825" w:rsidRPr="00424A30" w:rsidRDefault="00AB21E3" w:rsidP="00295922">
            <w:pPr>
              <w:pStyle w:val="TableParagraph"/>
              <w:numPr>
                <w:ilvl w:val="0"/>
                <w:numId w:val="57"/>
              </w:numPr>
              <w:tabs>
                <w:tab w:val="left" w:pos="479"/>
                <w:tab w:val="left" w:pos="480"/>
              </w:tabs>
              <w:spacing w:before="33" w:line="247" w:lineRule="auto"/>
              <w:ind w:right="403"/>
              <w:jc w:val="both"/>
              <w:rPr>
                <w:szCs w:val="24"/>
                <w:lang w:val="tr-TR"/>
              </w:rPr>
            </w:pPr>
            <w:r w:rsidRPr="00424A30">
              <w:rPr>
                <w:w w:val="105"/>
                <w:szCs w:val="24"/>
                <w:lang w:val="tr-TR"/>
              </w:rPr>
              <w:t>Kısıtlama yok.</w:t>
            </w:r>
          </w:p>
          <w:p w14:paraId="59E116AF" w14:textId="70E3CDD1" w:rsidR="008E4825" w:rsidRPr="00424A30" w:rsidRDefault="00AB21E3" w:rsidP="00295922">
            <w:pPr>
              <w:pStyle w:val="TableParagraph"/>
              <w:numPr>
                <w:ilvl w:val="0"/>
                <w:numId w:val="56"/>
              </w:numPr>
              <w:tabs>
                <w:tab w:val="left" w:pos="479"/>
                <w:tab w:val="left" w:pos="480"/>
              </w:tabs>
              <w:ind w:hanging="374"/>
              <w:jc w:val="both"/>
              <w:rPr>
                <w:szCs w:val="24"/>
                <w:lang w:val="tr-TR"/>
              </w:rPr>
            </w:pPr>
            <w:r w:rsidRPr="00424A30">
              <w:rPr>
                <w:w w:val="105"/>
                <w:szCs w:val="24"/>
                <w:lang w:val="tr-TR"/>
              </w:rPr>
              <w:t>Kısıtlama yok.</w:t>
            </w:r>
          </w:p>
          <w:p w14:paraId="2B301802" w14:textId="124B5206" w:rsidR="008E4825" w:rsidRPr="00424A30" w:rsidRDefault="00FE4D23" w:rsidP="00295922">
            <w:pPr>
              <w:pStyle w:val="TableParagraph"/>
              <w:numPr>
                <w:ilvl w:val="0"/>
                <w:numId w:val="56"/>
              </w:numPr>
              <w:tabs>
                <w:tab w:val="left" w:pos="478"/>
                <w:tab w:val="left" w:pos="479"/>
              </w:tabs>
              <w:spacing w:before="6" w:line="247" w:lineRule="auto"/>
              <w:ind w:right="131"/>
              <w:jc w:val="both"/>
              <w:rPr>
                <w:szCs w:val="24"/>
                <w:lang w:val="tr-TR"/>
              </w:rPr>
            </w:pPr>
            <w:r w:rsidRPr="00424A30">
              <w:rPr>
                <w:w w:val="105"/>
                <w:szCs w:val="24"/>
                <w:lang w:val="tr-TR"/>
              </w:rPr>
              <w:t>Yabancı özsermaye %75 ile kısıtlıdır.</w:t>
            </w:r>
          </w:p>
          <w:p w14:paraId="6F15D5CC" w14:textId="7079FBB9" w:rsidR="008E4825" w:rsidRPr="00424A30" w:rsidRDefault="00FF34E9" w:rsidP="00295922">
            <w:pPr>
              <w:pStyle w:val="TableParagraph"/>
              <w:numPr>
                <w:ilvl w:val="0"/>
                <w:numId w:val="56"/>
              </w:numPr>
              <w:tabs>
                <w:tab w:val="left" w:pos="479"/>
                <w:tab w:val="left" w:pos="480"/>
              </w:tabs>
              <w:spacing w:before="1" w:line="249" w:lineRule="auto"/>
              <w:ind w:right="376" w:hanging="374"/>
              <w:jc w:val="both"/>
              <w:rPr>
                <w:szCs w:val="24"/>
                <w:lang w:val="tr-TR"/>
              </w:rPr>
            </w:pPr>
            <w:r w:rsidRPr="00424A30">
              <w:rPr>
                <w:w w:val="105"/>
                <w:szCs w:val="24"/>
                <w:lang w:val="tr-TR"/>
              </w:rPr>
              <w:t>Yatay bölümde belirtilenler dışında kapalı.</w:t>
            </w:r>
          </w:p>
          <w:p w14:paraId="2F635D0C" w14:textId="437EFB05" w:rsidR="008E4825" w:rsidRPr="00424A30" w:rsidRDefault="008E4825" w:rsidP="00295922">
            <w:pPr>
              <w:pStyle w:val="TableParagraph"/>
              <w:tabs>
                <w:tab w:val="left" w:pos="507"/>
                <w:tab w:val="left" w:pos="508"/>
              </w:tabs>
              <w:spacing w:line="249" w:lineRule="auto"/>
              <w:ind w:left="507" w:right="106"/>
              <w:jc w:val="both"/>
              <w:rPr>
                <w:szCs w:val="24"/>
                <w:lang w:val="tr-TR"/>
              </w:rPr>
            </w:pPr>
          </w:p>
        </w:tc>
        <w:tc>
          <w:tcPr>
            <w:tcW w:w="4051" w:type="dxa"/>
            <w:tcBorders>
              <w:top w:val="single" w:sz="4" w:space="0" w:color="auto"/>
              <w:bottom w:val="single" w:sz="4" w:space="0" w:color="auto"/>
            </w:tcBorders>
          </w:tcPr>
          <w:p w14:paraId="18864D7C" w14:textId="77777777" w:rsidR="008E4825" w:rsidRPr="00424A30" w:rsidRDefault="008E4825" w:rsidP="00295922">
            <w:pPr>
              <w:pStyle w:val="TableParagraph"/>
              <w:spacing w:before="1"/>
              <w:jc w:val="both"/>
              <w:rPr>
                <w:w w:val="105"/>
                <w:szCs w:val="24"/>
                <w:lang w:val="tr-TR"/>
              </w:rPr>
            </w:pPr>
          </w:p>
          <w:p w14:paraId="73575DD8" w14:textId="6FB63999" w:rsidR="008E4825" w:rsidRPr="00424A30" w:rsidRDefault="008E4825" w:rsidP="00295922">
            <w:pPr>
              <w:pStyle w:val="TableParagraph"/>
              <w:spacing w:before="1"/>
              <w:jc w:val="both"/>
              <w:rPr>
                <w:w w:val="105"/>
                <w:szCs w:val="24"/>
                <w:lang w:val="tr-TR"/>
              </w:rPr>
            </w:pPr>
          </w:p>
          <w:p w14:paraId="2CCC056C" w14:textId="45B54926" w:rsidR="00B5149D" w:rsidRPr="00424A30" w:rsidRDefault="00B5149D" w:rsidP="00295922">
            <w:pPr>
              <w:pStyle w:val="TableParagraph"/>
              <w:spacing w:before="1"/>
              <w:jc w:val="both"/>
              <w:rPr>
                <w:w w:val="105"/>
                <w:szCs w:val="24"/>
                <w:lang w:val="tr-TR"/>
              </w:rPr>
            </w:pPr>
          </w:p>
          <w:p w14:paraId="25A947C2" w14:textId="5189CE60" w:rsidR="008E4825" w:rsidRPr="00424A30" w:rsidRDefault="00AB21E3" w:rsidP="00295922">
            <w:pPr>
              <w:pStyle w:val="TableParagraph"/>
              <w:numPr>
                <w:ilvl w:val="0"/>
                <w:numId w:val="60"/>
              </w:numPr>
              <w:tabs>
                <w:tab w:val="left" w:pos="427"/>
              </w:tabs>
              <w:spacing w:before="33" w:line="247" w:lineRule="auto"/>
              <w:ind w:right="459"/>
              <w:jc w:val="both"/>
              <w:rPr>
                <w:szCs w:val="24"/>
                <w:lang w:val="tr-TR"/>
              </w:rPr>
            </w:pPr>
            <w:r w:rsidRPr="00424A30">
              <w:rPr>
                <w:w w:val="105"/>
                <w:szCs w:val="24"/>
                <w:lang w:val="tr-TR"/>
              </w:rPr>
              <w:t>Kısıtlama yok.</w:t>
            </w:r>
          </w:p>
          <w:p w14:paraId="6A329FF0" w14:textId="725212C1" w:rsidR="008E4825" w:rsidRPr="00424A30" w:rsidRDefault="00AB21E3" w:rsidP="00295922">
            <w:pPr>
              <w:pStyle w:val="TableParagraph"/>
              <w:numPr>
                <w:ilvl w:val="0"/>
                <w:numId w:val="60"/>
              </w:numPr>
              <w:tabs>
                <w:tab w:val="left" w:pos="427"/>
              </w:tabs>
              <w:spacing w:line="249" w:lineRule="auto"/>
              <w:ind w:right="459" w:hanging="318"/>
              <w:jc w:val="both"/>
              <w:rPr>
                <w:szCs w:val="24"/>
                <w:lang w:val="tr-TR"/>
              </w:rPr>
            </w:pPr>
            <w:r w:rsidRPr="00424A30">
              <w:rPr>
                <w:w w:val="105"/>
                <w:szCs w:val="24"/>
                <w:lang w:val="tr-TR"/>
              </w:rPr>
              <w:t>Kısıtlama yok.</w:t>
            </w:r>
          </w:p>
          <w:p w14:paraId="332E9873" w14:textId="78EAE09F" w:rsidR="008E4825" w:rsidRPr="00424A30" w:rsidRDefault="00AB21E3" w:rsidP="00295922">
            <w:pPr>
              <w:pStyle w:val="TableParagraph"/>
              <w:numPr>
                <w:ilvl w:val="0"/>
                <w:numId w:val="60"/>
              </w:numPr>
              <w:spacing w:before="1"/>
              <w:jc w:val="both"/>
              <w:rPr>
                <w:szCs w:val="24"/>
                <w:lang w:val="tr-TR"/>
              </w:rPr>
            </w:pPr>
            <w:r w:rsidRPr="00424A30">
              <w:rPr>
                <w:w w:val="105"/>
                <w:szCs w:val="24"/>
                <w:lang w:val="tr-TR"/>
              </w:rPr>
              <w:t>Kısıtlama yok.</w:t>
            </w:r>
          </w:p>
          <w:p w14:paraId="1D9B3A96" w14:textId="62B8F0EA" w:rsidR="008E4825" w:rsidRPr="00424A30" w:rsidRDefault="00FF34E9" w:rsidP="00295922">
            <w:pPr>
              <w:pStyle w:val="TableParagraph"/>
              <w:numPr>
                <w:ilvl w:val="0"/>
                <w:numId w:val="60"/>
              </w:numPr>
              <w:spacing w:before="1"/>
              <w:jc w:val="both"/>
              <w:rPr>
                <w:szCs w:val="24"/>
                <w:lang w:val="tr-TR"/>
              </w:rPr>
            </w:pPr>
            <w:r w:rsidRPr="00424A30">
              <w:rPr>
                <w:w w:val="105"/>
                <w:szCs w:val="24"/>
                <w:lang w:val="tr-TR"/>
              </w:rPr>
              <w:t>Yatay bölümde belirtilenler dışında kapalı.</w:t>
            </w:r>
          </w:p>
          <w:p w14:paraId="672358EB" w14:textId="77777777" w:rsidR="008E4825" w:rsidRPr="00424A30" w:rsidRDefault="008E4825" w:rsidP="00295922">
            <w:pPr>
              <w:pStyle w:val="TableParagraph"/>
              <w:spacing w:before="1"/>
              <w:jc w:val="both"/>
              <w:rPr>
                <w:w w:val="105"/>
                <w:szCs w:val="24"/>
                <w:lang w:val="tr-TR"/>
              </w:rPr>
            </w:pPr>
          </w:p>
          <w:p w14:paraId="11F57126" w14:textId="1E3053F8" w:rsidR="008E4825" w:rsidRPr="00424A30" w:rsidRDefault="008E4825" w:rsidP="00295922">
            <w:pPr>
              <w:pStyle w:val="TableParagraph"/>
              <w:spacing w:before="1"/>
              <w:ind w:left="426"/>
              <w:jc w:val="both"/>
              <w:rPr>
                <w:w w:val="105"/>
                <w:szCs w:val="24"/>
                <w:lang w:val="tr-TR"/>
              </w:rPr>
            </w:pPr>
          </w:p>
        </w:tc>
        <w:tc>
          <w:tcPr>
            <w:tcW w:w="3145" w:type="dxa"/>
            <w:tcBorders>
              <w:top w:val="single" w:sz="4" w:space="0" w:color="auto"/>
              <w:bottom w:val="single" w:sz="4" w:space="0" w:color="auto"/>
            </w:tcBorders>
            <w:vAlign w:val="center"/>
          </w:tcPr>
          <w:p w14:paraId="100285D7" w14:textId="77777777" w:rsidR="008E4825" w:rsidRPr="00424A30" w:rsidRDefault="008E4825" w:rsidP="00295922">
            <w:pPr>
              <w:pStyle w:val="GvdeMetni"/>
              <w:spacing w:after="0"/>
              <w:jc w:val="both"/>
              <w:rPr>
                <w:rFonts w:cs="Times New Roman"/>
                <w:lang w:val="tr-TR"/>
              </w:rPr>
            </w:pPr>
          </w:p>
        </w:tc>
      </w:tr>
      <w:tr w:rsidR="00B70219" w:rsidRPr="00424A30" w14:paraId="097BB9C8" w14:textId="77777777" w:rsidTr="00B95F28">
        <w:trPr>
          <w:trHeight w:val="2672"/>
        </w:trPr>
        <w:tc>
          <w:tcPr>
            <w:tcW w:w="3596" w:type="dxa"/>
            <w:tcBorders>
              <w:top w:val="single" w:sz="4" w:space="0" w:color="auto"/>
              <w:bottom w:val="single" w:sz="4" w:space="0" w:color="auto"/>
            </w:tcBorders>
            <w:vAlign w:val="center"/>
          </w:tcPr>
          <w:p w14:paraId="03A0EAB2" w14:textId="583D056A" w:rsidR="00B5149D" w:rsidRPr="00424A30" w:rsidRDefault="00E20852" w:rsidP="00295922">
            <w:pPr>
              <w:pStyle w:val="TableParagraph"/>
              <w:numPr>
                <w:ilvl w:val="0"/>
                <w:numId w:val="24"/>
              </w:numPr>
              <w:spacing w:line="247" w:lineRule="auto"/>
              <w:ind w:right="304"/>
              <w:jc w:val="both"/>
              <w:rPr>
                <w:szCs w:val="24"/>
                <w:lang w:val="tr-TR"/>
              </w:rPr>
            </w:pPr>
            <w:r w:rsidRPr="00424A30">
              <w:rPr>
                <w:szCs w:val="24"/>
                <w:lang w:val="tr-TR"/>
              </w:rPr>
              <w:t>Tıbbi hizmetler ve diş sağlığı hizmetleri</w:t>
            </w:r>
            <w:r w:rsidR="00B5149D" w:rsidRPr="00424A30">
              <w:rPr>
                <w:szCs w:val="24"/>
                <w:lang w:val="tr-TR"/>
              </w:rPr>
              <w:t xml:space="preserve"> (CPC 9312)</w:t>
            </w:r>
          </w:p>
          <w:p w14:paraId="4F585BFF" w14:textId="77777777" w:rsidR="00B5149D" w:rsidRPr="00424A30" w:rsidRDefault="00B5149D" w:rsidP="00295922">
            <w:pPr>
              <w:pStyle w:val="TableParagraph"/>
              <w:spacing w:line="247" w:lineRule="auto"/>
              <w:ind w:left="107" w:right="304"/>
              <w:jc w:val="both"/>
              <w:rPr>
                <w:szCs w:val="24"/>
                <w:lang w:val="tr-TR"/>
              </w:rPr>
            </w:pPr>
          </w:p>
          <w:p w14:paraId="0BCE1B5C" w14:textId="7EE6A1E6" w:rsidR="00B5149D" w:rsidRPr="00424A30" w:rsidRDefault="00B5149D" w:rsidP="00295922">
            <w:pPr>
              <w:pStyle w:val="TableParagraph"/>
              <w:spacing w:line="247" w:lineRule="auto"/>
              <w:ind w:right="304"/>
              <w:jc w:val="both"/>
              <w:rPr>
                <w:szCs w:val="24"/>
                <w:lang w:val="tr-TR"/>
              </w:rPr>
            </w:pPr>
          </w:p>
          <w:p w14:paraId="70DDF162" w14:textId="085592D2" w:rsidR="00B95F28" w:rsidRPr="00424A30" w:rsidRDefault="00B95F28" w:rsidP="00295922">
            <w:pPr>
              <w:pStyle w:val="TableParagraph"/>
              <w:spacing w:line="247" w:lineRule="auto"/>
              <w:ind w:right="304"/>
              <w:jc w:val="both"/>
              <w:rPr>
                <w:szCs w:val="24"/>
                <w:lang w:val="tr-TR"/>
              </w:rPr>
            </w:pPr>
          </w:p>
          <w:p w14:paraId="55EE3491" w14:textId="77777777" w:rsidR="00B95F28" w:rsidRPr="00424A30" w:rsidRDefault="00B95F28" w:rsidP="00295922">
            <w:pPr>
              <w:pStyle w:val="TableParagraph"/>
              <w:spacing w:line="247" w:lineRule="auto"/>
              <w:ind w:right="304"/>
              <w:jc w:val="both"/>
              <w:rPr>
                <w:szCs w:val="24"/>
                <w:lang w:val="tr-TR"/>
              </w:rPr>
            </w:pPr>
          </w:p>
          <w:p w14:paraId="7CFC441A" w14:textId="77777777" w:rsidR="00B5149D" w:rsidRPr="00424A30" w:rsidRDefault="00B5149D" w:rsidP="00295922">
            <w:pPr>
              <w:pStyle w:val="TableParagraph"/>
              <w:spacing w:line="247" w:lineRule="auto"/>
              <w:ind w:right="304"/>
              <w:jc w:val="both"/>
              <w:rPr>
                <w:szCs w:val="24"/>
                <w:lang w:val="tr-TR"/>
              </w:rPr>
            </w:pPr>
          </w:p>
          <w:p w14:paraId="0A7E3228" w14:textId="4772DA62" w:rsidR="00B5149D" w:rsidRPr="00424A30" w:rsidRDefault="00B5149D" w:rsidP="00295922">
            <w:pPr>
              <w:pStyle w:val="TableParagraph"/>
              <w:spacing w:line="247" w:lineRule="auto"/>
              <w:ind w:left="467" w:right="304"/>
              <w:jc w:val="both"/>
              <w:rPr>
                <w:w w:val="105"/>
                <w:szCs w:val="24"/>
                <w:lang w:val="tr-TR"/>
              </w:rPr>
            </w:pPr>
          </w:p>
        </w:tc>
        <w:tc>
          <w:tcPr>
            <w:tcW w:w="3598" w:type="dxa"/>
            <w:tcBorders>
              <w:top w:val="single" w:sz="4" w:space="0" w:color="auto"/>
              <w:bottom w:val="single" w:sz="4" w:space="0" w:color="auto"/>
            </w:tcBorders>
          </w:tcPr>
          <w:p w14:paraId="0D34194E" w14:textId="790CF0B5" w:rsidR="00B5149D" w:rsidRPr="00424A30" w:rsidRDefault="00B5149D" w:rsidP="00295922">
            <w:pPr>
              <w:pStyle w:val="GvdeMetni"/>
              <w:spacing w:after="0"/>
              <w:jc w:val="both"/>
              <w:rPr>
                <w:rFonts w:cs="Times New Roman"/>
                <w:lang w:val="tr-TR"/>
              </w:rPr>
            </w:pPr>
          </w:p>
          <w:p w14:paraId="22BB773E" w14:textId="62E5A822" w:rsidR="00B5149D" w:rsidRPr="00424A30" w:rsidRDefault="00AB21E3" w:rsidP="00295922">
            <w:pPr>
              <w:pStyle w:val="TableParagraph"/>
              <w:numPr>
                <w:ilvl w:val="0"/>
                <w:numId w:val="58"/>
              </w:numPr>
              <w:tabs>
                <w:tab w:val="left" w:pos="479"/>
                <w:tab w:val="left" w:pos="480"/>
              </w:tabs>
              <w:spacing w:before="33"/>
              <w:jc w:val="both"/>
              <w:rPr>
                <w:szCs w:val="24"/>
                <w:lang w:val="tr-TR"/>
              </w:rPr>
            </w:pPr>
            <w:r w:rsidRPr="00424A30">
              <w:rPr>
                <w:w w:val="105"/>
                <w:szCs w:val="24"/>
                <w:lang w:val="tr-TR"/>
              </w:rPr>
              <w:t>Kısıtlama yok.</w:t>
            </w:r>
          </w:p>
          <w:p w14:paraId="0CDA37F4" w14:textId="290B76E0" w:rsidR="00B5149D" w:rsidRPr="00424A30" w:rsidRDefault="00AB21E3" w:rsidP="00295922">
            <w:pPr>
              <w:pStyle w:val="TableParagraph"/>
              <w:numPr>
                <w:ilvl w:val="0"/>
                <w:numId w:val="58"/>
              </w:numPr>
              <w:tabs>
                <w:tab w:val="left" w:pos="479"/>
                <w:tab w:val="left" w:pos="480"/>
              </w:tabs>
              <w:spacing w:before="1" w:line="247" w:lineRule="auto"/>
              <w:ind w:right="403"/>
              <w:jc w:val="both"/>
              <w:rPr>
                <w:szCs w:val="24"/>
                <w:lang w:val="tr-TR"/>
              </w:rPr>
            </w:pPr>
            <w:r w:rsidRPr="00424A30">
              <w:rPr>
                <w:w w:val="105"/>
                <w:szCs w:val="24"/>
                <w:lang w:val="tr-TR"/>
              </w:rPr>
              <w:t>Kısıtlama yok.</w:t>
            </w:r>
          </w:p>
          <w:p w14:paraId="2AA1487C" w14:textId="5C5FE47F" w:rsidR="00B5149D" w:rsidRPr="00424A30" w:rsidRDefault="00FE4D23" w:rsidP="00295922">
            <w:pPr>
              <w:pStyle w:val="TableParagraph"/>
              <w:numPr>
                <w:ilvl w:val="0"/>
                <w:numId w:val="58"/>
              </w:numPr>
              <w:tabs>
                <w:tab w:val="left" w:pos="478"/>
                <w:tab w:val="left" w:pos="480"/>
              </w:tabs>
              <w:jc w:val="both"/>
              <w:rPr>
                <w:szCs w:val="24"/>
                <w:lang w:val="tr-TR"/>
              </w:rPr>
            </w:pPr>
            <w:r w:rsidRPr="00424A30">
              <w:rPr>
                <w:szCs w:val="24"/>
                <w:lang w:val="tr-TR"/>
              </w:rPr>
              <w:t>Yabancı özsermaye %70 ile kısıtlıdır.</w:t>
            </w:r>
          </w:p>
          <w:p w14:paraId="08668369" w14:textId="2561EDB0" w:rsidR="00B5149D" w:rsidRPr="00424A30" w:rsidRDefault="00FF34E9" w:rsidP="00295922">
            <w:pPr>
              <w:pStyle w:val="TableParagraph"/>
              <w:numPr>
                <w:ilvl w:val="0"/>
                <w:numId w:val="58"/>
              </w:numPr>
              <w:tabs>
                <w:tab w:val="left" w:pos="479"/>
              </w:tabs>
              <w:spacing w:before="1" w:line="249" w:lineRule="auto"/>
              <w:ind w:right="180"/>
              <w:jc w:val="both"/>
              <w:rPr>
                <w:w w:val="105"/>
                <w:szCs w:val="24"/>
                <w:lang w:val="tr-TR"/>
              </w:rPr>
            </w:pPr>
            <w:r w:rsidRPr="00424A30">
              <w:rPr>
                <w:w w:val="105"/>
                <w:szCs w:val="24"/>
                <w:lang w:val="tr-TR"/>
              </w:rPr>
              <w:t>Yatay bölümde belirtilenler dışında kapalı.</w:t>
            </w:r>
          </w:p>
          <w:p w14:paraId="2656E899" w14:textId="4CEEB1D5" w:rsidR="00B5149D" w:rsidRPr="00424A30" w:rsidRDefault="00B5149D" w:rsidP="00295922">
            <w:pPr>
              <w:pStyle w:val="TableParagraph"/>
              <w:tabs>
                <w:tab w:val="left" w:pos="507"/>
                <w:tab w:val="left" w:pos="508"/>
              </w:tabs>
              <w:spacing w:line="249" w:lineRule="auto"/>
              <w:ind w:left="507" w:right="106"/>
              <w:jc w:val="both"/>
              <w:rPr>
                <w:szCs w:val="24"/>
                <w:lang w:val="tr-TR"/>
              </w:rPr>
            </w:pPr>
          </w:p>
        </w:tc>
        <w:tc>
          <w:tcPr>
            <w:tcW w:w="4051" w:type="dxa"/>
            <w:tcBorders>
              <w:top w:val="single" w:sz="4" w:space="0" w:color="auto"/>
              <w:bottom w:val="single" w:sz="4" w:space="0" w:color="auto"/>
            </w:tcBorders>
          </w:tcPr>
          <w:p w14:paraId="7EF5AA93" w14:textId="6AF8601A" w:rsidR="00B5149D" w:rsidRPr="00424A30" w:rsidRDefault="00B5149D" w:rsidP="00295922">
            <w:pPr>
              <w:pStyle w:val="TableParagraph"/>
              <w:spacing w:before="1"/>
              <w:jc w:val="both"/>
              <w:rPr>
                <w:w w:val="105"/>
                <w:szCs w:val="24"/>
                <w:lang w:val="tr-TR"/>
              </w:rPr>
            </w:pPr>
          </w:p>
          <w:p w14:paraId="09E23860" w14:textId="16930FF1" w:rsidR="00B5149D" w:rsidRPr="00424A30" w:rsidRDefault="00AB21E3" w:rsidP="00295922">
            <w:pPr>
              <w:pStyle w:val="TableParagraph"/>
              <w:numPr>
                <w:ilvl w:val="0"/>
                <w:numId w:val="61"/>
              </w:numPr>
              <w:tabs>
                <w:tab w:val="left" w:pos="427"/>
              </w:tabs>
              <w:spacing w:before="33"/>
              <w:ind w:right="459"/>
              <w:jc w:val="both"/>
              <w:rPr>
                <w:szCs w:val="24"/>
                <w:lang w:val="tr-TR"/>
              </w:rPr>
            </w:pPr>
            <w:r w:rsidRPr="00424A30">
              <w:rPr>
                <w:w w:val="105"/>
                <w:szCs w:val="24"/>
                <w:lang w:val="tr-TR"/>
              </w:rPr>
              <w:t>Kısıtlama yok.</w:t>
            </w:r>
          </w:p>
          <w:p w14:paraId="469967AF" w14:textId="3B1C86E4" w:rsidR="00B5149D" w:rsidRPr="00424A30" w:rsidRDefault="00AB21E3" w:rsidP="00295922">
            <w:pPr>
              <w:pStyle w:val="TableParagraph"/>
              <w:numPr>
                <w:ilvl w:val="0"/>
                <w:numId w:val="61"/>
              </w:numPr>
              <w:tabs>
                <w:tab w:val="left" w:pos="427"/>
              </w:tabs>
              <w:spacing w:line="249" w:lineRule="auto"/>
              <w:ind w:right="459" w:hanging="318"/>
              <w:jc w:val="both"/>
              <w:rPr>
                <w:szCs w:val="24"/>
                <w:lang w:val="tr-TR"/>
              </w:rPr>
            </w:pPr>
            <w:r w:rsidRPr="00424A30">
              <w:rPr>
                <w:w w:val="105"/>
                <w:szCs w:val="24"/>
                <w:lang w:val="tr-TR"/>
              </w:rPr>
              <w:t>Kısıtlama yok.</w:t>
            </w:r>
          </w:p>
          <w:p w14:paraId="062B6FE2" w14:textId="6828FBA9" w:rsidR="00B5149D" w:rsidRPr="00424A30" w:rsidRDefault="00AB21E3" w:rsidP="00295922">
            <w:pPr>
              <w:pStyle w:val="TableParagraph"/>
              <w:numPr>
                <w:ilvl w:val="0"/>
                <w:numId w:val="61"/>
              </w:numPr>
              <w:spacing w:before="1"/>
              <w:jc w:val="both"/>
              <w:rPr>
                <w:szCs w:val="24"/>
                <w:lang w:val="tr-TR"/>
              </w:rPr>
            </w:pPr>
            <w:r w:rsidRPr="00424A30">
              <w:rPr>
                <w:w w:val="105"/>
                <w:szCs w:val="24"/>
                <w:lang w:val="tr-TR"/>
              </w:rPr>
              <w:t>Kısıtlama yok.</w:t>
            </w:r>
          </w:p>
          <w:p w14:paraId="4B6FD345" w14:textId="38B51A77" w:rsidR="00B5149D" w:rsidRPr="00424A30" w:rsidRDefault="00FF34E9" w:rsidP="00295922">
            <w:pPr>
              <w:pStyle w:val="TableParagraph"/>
              <w:numPr>
                <w:ilvl w:val="0"/>
                <w:numId w:val="61"/>
              </w:numPr>
              <w:spacing w:before="1"/>
              <w:jc w:val="both"/>
              <w:rPr>
                <w:szCs w:val="24"/>
                <w:lang w:val="tr-TR"/>
              </w:rPr>
            </w:pPr>
            <w:r w:rsidRPr="00424A30">
              <w:rPr>
                <w:w w:val="105"/>
                <w:szCs w:val="24"/>
                <w:lang w:val="tr-TR"/>
              </w:rPr>
              <w:t>Yatay bölümde belirtilenler dışında kapalı.</w:t>
            </w:r>
          </w:p>
          <w:p w14:paraId="1C08D150" w14:textId="77777777" w:rsidR="00B5149D" w:rsidRPr="00424A30" w:rsidRDefault="00B5149D" w:rsidP="00295922">
            <w:pPr>
              <w:pStyle w:val="TableParagraph"/>
              <w:spacing w:before="1"/>
              <w:jc w:val="both"/>
              <w:rPr>
                <w:w w:val="105"/>
                <w:szCs w:val="24"/>
                <w:lang w:val="tr-TR"/>
              </w:rPr>
            </w:pPr>
          </w:p>
          <w:p w14:paraId="6F25F4AB" w14:textId="58E14E32" w:rsidR="00B5149D" w:rsidRPr="00424A30" w:rsidRDefault="00B5149D" w:rsidP="00295922">
            <w:pPr>
              <w:pStyle w:val="TableParagraph"/>
              <w:spacing w:before="1"/>
              <w:ind w:left="426"/>
              <w:jc w:val="both"/>
              <w:rPr>
                <w:w w:val="105"/>
                <w:szCs w:val="24"/>
                <w:lang w:val="tr-TR"/>
              </w:rPr>
            </w:pPr>
          </w:p>
        </w:tc>
        <w:tc>
          <w:tcPr>
            <w:tcW w:w="3145" w:type="dxa"/>
            <w:tcBorders>
              <w:top w:val="single" w:sz="4" w:space="0" w:color="auto"/>
              <w:bottom w:val="single" w:sz="4" w:space="0" w:color="auto"/>
            </w:tcBorders>
            <w:vAlign w:val="center"/>
          </w:tcPr>
          <w:p w14:paraId="1E284214" w14:textId="77777777" w:rsidR="00B5149D" w:rsidRPr="00424A30" w:rsidRDefault="00B5149D" w:rsidP="00295922">
            <w:pPr>
              <w:pStyle w:val="GvdeMetni"/>
              <w:spacing w:after="0"/>
              <w:jc w:val="both"/>
              <w:rPr>
                <w:rFonts w:cs="Times New Roman"/>
                <w:lang w:val="tr-TR"/>
              </w:rPr>
            </w:pPr>
          </w:p>
        </w:tc>
      </w:tr>
      <w:tr w:rsidR="00B70219" w:rsidRPr="00424A30" w14:paraId="3015D40D" w14:textId="77777777" w:rsidTr="00B5149D">
        <w:trPr>
          <w:trHeight w:val="1588"/>
        </w:trPr>
        <w:tc>
          <w:tcPr>
            <w:tcW w:w="3596" w:type="dxa"/>
            <w:tcBorders>
              <w:top w:val="single" w:sz="4" w:space="0" w:color="auto"/>
              <w:bottom w:val="single" w:sz="4" w:space="0" w:color="auto"/>
            </w:tcBorders>
            <w:vAlign w:val="center"/>
          </w:tcPr>
          <w:p w14:paraId="62DFC78B" w14:textId="56EFC5C4" w:rsidR="00B95F28" w:rsidRPr="00424A30" w:rsidRDefault="00B95F28" w:rsidP="00295922">
            <w:pPr>
              <w:pStyle w:val="TableParagraph"/>
              <w:numPr>
                <w:ilvl w:val="0"/>
                <w:numId w:val="24"/>
              </w:numPr>
              <w:spacing w:line="247" w:lineRule="auto"/>
              <w:ind w:right="304"/>
              <w:jc w:val="both"/>
              <w:rPr>
                <w:szCs w:val="24"/>
                <w:lang w:val="tr-TR"/>
              </w:rPr>
            </w:pPr>
            <w:r w:rsidRPr="00424A30">
              <w:rPr>
                <w:w w:val="105"/>
                <w:szCs w:val="24"/>
                <w:lang w:val="tr-TR"/>
              </w:rPr>
              <w:t>Veterin</w:t>
            </w:r>
            <w:r w:rsidR="003B2119" w:rsidRPr="00424A30">
              <w:rPr>
                <w:w w:val="105"/>
                <w:szCs w:val="24"/>
                <w:lang w:val="tr-TR"/>
              </w:rPr>
              <w:t>erlik Hizmetleri</w:t>
            </w:r>
            <w:r w:rsidRPr="00424A30">
              <w:rPr>
                <w:spacing w:val="-20"/>
                <w:w w:val="105"/>
                <w:szCs w:val="24"/>
                <w:lang w:val="tr-TR"/>
              </w:rPr>
              <w:t xml:space="preserve"> </w:t>
            </w:r>
            <w:r w:rsidRPr="00424A30">
              <w:rPr>
                <w:w w:val="105"/>
                <w:szCs w:val="24"/>
                <w:lang w:val="tr-TR"/>
              </w:rPr>
              <w:t>(CPC</w:t>
            </w:r>
            <w:r w:rsidRPr="00424A30">
              <w:rPr>
                <w:spacing w:val="-19"/>
                <w:w w:val="105"/>
                <w:szCs w:val="24"/>
                <w:lang w:val="tr-TR"/>
              </w:rPr>
              <w:t xml:space="preserve"> </w:t>
            </w:r>
            <w:r w:rsidRPr="00424A30">
              <w:rPr>
                <w:w w:val="105"/>
                <w:szCs w:val="24"/>
                <w:lang w:val="tr-TR"/>
              </w:rPr>
              <w:t>93201)</w:t>
            </w:r>
          </w:p>
        </w:tc>
        <w:tc>
          <w:tcPr>
            <w:tcW w:w="3598" w:type="dxa"/>
            <w:tcBorders>
              <w:top w:val="single" w:sz="4" w:space="0" w:color="auto"/>
              <w:bottom w:val="single" w:sz="4" w:space="0" w:color="auto"/>
            </w:tcBorders>
          </w:tcPr>
          <w:p w14:paraId="4A5DE6AC" w14:textId="77777777" w:rsidR="00B95F28" w:rsidRPr="00424A30" w:rsidRDefault="00B95F28" w:rsidP="00295922">
            <w:pPr>
              <w:jc w:val="both"/>
              <w:rPr>
                <w:szCs w:val="24"/>
                <w:lang w:val="tr-TR"/>
              </w:rPr>
            </w:pPr>
          </w:p>
          <w:p w14:paraId="0F67281C" w14:textId="762EA124" w:rsidR="00B95F28" w:rsidRPr="00424A30" w:rsidRDefault="00AB21E3" w:rsidP="00295922">
            <w:pPr>
              <w:pStyle w:val="TableParagraph"/>
              <w:numPr>
                <w:ilvl w:val="0"/>
                <w:numId w:val="59"/>
              </w:numPr>
              <w:tabs>
                <w:tab w:val="left" w:pos="507"/>
                <w:tab w:val="left" w:pos="508"/>
              </w:tabs>
              <w:spacing w:before="33" w:line="247" w:lineRule="auto"/>
              <w:ind w:right="377"/>
              <w:jc w:val="both"/>
              <w:rPr>
                <w:szCs w:val="24"/>
                <w:lang w:val="tr-TR"/>
              </w:rPr>
            </w:pPr>
            <w:r w:rsidRPr="00424A30">
              <w:rPr>
                <w:w w:val="105"/>
                <w:szCs w:val="24"/>
                <w:lang w:val="tr-TR"/>
              </w:rPr>
              <w:t>Kısıtlama yok.</w:t>
            </w:r>
          </w:p>
          <w:p w14:paraId="037A6290" w14:textId="7F9A3437" w:rsidR="00B95F28" w:rsidRPr="00424A30" w:rsidRDefault="00AB21E3" w:rsidP="00295922">
            <w:pPr>
              <w:pStyle w:val="TableParagraph"/>
              <w:numPr>
                <w:ilvl w:val="0"/>
                <w:numId w:val="59"/>
              </w:numPr>
              <w:tabs>
                <w:tab w:val="left" w:pos="507"/>
                <w:tab w:val="left" w:pos="508"/>
              </w:tabs>
              <w:spacing w:line="249" w:lineRule="auto"/>
              <w:ind w:right="377"/>
              <w:jc w:val="both"/>
              <w:rPr>
                <w:szCs w:val="24"/>
                <w:lang w:val="tr-TR"/>
              </w:rPr>
            </w:pPr>
            <w:r w:rsidRPr="00424A30">
              <w:rPr>
                <w:w w:val="105"/>
                <w:szCs w:val="24"/>
                <w:lang w:val="tr-TR"/>
              </w:rPr>
              <w:t>Kısıtlama yok.</w:t>
            </w:r>
          </w:p>
          <w:p w14:paraId="0923DE1F" w14:textId="5221279F" w:rsidR="00B95F28" w:rsidRPr="00424A30" w:rsidRDefault="00FE4D23" w:rsidP="00295922">
            <w:pPr>
              <w:pStyle w:val="TableParagraph"/>
              <w:numPr>
                <w:ilvl w:val="0"/>
                <w:numId w:val="59"/>
              </w:numPr>
              <w:tabs>
                <w:tab w:val="left" w:pos="506"/>
                <w:tab w:val="left" w:pos="507"/>
              </w:tabs>
              <w:spacing w:before="33"/>
              <w:jc w:val="both"/>
              <w:rPr>
                <w:szCs w:val="24"/>
                <w:lang w:val="tr-TR"/>
              </w:rPr>
            </w:pPr>
            <w:r w:rsidRPr="00424A30">
              <w:rPr>
                <w:w w:val="105"/>
                <w:szCs w:val="24"/>
                <w:lang w:val="tr-TR"/>
              </w:rPr>
              <w:t>Yabancı özsermaye %75 ile kısıtlıdır.</w:t>
            </w:r>
            <w:r w:rsidR="00B95F28" w:rsidRPr="00424A30">
              <w:rPr>
                <w:color w:val="FF0000"/>
                <w:w w:val="105"/>
                <w:szCs w:val="24"/>
                <w:lang w:val="tr-TR"/>
              </w:rPr>
              <w:t xml:space="preserve"> </w:t>
            </w:r>
          </w:p>
          <w:p w14:paraId="3DF708C5" w14:textId="435D923C" w:rsidR="00B95F28" w:rsidRPr="00424A30" w:rsidRDefault="00FF34E9" w:rsidP="00295922">
            <w:pPr>
              <w:pStyle w:val="TableParagraph"/>
              <w:numPr>
                <w:ilvl w:val="0"/>
                <w:numId w:val="59"/>
              </w:numPr>
              <w:tabs>
                <w:tab w:val="left" w:pos="507"/>
                <w:tab w:val="left" w:pos="508"/>
              </w:tabs>
              <w:spacing w:line="249" w:lineRule="auto"/>
              <w:ind w:right="106"/>
              <w:jc w:val="both"/>
              <w:rPr>
                <w:szCs w:val="24"/>
                <w:lang w:val="tr-TR"/>
              </w:rPr>
            </w:pPr>
            <w:r w:rsidRPr="00424A30">
              <w:rPr>
                <w:w w:val="105"/>
                <w:szCs w:val="24"/>
                <w:lang w:val="tr-TR"/>
              </w:rPr>
              <w:t>Yatay bölümde belirtilenler dışında kapalı.</w:t>
            </w:r>
            <w:r w:rsidR="00B95F28" w:rsidRPr="00424A30">
              <w:rPr>
                <w:w w:val="105"/>
                <w:szCs w:val="24"/>
                <w:lang w:val="tr-TR"/>
              </w:rPr>
              <w:t xml:space="preserve"> </w:t>
            </w:r>
          </w:p>
        </w:tc>
        <w:tc>
          <w:tcPr>
            <w:tcW w:w="4051" w:type="dxa"/>
            <w:tcBorders>
              <w:top w:val="single" w:sz="4" w:space="0" w:color="auto"/>
              <w:bottom w:val="single" w:sz="4" w:space="0" w:color="auto"/>
            </w:tcBorders>
          </w:tcPr>
          <w:p w14:paraId="53D82CA1" w14:textId="77777777" w:rsidR="00B95F28" w:rsidRPr="00424A30" w:rsidRDefault="00B95F28" w:rsidP="00295922">
            <w:pPr>
              <w:pStyle w:val="TableParagraph"/>
              <w:spacing w:before="1"/>
              <w:jc w:val="both"/>
              <w:rPr>
                <w:w w:val="105"/>
                <w:szCs w:val="24"/>
                <w:lang w:val="tr-TR"/>
              </w:rPr>
            </w:pPr>
          </w:p>
          <w:p w14:paraId="273500AB" w14:textId="6ECF274D" w:rsidR="00B95F28" w:rsidRPr="00424A30" w:rsidRDefault="00AB21E3" w:rsidP="00295922">
            <w:pPr>
              <w:pStyle w:val="TableParagraph"/>
              <w:numPr>
                <w:ilvl w:val="0"/>
                <w:numId w:val="62"/>
              </w:numPr>
              <w:tabs>
                <w:tab w:val="left" w:pos="427"/>
              </w:tabs>
              <w:spacing w:before="33" w:line="247" w:lineRule="auto"/>
              <w:ind w:right="459"/>
              <w:jc w:val="both"/>
              <w:rPr>
                <w:szCs w:val="24"/>
                <w:lang w:val="tr-TR"/>
              </w:rPr>
            </w:pPr>
            <w:r w:rsidRPr="00424A30">
              <w:rPr>
                <w:w w:val="105"/>
                <w:szCs w:val="24"/>
                <w:lang w:val="tr-TR"/>
              </w:rPr>
              <w:t>Kısıtlama yok.</w:t>
            </w:r>
          </w:p>
          <w:p w14:paraId="37677457" w14:textId="1CC5A0E5" w:rsidR="00B95F28" w:rsidRPr="00424A30" w:rsidRDefault="00AB21E3" w:rsidP="00295922">
            <w:pPr>
              <w:pStyle w:val="TableParagraph"/>
              <w:numPr>
                <w:ilvl w:val="0"/>
                <w:numId w:val="62"/>
              </w:numPr>
              <w:tabs>
                <w:tab w:val="left" w:pos="427"/>
              </w:tabs>
              <w:spacing w:line="249" w:lineRule="auto"/>
              <w:ind w:right="459" w:hanging="318"/>
              <w:jc w:val="both"/>
              <w:rPr>
                <w:szCs w:val="24"/>
                <w:lang w:val="tr-TR"/>
              </w:rPr>
            </w:pPr>
            <w:r w:rsidRPr="00424A30">
              <w:rPr>
                <w:w w:val="105"/>
                <w:szCs w:val="24"/>
                <w:lang w:val="tr-TR"/>
              </w:rPr>
              <w:t>Kısıtlama yok.</w:t>
            </w:r>
          </w:p>
          <w:p w14:paraId="16E70DBE" w14:textId="540F2670" w:rsidR="00B95F28" w:rsidRPr="00424A30" w:rsidRDefault="00AB21E3" w:rsidP="00295922">
            <w:pPr>
              <w:pStyle w:val="TableParagraph"/>
              <w:numPr>
                <w:ilvl w:val="0"/>
                <w:numId w:val="62"/>
              </w:numPr>
              <w:spacing w:before="1"/>
              <w:jc w:val="both"/>
              <w:rPr>
                <w:szCs w:val="24"/>
                <w:lang w:val="tr-TR"/>
              </w:rPr>
            </w:pPr>
            <w:r w:rsidRPr="00424A30">
              <w:rPr>
                <w:w w:val="105"/>
                <w:szCs w:val="24"/>
                <w:lang w:val="tr-TR"/>
              </w:rPr>
              <w:t>Kısıtlama yok.</w:t>
            </w:r>
          </w:p>
          <w:p w14:paraId="49184F46" w14:textId="222291C4" w:rsidR="00B95F28" w:rsidRPr="00424A30" w:rsidRDefault="00FF34E9" w:rsidP="00295922">
            <w:pPr>
              <w:pStyle w:val="TableParagraph"/>
              <w:numPr>
                <w:ilvl w:val="0"/>
                <w:numId w:val="62"/>
              </w:numPr>
              <w:spacing w:before="1"/>
              <w:jc w:val="both"/>
              <w:rPr>
                <w:w w:val="105"/>
                <w:szCs w:val="24"/>
                <w:lang w:val="tr-TR"/>
              </w:rPr>
            </w:pPr>
            <w:r w:rsidRPr="00424A30">
              <w:rPr>
                <w:w w:val="105"/>
                <w:szCs w:val="24"/>
                <w:lang w:val="tr-TR"/>
              </w:rPr>
              <w:t>Yatay bölümde belirtilenler dışında kapalı.</w:t>
            </w:r>
          </w:p>
        </w:tc>
        <w:tc>
          <w:tcPr>
            <w:tcW w:w="3145" w:type="dxa"/>
            <w:tcBorders>
              <w:top w:val="single" w:sz="4" w:space="0" w:color="auto"/>
              <w:bottom w:val="single" w:sz="4" w:space="0" w:color="auto"/>
            </w:tcBorders>
            <w:vAlign w:val="center"/>
          </w:tcPr>
          <w:p w14:paraId="44A604E0" w14:textId="77777777" w:rsidR="00B95F28" w:rsidRPr="00424A30" w:rsidRDefault="00B95F28" w:rsidP="00295922">
            <w:pPr>
              <w:pStyle w:val="GvdeMetni"/>
              <w:spacing w:after="0"/>
              <w:jc w:val="both"/>
              <w:rPr>
                <w:rFonts w:cs="Times New Roman"/>
                <w:lang w:val="tr-TR"/>
              </w:rPr>
            </w:pPr>
          </w:p>
        </w:tc>
      </w:tr>
      <w:tr w:rsidR="00B70219" w:rsidRPr="00424A30" w14:paraId="536F4E71" w14:textId="77777777" w:rsidTr="009474A2">
        <w:tc>
          <w:tcPr>
            <w:tcW w:w="3596" w:type="dxa"/>
            <w:vAlign w:val="center"/>
          </w:tcPr>
          <w:p w14:paraId="4C02ADF3" w14:textId="0AB25427" w:rsidR="00BE4F3E" w:rsidRPr="00424A30" w:rsidRDefault="00BE4F3E" w:rsidP="00295922">
            <w:pPr>
              <w:pStyle w:val="TableParagraph"/>
              <w:tabs>
                <w:tab w:val="left" w:pos="508"/>
              </w:tabs>
              <w:spacing w:before="32"/>
              <w:ind w:left="107"/>
              <w:jc w:val="both"/>
              <w:rPr>
                <w:szCs w:val="24"/>
                <w:lang w:val="tr-TR"/>
              </w:rPr>
            </w:pPr>
            <w:r w:rsidRPr="00424A30">
              <w:rPr>
                <w:w w:val="105"/>
                <w:szCs w:val="24"/>
                <w:lang w:val="tr-TR"/>
              </w:rPr>
              <w:lastRenderedPageBreak/>
              <w:t>B.</w:t>
            </w:r>
            <w:r w:rsidRPr="00424A30">
              <w:rPr>
                <w:w w:val="105"/>
                <w:szCs w:val="24"/>
                <w:lang w:val="tr-TR"/>
              </w:rPr>
              <w:tab/>
            </w:r>
            <w:r w:rsidR="003B2119" w:rsidRPr="00424A30">
              <w:rPr>
                <w:w w:val="105"/>
                <w:szCs w:val="24"/>
                <w:u w:val="single"/>
                <w:lang w:val="tr-TR"/>
              </w:rPr>
              <w:t>Bilgisayar ve İlgili Hizmetler</w:t>
            </w:r>
          </w:p>
          <w:p w14:paraId="1DD82F1A" w14:textId="77777777" w:rsidR="00BE4F3E" w:rsidRPr="00424A30" w:rsidRDefault="00BE4F3E" w:rsidP="00295922">
            <w:pPr>
              <w:pStyle w:val="TableParagraph"/>
              <w:spacing w:before="8"/>
              <w:jc w:val="both"/>
              <w:rPr>
                <w:szCs w:val="24"/>
                <w:lang w:val="tr-TR"/>
              </w:rPr>
            </w:pPr>
          </w:p>
          <w:p w14:paraId="0993BA89" w14:textId="19018969" w:rsidR="00BE4F3E" w:rsidRPr="00424A30" w:rsidRDefault="003B2119" w:rsidP="00295922">
            <w:pPr>
              <w:pStyle w:val="TableParagraph"/>
              <w:numPr>
                <w:ilvl w:val="0"/>
                <w:numId w:val="26"/>
              </w:numPr>
              <w:tabs>
                <w:tab w:val="left" w:pos="447"/>
              </w:tabs>
              <w:spacing w:line="249" w:lineRule="auto"/>
              <w:ind w:right="212"/>
              <w:jc w:val="both"/>
              <w:rPr>
                <w:szCs w:val="24"/>
                <w:lang w:val="tr-TR"/>
              </w:rPr>
            </w:pPr>
            <w:r w:rsidRPr="00424A30">
              <w:rPr>
                <w:spacing w:val="-3"/>
                <w:w w:val="105"/>
                <w:szCs w:val="24"/>
                <w:lang w:val="tr-TR"/>
              </w:rPr>
              <w:t>Bilgisayar donanımının kurulması ile ilgili danışmanlık hizmetleri</w:t>
            </w:r>
            <w:r w:rsidR="00BE4F3E" w:rsidRPr="00424A30">
              <w:rPr>
                <w:w w:val="105"/>
                <w:szCs w:val="24"/>
                <w:lang w:val="tr-TR"/>
              </w:rPr>
              <w:t xml:space="preserve"> (CPC</w:t>
            </w:r>
            <w:r w:rsidR="00BE4F3E" w:rsidRPr="00424A30">
              <w:rPr>
                <w:spacing w:val="-5"/>
                <w:w w:val="105"/>
                <w:szCs w:val="24"/>
                <w:lang w:val="tr-TR"/>
              </w:rPr>
              <w:t xml:space="preserve"> </w:t>
            </w:r>
            <w:r w:rsidR="00BE4F3E" w:rsidRPr="00424A30">
              <w:rPr>
                <w:spacing w:val="-3"/>
                <w:w w:val="105"/>
                <w:szCs w:val="24"/>
                <w:lang w:val="tr-TR"/>
              </w:rPr>
              <w:t>841)</w:t>
            </w:r>
          </w:p>
          <w:p w14:paraId="0367D531" w14:textId="77777777" w:rsidR="00BE4F3E" w:rsidRPr="00424A30" w:rsidRDefault="00BE4F3E" w:rsidP="00295922">
            <w:pPr>
              <w:pStyle w:val="TableParagraph"/>
              <w:spacing w:before="4"/>
              <w:jc w:val="both"/>
              <w:rPr>
                <w:szCs w:val="24"/>
                <w:lang w:val="tr-TR"/>
              </w:rPr>
            </w:pPr>
          </w:p>
          <w:p w14:paraId="416A6DDA" w14:textId="2AE5E299" w:rsidR="00BE4F3E" w:rsidRPr="00424A30" w:rsidRDefault="003B2119" w:rsidP="00295922">
            <w:pPr>
              <w:pStyle w:val="TableParagraph"/>
              <w:numPr>
                <w:ilvl w:val="0"/>
                <w:numId w:val="26"/>
              </w:numPr>
              <w:tabs>
                <w:tab w:val="left" w:pos="447"/>
              </w:tabs>
              <w:spacing w:line="249" w:lineRule="auto"/>
              <w:ind w:right="280"/>
              <w:jc w:val="both"/>
              <w:rPr>
                <w:szCs w:val="24"/>
                <w:lang w:val="tr-TR"/>
              </w:rPr>
            </w:pPr>
            <w:r w:rsidRPr="00424A30">
              <w:rPr>
                <w:szCs w:val="24"/>
                <w:lang w:val="tr-TR"/>
              </w:rPr>
              <w:t>Yazılım uygulama hizmetleri</w:t>
            </w:r>
            <w:r w:rsidR="00BE4F3E" w:rsidRPr="00424A30">
              <w:rPr>
                <w:szCs w:val="24"/>
                <w:lang w:val="tr-TR"/>
              </w:rPr>
              <w:t xml:space="preserve"> </w:t>
            </w:r>
            <w:r w:rsidR="00BE4F3E" w:rsidRPr="00424A30">
              <w:rPr>
                <w:w w:val="105"/>
                <w:szCs w:val="24"/>
                <w:lang w:val="tr-TR"/>
              </w:rPr>
              <w:t>(CPC</w:t>
            </w:r>
            <w:r w:rsidR="00BE4F3E" w:rsidRPr="00424A30">
              <w:rPr>
                <w:spacing w:val="-5"/>
                <w:w w:val="105"/>
                <w:szCs w:val="24"/>
                <w:lang w:val="tr-TR"/>
              </w:rPr>
              <w:t xml:space="preserve"> </w:t>
            </w:r>
            <w:r w:rsidR="00BE4F3E" w:rsidRPr="00424A30">
              <w:rPr>
                <w:spacing w:val="-3"/>
                <w:w w:val="105"/>
                <w:szCs w:val="24"/>
                <w:lang w:val="tr-TR"/>
              </w:rPr>
              <w:t>842)</w:t>
            </w:r>
          </w:p>
          <w:p w14:paraId="2B050EC0" w14:textId="77777777" w:rsidR="00BE4F3E" w:rsidRPr="00424A30" w:rsidRDefault="00BE4F3E" w:rsidP="00295922">
            <w:pPr>
              <w:pStyle w:val="TableParagraph"/>
              <w:spacing w:before="7"/>
              <w:jc w:val="both"/>
              <w:rPr>
                <w:szCs w:val="24"/>
                <w:lang w:val="tr-TR"/>
              </w:rPr>
            </w:pPr>
          </w:p>
          <w:p w14:paraId="7C13AB52" w14:textId="7422C102" w:rsidR="00BE4F3E" w:rsidRPr="00424A30" w:rsidRDefault="003B2119" w:rsidP="00295922">
            <w:pPr>
              <w:pStyle w:val="TableParagraph"/>
              <w:numPr>
                <w:ilvl w:val="0"/>
                <w:numId w:val="26"/>
              </w:numPr>
              <w:tabs>
                <w:tab w:val="left" w:pos="447"/>
              </w:tabs>
              <w:ind w:hanging="340"/>
              <w:jc w:val="both"/>
              <w:rPr>
                <w:szCs w:val="24"/>
                <w:lang w:val="tr-TR"/>
              </w:rPr>
            </w:pPr>
            <w:r w:rsidRPr="00424A30">
              <w:rPr>
                <w:w w:val="105"/>
                <w:szCs w:val="24"/>
                <w:lang w:val="tr-TR"/>
              </w:rPr>
              <w:t>Veri işleme hizmetleri</w:t>
            </w:r>
            <w:r w:rsidR="00BE4F3E" w:rsidRPr="00424A30">
              <w:rPr>
                <w:spacing w:val="-19"/>
                <w:w w:val="105"/>
                <w:szCs w:val="24"/>
                <w:lang w:val="tr-TR"/>
              </w:rPr>
              <w:t xml:space="preserve"> </w:t>
            </w:r>
            <w:r w:rsidR="00BE4F3E" w:rsidRPr="00424A30">
              <w:rPr>
                <w:w w:val="105"/>
                <w:szCs w:val="24"/>
                <w:lang w:val="tr-TR"/>
              </w:rPr>
              <w:t>(CPC</w:t>
            </w:r>
            <w:r w:rsidR="00BE4F3E" w:rsidRPr="00424A30">
              <w:rPr>
                <w:spacing w:val="-20"/>
                <w:w w:val="105"/>
                <w:szCs w:val="24"/>
                <w:lang w:val="tr-TR"/>
              </w:rPr>
              <w:t xml:space="preserve"> </w:t>
            </w:r>
            <w:r w:rsidR="00BE4F3E" w:rsidRPr="00424A30">
              <w:rPr>
                <w:w w:val="105"/>
                <w:szCs w:val="24"/>
                <w:lang w:val="tr-TR"/>
              </w:rPr>
              <w:t>843)</w:t>
            </w:r>
          </w:p>
          <w:p w14:paraId="19A0653F" w14:textId="77777777" w:rsidR="00BE4F3E" w:rsidRPr="00424A30" w:rsidRDefault="00BE4F3E" w:rsidP="00295922">
            <w:pPr>
              <w:jc w:val="both"/>
              <w:rPr>
                <w:szCs w:val="24"/>
                <w:lang w:val="tr-TR"/>
              </w:rPr>
            </w:pPr>
          </w:p>
          <w:p w14:paraId="3958F07D" w14:textId="68C63AD7" w:rsidR="00BE4F3E" w:rsidRPr="00424A30" w:rsidRDefault="003B2119" w:rsidP="00295922">
            <w:pPr>
              <w:widowControl w:val="0"/>
              <w:numPr>
                <w:ilvl w:val="0"/>
                <w:numId w:val="25"/>
              </w:numPr>
              <w:tabs>
                <w:tab w:val="left" w:pos="447"/>
              </w:tabs>
              <w:autoSpaceDE w:val="0"/>
              <w:autoSpaceDN w:val="0"/>
              <w:spacing w:before="22"/>
              <w:ind w:hanging="340"/>
              <w:jc w:val="both"/>
              <w:rPr>
                <w:szCs w:val="24"/>
                <w:lang w:val="tr-TR"/>
              </w:rPr>
            </w:pPr>
            <w:r w:rsidRPr="00424A30">
              <w:rPr>
                <w:w w:val="105"/>
                <w:szCs w:val="24"/>
                <w:lang w:val="tr-TR"/>
              </w:rPr>
              <w:t>Veritabanı hizmetleri</w:t>
            </w:r>
            <w:r w:rsidR="00BE4F3E" w:rsidRPr="00424A30">
              <w:rPr>
                <w:w w:val="105"/>
                <w:szCs w:val="24"/>
                <w:lang w:val="tr-TR"/>
              </w:rPr>
              <w:t xml:space="preserve"> (CPC</w:t>
            </w:r>
            <w:r w:rsidR="00BE4F3E" w:rsidRPr="00424A30">
              <w:rPr>
                <w:spacing w:val="-37"/>
                <w:w w:val="105"/>
                <w:szCs w:val="24"/>
                <w:lang w:val="tr-TR"/>
              </w:rPr>
              <w:t xml:space="preserve"> </w:t>
            </w:r>
            <w:r w:rsidR="00BE4F3E" w:rsidRPr="00424A30">
              <w:rPr>
                <w:w w:val="105"/>
                <w:szCs w:val="24"/>
                <w:lang w:val="tr-TR"/>
              </w:rPr>
              <w:t>844)</w:t>
            </w:r>
          </w:p>
          <w:p w14:paraId="240EB3A5" w14:textId="77777777" w:rsidR="00BE4F3E" w:rsidRPr="00424A30" w:rsidRDefault="00BE4F3E" w:rsidP="00295922">
            <w:pPr>
              <w:spacing w:before="5"/>
              <w:jc w:val="both"/>
              <w:rPr>
                <w:szCs w:val="24"/>
                <w:lang w:val="tr-TR"/>
              </w:rPr>
            </w:pPr>
          </w:p>
          <w:p w14:paraId="630E7850" w14:textId="1BBF2F96" w:rsidR="00BE4F3E" w:rsidRPr="00424A30" w:rsidRDefault="003B2119" w:rsidP="00295922">
            <w:pPr>
              <w:widowControl w:val="0"/>
              <w:autoSpaceDE w:val="0"/>
              <w:autoSpaceDN w:val="0"/>
              <w:spacing w:line="247" w:lineRule="auto"/>
              <w:ind w:right="444"/>
              <w:jc w:val="both"/>
              <w:rPr>
                <w:szCs w:val="24"/>
                <w:lang w:val="tr-TR"/>
              </w:rPr>
            </w:pPr>
            <w:r w:rsidRPr="00424A30">
              <w:rPr>
                <w:w w:val="105"/>
                <w:szCs w:val="24"/>
                <w:lang w:val="tr-TR"/>
              </w:rPr>
              <w:t xml:space="preserve">Bilgisayarlar dahil, büro makineleri ve teçhizatının bakım ve onarımı hizmetleri </w:t>
            </w:r>
            <w:r w:rsidR="00BE4F3E" w:rsidRPr="00424A30">
              <w:rPr>
                <w:w w:val="105"/>
                <w:szCs w:val="24"/>
                <w:lang w:val="tr-TR"/>
              </w:rPr>
              <w:t xml:space="preserve">(CPC 845) </w:t>
            </w:r>
          </w:p>
          <w:p w14:paraId="3D2A77D2" w14:textId="77777777" w:rsidR="00BE4F3E" w:rsidRPr="00424A30" w:rsidRDefault="00BE4F3E" w:rsidP="00295922">
            <w:pPr>
              <w:pStyle w:val="ListeParagraf"/>
              <w:jc w:val="both"/>
              <w:rPr>
                <w:w w:val="105"/>
                <w:szCs w:val="24"/>
                <w:lang w:val="tr-TR"/>
              </w:rPr>
            </w:pPr>
          </w:p>
          <w:p w14:paraId="21437634" w14:textId="72F0786A" w:rsidR="00BE4F3E" w:rsidRPr="00424A30" w:rsidRDefault="003B2119" w:rsidP="00295922">
            <w:pPr>
              <w:pStyle w:val="ListeParagraf"/>
              <w:widowControl w:val="0"/>
              <w:numPr>
                <w:ilvl w:val="0"/>
                <w:numId w:val="25"/>
              </w:numPr>
              <w:autoSpaceDE w:val="0"/>
              <w:autoSpaceDN w:val="0"/>
              <w:spacing w:line="247" w:lineRule="auto"/>
              <w:ind w:right="444"/>
              <w:contextualSpacing w:val="0"/>
              <w:jc w:val="both"/>
              <w:rPr>
                <w:szCs w:val="24"/>
                <w:lang w:val="tr-TR"/>
              </w:rPr>
            </w:pPr>
            <w:r w:rsidRPr="00424A30">
              <w:rPr>
                <w:w w:val="105"/>
                <w:szCs w:val="24"/>
                <w:lang w:val="tr-TR"/>
              </w:rPr>
              <w:t>Diğer bilgisayar hizmetleri</w:t>
            </w:r>
            <w:r w:rsidR="00BE4F3E" w:rsidRPr="00424A30">
              <w:rPr>
                <w:w w:val="105"/>
                <w:szCs w:val="24"/>
                <w:lang w:val="tr-TR"/>
              </w:rPr>
              <w:t xml:space="preserve"> (CPC 849</w:t>
            </w:r>
            <w:r w:rsidR="007D1948" w:rsidRPr="00424A30">
              <w:rPr>
                <w:w w:val="105"/>
                <w:szCs w:val="24"/>
                <w:lang w:val="tr-TR"/>
              </w:rPr>
              <w:t>)</w:t>
            </w:r>
          </w:p>
        </w:tc>
        <w:tc>
          <w:tcPr>
            <w:tcW w:w="3598" w:type="dxa"/>
          </w:tcPr>
          <w:p w14:paraId="341A643C" w14:textId="77777777" w:rsidR="009474A2" w:rsidRPr="00424A30" w:rsidRDefault="009474A2" w:rsidP="00295922">
            <w:pPr>
              <w:pStyle w:val="TableParagraph"/>
              <w:tabs>
                <w:tab w:val="left" w:pos="479"/>
                <w:tab w:val="left" w:pos="480"/>
              </w:tabs>
              <w:spacing w:line="249" w:lineRule="auto"/>
              <w:ind w:left="479" w:right="403"/>
              <w:jc w:val="both"/>
              <w:rPr>
                <w:szCs w:val="24"/>
                <w:lang w:val="tr-TR"/>
              </w:rPr>
            </w:pPr>
          </w:p>
          <w:p w14:paraId="7384263D" w14:textId="77777777" w:rsidR="009474A2" w:rsidRPr="00424A30" w:rsidRDefault="009474A2" w:rsidP="00295922">
            <w:pPr>
              <w:pStyle w:val="TableParagraph"/>
              <w:tabs>
                <w:tab w:val="left" w:pos="479"/>
                <w:tab w:val="left" w:pos="480"/>
              </w:tabs>
              <w:spacing w:line="249" w:lineRule="auto"/>
              <w:ind w:right="403"/>
              <w:jc w:val="both"/>
              <w:rPr>
                <w:szCs w:val="24"/>
                <w:lang w:val="tr-TR"/>
              </w:rPr>
            </w:pPr>
          </w:p>
          <w:p w14:paraId="2FBBE733" w14:textId="77777777" w:rsidR="007D1948" w:rsidRPr="00424A30" w:rsidRDefault="007D1948" w:rsidP="00295922">
            <w:pPr>
              <w:pStyle w:val="TableParagraph"/>
              <w:tabs>
                <w:tab w:val="left" w:pos="479"/>
                <w:tab w:val="left" w:pos="480"/>
              </w:tabs>
              <w:spacing w:line="249" w:lineRule="auto"/>
              <w:ind w:right="403"/>
              <w:jc w:val="both"/>
              <w:rPr>
                <w:szCs w:val="24"/>
                <w:lang w:val="tr-TR"/>
              </w:rPr>
            </w:pPr>
          </w:p>
          <w:p w14:paraId="56A15EE0" w14:textId="77777777" w:rsidR="007D1948" w:rsidRPr="00424A30" w:rsidRDefault="007D1948" w:rsidP="00295922">
            <w:pPr>
              <w:pStyle w:val="TableParagraph"/>
              <w:tabs>
                <w:tab w:val="left" w:pos="479"/>
                <w:tab w:val="left" w:pos="480"/>
              </w:tabs>
              <w:spacing w:line="249" w:lineRule="auto"/>
              <w:ind w:right="403"/>
              <w:jc w:val="both"/>
              <w:rPr>
                <w:szCs w:val="24"/>
                <w:lang w:val="tr-TR"/>
              </w:rPr>
            </w:pPr>
          </w:p>
          <w:p w14:paraId="07C19EEE" w14:textId="77777777" w:rsidR="009474A2" w:rsidRPr="00424A30" w:rsidRDefault="009474A2" w:rsidP="00295922">
            <w:pPr>
              <w:pStyle w:val="TableParagraph"/>
              <w:tabs>
                <w:tab w:val="left" w:pos="479"/>
                <w:tab w:val="left" w:pos="480"/>
              </w:tabs>
              <w:spacing w:line="249" w:lineRule="auto"/>
              <w:ind w:left="479" w:right="403"/>
              <w:jc w:val="both"/>
              <w:rPr>
                <w:szCs w:val="24"/>
                <w:lang w:val="tr-TR"/>
              </w:rPr>
            </w:pPr>
          </w:p>
          <w:p w14:paraId="1463DE0D" w14:textId="66E8F9ED" w:rsidR="009474A2" w:rsidRPr="00424A30" w:rsidRDefault="00AB21E3" w:rsidP="00295922">
            <w:pPr>
              <w:pStyle w:val="TableParagraph"/>
              <w:numPr>
                <w:ilvl w:val="0"/>
                <w:numId w:val="63"/>
              </w:numPr>
              <w:tabs>
                <w:tab w:val="left" w:pos="479"/>
                <w:tab w:val="left" w:pos="480"/>
              </w:tabs>
              <w:spacing w:line="249" w:lineRule="auto"/>
              <w:ind w:right="403"/>
              <w:jc w:val="both"/>
              <w:rPr>
                <w:szCs w:val="24"/>
                <w:lang w:val="tr-TR"/>
              </w:rPr>
            </w:pPr>
            <w:r w:rsidRPr="00424A30">
              <w:rPr>
                <w:w w:val="105"/>
                <w:szCs w:val="24"/>
                <w:lang w:val="tr-TR"/>
              </w:rPr>
              <w:t>Kısıtlama yok.</w:t>
            </w:r>
          </w:p>
          <w:p w14:paraId="7E22F21F" w14:textId="3DD82CC8" w:rsidR="009474A2" w:rsidRPr="00424A30" w:rsidRDefault="00AB21E3" w:rsidP="00295922">
            <w:pPr>
              <w:pStyle w:val="TableParagraph"/>
              <w:numPr>
                <w:ilvl w:val="0"/>
                <w:numId w:val="63"/>
              </w:numPr>
              <w:tabs>
                <w:tab w:val="left" w:pos="479"/>
                <w:tab w:val="left" w:pos="480"/>
              </w:tabs>
              <w:spacing w:line="247" w:lineRule="auto"/>
              <w:ind w:right="403"/>
              <w:jc w:val="both"/>
              <w:rPr>
                <w:szCs w:val="24"/>
                <w:lang w:val="tr-TR"/>
              </w:rPr>
            </w:pPr>
            <w:r w:rsidRPr="00424A30">
              <w:rPr>
                <w:w w:val="105"/>
                <w:szCs w:val="24"/>
                <w:lang w:val="tr-TR"/>
              </w:rPr>
              <w:t>Kısıtlama yok.</w:t>
            </w:r>
          </w:p>
          <w:p w14:paraId="1DAF9CCE" w14:textId="4FB793D1" w:rsidR="007D1948" w:rsidRPr="00424A30" w:rsidRDefault="00AB21E3" w:rsidP="00295922">
            <w:pPr>
              <w:pStyle w:val="ListeParagraf"/>
              <w:numPr>
                <w:ilvl w:val="0"/>
                <w:numId w:val="63"/>
              </w:numPr>
              <w:jc w:val="both"/>
              <w:rPr>
                <w:szCs w:val="24"/>
                <w:lang w:val="tr-TR"/>
              </w:rPr>
            </w:pPr>
            <w:r w:rsidRPr="00424A30">
              <w:rPr>
                <w:w w:val="105"/>
                <w:szCs w:val="24"/>
                <w:lang w:val="tr-TR"/>
              </w:rPr>
              <w:t>Kısıtlama yok.</w:t>
            </w:r>
          </w:p>
          <w:p w14:paraId="751F42F4" w14:textId="2110BDB5" w:rsidR="009474A2" w:rsidRPr="00424A30" w:rsidRDefault="009474A2" w:rsidP="00295922">
            <w:pPr>
              <w:tabs>
                <w:tab w:val="left" w:pos="480"/>
                <w:tab w:val="left" w:pos="481"/>
              </w:tabs>
              <w:spacing w:before="2" w:line="249" w:lineRule="auto"/>
              <w:ind w:left="105" w:right="115"/>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p w14:paraId="4B588CB7" w14:textId="77777777" w:rsidR="00BE4F3E" w:rsidRPr="00424A30" w:rsidRDefault="00BE4F3E" w:rsidP="00295922">
            <w:pPr>
              <w:pStyle w:val="GvdeMetni"/>
              <w:jc w:val="both"/>
              <w:rPr>
                <w:rFonts w:cs="Times New Roman"/>
                <w:lang w:val="tr-TR"/>
              </w:rPr>
            </w:pPr>
          </w:p>
        </w:tc>
        <w:tc>
          <w:tcPr>
            <w:tcW w:w="4051" w:type="dxa"/>
          </w:tcPr>
          <w:p w14:paraId="1F1B2EE9" w14:textId="77777777" w:rsidR="009474A2" w:rsidRPr="00424A30" w:rsidRDefault="009474A2" w:rsidP="00295922">
            <w:pPr>
              <w:pStyle w:val="TableParagraph"/>
              <w:tabs>
                <w:tab w:val="left" w:pos="558"/>
                <w:tab w:val="left" w:pos="559"/>
              </w:tabs>
              <w:spacing w:line="249" w:lineRule="auto"/>
              <w:ind w:left="558" w:right="325"/>
              <w:jc w:val="both"/>
              <w:rPr>
                <w:szCs w:val="24"/>
                <w:lang w:val="tr-TR"/>
              </w:rPr>
            </w:pPr>
          </w:p>
          <w:p w14:paraId="70E35FBB" w14:textId="77777777" w:rsidR="009474A2" w:rsidRPr="00424A30" w:rsidRDefault="009474A2" w:rsidP="00295922">
            <w:pPr>
              <w:pStyle w:val="TableParagraph"/>
              <w:tabs>
                <w:tab w:val="left" w:pos="558"/>
                <w:tab w:val="left" w:pos="559"/>
              </w:tabs>
              <w:spacing w:line="249" w:lineRule="auto"/>
              <w:ind w:left="558" w:right="325"/>
              <w:jc w:val="both"/>
              <w:rPr>
                <w:szCs w:val="24"/>
                <w:lang w:val="tr-TR"/>
              </w:rPr>
            </w:pPr>
          </w:p>
          <w:p w14:paraId="5DDC86E3" w14:textId="77777777" w:rsidR="007D1948" w:rsidRPr="00424A30" w:rsidRDefault="007D1948" w:rsidP="00295922">
            <w:pPr>
              <w:pStyle w:val="TableParagraph"/>
              <w:tabs>
                <w:tab w:val="left" w:pos="558"/>
                <w:tab w:val="left" w:pos="559"/>
              </w:tabs>
              <w:spacing w:line="249" w:lineRule="auto"/>
              <w:ind w:left="558" w:right="325"/>
              <w:jc w:val="both"/>
              <w:rPr>
                <w:szCs w:val="24"/>
                <w:lang w:val="tr-TR"/>
              </w:rPr>
            </w:pPr>
          </w:p>
          <w:p w14:paraId="702F9957" w14:textId="77777777" w:rsidR="007D1948" w:rsidRPr="00424A30" w:rsidRDefault="007D1948" w:rsidP="00295922">
            <w:pPr>
              <w:pStyle w:val="TableParagraph"/>
              <w:tabs>
                <w:tab w:val="left" w:pos="558"/>
                <w:tab w:val="left" w:pos="559"/>
              </w:tabs>
              <w:spacing w:line="249" w:lineRule="auto"/>
              <w:ind w:left="558" w:right="325"/>
              <w:jc w:val="both"/>
              <w:rPr>
                <w:szCs w:val="24"/>
                <w:lang w:val="tr-TR"/>
              </w:rPr>
            </w:pPr>
          </w:p>
          <w:p w14:paraId="6D1A8781" w14:textId="77777777" w:rsidR="009474A2" w:rsidRPr="00424A30" w:rsidRDefault="009474A2" w:rsidP="00295922">
            <w:pPr>
              <w:pStyle w:val="TableParagraph"/>
              <w:tabs>
                <w:tab w:val="left" w:pos="558"/>
                <w:tab w:val="left" w:pos="559"/>
              </w:tabs>
              <w:spacing w:line="249" w:lineRule="auto"/>
              <w:ind w:right="325"/>
              <w:jc w:val="both"/>
              <w:rPr>
                <w:szCs w:val="24"/>
                <w:lang w:val="tr-TR"/>
              </w:rPr>
            </w:pPr>
          </w:p>
          <w:p w14:paraId="2DCD4518" w14:textId="5615C5CB" w:rsidR="009474A2" w:rsidRPr="00424A30" w:rsidRDefault="00AB21E3" w:rsidP="00295922">
            <w:pPr>
              <w:pStyle w:val="TableParagraph"/>
              <w:numPr>
                <w:ilvl w:val="0"/>
                <w:numId w:val="64"/>
              </w:numPr>
              <w:tabs>
                <w:tab w:val="left" w:pos="558"/>
                <w:tab w:val="left" w:pos="559"/>
              </w:tabs>
              <w:spacing w:line="249" w:lineRule="auto"/>
              <w:ind w:right="325"/>
              <w:jc w:val="both"/>
              <w:rPr>
                <w:szCs w:val="24"/>
                <w:lang w:val="tr-TR"/>
              </w:rPr>
            </w:pPr>
            <w:r w:rsidRPr="00424A30">
              <w:rPr>
                <w:w w:val="105"/>
                <w:szCs w:val="24"/>
                <w:lang w:val="tr-TR"/>
              </w:rPr>
              <w:t>Kısıtlama yok.</w:t>
            </w:r>
          </w:p>
          <w:p w14:paraId="5AAE7E74" w14:textId="0D624A7C" w:rsidR="009474A2" w:rsidRPr="00424A30" w:rsidRDefault="00AB21E3" w:rsidP="00295922">
            <w:pPr>
              <w:pStyle w:val="TableParagraph"/>
              <w:numPr>
                <w:ilvl w:val="0"/>
                <w:numId w:val="64"/>
              </w:numPr>
              <w:tabs>
                <w:tab w:val="left" w:pos="558"/>
                <w:tab w:val="left" w:pos="559"/>
              </w:tabs>
              <w:spacing w:line="247" w:lineRule="auto"/>
              <w:ind w:right="325"/>
              <w:jc w:val="both"/>
              <w:rPr>
                <w:szCs w:val="24"/>
                <w:lang w:val="tr-TR"/>
              </w:rPr>
            </w:pPr>
            <w:r w:rsidRPr="00424A30">
              <w:rPr>
                <w:w w:val="105"/>
                <w:szCs w:val="24"/>
                <w:lang w:val="tr-TR"/>
              </w:rPr>
              <w:t>Kısıtlama yok.</w:t>
            </w:r>
          </w:p>
          <w:p w14:paraId="6A6B21CA" w14:textId="61165E35" w:rsidR="009474A2" w:rsidRPr="00424A30" w:rsidRDefault="00AB21E3" w:rsidP="00295922">
            <w:pPr>
              <w:pStyle w:val="TableParagraph"/>
              <w:numPr>
                <w:ilvl w:val="0"/>
                <w:numId w:val="64"/>
              </w:numPr>
              <w:tabs>
                <w:tab w:val="left" w:pos="558"/>
                <w:tab w:val="left" w:pos="559"/>
              </w:tabs>
              <w:spacing w:line="247" w:lineRule="auto"/>
              <w:ind w:right="325"/>
              <w:jc w:val="both"/>
              <w:rPr>
                <w:szCs w:val="24"/>
                <w:lang w:val="tr-TR"/>
              </w:rPr>
            </w:pPr>
            <w:r w:rsidRPr="00424A30">
              <w:rPr>
                <w:w w:val="105"/>
                <w:szCs w:val="24"/>
                <w:lang w:val="tr-TR"/>
              </w:rPr>
              <w:t>Kısıtlama yok.</w:t>
            </w:r>
          </w:p>
          <w:p w14:paraId="2AFAC183" w14:textId="1490FACC" w:rsidR="009474A2" w:rsidRPr="00424A30" w:rsidRDefault="00FF34E9" w:rsidP="00295922">
            <w:pPr>
              <w:pStyle w:val="TableParagraph"/>
              <w:numPr>
                <w:ilvl w:val="0"/>
                <w:numId w:val="64"/>
              </w:numPr>
              <w:tabs>
                <w:tab w:val="left" w:pos="558"/>
                <w:tab w:val="left" w:pos="559"/>
              </w:tabs>
              <w:spacing w:line="247" w:lineRule="auto"/>
              <w:ind w:right="325"/>
              <w:jc w:val="both"/>
              <w:rPr>
                <w:szCs w:val="24"/>
                <w:lang w:val="tr-TR"/>
              </w:rPr>
            </w:pPr>
            <w:r w:rsidRPr="00424A30">
              <w:rPr>
                <w:w w:val="105"/>
                <w:szCs w:val="24"/>
                <w:lang w:val="tr-TR"/>
              </w:rPr>
              <w:t>Yatay bölümde belirtilenler dışında kapalı.</w:t>
            </w:r>
          </w:p>
          <w:p w14:paraId="70DE76B5" w14:textId="77777777" w:rsidR="00BE4F3E" w:rsidRPr="00424A30" w:rsidRDefault="00BE4F3E" w:rsidP="00295922">
            <w:pPr>
              <w:pStyle w:val="GvdeMetni"/>
              <w:jc w:val="both"/>
              <w:rPr>
                <w:rFonts w:cs="Times New Roman"/>
                <w:lang w:val="tr-TR"/>
              </w:rPr>
            </w:pPr>
          </w:p>
        </w:tc>
        <w:tc>
          <w:tcPr>
            <w:tcW w:w="3145" w:type="dxa"/>
            <w:vAlign w:val="center"/>
          </w:tcPr>
          <w:p w14:paraId="217CFFD5" w14:textId="77777777" w:rsidR="00BE4F3E" w:rsidRPr="00424A30" w:rsidRDefault="00BE4F3E" w:rsidP="00295922">
            <w:pPr>
              <w:pStyle w:val="GvdeMetni"/>
              <w:jc w:val="both"/>
              <w:rPr>
                <w:rFonts w:cs="Times New Roman"/>
                <w:lang w:val="tr-TR"/>
              </w:rPr>
            </w:pPr>
          </w:p>
        </w:tc>
      </w:tr>
      <w:tr w:rsidR="00B70219" w:rsidRPr="00424A30" w14:paraId="386BF889" w14:textId="77777777" w:rsidTr="00D16309">
        <w:tc>
          <w:tcPr>
            <w:tcW w:w="3596" w:type="dxa"/>
            <w:vAlign w:val="center"/>
          </w:tcPr>
          <w:p w14:paraId="43686E74" w14:textId="3354D2B6" w:rsidR="00BE4F3E" w:rsidRPr="00424A30" w:rsidRDefault="003B2119" w:rsidP="00295922">
            <w:pPr>
              <w:pStyle w:val="TableParagraph"/>
              <w:numPr>
                <w:ilvl w:val="0"/>
                <w:numId w:val="27"/>
              </w:numPr>
              <w:tabs>
                <w:tab w:val="left" w:pos="508"/>
                <w:tab w:val="left" w:pos="509"/>
              </w:tabs>
              <w:spacing w:before="5" w:line="247" w:lineRule="auto"/>
              <w:ind w:right="744"/>
              <w:jc w:val="both"/>
              <w:rPr>
                <w:szCs w:val="24"/>
                <w:lang w:val="tr-TR"/>
              </w:rPr>
            </w:pPr>
            <w:r w:rsidRPr="00424A30">
              <w:rPr>
                <w:w w:val="105"/>
                <w:szCs w:val="24"/>
                <w:u w:val="single"/>
                <w:lang w:val="tr-TR"/>
              </w:rPr>
              <w:t>Araştırma ve Geliştirme Hizmetleri</w:t>
            </w:r>
          </w:p>
          <w:p w14:paraId="582454C0" w14:textId="77777777" w:rsidR="003B2119" w:rsidRPr="00424A30" w:rsidRDefault="003B2119" w:rsidP="003B2119">
            <w:pPr>
              <w:pStyle w:val="TableParagraph"/>
              <w:tabs>
                <w:tab w:val="left" w:pos="508"/>
                <w:tab w:val="left" w:pos="509"/>
              </w:tabs>
              <w:spacing w:before="5" w:line="247" w:lineRule="auto"/>
              <w:ind w:left="508" w:right="744"/>
              <w:jc w:val="both"/>
              <w:rPr>
                <w:szCs w:val="24"/>
                <w:lang w:val="tr-TR"/>
              </w:rPr>
            </w:pPr>
          </w:p>
          <w:p w14:paraId="18623F05" w14:textId="2DC047AB" w:rsidR="00BE4F3E" w:rsidRPr="00424A30" w:rsidRDefault="003B2119" w:rsidP="00295922">
            <w:pPr>
              <w:pStyle w:val="TableParagraph"/>
              <w:numPr>
                <w:ilvl w:val="1"/>
                <w:numId w:val="27"/>
              </w:numPr>
              <w:tabs>
                <w:tab w:val="left" w:pos="508"/>
                <w:tab w:val="left" w:pos="509"/>
              </w:tabs>
              <w:spacing w:before="1" w:line="249" w:lineRule="auto"/>
              <w:ind w:right="239"/>
              <w:jc w:val="both"/>
              <w:rPr>
                <w:szCs w:val="24"/>
                <w:lang w:val="tr-TR"/>
              </w:rPr>
            </w:pPr>
            <w:r w:rsidRPr="00424A30">
              <w:rPr>
                <w:w w:val="105"/>
                <w:szCs w:val="24"/>
                <w:lang w:val="tr-TR"/>
              </w:rPr>
              <w:t xml:space="preserve">Doğal bilimlerde araştırma ve geliştirme hizmetleri </w:t>
            </w:r>
            <w:r w:rsidR="00BE4F3E" w:rsidRPr="00424A30">
              <w:rPr>
                <w:w w:val="105"/>
                <w:szCs w:val="24"/>
                <w:lang w:val="tr-TR"/>
              </w:rPr>
              <w:t>(CPC</w:t>
            </w:r>
            <w:r w:rsidR="00BE4F3E" w:rsidRPr="00424A30">
              <w:rPr>
                <w:spacing w:val="-4"/>
                <w:w w:val="105"/>
                <w:szCs w:val="24"/>
                <w:lang w:val="tr-TR"/>
              </w:rPr>
              <w:t xml:space="preserve"> </w:t>
            </w:r>
            <w:r w:rsidR="00BE4F3E" w:rsidRPr="00424A30">
              <w:rPr>
                <w:spacing w:val="-3"/>
                <w:w w:val="105"/>
                <w:szCs w:val="24"/>
                <w:lang w:val="tr-TR"/>
              </w:rPr>
              <w:t>851)</w:t>
            </w:r>
          </w:p>
          <w:p w14:paraId="0C18655B" w14:textId="77777777" w:rsidR="00BE4F3E" w:rsidRPr="00424A30" w:rsidRDefault="00BE4F3E" w:rsidP="00295922">
            <w:pPr>
              <w:pStyle w:val="TableParagraph"/>
              <w:spacing w:before="5"/>
              <w:jc w:val="both"/>
              <w:rPr>
                <w:szCs w:val="24"/>
                <w:lang w:val="tr-TR"/>
              </w:rPr>
            </w:pPr>
          </w:p>
          <w:p w14:paraId="1EF512ED" w14:textId="2D4E05B6" w:rsidR="00BE4F3E" w:rsidRPr="00424A30" w:rsidRDefault="003B2119" w:rsidP="00295922">
            <w:pPr>
              <w:pStyle w:val="TableParagraph"/>
              <w:numPr>
                <w:ilvl w:val="1"/>
                <w:numId w:val="27"/>
              </w:numPr>
              <w:tabs>
                <w:tab w:val="left" w:pos="509"/>
              </w:tabs>
              <w:spacing w:line="247" w:lineRule="auto"/>
              <w:ind w:right="327"/>
              <w:jc w:val="both"/>
              <w:rPr>
                <w:szCs w:val="24"/>
                <w:lang w:val="tr-TR"/>
              </w:rPr>
            </w:pPr>
            <w:r w:rsidRPr="00424A30">
              <w:rPr>
                <w:w w:val="105"/>
                <w:szCs w:val="24"/>
                <w:lang w:val="tr-TR"/>
              </w:rPr>
              <w:lastRenderedPageBreak/>
              <w:t xml:space="preserve">Sosyal bilimler ve </w:t>
            </w:r>
            <w:r w:rsidR="00E160E7" w:rsidRPr="00424A30">
              <w:rPr>
                <w:w w:val="105"/>
                <w:szCs w:val="24"/>
                <w:lang w:val="tr-TR"/>
              </w:rPr>
              <w:t>beşerî</w:t>
            </w:r>
            <w:r w:rsidRPr="00424A30">
              <w:rPr>
                <w:w w:val="105"/>
                <w:szCs w:val="24"/>
                <w:lang w:val="tr-TR"/>
              </w:rPr>
              <w:t xml:space="preserve"> bilimlerde araştırma ve geliştirme hizmetleri </w:t>
            </w:r>
            <w:r w:rsidR="00BE4F3E" w:rsidRPr="00424A30">
              <w:rPr>
                <w:w w:val="105"/>
                <w:szCs w:val="24"/>
                <w:lang w:val="tr-TR"/>
              </w:rPr>
              <w:t>(CPC</w:t>
            </w:r>
            <w:r w:rsidR="00BE4F3E" w:rsidRPr="00424A30">
              <w:rPr>
                <w:spacing w:val="-32"/>
                <w:w w:val="105"/>
                <w:szCs w:val="24"/>
                <w:lang w:val="tr-TR"/>
              </w:rPr>
              <w:t xml:space="preserve"> </w:t>
            </w:r>
            <w:r w:rsidR="00BE4F3E" w:rsidRPr="00424A30">
              <w:rPr>
                <w:w w:val="105"/>
                <w:szCs w:val="24"/>
                <w:lang w:val="tr-TR"/>
              </w:rPr>
              <w:t>852)</w:t>
            </w:r>
          </w:p>
          <w:p w14:paraId="3AE3D0C9" w14:textId="77777777" w:rsidR="00BE4F3E" w:rsidRPr="00424A30" w:rsidRDefault="00BE4F3E" w:rsidP="00295922">
            <w:pPr>
              <w:pStyle w:val="ListeParagraf"/>
              <w:jc w:val="both"/>
              <w:rPr>
                <w:w w:val="105"/>
                <w:szCs w:val="24"/>
                <w:lang w:val="tr-TR"/>
              </w:rPr>
            </w:pPr>
          </w:p>
          <w:p w14:paraId="50CD7BD2" w14:textId="097EE025" w:rsidR="00BE4F3E" w:rsidRPr="00424A30" w:rsidRDefault="003B2119" w:rsidP="00295922">
            <w:pPr>
              <w:pStyle w:val="TableParagraph"/>
              <w:numPr>
                <w:ilvl w:val="1"/>
                <w:numId w:val="27"/>
              </w:numPr>
              <w:tabs>
                <w:tab w:val="left" w:pos="509"/>
              </w:tabs>
              <w:spacing w:line="247" w:lineRule="auto"/>
              <w:ind w:right="327"/>
              <w:jc w:val="both"/>
              <w:rPr>
                <w:szCs w:val="24"/>
                <w:lang w:val="tr-TR"/>
              </w:rPr>
            </w:pPr>
            <w:r w:rsidRPr="00424A30">
              <w:rPr>
                <w:w w:val="105"/>
                <w:szCs w:val="24"/>
                <w:lang w:val="tr-TR"/>
              </w:rPr>
              <w:t xml:space="preserve">Disiplinlerarası araştırma ve geliştirme hizmetleri </w:t>
            </w:r>
            <w:r w:rsidR="00BE4F3E" w:rsidRPr="00424A30">
              <w:rPr>
                <w:w w:val="105"/>
                <w:szCs w:val="24"/>
                <w:lang w:val="tr-TR"/>
              </w:rPr>
              <w:t>(CPC</w:t>
            </w:r>
            <w:r w:rsidR="00BE4F3E" w:rsidRPr="00424A30">
              <w:rPr>
                <w:spacing w:val="-3"/>
                <w:w w:val="105"/>
                <w:szCs w:val="24"/>
                <w:lang w:val="tr-TR"/>
              </w:rPr>
              <w:t xml:space="preserve"> </w:t>
            </w:r>
            <w:r w:rsidR="00BE4F3E" w:rsidRPr="00424A30">
              <w:rPr>
                <w:w w:val="105"/>
                <w:szCs w:val="24"/>
                <w:lang w:val="tr-TR"/>
              </w:rPr>
              <w:t>853)</w:t>
            </w:r>
          </w:p>
        </w:tc>
        <w:tc>
          <w:tcPr>
            <w:tcW w:w="3598" w:type="dxa"/>
          </w:tcPr>
          <w:p w14:paraId="76140818" w14:textId="77777777" w:rsidR="00D16309" w:rsidRPr="00424A30" w:rsidRDefault="00D16309" w:rsidP="00295922">
            <w:pPr>
              <w:pStyle w:val="TableParagraph"/>
              <w:tabs>
                <w:tab w:val="left" w:pos="485"/>
                <w:tab w:val="left" w:pos="486"/>
              </w:tabs>
              <w:ind w:left="485"/>
              <w:jc w:val="both"/>
              <w:rPr>
                <w:szCs w:val="24"/>
                <w:lang w:val="tr-TR"/>
              </w:rPr>
            </w:pPr>
          </w:p>
          <w:p w14:paraId="798774A1" w14:textId="77777777" w:rsidR="00D16309" w:rsidRPr="00424A30" w:rsidRDefault="00D16309" w:rsidP="00295922">
            <w:pPr>
              <w:pStyle w:val="TableParagraph"/>
              <w:tabs>
                <w:tab w:val="left" w:pos="485"/>
                <w:tab w:val="left" w:pos="486"/>
              </w:tabs>
              <w:ind w:left="485"/>
              <w:jc w:val="both"/>
              <w:rPr>
                <w:szCs w:val="24"/>
                <w:lang w:val="tr-TR"/>
              </w:rPr>
            </w:pPr>
          </w:p>
          <w:p w14:paraId="5C9244B0" w14:textId="77777777" w:rsidR="00D16309" w:rsidRPr="00424A30" w:rsidRDefault="00D16309" w:rsidP="00295922">
            <w:pPr>
              <w:pStyle w:val="TableParagraph"/>
              <w:tabs>
                <w:tab w:val="left" w:pos="485"/>
                <w:tab w:val="left" w:pos="486"/>
              </w:tabs>
              <w:ind w:left="485"/>
              <w:jc w:val="both"/>
              <w:rPr>
                <w:szCs w:val="24"/>
                <w:lang w:val="tr-TR"/>
              </w:rPr>
            </w:pPr>
          </w:p>
          <w:p w14:paraId="72620C0B" w14:textId="77777777" w:rsidR="00D16309" w:rsidRPr="00424A30" w:rsidRDefault="00D16309" w:rsidP="00295922">
            <w:pPr>
              <w:pStyle w:val="TableParagraph"/>
              <w:tabs>
                <w:tab w:val="left" w:pos="485"/>
                <w:tab w:val="left" w:pos="486"/>
              </w:tabs>
              <w:ind w:left="485"/>
              <w:jc w:val="both"/>
              <w:rPr>
                <w:szCs w:val="24"/>
                <w:lang w:val="tr-TR"/>
              </w:rPr>
            </w:pPr>
          </w:p>
          <w:p w14:paraId="367508B8" w14:textId="6887CDF3" w:rsidR="00D16309" w:rsidRPr="00424A30" w:rsidRDefault="00AB21E3" w:rsidP="00295922">
            <w:pPr>
              <w:pStyle w:val="TableParagraph"/>
              <w:numPr>
                <w:ilvl w:val="0"/>
                <w:numId w:val="65"/>
              </w:numPr>
              <w:tabs>
                <w:tab w:val="left" w:pos="485"/>
                <w:tab w:val="left" w:pos="486"/>
              </w:tabs>
              <w:ind w:hanging="380"/>
              <w:jc w:val="both"/>
              <w:rPr>
                <w:szCs w:val="24"/>
                <w:lang w:val="tr-TR"/>
              </w:rPr>
            </w:pPr>
            <w:r w:rsidRPr="00424A30">
              <w:rPr>
                <w:w w:val="105"/>
                <w:szCs w:val="24"/>
                <w:lang w:val="tr-TR"/>
              </w:rPr>
              <w:t>Kısıtlama yok.</w:t>
            </w:r>
          </w:p>
          <w:p w14:paraId="42DC4519" w14:textId="14DF8FE0" w:rsidR="00D16309" w:rsidRPr="00424A30" w:rsidRDefault="00AB21E3" w:rsidP="00295922">
            <w:pPr>
              <w:pStyle w:val="TableParagraph"/>
              <w:numPr>
                <w:ilvl w:val="0"/>
                <w:numId w:val="65"/>
              </w:numPr>
              <w:tabs>
                <w:tab w:val="left" w:pos="485"/>
                <w:tab w:val="left" w:pos="486"/>
              </w:tabs>
              <w:ind w:hanging="380"/>
              <w:jc w:val="both"/>
              <w:rPr>
                <w:szCs w:val="24"/>
                <w:lang w:val="tr-TR"/>
              </w:rPr>
            </w:pPr>
            <w:r w:rsidRPr="00424A30">
              <w:rPr>
                <w:w w:val="105"/>
                <w:szCs w:val="24"/>
                <w:lang w:val="tr-TR"/>
              </w:rPr>
              <w:t>Kısıtlama yok.</w:t>
            </w:r>
          </w:p>
          <w:p w14:paraId="1753AA26" w14:textId="79C9DC64" w:rsidR="00D16309" w:rsidRPr="00424A30" w:rsidRDefault="00AB21E3" w:rsidP="00295922">
            <w:pPr>
              <w:pStyle w:val="TableParagraph"/>
              <w:numPr>
                <w:ilvl w:val="0"/>
                <w:numId w:val="65"/>
              </w:numPr>
              <w:tabs>
                <w:tab w:val="left" w:pos="486"/>
                <w:tab w:val="left" w:pos="487"/>
              </w:tabs>
              <w:spacing w:line="249" w:lineRule="auto"/>
              <w:ind w:left="486" w:right="399" w:hanging="380"/>
              <w:jc w:val="both"/>
              <w:rPr>
                <w:szCs w:val="24"/>
                <w:lang w:val="tr-TR"/>
              </w:rPr>
            </w:pPr>
            <w:r w:rsidRPr="00424A30">
              <w:rPr>
                <w:w w:val="105"/>
                <w:szCs w:val="24"/>
                <w:lang w:val="tr-TR"/>
              </w:rPr>
              <w:t>Kısıtlama yok.</w:t>
            </w:r>
          </w:p>
          <w:p w14:paraId="7FB33404" w14:textId="1E50FB32" w:rsidR="00BE4F3E" w:rsidRPr="00424A30" w:rsidRDefault="00FF34E9" w:rsidP="00295922">
            <w:pPr>
              <w:pStyle w:val="TableParagraph"/>
              <w:numPr>
                <w:ilvl w:val="0"/>
                <w:numId w:val="65"/>
              </w:numPr>
              <w:tabs>
                <w:tab w:val="left" w:pos="486"/>
                <w:tab w:val="left" w:pos="487"/>
              </w:tabs>
              <w:spacing w:line="249" w:lineRule="auto"/>
              <w:ind w:left="486" w:right="399" w:hanging="380"/>
              <w:jc w:val="both"/>
              <w:rPr>
                <w:szCs w:val="24"/>
                <w:lang w:val="tr-TR"/>
              </w:rPr>
            </w:pPr>
            <w:r w:rsidRPr="00424A30">
              <w:rPr>
                <w:w w:val="105"/>
                <w:szCs w:val="24"/>
                <w:lang w:val="tr-TR"/>
              </w:rPr>
              <w:t xml:space="preserve">Yatay bölümde </w:t>
            </w:r>
            <w:r w:rsidRPr="00424A30">
              <w:rPr>
                <w:w w:val="105"/>
                <w:szCs w:val="24"/>
                <w:lang w:val="tr-TR"/>
              </w:rPr>
              <w:lastRenderedPageBreak/>
              <w:t>belirtilenler dışında kapalı.</w:t>
            </w:r>
          </w:p>
        </w:tc>
        <w:tc>
          <w:tcPr>
            <w:tcW w:w="4051" w:type="dxa"/>
            <w:vAlign w:val="center"/>
          </w:tcPr>
          <w:p w14:paraId="18DF70D8" w14:textId="652AABE9" w:rsidR="00D16309" w:rsidRPr="00424A30" w:rsidRDefault="00AB21E3" w:rsidP="00295922">
            <w:pPr>
              <w:pStyle w:val="TableParagraph"/>
              <w:numPr>
                <w:ilvl w:val="0"/>
                <w:numId w:val="66"/>
              </w:numPr>
              <w:tabs>
                <w:tab w:val="left" w:pos="560"/>
                <w:tab w:val="left" w:pos="561"/>
              </w:tabs>
              <w:jc w:val="both"/>
              <w:rPr>
                <w:szCs w:val="24"/>
                <w:lang w:val="tr-TR"/>
              </w:rPr>
            </w:pPr>
            <w:r w:rsidRPr="00424A30">
              <w:rPr>
                <w:w w:val="105"/>
                <w:szCs w:val="24"/>
                <w:lang w:val="tr-TR"/>
              </w:rPr>
              <w:lastRenderedPageBreak/>
              <w:t>Kısıtlama yok.</w:t>
            </w:r>
          </w:p>
          <w:p w14:paraId="4EF8DDD1" w14:textId="17846FE2" w:rsidR="00D16309" w:rsidRPr="00424A30" w:rsidRDefault="00AB21E3" w:rsidP="00295922">
            <w:pPr>
              <w:pStyle w:val="TableParagraph"/>
              <w:numPr>
                <w:ilvl w:val="0"/>
                <w:numId w:val="66"/>
              </w:numPr>
              <w:tabs>
                <w:tab w:val="left" w:pos="560"/>
                <w:tab w:val="left" w:pos="561"/>
              </w:tabs>
              <w:jc w:val="both"/>
              <w:rPr>
                <w:szCs w:val="24"/>
                <w:lang w:val="tr-TR"/>
              </w:rPr>
            </w:pPr>
            <w:r w:rsidRPr="00424A30">
              <w:rPr>
                <w:w w:val="105"/>
                <w:szCs w:val="24"/>
                <w:lang w:val="tr-TR"/>
              </w:rPr>
              <w:t>Kısıtlama yok.</w:t>
            </w:r>
          </w:p>
          <w:p w14:paraId="3C62827A" w14:textId="755912B7" w:rsidR="00D16309" w:rsidRPr="00424A30" w:rsidRDefault="00AB21E3" w:rsidP="00295922">
            <w:pPr>
              <w:pStyle w:val="TableParagraph"/>
              <w:numPr>
                <w:ilvl w:val="0"/>
                <w:numId w:val="66"/>
              </w:numPr>
              <w:tabs>
                <w:tab w:val="left" w:pos="560"/>
                <w:tab w:val="left" w:pos="561"/>
              </w:tabs>
              <w:jc w:val="both"/>
              <w:rPr>
                <w:szCs w:val="24"/>
                <w:lang w:val="tr-TR"/>
              </w:rPr>
            </w:pPr>
            <w:r w:rsidRPr="00424A30">
              <w:rPr>
                <w:w w:val="105"/>
                <w:szCs w:val="24"/>
                <w:lang w:val="tr-TR"/>
              </w:rPr>
              <w:t>Kısıtlama yok.</w:t>
            </w:r>
          </w:p>
          <w:p w14:paraId="2A345D36" w14:textId="4F516678" w:rsidR="00BE4F3E" w:rsidRPr="00424A30" w:rsidRDefault="00FF34E9" w:rsidP="00295922">
            <w:pPr>
              <w:pStyle w:val="TableParagraph"/>
              <w:numPr>
                <w:ilvl w:val="0"/>
                <w:numId w:val="66"/>
              </w:numPr>
              <w:tabs>
                <w:tab w:val="left" w:pos="560"/>
                <w:tab w:val="left" w:pos="561"/>
              </w:tabs>
              <w:jc w:val="both"/>
              <w:rPr>
                <w:szCs w:val="24"/>
                <w:lang w:val="tr-TR"/>
              </w:rPr>
            </w:pPr>
            <w:r w:rsidRPr="00424A30">
              <w:rPr>
                <w:w w:val="105"/>
                <w:szCs w:val="24"/>
                <w:lang w:val="tr-TR"/>
              </w:rPr>
              <w:t>Yatay bölümde belirtilenler dışında kapalı.</w:t>
            </w:r>
          </w:p>
        </w:tc>
        <w:tc>
          <w:tcPr>
            <w:tcW w:w="3145" w:type="dxa"/>
            <w:vAlign w:val="center"/>
          </w:tcPr>
          <w:p w14:paraId="35E8A0C2" w14:textId="77777777" w:rsidR="00BE4F3E" w:rsidRPr="00424A30" w:rsidRDefault="00BE4F3E" w:rsidP="00295922">
            <w:pPr>
              <w:pStyle w:val="GvdeMetni"/>
              <w:jc w:val="both"/>
              <w:rPr>
                <w:rFonts w:cs="Times New Roman"/>
                <w:lang w:val="tr-TR"/>
              </w:rPr>
            </w:pPr>
          </w:p>
        </w:tc>
      </w:tr>
      <w:tr w:rsidR="00B70219" w:rsidRPr="00424A30" w14:paraId="14DFD9D2" w14:textId="77777777" w:rsidTr="00D16309">
        <w:tc>
          <w:tcPr>
            <w:tcW w:w="3596" w:type="dxa"/>
            <w:vAlign w:val="center"/>
          </w:tcPr>
          <w:p w14:paraId="212A733E" w14:textId="61E8D9FF" w:rsidR="00BE4F3E" w:rsidRPr="00424A30" w:rsidRDefault="003B2119" w:rsidP="00295922">
            <w:pPr>
              <w:pStyle w:val="TableParagraph"/>
              <w:numPr>
                <w:ilvl w:val="0"/>
                <w:numId w:val="211"/>
              </w:numPr>
              <w:tabs>
                <w:tab w:val="left" w:pos="508"/>
              </w:tabs>
              <w:spacing w:before="33" w:line="247" w:lineRule="auto"/>
              <w:ind w:right="621"/>
              <w:jc w:val="both"/>
              <w:rPr>
                <w:szCs w:val="24"/>
                <w:lang w:val="tr-TR"/>
              </w:rPr>
            </w:pPr>
            <w:r w:rsidRPr="00424A30">
              <w:rPr>
                <w:w w:val="105"/>
                <w:szCs w:val="24"/>
                <w:u w:val="single"/>
                <w:lang w:val="tr-TR"/>
              </w:rPr>
              <w:t xml:space="preserve">Operatörsüz Kiralama ve Finansal Kiralama Hizmetleri </w:t>
            </w:r>
            <w:r w:rsidR="00BE4F3E" w:rsidRPr="00424A30">
              <w:rPr>
                <w:w w:val="105"/>
                <w:szCs w:val="24"/>
                <w:u w:val="single"/>
                <w:lang w:val="tr-TR"/>
              </w:rPr>
              <w:t>(</w:t>
            </w:r>
            <w:r w:rsidRPr="00424A30">
              <w:rPr>
                <w:w w:val="105"/>
                <w:szCs w:val="24"/>
                <w:lang w:val="tr-TR"/>
              </w:rPr>
              <w:t>arabalarla ilgili kiralama ve finansal kiralama hizmetleri hariç</w:t>
            </w:r>
            <w:r w:rsidR="00BE4F3E" w:rsidRPr="00424A30">
              <w:rPr>
                <w:w w:val="105"/>
                <w:szCs w:val="24"/>
                <w:lang w:val="tr-TR"/>
              </w:rPr>
              <w:t>)</w:t>
            </w:r>
          </w:p>
          <w:p w14:paraId="7493D255" w14:textId="77777777" w:rsidR="00BE4F3E" w:rsidRPr="00424A30" w:rsidRDefault="00BE4F3E" w:rsidP="00295922">
            <w:pPr>
              <w:pStyle w:val="TableParagraph"/>
              <w:spacing w:before="5"/>
              <w:jc w:val="both"/>
              <w:rPr>
                <w:szCs w:val="24"/>
                <w:lang w:val="tr-TR"/>
              </w:rPr>
            </w:pPr>
          </w:p>
          <w:p w14:paraId="65F90BA6" w14:textId="65207EFC" w:rsidR="00BE4F3E" w:rsidRPr="00424A30" w:rsidRDefault="003B2119" w:rsidP="00295922">
            <w:pPr>
              <w:pStyle w:val="TableParagraph"/>
              <w:numPr>
                <w:ilvl w:val="0"/>
                <w:numId w:val="28"/>
              </w:numPr>
              <w:tabs>
                <w:tab w:val="left" w:pos="509"/>
                <w:tab w:val="left" w:pos="510"/>
              </w:tabs>
              <w:ind w:hanging="403"/>
              <w:jc w:val="both"/>
              <w:rPr>
                <w:szCs w:val="24"/>
                <w:lang w:val="tr-TR"/>
              </w:rPr>
            </w:pPr>
            <w:r w:rsidRPr="00424A30">
              <w:rPr>
                <w:w w:val="105"/>
                <w:szCs w:val="24"/>
                <w:lang w:val="tr-TR"/>
              </w:rPr>
              <w:t>Gemiler ile ilgili</w:t>
            </w:r>
            <w:r w:rsidR="00BE4F3E" w:rsidRPr="00424A30">
              <w:rPr>
                <w:w w:val="105"/>
                <w:szCs w:val="24"/>
                <w:lang w:val="tr-TR"/>
              </w:rPr>
              <w:t xml:space="preserve"> (CPC</w:t>
            </w:r>
            <w:r w:rsidR="00BE4F3E" w:rsidRPr="00424A30">
              <w:rPr>
                <w:spacing w:val="-22"/>
                <w:w w:val="105"/>
                <w:szCs w:val="24"/>
                <w:lang w:val="tr-TR"/>
              </w:rPr>
              <w:t xml:space="preserve"> </w:t>
            </w:r>
            <w:r w:rsidR="00BE4F3E" w:rsidRPr="00424A30">
              <w:rPr>
                <w:w w:val="105"/>
                <w:szCs w:val="24"/>
                <w:lang w:val="tr-TR"/>
              </w:rPr>
              <w:t>83103)</w:t>
            </w:r>
          </w:p>
          <w:p w14:paraId="1E40DA6A" w14:textId="77777777" w:rsidR="00BE4F3E" w:rsidRPr="00424A30" w:rsidRDefault="00BE4F3E" w:rsidP="00295922">
            <w:pPr>
              <w:pStyle w:val="TableParagraph"/>
              <w:spacing w:before="10"/>
              <w:jc w:val="both"/>
              <w:rPr>
                <w:szCs w:val="24"/>
                <w:lang w:val="tr-TR"/>
              </w:rPr>
            </w:pPr>
          </w:p>
          <w:p w14:paraId="3907D8B1" w14:textId="180AD1FB" w:rsidR="00BE4F3E" w:rsidRPr="00424A30" w:rsidRDefault="00605403" w:rsidP="00295922">
            <w:pPr>
              <w:pStyle w:val="TableParagraph"/>
              <w:numPr>
                <w:ilvl w:val="0"/>
                <w:numId w:val="212"/>
              </w:numPr>
              <w:tabs>
                <w:tab w:val="left" w:pos="508"/>
                <w:tab w:val="left" w:pos="509"/>
              </w:tabs>
              <w:spacing w:line="249" w:lineRule="auto"/>
              <w:ind w:right="112"/>
              <w:jc w:val="both"/>
              <w:rPr>
                <w:szCs w:val="24"/>
                <w:lang w:val="tr-TR"/>
              </w:rPr>
            </w:pPr>
            <w:r w:rsidRPr="00424A30">
              <w:rPr>
                <w:w w:val="105"/>
                <w:szCs w:val="24"/>
                <w:lang w:val="tr-TR"/>
              </w:rPr>
              <w:t>Diğer taşıma teçhizatı ile ilgili</w:t>
            </w:r>
            <w:r w:rsidR="00BE4F3E" w:rsidRPr="00424A30">
              <w:rPr>
                <w:spacing w:val="-11"/>
                <w:w w:val="105"/>
                <w:szCs w:val="24"/>
                <w:lang w:val="tr-TR"/>
              </w:rPr>
              <w:t xml:space="preserve"> </w:t>
            </w:r>
            <w:r w:rsidR="00BE4F3E" w:rsidRPr="00424A30">
              <w:rPr>
                <w:w w:val="105"/>
                <w:szCs w:val="24"/>
                <w:lang w:val="tr-TR"/>
              </w:rPr>
              <w:t>(CPC</w:t>
            </w:r>
            <w:r w:rsidR="00BE4F3E" w:rsidRPr="00424A30">
              <w:rPr>
                <w:spacing w:val="-10"/>
                <w:w w:val="105"/>
                <w:szCs w:val="24"/>
                <w:lang w:val="tr-TR"/>
              </w:rPr>
              <w:t xml:space="preserve"> </w:t>
            </w:r>
            <w:r w:rsidR="00BE4F3E" w:rsidRPr="00424A30">
              <w:rPr>
                <w:w w:val="105"/>
                <w:szCs w:val="24"/>
                <w:lang w:val="tr-TR"/>
              </w:rPr>
              <w:t>83101</w:t>
            </w:r>
            <w:r w:rsidR="00BE4F3E" w:rsidRPr="00424A30">
              <w:rPr>
                <w:spacing w:val="-11"/>
                <w:w w:val="105"/>
                <w:szCs w:val="24"/>
                <w:lang w:val="tr-TR"/>
              </w:rPr>
              <w:t xml:space="preserve"> </w:t>
            </w:r>
            <w:r w:rsidR="00BE4F3E" w:rsidRPr="00424A30">
              <w:rPr>
                <w:w w:val="105"/>
                <w:szCs w:val="24"/>
                <w:lang w:val="tr-TR"/>
              </w:rPr>
              <w:t>+</w:t>
            </w:r>
            <w:r w:rsidR="00BE4F3E" w:rsidRPr="00424A30">
              <w:rPr>
                <w:spacing w:val="-11"/>
                <w:w w:val="105"/>
                <w:szCs w:val="24"/>
                <w:lang w:val="tr-TR"/>
              </w:rPr>
              <w:t xml:space="preserve"> </w:t>
            </w:r>
            <w:r w:rsidR="00BE4F3E" w:rsidRPr="00424A30">
              <w:rPr>
                <w:w w:val="105"/>
                <w:szCs w:val="24"/>
                <w:lang w:val="tr-TR"/>
              </w:rPr>
              <w:t>83102</w:t>
            </w:r>
            <w:r w:rsidR="00BE4F3E" w:rsidRPr="00424A30">
              <w:rPr>
                <w:spacing w:val="-11"/>
                <w:w w:val="105"/>
                <w:szCs w:val="24"/>
                <w:lang w:val="tr-TR"/>
              </w:rPr>
              <w:t xml:space="preserve"> </w:t>
            </w:r>
            <w:r w:rsidR="00BE4F3E" w:rsidRPr="00424A30">
              <w:rPr>
                <w:w w:val="105"/>
                <w:szCs w:val="24"/>
                <w:lang w:val="tr-TR"/>
              </w:rPr>
              <w:t>+ 83105)</w:t>
            </w:r>
          </w:p>
          <w:p w14:paraId="7D10E360" w14:textId="77777777" w:rsidR="00BE4F3E" w:rsidRPr="00424A30" w:rsidRDefault="00BE4F3E" w:rsidP="00295922">
            <w:pPr>
              <w:pStyle w:val="TableParagraph"/>
              <w:spacing w:before="4"/>
              <w:jc w:val="both"/>
              <w:rPr>
                <w:szCs w:val="24"/>
                <w:lang w:val="tr-TR"/>
              </w:rPr>
            </w:pPr>
          </w:p>
          <w:p w14:paraId="0BEFDB5B" w14:textId="7084F203" w:rsidR="00BE4F3E" w:rsidRPr="00424A30" w:rsidRDefault="00605403" w:rsidP="00295922">
            <w:pPr>
              <w:pStyle w:val="TableParagraph"/>
              <w:numPr>
                <w:ilvl w:val="0"/>
                <w:numId w:val="212"/>
              </w:numPr>
              <w:tabs>
                <w:tab w:val="left" w:pos="509"/>
              </w:tabs>
              <w:spacing w:line="249" w:lineRule="auto"/>
              <w:ind w:left="508" w:right="225" w:hanging="401"/>
              <w:jc w:val="both"/>
              <w:rPr>
                <w:szCs w:val="24"/>
                <w:lang w:val="tr-TR"/>
              </w:rPr>
            </w:pPr>
            <w:r w:rsidRPr="00424A30">
              <w:rPr>
                <w:w w:val="105"/>
                <w:szCs w:val="24"/>
                <w:lang w:val="tr-TR"/>
              </w:rPr>
              <w:t>Diğer makineler ve teçhizat ile ilgili</w:t>
            </w:r>
            <w:r w:rsidR="00BE4F3E" w:rsidRPr="00424A30">
              <w:rPr>
                <w:spacing w:val="-14"/>
                <w:w w:val="105"/>
                <w:szCs w:val="24"/>
                <w:lang w:val="tr-TR"/>
              </w:rPr>
              <w:t xml:space="preserve"> </w:t>
            </w:r>
            <w:r w:rsidR="00BE4F3E" w:rsidRPr="00424A30">
              <w:rPr>
                <w:w w:val="105"/>
                <w:szCs w:val="24"/>
                <w:lang w:val="tr-TR"/>
              </w:rPr>
              <w:t>(CPC</w:t>
            </w:r>
            <w:r w:rsidR="00BE4F3E" w:rsidRPr="00424A30">
              <w:rPr>
                <w:spacing w:val="-13"/>
                <w:w w:val="105"/>
                <w:szCs w:val="24"/>
                <w:lang w:val="tr-TR"/>
              </w:rPr>
              <w:t xml:space="preserve"> </w:t>
            </w:r>
            <w:r w:rsidR="00BE4F3E" w:rsidRPr="00424A30">
              <w:rPr>
                <w:w w:val="105"/>
                <w:szCs w:val="24"/>
                <w:lang w:val="tr-TR"/>
              </w:rPr>
              <w:t>83106</w:t>
            </w:r>
            <w:r w:rsidR="00BE4F3E" w:rsidRPr="00424A30">
              <w:rPr>
                <w:spacing w:val="-13"/>
                <w:w w:val="105"/>
                <w:szCs w:val="24"/>
                <w:lang w:val="tr-TR"/>
              </w:rPr>
              <w:t xml:space="preserve"> </w:t>
            </w:r>
            <w:r w:rsidR="00BE4F3E" w:rsidRPr="00424A30">
              <w:rPr>
                <w:w w:val="105"/>
                <w:szCs w:val="24"/>
                <w:lang w:val="tr-TR"/>
              </w:rPr>
              <w:t>–</w:t>
            </w:r>
            <w:r w:rsidR="00BE4F3E" w:rsidRPr="00424A30">
              <w:rPr>
                <w:spacing w:val="-13"/>
                <w:w w:val="105"/>
                <w:szCs w:val="24"/>
                <w:lang w:val="tr-TR"/>
              </w:rPr>
              <w:t xml:space="preserve"> </w:t>
            </w:r>
            <w:r w:rsidR="00BE4F3E" w:rsidRPr="00424A30">
              <w:rPr>
                <w:w w:val="105"/>
                <w:szCs w:val="24"/>
                <w:lang w:val="tr-TR"/>
              </w:rPr>
              <w:t>83109)</w:t>
            </w:r>
          </w:p>
          <w:p w14:paraId="0BBEE0BE" w14:textId="77777777" w:rsidR="007D1948" w:rsidRPr="00424A30" w:rsidRDefault="007D1948" w:rsidP="00295922">
            <w:pPr>
              <w:pStyle w:val="TableParagraph"/>
              <w:tabs>
                <w:tab w:val="left" w:pos="509"/>
              </w:tabs>
              <w:spacing w:line="249" w:lineRule="auto"/>
              <w:ind w:right="225"/>
              <w:jc w:val="both"/>
              <w:rPr>
                <w:szCs w:val="24"/>
                <w:lang w:val="tr-TR"/>
              </w:rPr>
            </w:pPr>
          </w:p>
        </w:tc>
        <w:tc>
          <w:tcPr>
            <w:tcW w:w="3598" w:type="dxa"/>
          </w:tcPr>
          <w:p w14:paraId="34C092B8" w14:textId="77777777" w:rsidR="00D16309" w:rsidRPr="00424A30" w:rsidRDefault="00D16309" w:rsidP="00295922">
            <w:pPr>
              <w:pStyle w:val="TableParagraph"/>
              <w:tabs>
                <w:tab w:val="left" w:pos="486"/>
                <w:tab w:val="left" w:pos="487"/>
              </w:tabs>
              <w:spacing w:line="249" w:lineRule="auto"/>
              <w:ind w:left="485" w:right="399"/>
              <w:jc w:val="both"/>
              <w:rPr>
                <w:szCs w:val="24"/>
                <w:lang w:val="tr-TR"/>
              </w:rPr>
            </w:pPr>
          </w:p>
          <w:p w14:paraId="5AC97170" w14:textId="77777777" w:rsidR="00D16309" w:rsidRPr="00424A30" w:rsidRDefault="00D16309" w:rsidP="00295922">
            <w:pPr>
              <w:pStyle w:val="TableParagraph"/>
              <w:tabs>
                <w:tab w:val="left" w:pos="486"/>
                <w:tab w:val="left" w:pos="487"/>
              </w:tabs>
              <w:spacing w:line="249" w:lineRule="auto"/>
              <w:ind w:left="485" w:right="399"/>
              <w:jc w:val="both"/>
              <w:rPr>
                <w:szCs w:val="24"/>
                <w:lang w:val="tr-TR"/>
              </w:rPr>
            </w:pPr>
          </w:p>
          <w:p w14:paraId="203456E7" w14:textId="4B0095F1" w:rsidR="00D16309" w:rsidRPr="00424A30" w:rsidRDefault="00AB21E3" w:rsidP="00295922">
            <w:pPr>
              <w:pStyle w:val="TableParagraph"/>
              <w:numPr>
                <w:ilvl w:val="0"/>
                <w:numId w:val="67"/>
              </w:numPr>
              <w:tabs>
                <w:tab w:val="left" w:pos="486"/>
                <w:tab w:val="left" w:pos="487"/>
              </w:tabs>
              <w:spacing w:line="249" w:lineRule="auto"/>
              <w:ind w:left="485" w:right="399"/>
              <w:jc w:val="both"/>
              <w:rPr>
                <w:szCs w:val="24"/>
                <w:lang w:val="tr-TR"/>
              </w:rPr>
            </w:pPr>
            <w:r w:rsidRPr="00424A30">
              <w:rPr>
                <w:w w:val="105"/>
                <w:szCs w:val="24"/>
                <w:lang w:val="tr-TR"/>
              </w:rPr>
              <w:t>Kısıtlama yok.</w:t>
            </w:r>
          </w:p>
          <w:p w14:paraId="12F6989D" w14:textId="3BB81501" w:rsidR="00D16309" w:rsidRPr="00424A30" w:rsidRDefault="00AB21E3" w:rsidP="00295922">
            <w:pPr>
              <w:pStyle w:val="TableParagraph"/>
              <w:numPr>
                <w:ilvl w:val="0"/>
                <w:numId w:val="67"/>
              </w:numPr>
              <w:tabs>
                <w:tab w:val="left" w:pos="486"/>
                <w:tab w:val="left" w:pos="487"/>
              </w:tabs>
              <w:spacing w:line="249" w:lineRule="auto"/>
              <w:ind w:left="485" w:right="399"/>
              <w:jc w:val="both"/>
              <w:rPr>
                <w:szCs w:val="24"/>
                <w:lang w:val="tr-TR"/>
              </w:rPr>
            </w:pPr>
            <w:r w:rsidRPr="00424A30">
              <w:rPr>
                <w:w w:val="105"/>
                <w:szCs w:val="24"/>
                <w:lang w:val="tr-TR"/>
              </w:rPr>
              <w:t>Kısıtlama yok.</w:t>
            </w:r>
          </w:p>
          <w:p w14:paraId="56EE7983" w14:textId="4E1C8B06" w:rsidR="007D1948" w:rsidRPr="00424A30" w:rsidRDefault="00FE4D23" w:rsidP="00295922">
            <w:pPr>
              <w:pStyle w:val="TableParagraph"/>
              <w:numPr>
                <w:ilvl w:val="0"/>
                <w:numId w:val="67"/>
              </w:numPr>
              <w:tabs>
                <w:tab w:val="left" w:pos="486"/>
                <w:tab w:val="left" w:pos="487"/>
              </w:tabs>
              <w:spacing w:after="240" w:line="247" w:lineRule="auto"/>
              <w:ind w:left="485" w:right="399"/>
              <w:jc w:val="both"/>
              <w:rPr>
                <w:szCs w:val="24"/>
                <w:lang w:val="tr-TR"/>
              </w:rPr>
            </w:pPr>
            <w:r w:rsidRPr="00424A30">
              <w:rPr>
                <w:w w:val="105"/>
                <w:szCs w:val="24"/>
                <w:lang w:val="tr-TR"/>
              </w:rPr>
              <w:t>Yabancı özsermaye %70 ile kısıtlıdır.</w:t>
            </w:r>
          </w:p>
          <w:p w14:paraId="15B87D8B" w14:textId="0492CF11" w:rsidR="00BE4F3E" w:rsidRPr="00424A30" w:rsidRDefault="00FF34E9" w:rsidP="00295922">
            <w:pPr>
              <w:pStyle w:val="TableParagraph"/>
              <w:numPr>
                <w:ilvl w:val="0"/>
                <w:numId w:val="67"/>
              </w:numPr>
              <w:tabs>
                <w:tab w:val="left" w:pos="486"/>
                <w:tab w:val="left" w:pos="487"/>
              </w:tabs>
              <w:spacing w:line="247" w:lineRule="auto"/>
              <w:ind w:left="485" w:right="399"/>
              <w:jc w:val="both"/>
              <w:rPr>
                <w:szCs w:val="24"/>
                <w:lang w:val="tr-TR"/>
              </w:rPr>
            </w:pPr>
            <w:r w:rsidRPr="00424A30">
              <w:rPr>
                <w:w w:val="105"/>
                <w:szCs w:val="24"/>
                <w:lang w:val="tr-TR"/>
              </w:rPr>
              <w:t>Yatay bölümde belirtilenler dışında kapalı.</w:t>
            </w:r>
          </w:p>
        </w:tc>
        <w:tc>
          <w:tcPr>
            <w:tcW w:w="4051" w:type="dxa"/>
          </w:tcPr>
          <w:p w14:paraId="61B50700" w14:textId="77777777" w:rsidR="00D16309" w:rsidRPr="00424A30" w:rsidRDefault="00D16309" w:rsidP="00295922">
            <w:pPr>
              <w:pStyle w:val="TableParagraph"/>
              <w:tabs>
                <w:tab w:val="left" w:pos="561"/>
                <w:tab w:val="left" w:pos="562"/>
              </w:tabs>
              <w:spacing w:line="249" w:lineRule="auto"/>
              <w:ind w:left="561" w:right="323"/>
              <w:jc w:val="both"/>
              <w:rPr>
                <w:szCs w:val="24"/>
                <w:lang w:val="tr-TR"/>
              </w:rPr>
            </w:pPr>
          </w:p>
          <w:p w14:paraId="78DA6C1B" w14:textId="77777777" w:rsidR="00D16309" w:rsidRPr="00424A30" w:rsidRDefault="00D16309" w:rsidP="00295922">
            <w:pPr>
              <w:pStyle w:val="TableParagraph"/>
              <w:tabs>
                <w:tab w:val="left" w:pos="561"/>
                <w:tab w:val="left" w:pos="562"/>
              </w:tabs>
              <w:spacing w:line="249" w:lineRule="auto"/>
              <w:ind w:left="561" w:right="323"/>
              <w:jc w:val="both"/>
              <w:rPr>
                <w:szCs w:val="24"/>
                <w:lang w:val="tr-TR"/>
              </w:rPr>
            </w:pPr>
          </w:p>
          <w:p w14:paraId="6E72313B" w14:textId="4FB23DC6" w:rsidR="00D16309" w:rsidRPr="00424A30" w:rsidRDefault="00AB21E3" w:rsidP="00295922">
            <w:pPr>
              <w:pStyle w:val="TableParagraph"/>
              <w:numPr>
                <w:ilvl w:val="0"/>
                <w:numId w:val="68"/>
              </w:numPr>
              <w:tabs>
                <w:tab w:val="left" w:pos="561"/>
                <w:tab w:val="left" w:pos="562"/>
              </w:tabs>
              <w:spacing w:line="249" w:lineRule="auto"/>
              <w:ind w:right="323"/>
              <w:jc w:val="both"/>
              <w:rPr>
                <w:szCs w:val="24"/>
                <w:lang w:val="tr-TR"/>
              </w:rPr>
            </w:pPr>
            <w:r w:rsidRPr="00424A30">
              <w:rPr>
                <w:w w:val="105"/>
                <w:szCs w:val="24"/>
                <w:lang w:val="tr-TR"/>
              </w:rPr>
              <w:t>Kısıtlama yok.</w:t>
            </w:r>
          </w:p>
          <w:p w14:paraId="4F9287CC" w14:textId="76B748D7" w:rsidR="00D16309" w:rsidRPr="00424A30" w:rsidRDefault="00AB21E3" w:rsidP="00295922">
            <w:pPr>
              <w:pStyle w:val="TableParagraph"/>
              <w:numPr>
                <w:ilvl w:val="0"/>
                <w:numId w:val="68"/>
              </w:numPr>
              <w:tabs>
                <w:tab w:val="left" w:pos="561"/>
                <w:tab w:val="left" w:pos="562"/>
              </w:tabs>
              <w:spacing w:line="249" w:lineRule="auto"/>
              <w:ind w:right="323"/>
              <w:jc w:val="both"/>
              <w:rPr>
                <w:szCs w:val="24"/>
                <w:lang w:val="tr-TR"/>
              </w:rPr>
            </w:pPr>
            <w:r w:rsidRPr="00424A30">
              <w:rPr>
                <w:w w:val="105"/>
                <w:szCs w:val="24"/>
                <w:lang w:val="tr-TR"/>
              </w:rPr>
              <w:t>Kısıtlama yok.</w:t>
            </w:r>
          </w:p>
          <w:p w14:paraId="43706BDC" w14:textId="6B14346A" w:rsidR="00D16309" w:rsidRPr="00424A30" w:rsidRDefault="00AB21E3" w:rsidP="00295922">
            <w:pPr>
              <w:pStyle w:val="TableParagraph"/>
              <w:numPr>
                <w:ilvl w:val="0"/>
                <w:numId w:val="68"/>
              </w:numPr>
              <w:tabs>
                <w:tab w:val="left" w:pos="561"/>
                <w:tab w:val="left" w:pos="562"/>
              </w:tabs>
              <w:spacing w:line="247" w:lineRule="auto"/>
              <w:ind w:right="323"/>
              <w:jc w:val="both"/>
              <w:rPr>
                <w:szCs w:val="24"/>
                <w:lang w:val="tr-TR"/>
              </w:rPr>
            </w:pPr>
            <w:r w:rsidRPr="00424A30">
              <w:rPr>
                <w:w w:val="105"/>
                <w:szCs w:val="24"/>
                <w:lang w:val="tr-TR"/>
              </w:rPr>
              <w:t>Kısıtlama yok.</w:t>
            </w:r>
          </w:p>
          <w:p w14:paraId="4AE6AD17" w14:textId="77777777" w:rsidR="00D16309" w:rsidRPr="00424A30" w:rsidRDefault="00D16309" w:rsidP="00295922">
            <w:pPr>
              <w:pStyle w:val="TableParagraph"/>
              <w:spacing w:before="10"/>
              <w:jc w:val="both"/>
              <w:rPr>
                <w:szCs w:val="24"/>
                <w:lang w:val="tr-TR"/>
              </w:rPr>
            </w:pPr>
          </w:p>
          <w:p w14:paraId="0E8B20DA" w14:textId="77777777" w:rsidR="00D16309" w:rsidRPr="00424A30" w:rsidRDefault="00D16309" w:rsidP="00295922">
            <w:pPr>
              <w:pStyle w:val="TableParagraph"/>
              <w:jc w:val="both"/>
              <w:rPr>
                <w:w w:val="105"/>
                <w:szCs w:val="24"/>
                <w:rtl/>
                <w:lang w:val="tr-TR"/>
              </w:rPr>
            </w:pPr>
          </w:p>
          <w:p w14:paraId="0A780857" w14:textId="1CE51C11" w:rsidR="00BE4F3E" w:rsidRPr="00424A30" w:rsidRDefault="00FF34E9" w:rsidP="00295922">
            <w:pPr>
              <w:pStyle w:val="TableParagraph"/>
              <w:numPr>
                <w:ilvl w:val="0"/>
                <w:numId w:val="68"/>
              </w:numPr>
              <w:tabs>
                <w:tab w:val="left" w:pos="561"/>
                <w:tab w:val="left" w:pos="562"/>
              </w:tabs>
              <w:spacing w:before="1" w:line="247" w:lineRule="auto"/>
              <w:ind w:right="111"/>
              <w:jc w:val="both"/>
              <w:rPr>
                <w:szCs w:val="24"/>
                <w:lang w:val="tr-TR"/>
              </w:rPr>
            </w:pPr>
            <w:r w:rsidRPr="00424A30">
              <w:rPr>
                <w:w w:val="105"/>
                <w:szCs w:val="24"/>
                <w:lang w:val="tr-TR"/>
              </w:rPr>
              <w:t>Yatay bölümde belirtilenler dışında kapalı.</w:t>
            </w:r>
          </w:p>
        </w:tc>
        <w:tc>
          <w:tcPr>
            <w:tcW w:w="3145" w:type="dxa"/>
            <w:vAlign w:val="center"/>
          </w:tcPr>
          <w:p w14:paraId="39E4AD79" w14:textId="77777777" w:rsidR="00BE4F3E" w:rsidRPr="00424A30" w:rsidRDefault="00BE4F3E" w:rsidP="00295922">
            <w:pPr>
              <w:pStyle w:val="GvdeMetni"/>
              <w:jc w:val="both"/>
              <w:rPr>
                <w:rFonts w:cs="Times New Roman"/>
                <w:lang w:val="tr-TR"/>
              </w:rPr>
            </w:pPr>
          </w:p>
        </w:tc>
      </w:tr>
      <w:tr w:rsidR="00B70219" w:rsidRPr="00424A30" w14:paraId="5A85B2E8" w14:textId="77777777" w:rsidTr="00B95F28">
        <w:trPr>
          <w:trHeight w:val="1737"/>
        </w:trPr>
        <w:tc>
          <w:tcPr>
            <w:tcW w:w="3596" w:type="dxa"/>
            <w:tcBorders>
              <w:bottom w:val="single" w:sz="4" w:space="0" w:color="auto"/>
            </w:tcBorders>
            <w:vAlign w:val="center"/>
          </w:tcPr>
          <w:p w14:paraId="6AB3FF1D" w14:textId="72146F7C" w:rsidR="00BE4F3E" w:rsidRPr="00424A30" w:rsidRDefault="00605403" w:rsidP="00295922">
            <w:pPr>
              <w:pStyle w:val="TableParagraph"/>
              <w:numPr>
                <w:ilvl w:val="0"/>
                <w:numId w:val="211"/>
              </w:numPr>
              <w:tabs>
                <w:tab w:val="left" w:pos="507"/>
              </w:tabs>
              <w:spacing w:before="32" w:after="240"/>
              <w:jc w:val="both"/>
              <w:rPr>
                <w:w w:val="105"/>
                <w:szCs w:val="24"/>
                <w:u w:val="single"/>
                <w:lang w:val="tr-TR"/>
              </w:rPr>
            </w:pPr>
            <w:r w:rsidRPr="00424A30">
              <w:rPr>
                <w:w w:val="105"/>
                <w:szCs w:val="24"/>
                <w:u w:val="single"/>
                <w:lang w:val="tr-TR"/>
              </w:rPr>
              <w:t>Diğer İş Hizmetleri</w:t>
            </w:r>
          </w:p>
          <w:p w14:paraId="164EF3B9" w14:textId="5D505215" w:rsidR="0044217E" w:rsidRPr="00424A30" w:rsidRDefault="00605403" w:rsidP="00295922">
            <w:pPr>
              <w:pStyle w:val="TableParagraph"/>
              <w:numPr>
                <w:ilvl w:val="1"/>
                <w:numId w:val="211"/>
              </w:numPr>
              <w:tabs>
                <w:tab w:val="left" w:pos="508"/>
              </w:tabs>
              <w:spacing w:before="33" w:after="240"/>
              <w:ind w:left="534" w:hanging="469"/>
              <w:jc w:val="both"/>
              <w:rPr>
                <w:w w:val="105"/>
                <w:szCs w:val="24"/>
                <w:lang w:val="tr-TR"/>
              </w:rPr>
            </w:pPr>
            <w:r w:rsidRPr="00424A30">
              <w:rPr>
                <w:spacing w:val="-3"/>
                <w:w w:val="105"/>
                <w:szCs w:val="24"/>
                <w:lang w:val="tr-TR"/>
              </w:rPr>
              <w:t>Reklamcılık hizmetleri</w:t>
            </w:r>
            <w:r w:rsidR="0044217E" w:rsidRPr="00424A30">
              <w:rPr>
                <w:spacing w:val="-3"/>
                <w:w w:val="105"/>
                <w:szCs w:val="24"/>
                <w:lang w:val="tr-TR"/>
              </w:rPr>
              <w:t xml:space="preserve"> </w:t>
            </w:r>
            <w:r w:rsidR="0044217E" w:rsidRPr="00424A30">
              <w:rPr>
                <w:w w:val="105"/>
                <w:szCs w:val="24"/>
                <w:lang w:val="tr-TR"/>
              </w:rPr>
              <w:t>(CPC</w:t>
            </w:r>
            <w:r w:rsidR="0044217E" w:rsidRPr="00424A30">
              <w:rPr>
                <w:spacing w:val="-18"/>
                <w:w w:val="105"/>
                <w:szCs w:val="24"/>
                <w:lang w:val="tr-TR"/>
              </w:rPr>
              <w:t xml:space="preserve"> </w:t>
            </w:r>
            <w:r w:rsidR="0044217E" w:rsidRPr="00424A30">
              <w:rPr>
                <w:w w:val="105"/>
                <w:szCs w:val="24"/>
                <w:lang w:val="tr-TR"/>
              </w:rPr>
              <w:t>871)</w:t>
            </w:r>
          </w:p>
          <w:p w14:paraId="6DE8C12B" w14:textId="77777777" w:rsidR="00D16309" w:rsidRPr="00424A30" w:rsidRDefault="00D16309" w:rsidP="00295922">
            <w:pPr>
              <w:pStyle w:val="TableParagraph"/>
              <w:tabs>
                <w:tab w:val="left" w:pos="508"/>
              </w:tabs>
              <w:spacing w:before="33" w:after="240"/>
              <w:ind w:left="534" w:hanging="469"/>
              <w:jc w:val="both"/>
              <w:rPr>
                <w:w w:val="105"/>
                <w:szCs w:val="24"/>
                <w:lang w:val="tr-TR"/>
              </w:rPr>
            </w:pPr>
          </w:p>
          <w:p w14:paraId="47A3AE0F" w14:textId="77777777" w:rsidR="0044217E" w:rsidRPr="00424A30" w:rsidRDefault="0044217E" w:rsidP="00295922">
            <w:pPr>
              <w:pStyle w:val="TableParagraph"/>
              <w:tabs>
                <w:tab w:val="left" w:pos="507"/>
              </w:tabs>
              <w:spacing w:before="32"/>
              <w:jc w:val="both"/>
              <w:rPr>
                <w:w w:val="105"/>
                <w:szCs w:val="24"/>
                <w:lang w:val="tr-TR"/>
              </w:rPr>
            </w:pPr>
          </w:p>
        </w:tc>
        <w:tc>
          <w:tcPr>
            <w:tcW w:w="3598" w:type="dxa"/>
            <w:tcBorders>
              <w:bottom w:val="single" w:sz="4" w:space="0" w:color="auto"/>
            </w:tcBorders>
          </w:tcPr>
          <w:p w14:paraId="6D5953EE" w14:textId="77777777" w:rsidR="00D16309" w:rsidRPr="00424A30" w:rsidRDefault="00D16309" w:rsidP="00295922">
            <w:pPr>
              <w:pStyle w:val="TableParagraph"/>
              <w:tabs>
                <w:tab w:val="left" w:pos="486"/>
                <w:tab w:val="left" w:pos="487"/>
              </w:tabs>
              <w:spacing w:before="33" w:line="247" w:lineRule="auto"/>
              <w:ind w:left="485" w:right="399"/>
              <w:jc w:val="both"/>
              <w:rPr>
                <w:szCs w:val="24"/>
                <w:lang w:val="tr-TR"/>
              </w:rPr>
            </w:pPr>
          </w:p>
          <w:p w14:paraId="16F5D38A" w14:textId="77777777" w:rsidR="007D1948" w:rsidRPr="00424A30" w:rsidRDefault="007D1948" w:rsidP="00295922">
            <w:pPr>
              <w:pStyle w:val="TableParagraph"/>
              <w:tabs>
                <w:tab w:val="left" w:pos="486"/>
                <w:tab w:val="left" w:pos="487"/>
              </w:tabs>
              <w:spacing w:before="33" w:line="247" w:lineRule="auto"/>
              <w:ind w:left="485" w:right="399"/>
              <w:jc w:val="both"/>
              <w:rPr>
                <w:szCs w:val="24"/>
                <w:lang w:val="tr-TR"/>
              </w:rPr>
            </w:pPr>
          </w:p>
          <w:p w14:paraId="6FC11532" w14:textId="05B29A0B" w:rsidR="00D16309" w:rsidRPr="00424A30" w:rsidRDefault="00AB21E3" w:rsidP="00295922">
            <w:pPr>
              <w:pStyle w:val="TableParagraph"/>
              <w:numPr>
                <w:ilvl w:val="0"/>
                <w:numId w:val="69"/>
              </w:numPr>
              <w:tabs>
                <w:tab w:val="left" w:pos="486"/>
                <w:tab w:val="left" w:pos="487"/>
              </w:tabs>
              <w:spacing w:before="33" w:line="247" w:lineRule="auto"/>
              <w:ind w:left="485" w:right="399"/>
              <w:jc w:val="both"/>
              <w:rPr>
                <w:szCs w:val="24"/>
                <w:lang w:val="tr-TR"/>
              </w:rPr>
            </w:pPr>
            <w:r w:rsidRPr="00424A30">
              <w:rPr>
                <w:w w:val="105"/>
                <w:szCs w:val="24"/>
                <w:lang w:val="tr-TR"/>
              </w:rPr>
              <w:t>Kısıtlama yok.</w:t>
            </w:r>
          </w:p>
          <w:p w14:paraId="5D57049E" w14:textId="4B0DE2E9" w:rsidR="00D16309" w:rsidRPr="00424A30" w:rsidRDefault="00AB21E3" w:rsidP="00295922">
            <w:pPr>
              <w:pStyle w:val="TableParagraph"/>
              <w:numPr>
                <w:ilvl w:val="0"/>
                <w:numId w:val="69"/>
              </w:numPr>
              <w:tabs>
                <w:tab w:val="left" w:pos="486"/>
                <w:tab w:val="left" w:pos="487"/>
              </w:tabs>
              <w:spacing w:line="249" w:lineRule="auto"/>
              <w:ind w:left="485" w:right="399"/>
              <w:jc w:val="both"/>
              <w:rPr>
                <w:szCs w:val="24"/>
                <w:lang w:val="tr-TR"/>
              </w:rPr>
            </w:pPr>
            <w:r w:rsidRPr="00424A30">
              <w:rPr>
                <w:w w:val="105"/>
                <w:szCs w:val="24"/>
                <w:lang w:val="tr-TR"/>
              </w:rPr>
              <w:t>Kısıtlama yok.</w:t>
            </w:r>
          </w:p>
          <w:p w14:paraId="6E58F923" w14:textId="541155A0" w:rsidR="00D16309" w:rsidRPr="00424A30" w:rsidRDefault="00FE4D23" w:rsidP="00295922">
            <w:pPr>
              <w:pStyle w:val="TableParagraph"/>
              <w:numPr>
                <w:ilvl w:val="0"/>
                <w:numId w:val="69"/>
              </w:numPr>
              <w:tabs>
                <w:tab w:val="left" w:pos="486"/>
                <w:tab w:val="left" w:pos="487"/>
              </w:tabs>
              <w:spacing w:before="1" w:line="249" w:lineRule="auto"/>
              <w:ind w:left="485" w:right="399"/>
              <w:jc w:val="both"/>
              <w:rPr>
                <w:szCs w:val="24"/>
                <w:lang w:val="tr-TR"/>
              </w:rPr>
            </w:pPr>
            <w:r w:rsidRPr="00424A30">
              <w:rPr>
                <w:w w:val="105"/>
                <w:szCs w:val="24"/>
                <w:lang w:val="tr-TR"/>
              </w:rPr>
              <w:t>Yabancı özsermaye %70 ile kısıtlıdır.</w:t>
            </w:r>
          </w:p>
          <w:p w14:paraId="3C754D2E" w14:textId="45664CD2" w:rsidR="00A648F4" w:rsidRPr="00424A30" w:rsidRDefault="00FE4D23" w:rsidP="00295922">
            <w:pPr>
              <w:pStyle w:val="TableParagraph"/>
              <w:numPr>
                <w:ilvl w:val="0"/>
                <w:numId w:val="69"/>
              </w:numPr>
              <w:tabs>
                <w:tab w:val="left" w:pos="486"/>
                <w:tab w:val="left" w:pos="487"/>
              </w:tabs>
              <w:spacing w:before="1" w:line="249" w:lineRule="auto"/>
              <w:ind w:left="485" w:right="399"/>
              <w:jc w:val="both"/>
              <w:rPr>
                <w:szCs w:val="24"/>
                <w:lang w:val="tr-TR"/>
              </w:rPr>
            </w:pPr>
            <w:r w:rsidRPr="00424A30">
              <w:rPr>
                <w:w w:val="105"/>
                <w:szCs w:val="24"/>
                <w:lang w:val="tr-TR"/>
              </w:rPr>
              <w:lastRenderedPageBreak/>
              <w:t>Yatay bölümde belirtilenler dışında kapalı.</w:t>
            </w:r>
            <w:r w:rsidR="00D16309" w:rsidRPr="00424A30">
              <w:rPr>
                <w:w w:val="105"/>
                <w:szCs w:val="24"/>
                <w:lang w:val="tr-TR"/>
              </w:rPr>
              <w:t xml:space="preserve"> </w:t>
            </w:r>
          </w:p>
        </w:tc>
        <w:tc>
          <w:tcPr>
            <w:tcW w:w="4051" w:type="dxa"/>
            <w:tcBorders>
              <w:bottom w:val="single" w:sz="4" w:space="0" w:color="auto"/>
            </w:tcBorders>
          </w:tcPr>
          <w:p w14:paraId="7B1EBFB7" w14:textId="6BE25693" w:rsidR="00D16309" w:rsidRPr="00424A30" w:rsidRDefault="00D16309" w:rsidP="00295922">
            <w:pPr>
              <w:pStyle w:val="TableParagraph"/>
              <w:tabs>
                <w:tab w:val="left" w:pos="561"/>
                <w:tab w:val="left" w:pos="562"/>
              </w:tabs>
              <w:spacing w:before="33" w:line="247" w:lineRule="auto"/>
              <w:ind w:right="323"/>
              <w:jc w:val="both"/>
              <w:rPr>
                <w:szCs w:val="24"/>
                <w:lang w:val="tr-TR"/>
              </w:rPr>
            </w:pPr>
          </w:p>
          <w:p w14:paraId="65202D07" w14:textId="77777777" w:rsidR="009B32A6" w:rsidRPr="00424A30" w:rsidRDefault="009B32A6" w:rsidP="00295922">
            <w:pPr>
              <w:pStyle w:val="TableParagraph"/>
              <w:tabs>
                <w:tab w:val="left" w:pos="561"/>
                <w:tab w:val="left" w:pos="562"/>
              </w:tabs>
              <w:spacing w:before="33" w:line="247" w:lineRule="auto"/>
              <w:ind w:right="323"/>
              <w:jc w:val="both"/>
              <w:rPr>
                <w:szCs w:val="24"/>
                <w:lang w:val="tr-TR"/>
              </w:rPr>
            </w:pPr>
          </w:p>
          <w:p w14:paraId="65ADBFCC" w14:textId="5F28330B" w:rsidR="00D16309" w:rsidRPr="00424A30" w:rsidRDefault="00AB21E3" w:rsidP="00295922">
            <w:pPr>
              <w:pStyle w:val="TableParagraph"/>
              <w:numPr>
                <w:ilvl w:val="0"/>
                <w:numId w:val="70"/>
              </w:numPr>
              <w:tabs>
                <w:tab w:val="left" w:pos="561"/>
                <w:tab w:val="left" w:pos="562"/>
              </w:tabs>
              <w:spacing w:before="33" w:line="247" w:lineRule="auto"/>
              <w:ind w:right="323"/>
              <w:jc w:val="both"/>
              <w:rPr>
                <w:szCs w:val="24"/>
                <w:lang w:val="tr-TR"/>
              </w:rPr>
            </w:pPr>
            <w:r w:rsidRPr="00424A30">
              <w:rPr>
                <w:w w:val="105"/>
                <w:szCs w:val="24"/>
                <w:lang w:val="tr-TR"/>
              </w:rPr>
              <w:t>Kısıtlama yok.</w:t>
            </w:r>
          </w:p>
          <w:p w14:paraId="55A3D9BD" w14:textId="0CAC55ED" w:rsidR="00D16309" w:rsidRPr="00424A30" w:rsidRDefault="00AB21E3" w:rsidP="00295922">
            <w:pPr>
              <w:pStyle w:val="TableParagraph"/>
              <w:numPr>
                <w:ilvl w:val="0"/>
                <w:numId w:val="70"/>
              </w:numPr>
              <w:tabs>
                <w:tab w:val="left" w:pos="561"/>
                <w:tab w:val="left" w:pos="562"/>
              </w:tabs>
              <w:spacing w:line="249" w:lineRule="auto"/>
              <w:ind w:right="323"/>
              <w:jc w:val="both"/>
              <w:rPr>
                <w:szCs w:val="24"/>
                <w:lang w:val="tr-TR"/>
              </w:rPr>
            </w:pPr>
            <w:r w:rsidRPr="00424A30">
              <w:rPr>
                <w:w w:val="105"/>
                <w:szCs w:val="24"/>
                <w:lang w:val="tr-TR"/>
              </w:rPr>
              <w:t>Kısıtlama yok.</w:t>
            </w:r>
          </w:p>
          <w:p w14:paraId="09E4FF54" w14:textId="402DAB0D" w:rsidR="00D16309" w:rsidRPr="00424A30" w:rsidRDefault="00AB21E3" w:rsidP="00295922">
            <w:pPr>
              <w:pStyle w:val="TableParagraph"/>
              <w:numPr>
                <w:ilvl w:val="0"/>
                <w:numId w:val="70"/>
              </w:numPr>
              <w:tabs>
                <w:tab w:val="left" w:pos="561"/>
                <w:tab w:val="left" w:pos="562"/>
              </w:tabs>
              <w:spacing w:line="249" w:lineRule="auto"/>
              <w:ind w:right="323"/>
              <w:jc w:val="both"/>
              <w:rPr>
                <w:szCs w:val="24"/>
                <w:lang w:val="tr-TR"/>
              </w:rPr>
            </w:pPr>
            <w:r w:rsidRPr="00424A30">
              <w:rPr>
                <w:w w:val="105"/>
                <w:szCs w:val="24"/>
                <w:lang w:val="tr-TR"/>
              </w:rPr>
              <w:t>Kısıtlama yok.</w:t>
            </w:r>
          </w:p>
          <w:p w14:paraId="66EEDD40" w14:textId="47E81E8B" w:rsidR="00A648F4" w:rsidRPr="00424A30" w:rsidRDefault="00FE4D23" w:rsidP="00295922">
            <w:pPr>
              <w:pStyle w:val="TableParagraph"/>
              <w:numPr>
                <w:ilvl w:val="0"/>
                <w:numId w:val="70"/>
              </w:numPr>
              <w:tabs>
                <w:tab w:val="left" w:pos="561"/>
                <w:tab w:val="left" w:pos="562"/>
              </w:tabs>
              <w:spacing w:line="249" w:lineRule="auto"/>
              <w:ind w:right="323"/>
              <w:jc w:val="both"/>
              <w:rPr>
                <w:szCs w:val="24"/>
                <w:lang w:val="tr-TR"/>
              </w:rPr>
            </w:pPr>
            <w:r w:rsidRPr="00424A30">
              <w:rPr>
                <w:w w:val="105"/>
                <w:szCs w:val="24"/>
                <w:lang w:val="tr-TR"/>
              </w:rPr>
              <w:t xml:space="preserve">Yatay bölümde belirtilenler </w:t>
            </w:r>
            <w:r w:rsidRPr="00424A30">
              <w:rPr>
                <w:w w:val="105"/>
                <w:szCs w:val="24"/>
                <w:lang w:val="tr-TR"/>
              </w:rPr>
              <w:lastRenderedPageBreak/>
              <w:t>dışında kapalı.</w:t>
            </w:r>
          </w:p>
        </w:tc>
        <w:tc>
          <w:tcPr>
            <w:tcW w:w="3145" w:type="dxa"/>
            <w:tcBorders>
              <w:bottom w:val="single" w:sz="4" w:space="0" w:color="auto"/>
            </w:tcBorders>
            <w:vAlign w:val="center"/>
          </w:tcPr>
          <w:p w14:paraId="74AAE0F9" w14:textId="77777777" w:rsidR="00BE4F3E" w:rsidRPr="00424A30" w:rsidRDefault="00BE4F3E" w:rsidP="00295922">
            <w:pPr>
              <w:pStyle w:val="GvdeMetni"/>
              <w:jc w:val="both"/>
              <w:rPr>
                <w:rFonts w:cs="Times New Roman"/>
                <w:lang w:val="tr-TR"/>
              </w:rPr>
            </w:pPr>
          </w:p>
        </w:tc>
      </w:tr>
      <w:tr w:rsidR="00B70219" w:rsidRPr="00424A30" w14:paraId="65F1B366" w14:textId="77777777" w:rsidTr="00B95F28">
        <w:trPr>
          <w:trHeight w:val="3103"/>
        </w:trPr>
        <w:tc>
          <w:tcPr>
            <w:tcW w:w="3596" w:type="dxa"/>
            <w:tcBorders>
              <w:top w:val="single" w:sz="4" w:space="0" w:color="auto"/>
              <w:bottom w:val="single" w:sz="4" w:space="0" w:color="auto"/>
            </w:tcBorders>
            <w:vAlign w:val="center"/>
          </w:tcPr>
          <w:p w14:paraId="4F4CD37D" w14:textId="77777777" w:rsidR="00B95F28" w:rsidRPr="00424A30" w:rsidRDefault="00B95F28" w:rsidP="00295922">
            <w:pPr>
              <w:pStyle w:val="TableParagraph"/>
              <w:tabs>
                <w:tab w:val="left" w:pos="508"/>
              </w:tabs>
              <w:spacing w:before="33" w:after="240"/>
              <w:jc w:val="both"/>
              <w:rPr>
                <w:w w:val="105"/>
                <w:szCs w:val="24"/>
                <w:lang w:val="tr-TR"/>
              </w:rPr>
            </w:pPr>
          </w:p>
          <w:p w14:paraId="515A54FA" w14:textId="45E596C9" w:rsidR="00B95F28" w:rsidRPr="00424A30" w:rsidRDefault="00605403" w:rsidP="00295922">
            <w:pPr>
              <w:pStyle w:val="TableParagraph"/>
              <w:numPr>
                <w:ilvl w:val="1"/>
                <w:numId w:val="211"/>
              </w:numPr>
              <w:tabs>
                <w:tab w:val="left" w:pos="508"/>
              </w:tabs>
              <w:spacing w:before="33" w:after="240"/>
              <w:ind w:left="534" w:hanging="469"/>
              <w:jc w:val="both"/>
              <w:rPr>
                <w:szCs w:val="24"/>
                <w:lang w:val="tr-TR"/>
              </w:rPr>
            </w:pPr>
            <w:r w:rsidRPr="00424A30">
              <w:rPr>
                <w:szCs w:val="24"/>
                <w:lang w:val="tr-TR"/>
              </w:rPr>
              <w:t xml:space="preserve">Pazar araştırması ve kamuoyu yoklaması hizmetleri </w:t>
            </w:r>
            <w:r w:rsidR="00B95F28" w:rsidRPr="00424A30">
              <w:rPr>
                <w:szCs w:val="24"/>
                <w:lang w:val="tr-TR"/>
              </w:rPr>
              <w:t>(CPC 864)</w:t>
            </w:r>
          </w:p>
          <w:p w14:paraId="117ACA3F" w14:textId="77777777" w:rsidR="00B95F28" w:rsidRPr="00424A30" w:rsidRDefault="00B95F28" w:rsidP="00295922">
            <w:pPr>
              <w:pStyle w:val="TableParagraph"/>
              <w:tabs>
                <w:tab w:val="left" w:pos="508"/>
              </w:tabs>
              <w:spacing w:before="33" w:after="240"/>
              <w:ind w:left="534" w:hanging="469"/>
              <w:jc w:val="both"/>
              <w:rPr>
                <w:szCs w:val="24"/>
                <w:lang w:val="tr-TR"/>
              </w:rPr>
            </w:pPr>
          </w:p>
          <w:p w14:paraId="2EAD9B0B" w14:textId="77777777" w:rsidR="00B95F28" w:rsidRPr="00424A30" w:rsidRDefault="00B95F28" w:rsidP="00295922">
            <w:pPr>
              <w:pStyle w:val="TableParagraph"/>
              <w:tabs>
                <w:tab w:val="left" w:pos="508"/>
              </w:tabs>
              <w:spacing w:before="33" w:after="240"/>
              <w:ind w:left="534" w:hanging="469"/>
              <w:jc w:val="both"/>
              <w:rPr>
                <w:szCs w:val="24"/>
                <w:lang w:val="tr-TR"/>
              </w:rPr>
            </w:pPr>
          </w:p>
          <w:p w14:paraId="3708E1C2" w14:textId="5EECFC5E" w:rsidR="00B95F28" w:rsidRPr="00424A30" w:rsidRDefault="00B95F28" w:rsidP="00295922">
            <w:pPr>
              <w:pStyle w:val="TableParagraph"/>
              <w:tabs>
                <w:tab w:val="left" w:pos="507"/>
              </w:tabs>
              <w:spacing w:before="32"/>
              <w:jc w:val="both"/>
              <w:rPr>
                <w:w w:val="105"/>
                <w:szCs w:val="24"/>
                <w:u w:val="single"/>
                <w:lang w:val="tr-TR"/>
              </w:rPr>
            </w:pPr>
          </w:p>
        </w:tc>
        <w:tc>
          <w:tcPr>
            <w:tcW w:w="3598" w:type="dxa"/>
            <w:tcBorders>
              <w:top w:val="single" w:sz="4" w:space="0" w:color="auto"/>
              <w:bottom w:val="single" w:sz="4" w:space="0" w:color="auto"/>
            </w:tcBorders>
          </w:tcPr>
          <w:p w14:paraId="5D0A8D81" w14:textId="7367F130" w:rsidR="00B95F28" w:rsidRPr="00424A30" w:rsidRDefault="00B95F28" w:rsidP="00295922">
            <w:pPr>
              <w:pStyle w:val="TableParagraph"/>
              <w:tabs>
                <w:tab w:val="left" w:pos="486"/>
                <w:tab w:val="left" w:pos="487"/>
              </w:tabs>
              <w:spacing w:before="1" w:line="249" w:lineRule="auto"/>
              <w:ind w:right="399"/>
              <w:jc w:val="both"/>
              <w:rPr>
                <w:szCs w:val="24"/>
                <w:lang w:val="tr-TR"/>
              </w:rPr>
            </w:pPr>
          </w:p>
          <w:p w14:paraId="78E37BC8" w14:textId="77777777" w:rsidR="00B95F28" w:rsidRPr="00424A30" w:rsidRDefault="00B95F28" w:rsidP="00295922">
            <w:pPr>
              <w:pStyle w:val="TableParagraph"/>
              <w:tabs>
                <w:tab w:val="left" w:pos="486"/>
                <w:tab w:val="left" w:pos="487"/>
              </w:tabs>
              <w:spacing w:before="1" w:line="249" w:lineRule="auto"/>
              <w:ind w:right="399"/>
              <w:jc w:val="both"/>
              <w:rPr>
                <w:w w:val="105"/>
                <w:szCs w:val="24"/>
                <w:lang w:val="tr-TR"/>
              </w:rPr>
            </w:pPr>
          </w:p>
          <w:p w14:paraId="4A109367" w14:textId="543AAA15" w:rsidR="00B95F28" w:rsidRPr="00424A30" w:rsidRDefault="00AB21E3" w:rsidP="00295922">
            <w:pPr>
              <w:pStyle w:val="TableParagraph"/>
              <w:numPr>
                <w:ilvl w:val="0"/>
                <w:numId w:val="71"/>
              </w:numPr>
              <w:tabs>
                <w:tab w:val="left" w:pos="484"/>
                <w:tab w:val="left" w:pos="486"/>
              </w:tabs>
              <w:spacing w:before="33"/>
              <w:ind w:hanging="380"/>
              <w:jc w:val="both"/>
              <w:rPr>
                <w:szCs w:val="24"/>
                <w:lang w:val="tr-TR"/>
              </w:rPr>
            </w:pPr>
            <w:r w:rsidRPr="00424A30">
              <w:rPr>
                <w:w w:val="105"/>
                <w:szCs w:val="24"/>
                <w:lang w:val="tr-TR"/>
              </w:rPr>
              <w:t>Kısıtlama yok.</w:t>
            </w:r>
          </w:p>
          <w:p w14:paraId="78F3B80C" w14:textId="1B0E7F97" w:rsidR="00B95F28" w:rsidRPr="00424A30" w:rsidRDefault="00AB21E3" w:rsidP="00295922">
            <w:pPr>
              <w:pStyle w:val="TableParagraph"/>
              <w:numPr>
                <w:ilvl w:val="0"/>
                <w:numId w:val="71"/>
              </w:numPr>
              <w:tabs>
                <w:tab w:val="left" w:pos="484"/>
                <w:tab w:val="left" w:pos="486"/>
              </w:tabs>
              <w:ind w:hanging="380"/>
              <w:jc w:val="both"/>
              <w:rPr>
                <w:szCs w:val="24"/>
                <w:lang w:val="tr-TR"/>
              </w:rPr>
            </w:pPr>
            <w:r w:rsidRPr="00424A30">
              <w:rPr>
                <w:w w:val="105"/>
                <w:szCs w:val="24"/>
                <w:lang w:val="tr-TR"/>
              </w:rPr>
              <w:t>Kısıtlama yok.</w:t>
            </w:r>
          </w:p>
          <w:p w14:paraId="38E89833" w14:textId="08459539" w:rsidR="00B95F28" w:rsidRPr="00424A30" w:rsidRDefault="00167DAE" w:rsidP="00605403">
            <w:pPr>
              <w:pStyle w:val="TableParagraph"/>
              <w:numPr>
                <w:ilvl w:val="0"/>
                <w:numId w:val="71"/>
              </w:numPr>
              <w:tabs>
                <w:tab w:val="left" w:pos="486"/>
                <w:tab w:val="left" w:pos="487"/>
              </w:tabs>
              <w:spacing w:before="2"/>
              <w:ind w:right="399" w:hanging="380"/>
              <w:jc w:val="both"/>
              <w:rPr>
                <w:szCs w:val="24"/>
                <w:lang w:val="tr-TR"/>
              </w:rPr>
            </w:pPr>
            <w:r w:rsidRPr="00424A30">
              <w:rPr>
                <w:w w:val="105"/>
                <w:szCs w:val="24"/>
                <w:lang w:val="tr-TR"/>
              </w:rPr>
              <w:t>Yabancı özsermaye %75 ile kısıtlıdır.</w:t>
            </w:r>
            <w:r w:rsidR="00B95F28" w:rsidRPr="00424A30">
              <w:rPr>
                <w:w w:val="105"/>
                <w:szCs w:val="24"/>
                <w:lang w:val="tr-TR"/>
              </w:rPr>
              <w:t xml:space="preserve"> </w:t>
            </w:r>
            <w:r w:rsidR="00605403" w:rsidRPr="00424A30">
              <w:rPr>
                <w:w w:val="105"/>
                <w:szCs w:val="24"/>
                <w:lang w:val="tr-TR"/>
              </w:rPr>
              <w:t>Anlaşma’nın yürürlüğe girmesinden 2 yıl sonra yabancı özsermayeye %100’e kadar izin verilecektir.</w:t>
            </w:r>
          </w:p>
          <w:p w14:paraId="6AC9A9C3" w14:textId="41E4BB99" w:rsidR="00B95F28" w:rsidRPr="00424A30" w:rsidRDefault="00FF34E9" w:rsidP="00605403">
            <w:pPr>
              <w:pStyle w:val="TableParagraph"/>
              <w:numPr>
                <w:ilvl w:val="0"/>
                <w:numId w:val="71"/>
              </w:numPr>
              <w:tabs>
                <w:tab w:val="left" w:pos="486"/>
                <w:tab w:val="left" w:pos="487"/>
              </w:tabs>
              <w:spacing w:before="2"/>
              <w:ind w:right="399" w:hanging="380"/>
              <w:jc w:val="both"/>
              <w:rPr>
                <w:szCs w:val="24"/>
                <w:lang w:val="tr-TR"/>
              </w:rPr>
            </w:pPr>
            <w:r w:rsidRPr="00424A30">
              <w:rPr>
                <w:w w:val="105"/>
                <w:szCs w:val="24"/>
                <w:lang w:val="tr-TR"/>
              </w:rPr>
              <w:t>Yatay bölümde belirtilenler dışında kapalı.</w:t>
            </w:r>
          </w:p>
        </w:tc>
        <w:tc>
          <w:tcPr>
            <w:tcW w:w="4051" w:type="dxa"/>
            <w:tcBorders>
              <w:top w:val="single" w:sz="4" w:space="0" w:color="auto"/>
              <w:bottom w:val="single" w:sz="4" w:space="0" w:color="auto"/>
            </w:tcBorders>
          </w:tcPr>
          <w:p w14:paraId="58CBFC09" w14:textId="0B68A74B" w:rsidR="00B95F28" w:rsidRPr="00424A30" w:rsidRDefault="00B95F28" w:rsidP="00295922">
            <w:pPr>
              <w:pStyle w:val="TableParagraph"/>
              <w:tabs>
                <w:tab w:val="left" w:pos="561"/>
                <w:tab w:val="left" w:pos="562"/>
              </w:tabs>
              <w:spacing w:line="249" w:lineRule="auto"/>
              <w:ind w:right="323"/>
              <w:jc w:val="both"/>
              <w:rPr>
                <w:szCs w:val="24"/>
                <w:lang w:val="tr-TR"/>
              </w:rPr>
            </w:pPr>
          </w:p>
          <w:p w14:paraId="2490BA9D" w14:textId="77777777" w:rsidR="00B95F28" w:rsidRPr="00424A30" w:rsidRDefault="00B95F28" w:rsidP="00295922">
            <w:pPr>
              <w:pStyle w:val="ListeParagraf"/>
              <w:jc w:val="both"/>
              <w:rPr>
                <w:szCs w:val="24"/>
                <w:lang w:val="tr-TR"/>
              </w:rPr>
            </w:pPr>
          </w:p>
          <w:p w14:paraId="31F5746B" w14:textId="6BA525DB" w:rsidR="00B95F28" w:rsidRPr="00424A30" w:rsidRDefault="00AB21E3" w:rsidP="00295922">
            <w:pPr>
              <w:pStyle w:val="TableParagraph"/>
              <w:numPr>
                <w:ilvl w:val="0"/>
                <w:numId w:val="72"/>
              </w:numPr>
              <w:tabs>
                <w:tab w:val="left" w:pos="560"/>
                <w:tab w:val="left" w:pos="561"/>
              </w:tabs>
              <w:spacing w:before="33"/>
              <w:jc w:val="both"/>
              <w:rPr>
                <w:szCs w:val="24"/>
                <w:lang w:val="tr-TR"/>
              </w:rPr>
            </w:pPr>
            <w:r w:rsidRPr="00424A30">
              <w:rPr>
                <w:w w:val="105"/>
                <w:szCs w:val="24"/>
                <w:lang w:val="tr-TR"/>
              </w:rPr>
              <w:t>Kısıtlama yok.</w:t>
            </w:r>
          </w:p>
          <w:p w14:paraId="30800AFB" w14:textId="5004704C" w:rsidR="00B95F28" w:rsidRPr="00424A30" w:rsidRDefault="00AB21E3" w:rsidP="00295922">
            <w:pPr>
              <w:pStyle w:val="TableParagraph"/>
              <w:numPr>
                <w:ilvl w:val="0"/>
                <w:numId w:val="72"/>
              </w:numPr>
              <w:tabs>
                <w:tab w:val="left" w:pos="560"/>
                <w:tab w:val="left" w:pos="561"/>
              </w:tabs>
              <w:jc w:val="both"/>
              <w:rPr>
                <w:szCs w:val="24"/>
                <w:lang w:val="tr-TR"/>
              </w:rPr>
            </w:pPr>
            <w:r w:rsidRPr="00424A30">
              <w:rPr>
                <w:w w:val="105"/>
                <w:szCs w:val="24"/>
                <w:lang w:val="tr-TR"/>
              </w:rPr>
              <w:t>Kısıtlama yok.</w:t>
            </w:r>
          </w:p>
          <w:p w14:paraId="771CF750" w14:textId="38E666C4" w:rsidR="00B95F28" w:rsidRPr="00424A30" w:rsidRDefault="00AB21E3" w:rsidP="00295922">
            <w:pPr>
              <w:pStyle w:val="TableParagraph"/>
              <w:numPr>
                <w:ilvl w:val="0"/>
                <w:numId w:val="72"/>
              </w:numPr>
              <w:tabs>
                <w:tab w:val="left" w:pos="561"/>
                <w:tab w:val="left" w:pos="562"/>
              </w:tabs>
              <w:jc w:val="both"/>
              <w:rPr>
                <w:szCs w:val="24"/>
                <w:lang w:val="tr-TR"/>
              </w:rPr>
            </w:pPr>
            <w:r w:rsidRPr="00424A30">
              <w:rPr>
                <w:w w:val="105"/>
                <w:szCs w:val="24"/>
                <w:lang w:val="tr-TR"/>
              </w:rPr>
              <w:t>Kısıtlama yok.</w:t>
            </w:r>
          </w:p>
          <w:p w14:paraId="2D48B92A" w14:textId="3E1D7311" w:rsidR="00B95F28" w:rsidRPr="00424A30" w:rsidRDefault="00FF34E9" w:rsidP="00295922">
            <w:pPr>
              <w:pStyle w:val="TableParagraph"/>
              <w:numPr>
                <w:ilvl w:val="0"/>
                <w:numId w:val="72"/>
              </w:numPr>
              <w:tabs>
                <w:tab w:val="left" w:pos="561"/>
                <w:tab w:val="left" w:pos="562"/>
              </w:tabs>
              <w:jc w:val="both"/>
              <w:rPr>
                <w:szCs w:val="24"/>
                <w:lang w:val="tr-TR"/>
              </w:rPr>
            </w:pPr>
            <w:r w:rsidRPr="00424A30">
              <w:rPr>
                <w:w w:val="105"/>
                <w:szCs w:val="24"/>
                <w:lang w:val="tr-TR"/>
              </w:rPr>
              <w:t>Yatay bölümde belirtilenler dışında kapalı.</w:t>
            </w:r>
          </w:p>
          <w:p w14:paraId="59F458E6" w14:textId="77777777" w:rsidR="00B95F28" w:rsidRPr="00424A30" w:rsidRDefault="00B95F28" w:rsidP="00295922">
            <w:pPr>
              <w:pStyle w:val="TableParagraph"/>
              <w:tabs>
                <w:tab w:val="left" w:pos="561"/>
                <w:tab w:val="left" w:pos="562"/>
              </w:tabs>
              <w:jc w:val="both"/>
              <w:rPr>
                <w:w w:val="105"/>
                <w:szCs w:val="24"/>
                <w:lang w:val="tr-TR"/>
              </w:rPr>
            </w:pPr>
          </w:p>
          <w:p w14:paraId="0E0344D4" w14:textId="77777777" w:rsidR="00B95F28" w:rsidRPr="00424A30" w:rsidRDefault="00B95F28" w:rsidP="00295922">
            <w:pPr>
              <w:pStyle w:val="TableParagraph"/>
              <w:tabs>
                <w:tab w:val="left" w:pos="561"/>
                <w:tab w:val="left" w:pos="562"/>
              </w:tabs>
              <w:jc w:val="both"/>
              <w:rPr>
                <w:w w:val="105"/>
                <w:szCs w:val="24"/>
                <w:lang w:val="tr-TR"/>
              </w:rPr>
            </w:pPr>
          </w:p>
          <w:p w14:paraId="55829952" w14:textId="0FD492A5" w:rsidR="00B95F28" w:rsidRPr="00424A30" w:rsidRDefault="00B95F28" w:rsidP="00295922">
            <w:pPr>
              <w:pStyle w:val="TableParagraph"/>
              <w:spacing w:before="33" w:line="247" w:lineRule="auto"/>
              <w:ind w:left="561"/>
              <w:jc w:val="both"/>
              <w:rPr>
                <w:szCs w:val="24"/>
                <w:lang w:val="tr-TR"/>
              </w:rPr>
            </w:pPr>
          </w:p>
        </w:tc>
        <w:tc>
          <w:tcPr>
            <w:tcW w:w="3145" w:type="dxa"/>
            <w:tcBorders>
              <w:top w:val="single" w:sz="4" w:space="0" w:color="auto"/>
              <w:bottom w:val="single" w:sz="4" w:space="0" w:color="auto"/>
            </w:tcBorders>
            <w:vAlign w:val="center"/>
          </w:tcPr>
          <w:p w14:paraId="0E40C5D2" w14:textId="77777777" w:rsidR="00B95F28" w:rsidRPr="00424A30" w:rsidRDefault="00B95F28" w:rsidP="00295922">
            <w:pPr>
              <w:pStyle w:val="GvdeMetni"/>
              <w:jc w:val="both"/>
              <w:rPr>
                <w:rFonts w:cs="Times New Roman"/>
                <w:lang w:val="tr-TR"/>
              </w:rPr>
            </w:pPr>
          </w:p>
        </w:tc>
      </w:tr>
      <w:tr w:rsidR="00B70219" w:rsidRPr="00424A30" w14:paraId="3D4C76FF" w14:textId="77777777" w:rsidTr="001D7373">
        <w:trPr>
          <w:trHeight w:val="1915"/>
        </w:trPr>
        <w:tc>
          <w:tcPr>
            <w:tcW w:w="3596" w:type="dxa"/>
            <w:tcBorders>
              <w:top w:val="single" w:sz="4" w:space="0" w:color="auto"/>
              <w:bottom w:val="single" w:sz="4" w:space="0" w:color="auto"/>
            </w:tcBorders>
            <w:vAlign w:val="center"/>
          </w:tcPr>
          <w:p w14:paraId="3E38FA01" w14:textId="118D1F30" w:rsidR="00B95F28" w:rsidRPr="00424A30" w:rsidRDefault="00605403" w:rsidP="00295922">
            <w:pPr>
              <w:pStyle w:val="TableParagraph"/>
              <w:numPr>
                <w:ilvl w:val="1"/>
                <w:numId w:val="211"/>
              </w:numPr>
              <w:tabs>
                <w:tab w:val="left" w:pos="508"/>
              </w:tabs>
              <w:spacing w:before="33" w:after="240"/>
              <w:ind w:left="534" w:hanging="469"/>
              <w:jc w:val="both"/>
              <w:rPr>
                <w:szCs w:val="24"/>
                <w:lang w:val="tr-TR"/>
              </w:rPr>
            </w:pPr>
            <w:r w:rsidRPr="00424A30">
              <w:rPr>
                <w:szCs w:val="24"/>
                <w:lang w:val="tr-TR"/>
              </w:rPr>
              <w:t xml:space="preserve">Yönetim danışmanlığı hizmetleri </w:t>
            </w:r>
            <w:r w:rsidR="00B95F28" w:rsidRPr="00424A30">
              <w:rPr>
                <w:szCs w:val="24"/>
                <w:lang w:val="tr-TR"/>
              </w:rPr>
              <w:t>(CPC 8650)</w:t>
            </w:r>
          </w:p>
          <w:p w14:paraId="2ADBD98C" w14:textId="04576584" w:rsidR="00B95F28" w:rsidRPr="00424A30" w:rsidRDefault="00605403" w:rsidP="00295922">
            <w:pPr>
              <w:pStyle w:val="TableParagraph"/>
              <w:numPr>
                <w:ilvl w:val="1"/>
                <w:numId w:val="211"/>
              </w:numPr>
              <w:tabs>
                <w:tab w:val="left" w:pos="508"/>
              </w:tabs>
              <w:spacing w:before="33" w:after="240"/>
              <w:ind w:left="534" w:hanging="469"/>
              <w:jc w:val="both"/>
              <w:rPr>
                <w:szCs w:val="24"/>
                <w:lang w:val="tr-TR"/>
              </w:rPr>
            </w:pPr>
            <w:r w:rsidRPr="00424A30">
              <w:rPr>
                <w:szCs w:val="24"/>
                <w:lang w:val="tr-TR"/>
              </w:rPr>
              <w:t xml:space="preserve">Yönetim danışmanlığı ile ilgili hizmetler </w:t>
            </w:r>
            <w:r w:rsidR="00B95F28" w:rsidRPr="00424A30">
              <w:rPr>
                <w:szCs w:val="24"/>
                <w:lang w:val="tr-TR"/>
              </w:rPr>
              <w:t>(CPC 8660)</w:t>
            </w:r>
          </w:p>
          <w:p w14:paraId="587E38B5" w14:textId="6FCA7F38" w:rsidR="00B95F28" w:rsidRPr="00424A30" w:rsidRDefault="00605403" w:rsidP="00295922">
            <w:pPr>
              <w:pStyle w:val="TableParagraph"/>
              <w:numPr>
                <w:ilvl w:val="1"/>
                <w:numId w:val="211"/>
              </w:numPr>
              <w:tabs>
                <w:tab w:val="left" w:pos="508"/>
              </w:tabs>
              <w:spacing w:before="33" w:after="240"/>
              <w:ind w:left="534" w:hanging="469"/>
              <w:jc w:val="both"/>
              <w:rPr>
                <w:w w:val="105"/>
                <w:szCs w:val="24"/>
                <w:lang w:val="tr-TR"/>
              </w:rPr>
            </w:pPr>
            <w:r w:rsidRPr="00424A30">
              <w:rPr>
                <w:szCs w:val="24"/>
                <w:lang w:val="tr-TR"/>
              </w:rPr>
              <w:t xml:space="preserve">Teknik test ve analiz hizmetleri </w:t>
            </w:r>
            <w:r w:rsidR="00B95F28" w:rsidRPr="00424A30">
              <w:rPr>
                <w:szCs w:val="24"/>
                <w:lang w:val="tr-TR"/>
              </w:rPr>
              <w:t>(CPC 8676)</w:t>
            </w:r>
          </w:p>
        </w:tc>
        <w:tc>
          <w:tcPr>
            <w:tcW w:w="3598" w:type="dxa"/>
            <w:tcBorders>
              <w:top w:val="single" w:sz="4" w:space="0" w:color="auto"/>
              <w:bottom w:val="single" w:sz="4" w:space="0" w:color="auto"/>
            </w:tcBorders>
          </w:tcPr>
          <w:p w14:paraId="1151F7A7" w14:textId="1C297887" w:rsidR="00B95F28" w:rsidRPr="00424A30" w:rsidRDefault="00AB21E3" w:rsidP="00295922">
            <w:pPr>
              <w:pStyle w:val="TableParagraph"/>
              <w:numPr>
                <w:ilvl w:val="0"/>
                <w:numId w:val="73"/>
              </w:numPr>
              <w:tabs>
                <w:tab w:val="left" w:pos="618"/>
                <w:tab w:val="left" w:pos="619"/>
              </w:tabs>
              <w:spacing w:before="32"/>
              <w:ind w:hanging="513"/>
              <w:jc w:val="both"/>
              <w:rPr>
                <w:szCs w:val="24"/>
                <w:lang w:val="tr-TR"/>
              </w:rPr>
            </w:pPr>
            <w:r w:rsidRPr="00424A30">
              <w:rPr>
                <w:w w:val="105"/>
                <w:szCs w:val="24"/>
                <w:lang w:val="tr-TR"/>
              </w:rPr>
              <w:t>Kısıtlama yok.</w:t>
            </w:r>
          </w:p>
          <w:p w14:paraId="10968F5F" w14:textId="1C67246C" w:rsidR="00B95F28" w:rsidRPr="00424A30" w:rsidRDefault="00AB21E3" w:rsidP="00295922">
            <w:pPr>
              <w:pStyle w:val="TableParagraph"/>
              <w:numPr>
                <w:ilvl w:val="0"/>
                <w:numId w:val="73"/>
              </w:numPr>
              <w:tabs>
                <w:tab w:val="left" w:pos="619"/>
                <w:tab w:val="left" w:pos="620"/>
              </w:tabs>
              <w:ind w:left="619" w:hanging="514"/>
              <w:jc w:val="both"/>
              <w:rPr>
                <w:szCs w:val="24"/>
                <w:lang w:val="tr-TR"/>
              </w:rPr>
            </w:pPr>
            <w:r w:rsidRPr="00424A30">
              <w:rPr>
                <w:w w:val="105"/>
                <w:szCs w:val="24"/>
                <w:lang w:val="tr-TR"/>
              </w:rPr>
              <w:t>Kısıtlama yok.</w:t>
            </w:r>
          </w:p>
          <w:p w14:paraId="7B06F0D9" w14:textId="0CFAF335" w:rsidR="00B95F28" w:rsidRPr="00424A30" w:rsidRDefault="00AB21E3" w:rsidP="00295922">
            <w:pPr>
              <w:pStyle w:val="TableParagraph"/>
              <w:numPr>
                <w:ilvl w:val="0"/>
                <w:numId w:val="73"/>
              </w:numPr>
              <w:tabs>
                <w:tab w:val="left" w:pos="618"/>
                <w:tab w:val="left" w:pos="619"/>
              </w:tabs>
              <w:ind w:hanging="513"/>
              <w:jc w:val="both"/>
              <w:rPr>
                <w:szCs w:val="24"/>
                <w:lang w:val="tr-TR"/>
              </w:rPr>
            </w:pPr>
            <w:r w:rsidRPr="00424A30">
              <w:rPr>
                <w:w w:val="105"/>
                <w:szCs w:val="24"/>
                <w:lang w:val="tr-TR"/>
              </w:rPr>
              <w:t>Kısıtlama yok.</w:t>
            </w:r>
          </w:p>
          <w:p w14:paraId="54529DA8" w14:textId="0A03564A" w:rsidR="00B95F28" w:rsidRPr="00424A30" w:rsidRDefault="00FF34E9" w:rsidP="00295922">
            <w:pPr>
              <w:pStyle w:val="TableParagraph"/>
              <w:numPr>
                <w:ilvl w:val="0"/>
                <w:numId w:val="73"/>
              </w:numPr>
              <w:tabs>
                <w:tab w:val="left" w:pos="618"/>
                <w:tab w:val="left" w:pos="619"/>
              </w:tabs>
              <w:ind w:hanging="513"/>
              <w:jc w:val="both"/>
              <w:rPr>
                <w:szCs w:val="24"/>
                <w:lang w:val="tr-TR"/>
              </w:rPr>
            </w:pPr>
            <w:r w:rsidRPr="00424A30">
              <w:rPr>
                <w:w w:val="105"/>
                <w:szCs w:val="24"/>
                <w:lang w:val="tr-TR"/>
              </w:rPr>
              <w:t>Yatay bölümde belirtilenler dışında kapalı.</w:t>
            </w:r>
          </w:p>
          <w:p w14:paraId="0077145F" w14:textId="77777777" w:rsidR="00B95F28" w:rsidRPr="00424A30" w:rsidRDefault="00B95F28" w:rsidP="00295922">
            <w:pPr>
              <w:pStyle w:val="TableParagraph"/>
              <w:tabs>
                <w:tab w:val="left" w:pos="618"/>
                <w:tab w:val="left" w:pos="619"/>
              </w:tabs>
              <w:jc w:val="both"/>
              <w:rPr>
                <w:w w:val="105"/>
                <w:szCs w:val="24"/>
                <w:lang w:val="tr-TR"/>
              </w:rPr>
            </w:pPr>
          </w:p>
          <w:p w14:paraId="735527EC" w14:textId="77777777" w:rsidR="00B95F28" w:rsidRPr="00424A30" w:rsidRDefault="00B95F28" w:rsidP="00295922">
            <w:pPr>
              <w:pStyle w:val="TableParagraph"/>
              <w:tabs>
                <w:tab w:val="left" w:pos="618"/>
                <w:tab w:val="left" w:pos="619"/>
              </w:tabs>
              <w:jc w:val="both"/>
              <w:rPr>
                <w:szCs w:val="24"/>
                <w:lang w:val="tr-TR"/>
              </w:rPr>
            </w:pPr>
          </w:p>
          <w:p w14:paraId="24E97768" w14:textId="77777777" w:rsidR="00B95F28" w:rsidRPr="00424A30" w:rsidRDefault="00B95F28" w:rsidP="00295922">
            <w:pPr>
              <w:pStyle w:val="TableParagraph"/>
              <w:tabs>
                <w:tab w:val="left" w:pos="618"/>
                <w:tab w:val="left" w:pos="619"/>
              </w:tabs>
              <w:jc w:val="both"/>
              <w:rPr>
                <w:szCs w:val="24"/>
                <w:lang w:val="tr-TR"/>
              </w:rPr>
            </w:pPr>
          </w:p>
          <w:p w14:paraId="7D525EC7" w14:textId="205C0D48" w:rsidR="00B95F28" w:rsidRPr="00424A30" w:rsidRDefault="00B95F28" w:rsidP="00295922">
            <w:pPr>
              <w:pStyle w:val="TableParagraph"/>
              <w:tabs>
                <w:tab w:val="left" w:pos="619"/>
                <w:tab w:val="left" w:pos="620"/>
              </w:tabs>
              <w:spacing w:line="249" w:lineRule="auto"/>
              <w:ind w:left="619" w:right="266"/>
              <w:jc w:val="both"/>
              <w:rPr>
                <w:szCs w:val="24"/>
                <w:lang w:val="tr-TR"/>
              </w:rPr>
            </w:pPr>
          </w:p>
        </w:tc>
        <w:tc>
          <w:tcPr>
            <w:tcW w:w="4051" w:type="dxa"/>
            <w:tcBorders>
              <w:top w:val="single" w:sz="4" w:space="0" w:color="auto"/>
              <w:bottom w:val="single" w:sz="4" w:space="0" w:color="auto"/>
            </w:tcBorders>
          </w:tcPr>
          <w:p w14:paraId="2FFD3A53" w14:textId="44848136" w:rsidR="00B95F28" w:rsidRPr="00424A30" w:rsidRDefault="00AB21E3" w:rsidP="00295922">
            <w:pPr>
              <w:pStyle w:val="TableParagraph"/>
              <w:numPr>
                <w:ilvl w:val="0"/>
                <w:numId w:val="74"/>
              </w:numPr>
              <w:tabs>
                <w:tab w:val="left" w:pos="618"/>
                <w:tab w:val="left" w:pos="619"/>
              </w:tabs>
              <w:spacing w:before="32"/>
              <w:jc w:val="both"/>
              <w:rPr>
                <w:szCs w:val="24"/>
                <w:lang w:val="tr-TR"/>
              </w:rPr>
            </w:pPr>
            <w:r w:rsidRPr="00424A30">
              <w:rPr>
                <w:w w:val="105"/>
                <w:szCs w:val="24"/>
                <w:lang w:val="tr-TR"/>
              </w:rPr>
              <w:t>Kısıtlama yok.</w:t>
            </w:r>
          </w:p>
          <w:p w14:paraId="20B34105" w14:textId="6A9B3DA0" w:rsidR="00B95F28" w:rsidRPr="00424A30" w:rsidRDefault="00AB21E3" w:rsidP="00295922">
            <w:pPr>
              <w:pStyle w:val="TableParagraph"/>
              <w:numPr>
                <w:ilvl w:val="0"/>
                <w:numId w:val="74"/>
              </w:numPr>
              <w:tabs>
                <w:tab w:val="left" w:pos="619"/>
                <w:tab w:val="left" w:pos="620"/>
              </w:tabs>
              <w:ind w:left="619" w:hanging="514"/>
              <w:jc w:val="both"/>
              <w:rPr>
                <w:szCs w:val="24"/>
                <w:lang w:val="tr-TR"/>
              </w:rPr>
            </w:pPr>
            <w:r w:rsidRPr="00424A30">
              <w:rPr>
                <w:w w:val="105"/>
                <w:szCs w:val="24"/>
                <w:lang w:val="tr-TR"/>
              </w:rPr>
              <w:t>Kısıtlama yok.</w:t>
            </w:r>
          </w:p>
          <w:p w14:paraId="17D21F81" w14:textId="42BC16CC" w:rsidR="00B95F28" w:rsidRPr="00424A30" w:rsidRDefault="00AB21E3" w:rsidP="00295922">
            <w:pPr>
              <w:pStyle w:val="TableParagraph"/>
              <w:numPr>
                <w:ilvl w:val="0"/>
                <w:numId w:val="74"/>
              </w:numPr>
              <w:tabs>
                <w:tab w:val="left" w:pos="618"/>
                <w:tab w:val="left" w:pos="619"/>
              </w:tabs>
              <w:ind w:hanging="513"/>
              <w:jc w:val="both"/>
              <w:rPr>
                <w:szCs w:val="24"/>
                <w:lang w:val="tr-TR"/>
              </w:rPr>
            </w:pPr>
            <w:r w:rsidRPr="00424A30">
              <w:rPr>
                <w:w w:val="105"/>
                <w:szCs w:val="24"/>
                <w:lang w:val="tr-TR"/>
              </w:rPr>
              <w:t>Kısıtlama yok.</w:t>
            </w:r>
          </w:p>
          <w:p w14:paraId="730F64A9" w14:textId="7AAEC25F" w:rsidR="00B95F28" w:rsidRPr="00424A30" w:rsidRDefault="00FF34E9" w:rsidP="00295922">
            <w:pPr>
              <w:pStyle w:val="TableParagraph"/>
              <w:numPr>
                <w:ilvl w:val="0"/>
                <w:numId w:val="74"/>
              </w:numPr>
              <w:tabs>
                <w:tab w:val="left" w:pos="618"/>
                <w:tab w:val="left" w:pos="619"/>
              </w:tabs>
              <w:ind w:hanging="513"/>
              <w:jc w:val="both"/>
              <w:rPr>
                <w:szCs w:val="24"/>
                <w:lang w:val="tr-TR"/>
              </w:rPr>
            </w:pPr>
            <w:r w:rsidRPr="00424A30">
              <w:rPr>
                <w:w w:val="105"/>
                <w:szCs w:val="24"/>
                <w:lang w:val="tr-TR"/>
              </w:rPr>
              <w:t>Yatay bölümde belirtilenler dışında kapalı.</w:t>
            </w:r>
          </w:p>
          <w:p w14:paraId="3095AE91" w14:textId="77777777" w:rsidR="00B95F28" w:rsidRPr="00424A30" w:rsidRDefault="00B95F28" w:rsidP="00295922">
            <w:pPr>
              <w:pStyle w:val="TableParagraph"/>
              <w:tabs>
                <w:tab w:val="left" w:pos="618"/>
                <w:tab w:val="left" w:pos="619"/>
              </w:tabs>
              <w:jc w:val="both"/>
              <w:rPr>
                <w:w w:val="105"/>
                <w:szCs w:val="24"/>
                <w:lang w:val="tr-TR"/>
              </w:rPr>
            </w:pPr>
          </w:p>
          <w:p w14:paraId="7956BE39" w14:textId="77777777" w:rsidR="00B95F28" w:rsidRPr="00424A30" w:rsidRDefault="00B95F28" w:rsidP="00295922">
            <w:pPr>
              <w:pStyle w:val="TableParagraph"/>
              <w:tabs>
                <w:tab w:val="left" w:pos="618"/>
                <w:tab w:val="left" w:pos="619"/>
              </w:tabs>
              <w:jc w:val="both"/>
              <w:rPr>
                <w:w w:val="105"/>
                <w:szCs w:val="24"/>
                <w:lang w:val="tr-TR"/>
              </w:rPr>
            </w:pPr>
          </w:p>
          <w:p w14:paraId="0FCC90D6" w14:textId="77777777" w:rsidR="00B95F28" w:rsidRPr="00424A30" w:rsidRDefault="00B95F28" w:rsidP="00295922">
            <w:pPr>
              <w:pStyle w:val="TableParagraph"/>
              <w:tabs>
                <w:tab w:val="left" w:pos="618"/>
                <w:tab w:val="left" w:pos="619"/>
              </w:tabs>
              <w:jc w:val="both"/>
              <w:rPr>
                <w:w w:val="105"/>
                <w:szCs w:val="24"/>
                <w:lang w:val="tr-TR"/>
              </w:rPr>
            </w:pPr>
          </w:p>
          <w:p w14:paraId="5C0AEF21" w14:textId="466F79A9" w:rsidR="00B95F28" w:rsidRPr="00424A30" w:rsidRDefault="00B95F28" w:rsidP="00295922">
            <w:pPr>
              <w:pStyle w:val="TableParagraph"/>
              <w:tabs>
                <w:tab w:val="left" w:pos="560"/>
                <w:tab w:val="left" w:pos="561"/>
              </w:tabs>
              <w:ind w:left="560"/>
              <w:jc w:val="both"/>
              <w:rPr>
                <w:szCs w:val="24"/>
                <w:lang w:val="tr-TR"/>
              </w:rPr>
            </w:pPr>
          </w:p>
        </w:tc>
        <w:tc>
          <w:tcPr>
            <w:tcW w:w="3145" w:type="dxa"/>
            <w:tcBorders>
              <w:top w:val="single" w:sz="4" w:space="0" w:color="auto"/>
              <w:bottom w:val="single" w:sz="4" w:space="0" w:color="auto"/>
            </w:tcBorders>
            <w:vAlign w:val="center"/>
          </w:tcPr>
          <w:p w14:paraId="2A84A220" w14:textId="77777777" w:rsidR="00B95F28" w:rsidRPr="00424A30" w:rsidRDefault="00B95F28" w:rsidP="00295922">
            <w:pPr>
              <w:pStyle w:val="GvdeMetni"/>
              <w:jc w:val="both"/>
              <w:rPr>
                <w:rFonts w:cs="Times New Roman"/>
                <w:lang w:val="tr-TR"/>
              </w:rPr>
            </w:pPr>
          </w:p>
        </w:tc>
      </w:tr>
      <w:tr w:rsidR="00B70219" w:rsidRPr="00424A30" w14:paraId="2FD46B72" w14:textId="77777777" w:rsidTr="001D7373">
        <w:trPr>
          <w:trHeight w:val="2642"/>
        </w:trPr>
        <w:tc>
          <w:tcPr>
            <w:tcW w:w="3596" w:type="dxa"/>
            <w:tcBorders>
              <w:top w:val="single" w:sz="4" w:space="0" w:color="auto"/>
              <w:bottom w:val="single" w:sz="4" w:space="0" w:color="auto"/>
            </w:tcBorders>
            <w:vAlign w:val="center"/>
          </w:tcPr>
          <w:p w14:paraId="03798813" w14:textId="77777777" w:rsidR="001D7373" w:rsidRPr="00424A30" w:rsidRDefault="001D7373" w:rsidP="00295922">
            <w:pPr>
              <w:pStyle w:val="TableParagraph"/>
              <w:tabs>
                <w:tab w:val="left" w:pos="508"/>
              </w:tabs>
              <w:spacing w:before="33" w:after="240"/>
              <w:jc w:val="both"/>
              <w:rPr>
                <w:szCs w:val="24"/>
                <w:lang w:val="tr-TR"/>
              </w:rPr>
            </w:pPr>
          </w:p>
          <w:p w14:paraId="297FA8DF" w14:textId="7C8561C7" w:rsidR="001D7373" w:rsidRPr="00424A30" w:rsidRDefault="00605403" w:rsidP="00605403">
            <w:pPr>
              <w:pStyle w:val="ListeParagraf"/>
              <w:numPr>
                <w:ilvl w:val="0"/>
                <w:numId w:val="196"/>
              </w:numPr>
              <w:jc w:val="both"/>
              <w:rPr>
                <w:szCs w:val="24"/>
                <w:lang w:val="tr-TR"/>
              </w:rPr>
            </w:pPr>
            <w:r w:rsidRPr="00424A30">
              <w:rPr>
                <w:rFonts w:eastAsia="Times New Roman"/>
                <w:szCs w:val="24"/>
                <w:lang w:val="tr-TR"/>
              </w:rPr>
              <w:t>Üretim ile ilgili hizmetler (88442 hariç CPC 884+885)</w:t>
            </w:r>
          </w:p>
          <w:p w14:paraId="217E3075" w14:textId="77777777" w:rsidR="001D7373" w:rsidRPr="00424A30" w:rsidRDefault="001D7373" w:rsidP="00295922">
            <w:pPr>
              <w:pStyle w:val="TableParagraph"/>
              <w:tabs>
                <w:tab w:val="left" w:pos="508"/>
              </w:tabs>
              <w:spacing w:before="33" w:after="240"/>
              <w:jc w:val="both"/>
              <w:rPr>
                <w:szCs w:val="24"/>
                <w:lang w:val="tr-TR"/>
              </w:rPr>
            </w:pPr>
          </w:p>
          <w:p w14:paraId="6EDBF2DF" w14:textId="0DD4769C" w:rsidR="001D7373" w:rsidRPr="00424A30" w:rsidRDefault="001D7373" w:rsidP="00295922">
            <w:pPr>
              <w:pStyle w:val="TableParagraph"/>
              <w:tabs>
                <w:tab w:val="left" w:pos="508"/>
              </w:tabs>
              <w:spacing w:before="33" w:after="240"/>
              <w:ind w:left="508"/>
              <w:jc w:val="both"/>
              <w:rPr>
                <w:szCs w:val="24"/>
                <w:lang w:val="tr-TR"/>
              </w:rPr>
            </w:pPr>
          </w:p>
        </w:tc>
        <w:tc>
          <w:tcPr>
            <w:tcW w:w="3598" w:type="dxa"/>
            <w:tcBorders>
              <w:top w:val="single" w:sz="4" w:space="0" w:color="auto"/>
              <w:bottom w:val="single" w:sz="4" w:space="0" w:color="auto"/>
            </w:tcBorders>
          </w:tcPr>
          <w:p w14:paraId="7EBF4A94" w14:textId="310C8C60" w:rsidR="001D7373" w:rsidRPr="00424A30" w:rsidRDefault="00AB21E3" w:rsidP="00295922">
            <w:pPr>
              <w:pStyle w:val="TableParagraph"/>
              <w:numPr>
                <w:ilvl w:val="0"/>
                <w:numId w:val="75"/>
              </w:numPr>
              <w:tabs>
                <w:tab w:val="left" w:pos="619"/>
                <w:tab w:val="left" w:pos="620"/>
              </w:tabs>
              <w:spacing w:before="10" w:line="247" w:lineRule="auto"/>
              <w:ind w:right="266"/>
              <w:jc w:val="both"/>
              <w:rPr>
                <w:szCs w:val="24"/>
                <w:lang w:val="tr-TR"/>
              </w:rPr>
            </w:pPr>
            <w:r w:rsidRPr="00424A30">
              <w:rPr>
                <w:w w:val="105"/>
                <w:szCs w:val="24"/>
                <w:lang w:val="tr-TR"/>
              </w:rPr>
              <w:t>Kapalı.</w:t>
            </w:r>
          </w:p>
          <w:p w14:paraId="0B9D0D0D" w14:textId="18CCD50E" w:rsidR="001D7373" w:rsidRPr="00424A30" w:rsidRDefault="00AB21E3" w:rsidP="00295922">
            <w:pPr>
              <w:pStyle w:val="TableParagraph"/>
              <w:numPr>
                <w:ilvl w:val="0"/>
                <w:numId w:val="75"/>
              </w:numPr>
              <w:tabs>
                <w:tab w:val="left" w:pos="619"/>
                <w:tab w:val="left" w:pos="620"/>
              </w:tabs>
              <w:spacing w:line="249" w:lineRule="auto"/>
              <w:ind w:right="266"/>
              <w:jc w:val="both"/>
              <w:rPr>
                <w:szCs w:val="24"/>
                <w:lang w:val="tr-TR"/>
              </w:rPr>
            </w:pPr>
            <w:r w:rsidRPr="00424A30">
              <w:rPr>
                <w:w w:val="105"/>
                <w:szCs w:val="24"/>
                <w:lang w:val="tr-TR"/>
              </w:rPr>
              <w:t>Kısıtlama yok.</w:t>
            </w:r>
          </w:p>
          <w:p w14:paraId="230A53D0" w14:textId="26AD8736" w:rsidR="001D7373" w:rsidRPr="00424A30" w:rsidRDefault="00167DAE" w:rsidP="00295922">
            <w:pPr>
              <w:pStyle w:val="TableParagraph"/>
              <w:numPr>
                <w:ilvl w:val="0"/>
                <w:numId w:val="75"/>
              </w:numPr>
              <w:tabs>
                <w:tab w:val="left" w:pos="618"/>
                <w:tab w:val="left" w:pos="619"/>
              </w:tabs>
              <w:spacing w:before="1" w:line="249" w:lineRule="auto"/>
              <w:ind w:right="300"/>
              <w:jc w:val="both"/>
              <w:rPr>
                <w:szCs w:val="24"/>
                <w:lang w:val="tr-TR"/>
              </w:rPr>
            </w:pPr>
            <w:r w:rsidRPr="00424A30">
              <w:rPr>
                <w:w w:val="105"/>
                <w:szCs w:val="24"/>
                <w:lang w:val="tr-TR"/>
              </w:rPr>
              <w:t xml:space="preserve">Yabancı özsermaye %75 ile kısıtlıdır. </w:t>
            </w:r>
            <w:r w:rsidR="00605403" w:rsidRPr="00424A30">
              <w:rPr>
                <w:w w:val="105"/>
                <w:szCs w:val="24"/>
                <w:lang w:val="tr-TR"/>
              </w:rPr>
              <w:t>Anlaşma’nın yürürlüğe girmesinden 2 yıl sonra yabancı özsermayeye %100’e kadar izin verilecektir.</w:t>
            </w:r>
          </w:p>
          <w:p w14:paraId="5E3E0CDB" w14:textId="144E88DA" w:rsidR="001D7373" w:rsidRPr="00424A30" w:rsidRDefault="00FF34E9" w:rsidP="00295922">
            <w:pPr>
              <w:pStyle w:val="TableParagraph"/>
              <w:numPr>
                <w:ilvl w:val="0"/>
                <w:numId w:val="75"/>
              </w:numPr>
              <w:tabs>
                <w:tab w:val="left" w:pos="619"/>
                <w:tab w:val="left" w:pos="620"/>
              </w:tabs>
              <w:spacing w:before="1" w:line="247" w:lineRule="auto"/>
              <w:ind w:right="266"/>
              <w:jc w:val="both"/>
              <w:rPr>
                <w:szCs w:val="24"/>
                <w:lang w:val="tr-TR"/>
              </w:rPr>
            </w:pPr>
            <w:r w:rsidRPr="00424A30">
              <w:rPr>
                <w:w w:val="105"/>
                <w:szCs w:val="24"/>
                <w:lang w:val="tr-TR"/>
              </w:rPr>
              <w:t>Yatay bölümde belirtilenler dışında kapalı.</w:t>
            </w:r>
          </w:p>
          <w:p w14:paraId="0D80138A" w14:textId="0E3CABAD" w:rsidR="001D7373" w:rsidRPr="00424A30" w:rsidRDefault="001D7373" w:rsidP="00295922">
            <w:pPr>
              <w:pStyle w:val="TableParagraph"/>
              <w:tabs>
                <w:tab w:val="left" w:pos="618"/>
                <w:tab w:val="left" w:pos="619"/>
              </w:tabs>
              <w:jc w:val="both"/>
              <w:rPr>
                <w:szCs w:val="24"/>
                <w:lang w:val="tr-TR"/>
              </w:rPr>
            </w:pPr>
          </w:p>
          <w:p w14:paraId="07015465" w14:textId="20A89040" w:rsidR="001D7373" w:rsidRPr="00424A30" w:rsidRDefault="001D7373" w:rsidP="00295922">
            <w:pPr>
              <w:pStyle w:val="TableParagraph"/>
              <w:tabs>
                <w:tab w:val="left" w:pos="619"/>
                <w:tab w:val="left" w:pos="620"/>
              </w:tabs>
              <w:spacing w:line="249" w:lineRule="auto"/>
              <w:ind w:left="619" w:right="266"/>
              <w:jc w:val="both"/>
              <w:rPr>
                <w:w w:val="105"/>
                <w:szCs w:val="24"/>
                <w:lang w:val="tr-TR"/>
              </w:rPr>
            </w:pPr>
          </w:p>
        </w:tc>
        <w:tc>
          <w:tcPr>
            <w:tcW w:w="4051" w:type="dxa"/>
            <w:tcBorders>
              <w:top w:val="single" w:sz="4" w:space="0" w:color="auto"/>
              <w:bottom w:val="single" w:sz="4" w:space="0" w:color="auto"/>
            </w:tcBorders>
          </w:tcPr>
          <w:p w14:paraId="2841DA81" w14:textId="3662163A" w:rsidR="001D7373" w:rsidRPr="00424A30" w:rsidRDefault="00AB21E3" w:rsidP="00295922">
            <w:pPr>
              <w:pStyle w:val="TableParagraph"/>
              <w:numPr>
                <w:ilvl w:val="0"/>
                <w:numId w:val="76"/>
              </w:numPr>
              <w:tabs>
                <w:tab w:val="left" w:pos="561"/>
                <w:tab w:val="left" w:pos="562"/>
              </w:tabs>
              <w:spacing w:line="249" w:lineRule="auto"/>
              <w:ind w:right="323"/>
              <w:jc w:val="both"/>
              <w:rPr>
                <w:szCs w:val="24"/>
                <w:lang w:val="tr-TR"/>
              </w:rPr>
            </w:pPr>
            <w:r w:rsidRPr="00424A30">
              <w:rPr>
                <w:szCs w:val="24"/>
                <w:lang w:val="tr-TR"/>
              </w:rPr>
              <w:t>Kapalı.</w:t>
            </w:r>
          </w:p>
          <w:p w14:paraId="01683DF1" w14:textId="3F79F800" w:rsidR="001D7373" w:rsidRPr="00424A30" w:rsidRDefault="00AB21E3" w:rsidP="00295922">
            <w:pPr>
              <w:pStyle w:val="TableParagraph"/>
              <w:numPr>
                <w:ilvl w:val="0"/>
                <w:numId w:val="76"/>
              </w:numPr>
              <w:tabs>
                <w:tab w:val="left" w:pos="561"/>
                <w:tab w:val="left" w:pos="562"/>
              </w:tabs>
              <w:spacing w:line="249" w:lineRule="auto"/>
              <w:ind w:left="561" w:right="323" w:hanging="454"/>
              <w:jc w:val="both"/>
              <w:rPr>
                <w:szCs w:val="24"/>
                <w:lang w:val="tr-TR"/>
              </w:rPr>
            </w:pPr>
            <w:r w:rsidRPr="00424A30">
              <w:rPr>
                <w:w w:val="105"/>
                <w:szCs w:val="24"/>
                <w:lang w:val="tr-TR"/>
              </w:rPr>
              <w:t>Kısıtlama yok.</w:t>
            </w:r>
          </w:p>
          <w:p w14:paraId="14268E8D" w14:textId="42FD8A5D" w:rsidR="001D7373" w:rsidRPr="00424A30" w:rsidRDefault="00AB21E3" w:rsidP="00295922">
            <w:pPr>
              <w:pStyle w:val="TableParagraph"/>
              <w:numPr>
                <w:ilvl w:val="0"/>
                <w:numId w:val="76"/>
              </w:numPr>
              <w:tabs>
                <w:tab w:val="left" w:pos="561"/>
                <w:tab w:val="left" w:pos="562"/>
              </w:tabs>
              <w:spacing w:before="11" w:line="247" w:lineRule="auto"/>
              <w:ind w:left="561" w:right="323" w:hanging="454"/>
              <w:jc w:val="both"/>
              <w:rPr>
                <w:szCs w:val="24"/>
                <w:lang w:val="tr-TR"/>
              </w:rPr>
            </w:pPr>
            <w:r w:rsidRPr="00424A30">
              <w:rPr>
                <w:w w:val="105"/>
                <w:szCs w:val="24"/>
                <w:lang w:val="tr-TR"/>
              </w:rPr>
              <w:t>Kısıtlama yok.</w:t>
            </w:r>
          </w:p>
          <w:p w14:paraId="26377557" w14:textId="1956354A" w:rsidR="001D7373" w:rsidRPr="00424A30" w:rsidRDefault="00FF34E9" w:rsidP="00295922">
            <w:pPr>
              <w:pStyle w:val="TableParagraph"/>
              <w:numPr>
                <w:ilvl w:val="0"/>
                <w:numId w:val="76"/>
              </w:numPr>
              <w:tabs>
                <w:tab w:val="left" w:pos="561"/>
                <w:tab w:val="left" w:pos="562"/>
              </w:tabs>
              <w:spacing w:line="249" w:lineRule="auto"/>
              <w:ind w:left="561" w:right="101" w:hanging="454"/>
              <w:jc w:val="both"/>
              <w:rPr>
                <w:szCs w:val="24"/>
                <w:lang w:val="tr-TR"/>
              </w:rPr>
            </w:pPr>
            <w:r w:rsidRPr="00424A30">
              <w:rPr>
                <w:w w:val="105"/>
                <w:szCs w:val="24"/>
                <w:lang w:val="tr-TR"/>
              </w:rPr>
              <w:t>Yatay bölümde belirtilenler dışında kapalı.</w:t>
            </w:r>
          </w:p>
          <w:p w14:paraId="389D5456" w14:textId="326E93B7" w:rsidR="001D7373" w:rsidRPr="00424A30" w:rsidRDefault="001D7373" w:rsidP="00295922">
            <w:pPr>
              <w:pStyle w:val="TableParagraph"/>
              <w:tabs>
                <w:tab w:val="left" w:pos="618"/>
                <w:tab w:val="left" w:pos="619"/>
              </w:tabs>
              <w:jc w:val="both"/>
              <w:rPr>
                <w:szCs w:val="24"/>
                <w:lang w:val="tr-TR"/>
              </w:rPr>
            </w:pPr>
          </w:p>
          <w:p w14:paraId="57259138" w14:textId="1BAB259D" w:rsidR="001D7373" w:rsidRPr="00424A30" w:rsidRDefault="001D7373" w:rsidP="00295922">
            <w:pPr>
              <w:pStyle w:val="TableParagraph"/>
              <w:tabs>
                <w:tab w:val="left" w:pos="618"/>
                <w:tab w:val="left" w:pos="619"/>
              </w:tabs>
              <w:jc w:val="both"/>
              <w:rPr>
                <w:szCs w:val="24"/>
                <w:lang w:val="tr-TR"/>
              </w:rPr>
            </w:pPr>
          </w:p>
          <w:p w14:paraId="590F5213" w14:textId="659E84B1" w:rsidR="001D7373" w:rsidRPr="00424A30" w:rsidRDefault="001D7373" w:rsidP="00295922">
            <w:pPr>
              <w:pStyle w:val="TableParagraph"/>
              <w:tabs>
                <w:tab w:val="left" w:pos="560"/>
                <w:tab w:val="left" w:pos="561"/>
              </w:tabs>
              <w:ind w:left="560"/>
              <w:jc w:val="both"/>
              <w:rPr>
                <w:w w:val="105"/>
                <w:szCs w:val="24"/>
                <w:lang w:val="tr-TR"/>
              </w:rPr>
            </w:pPr>
          </w:p>
        </w:tc>
        <w:tc>
          <w:tcPr>
            <w:tcW w:w="3145" w:type="dxa"/>
            <w:tcBorders>
              <w:top w:val="single" w:sz="4" w:space="0" w:color="auto"/>
              <w:bottom w:val="single" w:sz="4" w:space="0" w:color="auto"/>
            </w:tcBorders>
            <w:vAlign w:val="center"/>
          </w:tcPr>
          <w:p w14:paraId="3BCC8343" w14:textId="77777777" w:rsidR="001D7373" w:rsidRPr="00424A30" w:rsidRDefault="001D7373" w:rsidP="00295922">
            <w:pPr>
              <w:pStyle w:val="GvdeMetni"/>
              <w:jc w:val="both"/>
              <w:rPr>
                <w:rFonts w:cs="Times New Roman"/>
                <w:lang w:val="tr-TR"/>
              </w:rPr>
            </w:pPr>
          </w:p>
        </w:tc>
      </w:tr>
      <w:tr w:rsidR="00B70219" w:rsidRPr="00424A30" w14:paraId="769269AF" w14:textId="77777777" w:rsidTr="001D7373">
        <w:trPr>
          <w:trHeight w:val="1232"/>
        </w:trPr>
        <w:tc>
          <w:tcPr>
            <w:tcW w:w="3596" w:type="dxa"/>
            <w:tcBorders>
              <w:top w:val="single" w:sz="4" w:space="0" w:color="auto"/>
              <w:bottom w:val="single" w:sz="4" w:space="0" w:color="auto"/>
            </w:tcBorders>
            <w:vAlign w:val="center"/>
          </w:tcPr>
          <w:p w14:paraId="22C0E9BA" w14:textId="77777777" w:rsidR="001D7373" w:rsidRPr="00424A30" w:rsidRDefault="001D7373" w:rsidP="00295922">
            <w:pPr>
              <w:pStyle w:val="TableParagraph"/>
              <w:tabs>
                <w:tab w:val="left" w:pos="508"/>
              </w:tabs>
              <w:spacing w:before="33" w:after="240"/>
              <w:jc w:val="both"/>
              <w:rPr>
                <w:szCs w:val="24"/>
                <w:lang w:val="tr-TR"/>
              </w:rPr>
            </w:pPr>
          </w:p>
          <w:p w14:paraId="59A59660" w14:textId="5BF2F0F1" w:rsidR="00985441" w:rsidRPr="00424A30" w:rsidRDefault="00605403" w:rsidP="00295922">
            <w:pPr>
              <w:pStyle w:val="TableParagraph"/>
              <w:numPr>
                <w:ilvl w:val="0"/>
                <w:numId w:val="197"/>
              </w:numPr>
              <w:tabs>
                <w:tab w:val="left" w:pos="508"/>
              </w:tabs>
              <w:spacing w:before="33" w:after="240"/>
              <w:jc w:val="both"/>
              <w:rPr>
                <w:szCs w:val="24"/>
                <w:lang w:val="tr-TR"/>
              </w:rPr>
            </w:pPr>
            <w:r w:rsidRPr="00424A30">
              <w:rPr>
                <w:szCs w:val="24"/>
                <w:lang w:val="tr-TR"/>
              </w:rPr>
              <w:t xml:space="preserve">Bilimsel ve Teknik danışmanlık hizmetleri ile ilgili </w:t>
            </w:r>
            <w:r w:rsidR="00985441" w:rsidRPr="00424A30">
              <w:rPr>
                <w:szCs w:val="24"/>
                <w:lang w:val="tr-TR"/>
              </w:rPr>
              <w:t>(CPC 8675)</w:t>
            </w:r>
          </w:p>
          <w:p w14:paraId="53562C9B" w14:textId="5DD34A41" w:rsidR="001D7373" w:rsidRPr="00424A30" w:rsidRDefault="001D7373" w:rsidP="00295922">
            <w:pPr>
              <w:pStyle w:val="TableParagraph"/>
              <w:tabs>
                <w:tab w:val="left" w:pos="508"/>
              </w:tabs>
              <w:spacing w:before="33" w:after="240"/>
              <w:ind w:left="508"/>
              <w:jc w:val="both"/>
              <w:rPr>
                <w:szCs w:val="24"/>
                <w:lang w:val="tr-TR"/>
              </w:rPr>
            </w:pPr>
          </w:p>
        </w:tc>
        <w:tc>
          <w:tcPr>
            <w:tcW w:w="3598" w:type="dxa"/>
            <w:tcBorders>
              <w:top w:val="single" w:sz="4" w:space="0" w:color="auto"/>
              <w:bottom w:val="single" w:sz="4" w:space="0" w:color="auto"/>
            </w:tcBorders>
          </w:tcPr>
          <w:p w14:paraId="776D23DE" w14:textId="77777777" w:rsidR="006F0D15" w:rsidRPr="00424A30" w:rsidRDefault="006F0D15" w:rsidP="006F0D15">
            <w:pPr>
              <w:pStyle w:val="TableParagraph"/>
              <w:tabs>
                <w:tab w:val="left" w:pos="619"/>
                <w:tab w:val="left" w:pos="620"/>
              </w:tabs>
              <w:spacing w:before="32" w:line="249" w:lineRule="auto"/>
              <w:ind w:left="619" w:right="266"/>
              <w:jc w:val="both"/>
              <w:rPr>
                <w:szCs w:val="24"/>
                <w:lang w:val="tr-TR"/>
              </w:rPr>
            </w:pPr>
          </w:p>
          <w:p w14:paraId="6F4C3FE9" w14:textId="29CC0044" w:rsidR="001D7373" w:rsidRPr="00424A30" w:rsidRDefault="00AB21E3" w:rsidP="00295922">
            <w:pPr>
              <w:pStyle w:val="TableParagraph"/>
              <w:numPr>
                <w:ilvl w:val="0"/>
                <w:numId w:val="77"/>
              </w:numPr>
              <w:tabs>
                <w:tab w:val="left" w:pos="619"/>
                <w:tab w:val="left" w:pos="620"/>
              </w:tabs>
              <w:spacing w:before="32" w:line="249" w:lineRule="auto"/>
              <w:ind w:right="266"/>
              <w:jc w:val="both"/>
              <w:rPr>
                <w:szCs w:val="24"/>
                <w:lang w:val="tr-TR"/>
              </w:rPr>
            </w:pPr>
            <w:r w:rsidRPr="00424A30">
              <w:rPr>
                <w:w w:val="105"/>
                <w:szCs w:val="24"/>
                <w:lang w:val="tr-TR"/>
              </w:rPr>
              <w:t>Kısıtlama yok.</w:t>
            </w:r>
          </w:p>
          <w:p w14:paraId="5B3CCE72" w14:textId="4A1FD411" w:rsidR="001D7373" w:rsidRPr="00424A30" w:rsidRDefault="00AB21E3" w:rsidP="00295922">
            <w:pPr>
              <w:pStyle w:val="TableParagraph"/>
              <w:numPr>
                <w:ilvl w:val="0"/>
                <w:numId w:val="77"/>
              </w:numPr>
              <w:tabs>
                <w:tab w:val="left" w:pos="619"/>
                <w:tab w:val="left" w:pos="620"/>
              </w:tabs>
              <w:spacing w:line="247" w:lineRule="auto"/>
              <w:ind w:right="266"/>
              <w:jc w:val="both"/>
              <w:rPr>
                <w:szCs w:val="24"/>
                <w:lang w:val="tr-TR"/>
              </w:rPr>
            </w:pPr>
            <w:r w:rsidRPr="00424A30">
              <w:rPr>
                <w:w w:val="105"/>
                <w:szCs w:val="24"/>
                <w:lang w:val="tr-TR"/>
              </w:rPr>
              <w:t>Kısıtlama yok.</w:t>
            </w:r>
          </w:p>
          <w:p w14:paraId="6FFBE251" w14:textId="168D35AA" w:rsidR="005934DA" w:rsidRPr="00424A30" w:rsidRDefault="00AB21E3" w:rsidP="00295922">
            <w:pPr>
              <w:pStyle w:val="TableParagraph"/>
              <w:numPr>
                <w:ilvl w:val="0"/>
                <w:numId w:val="77"/>
              </w:numPr>
              <w:tabs>
                <w:tab w:val="left" w:pos="619"/>
                <w:tab w:val="left" w:pos="620"/>
              </w:tabs>
              <w:spacing w:line="249" w:lineRule="auto"/>
              <w:ind w:right="266"/>
              <w:jc w:val="both"/>
              <w:rPr>
                <w:w w:val="105"/>
                <w:szCs w:val="24"/>
                <w:lang w:val="tr-TR"/>
              </w:rPr>
            </w:pPr>
            <w:r w:rsidRPr="00424A30">
              <w:rPr>
                <w:w w:val="105"/>
                <w:szCs w:val="24"/>
                <w:lang w:val="tr-TR"/>
              </w:rPr>
              <w:t>Kısıtlama yok.</w:t>
            </w:r>
            <w:r w:rsidR="00AC22E2" w:rsidRPr="00424A30">
              <w:rPr>
                <w:w w:val="105"/>
                <w:szCs w:val="24"/>
                <w:lang w:val="tr-TR"/>
              </w:rPr>
              <w:t xml:space="preserve"> </w:t>
            </w:r>
          </w:p>
          <w:p w14:paraId="2D263610" w14:textId="12BED53D" w:rsidR="005934DA" w:rsidRPr="00424A30" w:rsidRDefault="00FF34E9" w:rsidP="00295922">
            <w:pPr>
              <w:pStyle w:val="TableParagraph"/>
              <w:numPr>
                <w:ilvl w:val="0"/>
                <w:numId w:val="77"/>
              </w:numPr>
              <w:spacing w:line="247" w:lineRule="auto"/>
              <w:jc w:val="both"/>
              <w:rPr>
                <w:w w:val="105"/>
                <w:szCs w:val="24"/>
                <w:lang w:val="tr-TR"/>
              </w:rPr>
            </w:pPr>
            <w:r w:rsidRPr="00424A30">
              <w:rPr>
                <w:w w:val="105"/>
                <w:szCs w:val="24"/>
                <w:lang w:val="tr-TR"/>
              </w:rPr>
              <w:t>Yatay bölümde belirtilenler dışında kapalı.</w:t>
            </w:r>
          </w:p>
          <w:p w14:paraId="2DF4C860" w14:textId="77777777" w:rsidR="005934DA" w:rsidRPr="00424A30" w:rsidRDefault="005934DA" w:rsidP="00295922">
            <w:pPr>
              <w:pStyle w:val="TableParagraph"/>
              <w:tabs>
                <w:tab w:val="left" w:pos="619"/>
                <w:tab w:val="left" w:pos="620"/>
              </w:tabs>
              <w:spacing w:before="32" w:line="249" w:lineRule="auto"/>
              <w:ind w:right="266"/>
              <w:jc w:val="both"/>
              <w:rPr>
                <w:szCs w:val="24"/>
                <w:lang w:val="tr-TR"/>
              </w:rPr>
            </w:pPr>
          </w:p>
          <w:p w14:paraId="2BFA0941" w14:textId="46C8CE8B" w:rsidR="001D7373" w:rsidRPr="00424A30" w:rsidRDefault="001D7373" w:rsidP="00295922">
            <w:pPr>
              <w:pStyle w:val="TableParagraph"/>
              <w:tabs>
                <w:tab w:val="left" w:pos="619"/>
                <w:tab w:val="left" w:pos="620"/>
              </w:tabs>
              <w:spacing w:line="249" w:lineRule="auto"/>
              <w:ind w:right="266"/>
              <w:jc w:val="both"/>
              <w:rPr>
                <w:w w:val="105"/>
                <w:szCs w:val="24"/>
                <w:lang w:val="tr-TR"/>
              </w:rPr>
            </w:pPr>
          </w:p>
        </w:tc>
        <w:tc>
          <w:tcPr>
            <w:tcW w:w="4051" w:type="dxa"/>
            <w:tcBorders>
              <w:top w:val="single" w:sz="4" w:space="0" w:color="auto"/>
              <w:bottom w:val="single" w:sz="4" w:space="0" w:color="auto"/>
            </w:tcBorders>
          </w:tcPr>
          <w:p w14:paraId="26CD76C0" w14:textId="77777777" w:rsidR="001D7373" w:rsidRPr="00424A30" w:rsidRDefault="001D7373" w:rsidP="00295922">
            <w:pPr>
              <w:pStyle w:val="TableParagraph"/>
              <w:tabs>
                <w:tab w:val="left" w:pos="618"/>
                <w:tab w:val="left" w:pos="619"/>
              </w:tabs>
              <w:jc w:val="both"/>
              <w:rPr>
                <w:szCs w:val="24"/>
                <w:lang w:val="tr-TR"/>
              </w:rPr>
            </w:pPr>
          </w:p>
          <w:p w14:paraId="3351769F" w14:textId="2314C04C" w:rsidR="001D7373" w:rsidRPr="00424A30" w:rsidRDefault="00AB21E3" w:rsidP="00295922">
            <w:pPr>
              <w:pStyle w:val="TableParagraph"/>
              <w:numPr>
                <w:ilvl w:val="0"/>
                <w:numId w:val="79"/>
              </w:numPr>
              <w:tabs>
                <w:tab w:val="left" w:pos="561"/>
                <w:tab w:val="left" w:pos="562"/>
              </w:tabs>
              <w:spacing w:before="32" w:line="249" w:lineRule="auto"/>
              <w:ind w:right="323"/>
              <w:jc w:val="both"/>
              <w:rPr>
                <w:szCs w:val="24"/>
                <w:lang w:val="tr-TR"/>
              </w:rPr>
            </w:pPr>
            <w:r w:rsidRPr="00424A30">
              <w:rPr>
                <w:w w:val="105"/>
                <w:szCs w:val="24"/>
                <w:lang w:val="tr-TR"/>
              </w:rPr>
              <w:t>Kısıtlama yok.</w:t>
            </w:r>
          </w:p>
          <w:p w14:paraId="5740878E" w14:textId="273ECAE2" w:rsidR="001D7373" w:rsidRPr="00424A30" w:rsidRDefault="00AB21E3" w:rsidP="00295922">
            <w:pPr>
              <w:pStyle w:val="TableParagraph"/>
              <w:numPr>
                <w:ilvl w:val="0"/>
                <w:numId w:val="79"/>
              </w:numPr>
              <w:tabs>
                <w:tab w:val="left" w:pos="561"/>
                <w:tab w:val="left" w:pos="562"/>
              </w:tabs>
              <w:spacing w:line="247" w:lineRule="auto"/>
              <w:ind w:right="323"/>
              <w:jc w:val="both"/>
              <w:rPr>
                <w:szCs w:val="24"/>
                <w:lang w:val="tr-TR"/>
              </w:rPr>
            </w:pPr>
            <w:r w:rsidRPr="00424A30">
              <w:rPr>
                <w:w w:val="105"/>
                <w:szCs w:val="24"/>
                <w:lang w:val="tr-TR"/>
              </w:rPr>
              <w:t>Kısıtlama yok.</w:t>
            </w:r>
          </w:p>
          <w:p w14:paraId="5A1CF6D9" w14:textId="4B8886CF" w:rsidR="006629A5" w:rsidRPr="00424A30" w:rsidRDefault="00AB21E3" w:rsidP="00295922">
            <w:pPr>
              <w:pStyle w:val="TableParagraph"/>
              <w:numPr>
                <w:ilvl w:val="0"/>
                <w:numId w:val="79"/>
              </w:numPr>
              <w:tabs>
                <w:tab w:val="left" w:pos="560"/>
                <w:tab w:val="left" w:pos="561"/>
              </w:tabs>
              <w:ind w:left="560" w:hanging="453"/>
              <w:jc w:val="both"/>
              <w:rPr>
                <w:szCs w:val="24"/>
                <w:lang w:val="tr-TR"/>
              </w:rPr>
            </w:pPr>
            <w:r w:rsidRPr="00424A30">
              <w:rPr>
                <w:w w:val="105"/>
                <w:szCs w:val="24"/>
                <w:lang w:val="tr-TR"/>
              </w:rPr>
              <w:t>Kısıtlama yok.</w:t>
            </w:r>
            <w:r w:rsidR="005934DA" w:rsidRPr="00424A30">
              <w:rPr>
                <w:szCs w:val="24"/>
                <w:lang w:val="tr-TR"/>
              </w:rPr>
              <w:t xml:space="preserve"> </w:t>
            </w:r>
          </w:p>
          <w:p w14:paraId="4E46314B" w14:textId="38399E30" w:rsidR="005934DA" w:rsidRPr="00424A30" w:rsidRDefault="00FF34E9" w:rsidP="00295922">
            <w:pPr>
              <w:pStyle w:val="TableParagraph"/>
              <w:numPr>
                <w:ilvl w:val="0"/>
                <w:numId w:val="79"/>
              </w:numPr>
              <w:tabs>
                <w:tab w:val="left" w:pos="560"/>
                <w:tab w:val="left" w:pos="561"/>
              </w:tabs>
              <w:ind w:left="560" w:hanging="453"/>
              <w:jc w:val="both"/>
              <w:rPr>
                <w:szCs w:val="24"/>
                <w:lang w:val="tr-TR"/>
              </w:rPr>
            </w:pPr>
            <w:r w:rsidRPr="00424A30">
              <w:rPr>
                <w:szCs w:val="24"/>
                <w:lang w:val="tr-TR"/>
              </w:rPr>
              <w:t>Yatay bölümde belirtilenler dışında kapalı.</w:t>
            </w:r>
          </w:p>
          <w:p w14:paraId="3241DF60" w14:textId="619D2B99" w:rsidR="001D7373" w:rsidRPr="00424A30" w:rsidRDefault="001D7373" w:rsidP="00295922">
            <w:pPr>
              <w:pStyle w:val="TableParagraph"/>
              <w:tabs>
                <w:tab w:val="left" w:pos="560"/>
                <w:tab w:val="left" w:pos="561"/>
              </w:tabs>
              <w:ind w:left="560"/>
              <w:jc w:val="both"/>
              <w:rPr>
                <w:szCs w:val="24"/>
                <w:lang w:val="tr-TR"/>
              </w:rPr>
            </w:pPr>
          </w:p>
        </w:tc>
        <w:tc>
          <w:tcPr>
            <w:tcW w:w="3145" w:type="dxa"/>
            <w:tcBorders>
              <w:top w:val="single" w:sz="4" w:space="0" w:color="auto"/>
              <w:bottom w:val="single" w:sz="4" w:space="0" w:color="auto"/>
            </w:tcBorders>
            <w:vAlign w:val="center"/>
          </w:tcPr>
          <w:p w14:paraId="24233AC5" w14:textId="77777777" w:rsidR="001D7373" w:rsidRPr="00424A30" w:rsidRDefault="001D7373" w:rsidP="00295922">
            <w:pPr>
              <w:pStyle w:val="GvdeMetni"/>
              <w:jc w:val="both"/>
              <w:rPr>
                <w:rFonts w:cs="Times New Roman"/>
                <w:lang w:val="tr-TR"/>
              </w:rPr>
            </w:pPr>
          </w:p>
        </w:tc>
      </w:tr>
      <w:tr w:rsidR="00B70219" w:rsidRPr="00424A30" w14:paraId="76F463C9" w14:textId="77777777" w:rsidTr="006629A5">
        <w:trPr>
          <w:trHeight w:val="2627"/>
        </w:trPr>
        <w:tc>
          <w:tcPr>
            <w:tcW w:w="3596" w:type="dxa"/>
            <w:tcBorders>
              <w:top w:val="single" w:sz="4" w:space="0" w:color="auto"/>
              <w:bottom w:val="single" w:sz="4" w:space="0" w:color="auto"/>
            </w:tcBorders>
            <w:vAlign w:val="center"/>
          </w:tcPr>
          <w:p w14:paraId="20CB28B6" w14:textId="77777777" w:rsidR="001D7373" w:rsidRPr="00424A30" w:rsidRDefault="001D7373" w:rsidP="00605403">
            <w:pPr>
              <w:pStyle w:val="TableParagraph"/>
              <w:tabs>
                <w:tab w:val="left" w:pos="508"/>
              </w:tabs>
              <w:spacing w:before="33" w:after="240"/>
              <w:jc w:val="both"/>
              <w:rPr>
                <w:szCs w:val="24"/>
                <w:lang w:val="tr-TR"/>
              </w:rPr>
            </w:pPr>
          </w:p>
          <w:p w14:paraId="2CE59BD2" w14:textId="7325C544" w:rsidR="001D7373" w:rsidRPr="00424A30" w:rsidRDefault="00605403" w:rsidP="00605403">
            <w:pPr>
              <w:pStyle w:val="TableParagraph"/>
              <w:numPr>
                <w:ilvl w:val="0"/>
                <w:numId w:val="197"/>
              </w:numPr>
              <w:tabs>
                <w:tab w:val="left" w:pos="508"/>
              </w:tabs>
              <w:spacing w:before="33" w:after="240"/>
              <w:jc w:val="both"/>
              <w:rPr>
                <w:szCs w:val="24"/>
                <w:lang w:val="tr-TR"/>
              </w:rPr>
            </w:pPr>
            <w:r w:rsidRPr="00424A30">
              <w:rPr>
                <w:szCs w:val="24"/>
                <w:lang w:val="tr-TR"/>
              </w:rPr>
              <w:t xml:space="preserve">Teçhizatın bakım ve onarımı (deniz taşıtlarını, uçakları veya diğer taşımacılık teçhizatını </w:t>
            </w:r>
            <w:r w:rsidR="00E160E7" w:rsidRPr="00424A30">
              <w:rPr>
                <w:szCs w:val="24"/>
                <w:lang w:val="tr-TR"/>
              </w:rPr>
              <w:t>içermez) (</w:t>
            </w:r>
            <w:r w:rsidR="001D7373" w:rsidRPr="00424A30">
              <w:rPr>
                <w:szCs w:val="24"/>
                <w:lang w:val="tr-TR"/>
              </w:rPr>
              <w:t>CPC 633+ 8861- 8866)</w:t>
            </w:r>
          </w:p>
          <w:p w14:paraId="4E9A60FD" w14:textId="77777777" w:rsidR="001D7373" w:rsidRPr="00424A30" w:rsidRDefault="001D7373" w:rsidP="00295922">
            <w:pPr>
              <w:pStyle w:val="TableParagraph"/>
              <w:tabs>
                <w:tab w:val="left" w:pos="507"/>
              </w:tabs>
              <w:spacing w:before="32"/>
              <w:jc w:val="both"/>
              <w:rPr>
                <w:szCs w:val="24"/>
                <w:lang w:val="tr-TR"/>
              </w:rPr>
            </w:pPr>
          </w:p>
        </w:tc>
        <w:tc>
          <w:tcPr>
            <w:tcW w:w="3598" w:type="dxa"/>
            <w:tcBorders>
              <w:top w:val="single" w:sz="4" w:space="0" w:color="auto"/>
              <w:bottom w:val="single" w:sz="4" w:space="0" w:color="auto"/>
            </w:tcBorders>
          </w:tcPr>
          <w:p w14:paraId="56762048" w14:textId="77777777" w:rsidR="001D7373" w:rsidRPr="00424A30" w:rsidRDefault="001D7373" w:rsidP="00295922">
            <w:pPr>
              <w:pStyle w:val="TableParagraph"/>
              <w:tabs>
                <w:tab w:val="left" w:pos="619"/>
                <w:tab w:val="left" w:pos="620"/>
              </w:tabs>
              <w:spacing w:before="32" w:line="249" w:lineRule="auto"/>
              <w:ind w:right="266"/>
              <w:jc w:val="both"/>
              <w:rPr>
                <w:szCs w:val="24"/>
                <w:lang w:val="tr-TR"/>
              </w:rPr>
            </w:pPr>
          </w:p>
          <w:p w14:paraId="0CC14EA3" w14:textId="299DFCE4" w:rsidR="001D7373" w:rsidRPr="00424A30" w:rsidRDefault="00AB21E3" w:rsidP="00295922">
            <w:pPr>
              <w:pStyle w:val="TableParagraph"/>
              <w:numPr>
                <w:ilvl w:val="0"/>
                <w:numId w:val="78"/>
              </w:numPr>
              <w:tabs>
                <w:tab w:val="left" w:pos="619"/>
                <w:tab w:val="left" w:pos="620"/>
              </w:tabs>
              <w:spacing w:before="32" w:line="249" w:lineRule="auto"/>
              <w:ind w:right="266"/>
              <w:jc w:val="both"/>
              <w:rPr>
                <w:szCs w:val="24"/>
                <w:lang w:val="tr-TR"/>
              </w:rPr>
            </w:pPr>
            <w:r w:rsidRPr="00424A30">
              <w:rPr>
                <w:w w:val="105"/>
                <w:szCs w:val="24"/>
                <w:lang w:val="tr-TR"/>
              </w:rPr>
              <w:t>Kapalı.</w:t>
            </w:r>
          </w:p>
          <w:p w14:paraId="6EF28CF1" w14:textId="467469A0" w:rsidR="001D7373" w:rsidRPr="00424A30" w:rsidRDefault="00AB21E3" w:rsidP="00295922">
            <w:pPr>
              <w:pStyle w:val="TableParagraph"/>
              <w:numPr>
                <w:ilvl w:val="0"/>
                <w:numId w:val="78"/>
              </w:numPr>
              <w:tabs>
                <w:tab w:val="left" w:pos="619"/>
                <w:tab w:val="left" w:pos="620"/>
              </w:tabs>
              <w:spacing w:line="247" w:lineRule="auto"/>
              <w:ind w:right="266"/>
              <w:jc w:val="both"/>
              <w:rPr>
                <w:szCs w:val="24"/>
                <w:lang w:val="tr-TR"/>
              </w:rPr>
            </w:pPr>
            <w:r w:rsidRPr="00424A30">
              <w:rPr>
                <w:w w:val="105"/>
                <w:szCs w:val="24"/>
                <w:lang w:val="tr-TR"/>
              </w:rPr>
              <w:t>Kapalı.</w:t>
            </w:r>
          </w:p>
          <w:p w14:paraId="6A15EF90" w14:textId="1100C141" w:rsidR="001D7373" w:rsidRPr="00424A30" w:rsidRDefault="00AB21E3" w:rsidP="00295922">
            <w:pPr>
              <w:pStyle w:val="TableParagraph"/>
              <w:numPr>
                <w:ilvl w:val="0"/>
                <w:numId w:val="78"/>
              </w:numPr>
              <w:tabs>
                <w:tab w:val="left" w:pos="619"/>
                <w:tab w:val="left" w:pos="620"/>
              </w:tabs>
              <w:spacing w:line="249" w:lineRule="auto"/>
              <w:ind w:right="266"/>
              <w:jc w:val="both"/>
              <w:rPr>
                <w:w w:val="105"/>
                <w:szCs w:val="24"/>
                <w:lang w:val="tr-TR"/>
              </w:rPr>
            </w:pPr>
            <w:r w:rsidRPr="00424A30">
              <w:rPr>
                <w:w w:val="105"/>
                <w:szCs w:val="24"/>
                <w:lang w:val="tr-TR"/>
              </w:rPr>
              <w:t>Kısıtlama yok.</w:t>
            </w:r>
          </w:p>
          <w:p w14:paraId="66944472" w14:textId="78D98582" w:rsidR="001D7373" w:rsidRPr="00424A30" w:rsidRDefault="00FF34E9" w:rsidP="00295922">
            <w:pPr>
              <w:pStyle w:val="TableParagraph"/>
              <w:numPr>
                <w:ilvl w:val="0"/>
                <w:numId w:val="78"/>
              </w:numPr>
              <w:spacing w:line="247" w:lineRule="auto"/>
              <w:jc w:val="both"/>
              <w:rPr>
                <w:w w:val="105"/>
                <w:szCs w:val="24"/>
                <w:lang w:val="tr-TR"/>
              </w:rPr>
            </w:pPr>
            <w:r w:rsidRPr="00424A30">
              <w:rPr>
                <w:w w:val="105"/>
                <w:szCs w:val="24"/>
                <w:lang w:val="tr-TR"/>
              </w:rPr>
              <w:t>Yatay bölümde belirtilenler dışında kapalı.</w:t>
            </w:r>
          </w:p>
          <w:p w14:paraId="138799F0" w14:textId="66B8B211" w:rsidR="001D7373" w:rsidRPr="00424A30" w:rsidRDefault="001D7373" w:rsidP="00295922">
            <w:pPr>
              <w:pStyle w:val="TableParagraph"/>
              <w:spacing w:before="33" w:line="247" w:lineRule="auto"/>
              <w:ind w:left="619"/>
              <w:jc w:val="both"/>
              <w:rPr>
                <w:w w:val="105"/>
                <w:szCs w:val="24"/>
                <w:lang w:val="tr-TR"/>
              </w:rPr>
            </w:pPr>
          </w:p>
        </w:tc>
        <w:tc>
          <w:tcPr>
            <w:tcW w:w="4051" w:type="dxa"/>
            <w:tcBorders>
              <w:top w:val="single" w:sz="4" w:space="0" w:color="auto"/>
              <w:bottom w:val="single" w:sz="4" w:space="0" w:color="auto"/>
            </w:tcBorders>
          </w:tcPr>
          <w:p w14:paraId="1C337B69" w14:textId="44700D97" w:rsidR="001D7373" w:rsidRPr="00424A30" w:rsidRDefault="001D7373" w:rsidP="00295922">
            <w:pPr>
              <w:pStyle w:val="TableParagraph"/>
              <w:tabs>
                <w:tab w:val="left" w:pos="560"/>
                <w:tab w:val="left" w:pos="561"/>
              </w:tabs>
              <w:jc w:val="both"/>
              <w:rPr>
                <w:szCs w:val="24"/>
                <w:lang w:val="tr-TR"/>
              </w:rPr>
            </w:pPr>
          </w:p>
          <w:p w14:paraId="1B8BE4A3" w14:textId="093D287E" w:rsidR="001D7373" w:rsidRPr="00424A30" w:rsidRDefault="00AB21E3" w:rsidP="00295922">
            <w:pPr>
              <w:pStyle w:val="TableParagraph"/>
              <w:numPr>
                <w:ilvl w:val="0"/>
                <w:numId w:val="80"/>
              </w:numPr>
              <w:tabs>
                <w:tab w:val="left" w:pos="556"/>
                <w:tab w:val="left" w:pos="557"/>
              </w:tabs>
              <w:spacing w:before="33" w:line="247" w:lineRule="auto"/>
              <w:ind w:right="326"/>
              <w:jc w:val="both"/>
              <w:rPr>
                <w:szCs w:val="24"/>
                <w:lang w:val="tr-TR"/>
              </w:rPr>
            </w:pPr>
            <w:r w:rsidRPr="00424A30">
              <w:rPr>
                <w:w w:val="105"/>
                <w:szCs w:val="24"/>
                <w:lang w:val="tr-TR"/>
              </w:rPr>
              <w:t>Kapalı.</w:t>
            </w:r>
          </w:p>
          <w:p w14:paraId="60CF1210" w14:textId="64AFF821" w:rsidR="001D7373" w:rsidRPr="00424A30" w:rsidRDefault="00AB21E3" w:rsidP="00295922">
            <w:pPr>
              <w:pStyle w:val="TableParagraph"/>
              <w:numPr>
                <w:ilvl w:val="0"/>
                <w:numId w:val="80"/>
              </w:numPr>
              <w:tabs>
                <w:tab w:val="left" w:pos="556"/>
                <w:tab w:val="left" w:pos="557"/>
              </w:tabs>
              <w:spacing w:line="247" w:lineRule="auto"/>
              <w:ind w:right="326"/>
              <w:jc w:val="both"/>
              <w:rPr>
                <w:szCs w:val="24"/>
                <w:lang w:val="tr-TR"/>
              </w:rPr>
            </w:pPr>
            <w:r w:rsidRPr="00424A30">
              <w:rPr>
                <w:w w:val="105"/>
                <w:szCs w:val="24"/>
                <w:lang w:val="tr-TR"/>
              </w:rPr>
              <w:t>Kapalı.</w:t>
            </w:r>
          </w:p>
          <w:p w14:paraId="19FD08A1" w14:textId="30C3BAFE" w:rsidR="001D7373" w:rsidRPr="00424A30" w:rsidRDefault="00AB21E3" w:rsidP="00295922">
            <w:pPr>
              <w:pStyle w:val="TableParagraph"/>
              <w:numPr>
                <w:ilvl w:val="0"/>
                <w:numId w:val="80"/>
              </w:numPr>
              <w:tabs>
                <w:tab w:val="left" w:pos="556"/>
                <w:tab w:val="left" w:pos="557"/>
              </w:tabs>
              <w:spacing w:line="247" w:lineRule="auto"/>
              <w:ind w:right="326"/>
              <w:jc w:val="both"/>
              <w:rPr>
                <w:szCs w:val="24"/>
                <w:lang w:val="tr-TR"/>
              </w:rPr>
            </w:pPr>
            <w:r w:rsidRPr="00424A30">
              <w:rPr>
                <w:w w:val="105"/>
                <w:szCs w:val="24"/>
                <w:lang w:val="tr-TR"/>
              </w:rPr>
              <w:t>Kısıtlama yok.</w:t>
            </w:r>
          </w:p>
          <w:p w14:paraId="1B40D511" w14:textId="7DB9032F" w:rsidR="001D7373" w:rsidRPr="00424A30" w:rsidRDefault="00FF34E9" w:rsidP="00295922">
            <w:pPr>
              <w:pStyle w:val="TableParagraph"/>
              <w:numPr>
                <w:ilvl w:val="0"/>
                <w:numId w:val="80"/>
              </w:numPr>
              <w:spacing w:before="1"/>
              <w:jc w:val="both"/>
              <w:rPr>
                <w:szCs w:val="24"/>
                <w:lang w:val="tr-TR"/>
              </w:rPr>
            </w:pPr>
            <w:r w:rsidRPr="00424A30">
              <w:rPr>
                <w:w w:val="105"/>
                <w:szCs w:val="24"/>
                <w:lang w:val="tr-TR"/>
              </w:rPr>
              <w:t>Yatay bölümde belirtilenler dışında kapalı.</w:t>
            </w:r>
          </w:p>
          <w:p w14:paraId="54293F5D" w14:textId="4C78E33D" w:rsidR="001D7373" w:rsidRPr="00424A30" w:rsidRDefault="001D7373" w:rsidP="00295922">
            <w:pPr>
              <w:pStyle w:val="TableParagraph"/>
              <w:spacing w:before="33" w:line="247" w:lineRule="auto"/>
              <w:ind w:left="561"/>
              <w:jc w:val="both"/>
              <w:rPr>
                <w:w w:val="105"/>
                <w:szCs w:val="24"/>
                <w:lang w:val="tr-TR"/>
              </w:rPr>
            </w:pPr>
          </w:p>
        </w:tc>
        <w:tc>
          <w:tcPr>
            <w:tcW w:w="3145" w:type="dxa"/>
            <w:tcBorders>
              <w:top w:val="single" w:sz="4" w:space="0" w:color="auto"/>
              <w:bottom w:val="single" w:sz="4" w:space="0" w:color="auto"/>
            </w:tcBorders>
            <w:vAlign w:val="center"/>
          </w:tcPr>
          <w:p w14:paraId="4D70AEF2" w14:textId="77777777" w:rsidR="001D7373" w:rsidRPr="00424A30" w:rsidRDefault="001D7373" w:rsidP="00295922">
            <w:pPr>
              <w:pStyle w:val="GvdeMetni"/>
              <w:jc w:val="both"/>
              <w:rPr>
                <w:rFonts w:cs="Times New Roman"/>
                <w:lang w:val="tr-TR"/>
              </w:rPr>
            </w:pPr>
          </w:p>
        </w:tc>
      </w:tr>
      <w:tr w:rsidR="00B70219" w:rsidRPr="00424A30" w14:paraId="62136C5A" w14:textId="77777777" w:rsidTr="006629A5">
        <w:trPr>
          <w:trHeight w:val="3245"/>
        </w:trPr>
        <w:tc>
          <w:tcPr>
            <w:tcW w:w="3596" w:type="dxa"/>
            <w:tcBorders>
              <w:top w:val="single" w:sz="4" w:space="0" w:color="auto"/>
              <w:bottom w:val="single" w:sz="4" w:space="0" w:color="auto"/>
            </w:tcBorders>
            <w:vAlign w:val="center"/>
          </w:tcPr>
          <w:p w14:paraId="3BB910C1" w14:textId="77777777" w:rsidR="006629A5" w:rsidRPr="00424A30" w:rsidRDefault="006629A5" w:rsidP="00295922">
            <w:pPr>
              <w:pStyle w:val="TableParagraph"/>
              <w:tabs>
                <w:tab w:val="left" w:pos="508"/>
              </w:tabs>
              <w:spacing w:before="33" w:after="240"/>
              <w:jc w:val="both"/>
              <w:rPr>
                <w:szCs w:val="24"/>
                <w:lang w:val="tr-TR"/>
              </w:rPr>
            </w:pPr>
          </w:p>
          <w:p w14:paraId="45C49222" w14:textId="7D7EB652" w:rsidR="006629A5" w:rsidRPr="00424A30" w:rsidRDefault="00605403" w:rsidP="00295922">
            <w:pPr>
              <w:pStyle w:val="TableParagraph"/>
              <w:numPr>
                <w:ilvl w:val="0"/>
                <w:numId w:val="197"/>
              </w:numPr>
              <w:tabs>
                <w:tab w:val="left" w:pos="508"/>
              </w:tabs>
              <w:spacing w:before="33" w:after="240"/>
              <w:jc w:val="both"/>
              <w:rPr>
                <w:szCs w:val="24"/>
                <w:lang w:val="tr-TR"/>
              </w:rPr>
            </w:pPr>
            <w:r w:rsidRPr="00424A30">
              <w:rPr>
                <w:spacing w:val="-3"/>
                <w:w w:val="105"/>
                <w:szCs w:val="24"/>
                <w:lang w:val="tr-TR"/>
              </w:rPr>
              <w:t xml:space="preserve">Bina Temizlik Hizmetleri </w:t>
            </w:r>
            <w:r w:rsidR="006629A5" w:rsidRPr="00424A30">
              <w:rPr>
                <w:w w:val="105"/>
                <w:szCs w:val="24"/>
                <w:lang w:val="tr-TR"/>
              </w:rPr>
              <w:t>(CPC</w:t>
            </w:r>
            <w:r w:rsidR="006629A5" w:rsidRPr="00424A30">
              <w:rPr>
                <w:spacing w:val="-5"/>
                <w:w w:val="105"/>
                <w:szCs w:val="24"/>
                <w:lang w:val="tr-TR"/>
              </w:rPr>
              <w:t xml:space="preserve"> </w:t>
            </w:r>
            <w:r w:rsidR="006629A5" w:rsidRPr="00424A30">
              <w:rPr>
                <w:spacing w:val="-3"/>
                <w:w w:val="105"/>
                <w:szCs w:val="24"/>
                <w:lang w:val="tr-TR"/>
              </w:rPr>
              <w:t>874)</w:t>
            </w:r>
          </w:p>
          <w:p w14:paraId="2126E9E9" w14:textId="77777777" w:rsidR="006629A5" w:rsidRPr="00424A30" w:rsidRDefault="006629A5" w:rsidP="00295922">
            <w:pPr>
              <w:pStyle w:val="TableParagraph"/>
              <w:tabs>
                <w:tab w:val="left" w:pos="508"/>
              </w:tabs>
              <w:spacing w:before="33" w:after="240"/>
              <w:jc w:val="both"/>
              <w:rPr>
                <w:spacing w:val="-3"/>
                <w:w w:val="105"/>
                <w:szCs w:val="24"/>
                <w:lang w:val="tr-TR"/>
              </w:rPr>
            </w:pPr>
          </w:p>
          <w:p w14:paraId="6CE85507" w14:textId="77777777" w:rsidR="006629A5" w:rsidRPr="00424A30" w:rsidRDefault="006629A5" w:rsidP="00295922">
            <w:pPr>
              <w:pStyle w:val="TableParagraph"/>
              <w:tabs>
                <w:tab w:val="left" w:pos="508"/>
              </w:tabs>
              <w:spacing w:before="33" w:after="240"/>
              <w:jc w:val="both"/>
              <w:rPr>
                <w:spacing w:val="-3"/>
                <w:w w:val="105"/>
                <w:szCs w:val="24"/>
                <w:lang w:val="tr-TR"/>
              </w:rPr>
            </w:pPr>
          </w:p>
          <w:p w14:paraId="2812CF07" w14:textId="77777777" w:rsidR="006629A5" w:rsidRPr="00424A30" w:rsidRDefault="006629A5" w:rsidP="00295922">
            <w:pPr>
              <w:pStyle w:val="TableParagraph"/>
              <w:tabs>
                <w:tab w:val="left" w:pos="508"/>
              </w:tabs>
              <w:spacing w:before="33" w:after="240"/>
              <w:jc w:val="both"/>
              <w:rPr>
                <w:spacing w:val="-3"/>
                <w:w w:val="105"/>
                <w:szCs w:val="24"/>
                <w:lang w:val="tr-TR"/>
              </w:rPr>
            </w:pPr>
          </w:p>
          <w:p w14:paraId="09600171" w14:textId="77777777" w:rsidR="006629A5" w:rsidRPr="00424A30" w:rsidRDefault="006629A5" w:rsidP="00295922">
            <w:pPr>
              <w:pStyle w:val="TableParagraph"/>
              <w:tabs>
                <w:tab w:val="left" w:pos="507"/>
              </w:tabs>
              <w:spacing w:before="32"/>
              <w:jc w:val="both"/>
              <w:rPr>
                <w:szCs w:val="24"/>
                <w:lang w:val="tr-TR"/>
              </w:rPr>
            </w:pPr>
          </w:p>
        </w:tc>
        <w:tc>
          <w:tcPr>
            <w:tcW w:w="3598" w:type="dxa"/>
            <w:tcBorders>
              <w:top w:val="single" w:sz="4" w:space="0" w:color="auto"/>
              <w:bottom w:val="single" w:sz="4" w:space="0" w:color="auto"/>
            </w:tcBorders>
          </w:tcPr>
          <w:p w14:paraId="395B7FA5" w14:textId="77777777" w:rsidR="006629A5" w:rsidRPr="00424A30" w:rsidRDefault="006629A5" w:rsidP="00295922">
            <w:pPr>
              <w:pStyle w:val="TableParagraph"/>
              <w:spacing w:line="247" w:lineRule="auto"/>
              <w:jc w:val="both"/>
              <w:rPr>
                <w:w w:val="105"/>
                <w:szCs w:val="24"/>
                <w:lang w:val="tr-TR"/>
              </w:rPr>
            </w:pPr>
          </w:p>
          <w:p w14:paraId="063CB057" w14:textId="15DBC41F" w:rsidR="006629A5" w:rsidRPr="00424A30" w:rsidRDefault="00AB21E3" w:rsidP="00295922">
            <w:pPr>
              <w:pStyle w:val="TableParagraph"/>
              <w:numPr>
                <w:ilvl w:val="0"/>
                <w:numId w:val="81"/>
              </w:numPr>
              <w:tabs>
                <w:tab w:val="left" w:pos="618"/>
                <w:tab w:val="left" w:pos="619"/>
              </w:tabs>
              <w:spacing w:before="33"/>
              <w:ind w:hanging="513"/>
              <w:jc w:val="both"/>
              <w:rPr>
                <w:szCs w:val="24"/>
                <w:lang w:val="tr-TR"/>
              </w:rPr>
            </w:pPr>
            <w:r w:rsidRPr="00424A30">
              <w:rPr>
                <w:w w:val="105"/>
                <w:szCs w:val="24"/>
                <w:lang w:val="tr-TR"/>
              </w:rPr>
              <w:t>Kapalı.</w:t>
            </w:r>
          </w:p>
          <w:p w14:paraId="6145B373" w14:textId="29007DBF" w:rsidR="006629A5" w:rsidRPr="00424A30" w:rsidRDefault="00AB21E3" w:rsidP="00295922">
            <w:pPr>
              <w:pStyle w:val="TableParagraph"/>
              <w:numPr>
                <w:ilvl w:val="0"/>
                <w:numId w:val="81"/>
              </w:numPr>
              <w:tabs>
                <w:tab w:val="left" w:pos="618"/>
                <w:tab w:val="left" w:pos="619"/>
              </w:tabs>
              <w:ind w:hanging="513"/>
              <w:jc w:val="both"/>
              <w:rPr>
                <w:szCs w:val="24"/>
                <w:lang w:val="tr-TR"/>
              </w:rPr>
            </w:pPr>
            <w:r w:rsidRPr="00424A30">
              <w:rPr>
                <w:w w:val="105"/>
                <w:szCs w:val="24"/>
                <w:lang w:val="tr-TR"/>
              </w:rPr>
              <w:t>Kapalı.</w:t>
            </w:r>
          </w:p>
          <w:p w14:paraId="4A02254F" w14:textId="60E79692" w:rsidR="006629A5" w:rsidRPr="00424A30" w:rsidRDefault="00167DAE" w:rsidP="00295922">
            <w:pPr>
              <w:pStyle w:val="TableParagraph"/>
              <w:numPr>
                <w:ilvl w:val="0"/>
                <w:numId w:val="81"/>
              </w:numPr>
              <w:tabs>
                <w:tab w:val="left" w:pos="618"/>
                <w:tab w:val="left" w:pos="619"/>
              </w:tabs>
              <w:spacing w:before="1" w:line="247" w:lineRule="auto"/>
              <w:ind w:left="619" w:right="139" w:hanging="513"/>
              <w:jc w:val="both"/>
              <w:rPr>
                <w:szCs w:val="24"/>
                <w:lang w:val="tr-TR"/>
              </w:rPr>
            </w:pPr>
            <w:r w:rsidRPr="00424A30">
              <w:rPr>
                <w:w w:val="105"/>
                <w:szCs w:val="24"/>
                <w:lang w:val="tr-TR"/>
              </w:rPr>
              <w:t>Yabancı özsermaye %75 ile kısıtlıdır.</w:t>
            </w:r>
            <w:r w:rsidR="006629A5" w:rsidRPr="00424A30">
              <w:rPr>
                <w:w w:val="105"/>
                <w:szCs w:val="24"/>
                <w:lang w:val="tr-TR"/>
              </w:rPr>
              <w:t xml:space="preserve"> </w:t>
            </w:r>
            <w:r w:rsidR="00064EE8" w:rsidRPr="00424A30">
              <w:rPr>
                <w:w w:val="105"/>
                <w:szCs w:val="24"/>
                <w:lang w:val="tr-TR"/>
              </w:rPr>
              <w:t>Anlaşma’nın yürürlüğe girmesinden 2 yıl sonra yabancı özsermayeye %100’e kadar izin verilecektir.</w:t>
            </w:r>
          </w:p>
          <w:p w14:paraId="6867A63E" w14:textId="721C233F" w:rsidR="006629A5" w:rsidRPr="00424A30" w:rsidRDefault="00FF34E9" w:rsidP="00FF34E9">
            <w:pPr>
              <w:pStyle w:val="TableParagraph"/>
              <w:numPr>
                <w:ilvl w:val="0"/>
                <w:numId w:val="81"/>
              </w:numPr>
              <w:spacing w:line="247" w:lineRule="auto"/>
              <w:jc w:val="both"/>
              <w:rPr>
                <w:w w:val="105"/>
                <w:szCs w:val="24"/>
                <w:lang w:val="tr-TR"/>
              </w:rPr>
            </w:pPr>
            <w:r w:rsidRPr="00424A30">
              <w:rPr>
                <w:w w:val="105"/>
                <w:szCs w:val="24"/>
                <w:lang w:val="tr-TR"/>
              </w:rPr>
              <w:t>Yatay bölümde belirtilenler dışında kapalı.</w:t>
            </w:r>
          </w:p>
          <w:p w14:paraId="6B619234" w14:textId="77777777" w:rsidR="006629A5" w:rsidRPr="00424A30" w:rsidRDefault="006629A5" w:rsidP="00295922">
            <w:pPr>
              <w:pStyle w:val="TableParagraph"/>
              <w:spacing w:line="247" w:lineRule="auto"/>
              <w:jc w:val="both"/>
              <w:rPr>
                <w:w w:val="105"/>
                <w:szCs w:val="24"/>
                <w:lang w:val="tr-TR"/>
              </w:rPr>
            </w:pPr>
          </w:p>
          <w:p w14:paraId="4323F7CF" w14:textId="77777777" w:rsidR="006629A5" w:rsidRPr="00424A30" w:rsidRDefault="006629A5" w:rsidP="00295922">
            <w:pPr>
              <w:pStyle w:val="TableParagraph"/>
              <w:spacing w:before="33" w:line="247" w:lineRule="auto"/>
              <w:ind w:left="619"/>
              <w:jc w:val="both"/>
              <w:rPr>
                <w:szCs w:val="24"/>
                <w:lang w:val="tr-TR"/>
              </w:rPr>
            </w:pPr>
          </w:p>
        </w:tc>
        <w:tc>
          <w:tcPr>
            <w:tcW w:w="4051" w:type="dxa"/>
            <w:tcBorders>
              <w:top w:val="single" w:sz="4" w:space="0" w:color="auto"/>
              <w:bottom w:val="single" w:sz="4" w:space="0" w:color="auto"/>
            </w:tcBorders>
          </w:tcPr>
          <w:p w14:paraId="213413D1" w14:textId="77777777" w:rsidR="006629A5" w:rsidRPr="00424A30" w:rsidRDefault="006629A5" w:rsidP="00295922">
            <w:pPr>
              <w:pStyle w:val="TableParagraph"/>
              <w:tabs>
                <w:tab w:val="left" w:pos="560"/>
                <w:tab w:val="left" w:pos="561"/>
              </w:tabs>
              <w:jc w:val="both"/>
              <w:rPr>
                <w:szCs w:val="24"/>
                <w:lang w:val="tr-TR"/>
              </w:rPr>
            </w:pPr>
          </w:p>
          <w:p w14:paraId="65E8F1B8" w14:textId="70DBE758" w:rsidR="006629A5" w:rsidRPr="00424A30" w:rsidRDefault="00AB21E3" w:rsidP="00295922">
            <w:pPr>
              <w:pStyle w:val="TableParagraph"/>
              <w:numPr>
                <w:ilvl w:val="0"/>
                <w:numId w:val="82"/>
              </w:numPr>
              <w:tabs>
                <w:tab w:val="left" w:pos="560"/>
                <w:tab w:val="left" w:pos="561"/>
              </w:tabs>
              <w:spacing w:before="33"/>
              <w:jc w:val="both"/>
              <w:rPr>
                <w:szCs w:val="24"/>
                <w:lang w:val="tr-TR"/>
              </w:rPr>
            </w:pPr>
            <w:r w:rsidRPr="00424A30">
              <w:rPr>
                <w:w w:val="105"/>
                <w:szCs w:val="24"/>
                <w:lang w:val="tr-TR"/>
              </w:rPr>
              <w:t>Kapalı.</w:t>
            </w:r>
          </w:p>
          <w:p w14:paraId="348E13E9" w14:textId="16BC2AB7" w:rsidR="006629A5" w:rsidRPr="00424A30" w:rsidRDefault="00AB21E3" w:rsidP="00295922">
            <w:pPr>
              <w:pStyle w:val="TableParagraph"/>
              <w:numPr>
                <w:ilvl w:val="0"/>
                <w:numId w:val="82"/>
              </w:numPr>
              <w:tabs>
                <w:tab w:val="left" w:pos="561"/>
                <w:tab w:val="left" w:pos="562"/>
              </w:tabs>
              <w:ind w:left="561" w:hanging="454"/>
              <w:jc w:val="both"/>
              <w:rPr>
                <w:szCs w:val="24"/>
                <w:lang w:val="tr-TR"/>
              </w:rPr>
            </w:pPr>
            <w:r w:rsidRPr="00424A30">
              <w:rPr>
                <w:w w:val="105"/>
                <w:szCs w:val="24"/>
                <w:lang w:val="tr-TR"/>
              </w:rPr>
              <w:t>Kısıtlama yok.</w:t>
            </w:r>
          </w:p>
          <w:p w14:paraId="67EA1945" w14:textId="24BF462F" w:rsidR="006629A5" w:rsidRPr="00424A30" w:rsidRDefault="00AB21E3" w:rsidP="00295922">
            <w:pPr>
              <w:pStyle w:val="TableParagraph"/>
              <w:numPr>
                <w:ilvl w:val="0"/>
                <w:numId w:val="82"/>
              </w:numPr>
              <w:tabs>
                <w:tab w:val="left" w:pos="560"/>
                <w:tab w:val="left" w:pos="561"/>
              </w:tabs>
              <w:spacing w:line="249" w:lineRule="auto"/>
              <w:ind w:left="561" w:right="323" w:hanging="454"/>
              <w:jc w:val="both"/>
              <w:rPr>
                <w:szCs w:val="24"/>
                <w:lang w:val="tr-TR"/>
              </w:rPr>
            </w:pPr>
            <w:r w:rsidRPr="00424A30">
              <w:rPr>
                <w:w w:val="105"/>
                <w:szCs w:val="24"/>
                <w:lang w:val="tr-TR"/>
              </w:rPr>
              <w:t>Kapalı.</w:t>
            </w:r>
          </w:p>
          <w:p w14:paraId="55E69D09" w14:textId="30961423" w:rsidR="006629A5" w:rsidRPr="00424A30" w:rsidRDefault="00FF34E9" w:rsidP="00FF34E9">
            <w:pPr>
              <w:pStyle w:val="TableParagraph"/>
              <w:numPr>
                <w:ilvl w:val="0"/>
                <w:numId w:val="82"/>
              </w:numPr>
              <w:spacing w:before="33" w:line="247" w:lineRule="auto"/>
              <w:jc w:val="both"/>
              <w:rPr>
                <w:w w:val="105"/>
                <w:szCs w:val="24"/>
                <w:lang w:val="tr-TR"/>
              </w:rPr>
            </w:pPr>
            <w:r w:rsidRPr="00424A30">
              <w:rPr>
                <w:w w:val="105"/>
                <w:szCs w:val="24"/>
                <w:lang w:val="tr-TR"/>
              </w:rPr>
              <w:t>Yatay bölümde belirtilenler dışında kapalı.</w:t>
            </w:r>
          </w:p>
        </w:tc>
        <w:tc>
          <w:tcPr>
            <w:tcW w:w="3145" w:type="dxa"/>
            <w:tcBorders>
              <w:top w:val="single" w:sz="4" w:space="0" w:color="auto"/>
              <w:bottom w:val="single" w:sz="4" w:space="0" w:color="auto"/>
            </w:tcBorders>
            <w:vAlign w:val="center"/>
          </w:tcPr>
          <w:p w14:paraId="0B233E23" w14:textId="77777777" w:rsidR="006629A5" w:rsidRPr="00424A30" w:rsidRDefault="006629A5" w:rsidP="00295922">
            <w:pPr>
              <w:pStyle w:val="GvdeMetni"/>
              <w:jc w:val="both"/>
              <w:rPr>
                <w:rFonts w:cs="Times New Roman"/>
                <w:lang w:val="tr-TR"/>
              </w:rPr>
            </w:pPr>
          </w:p>
        </w:tc>
      </w:tr>
      <w:tr w:rsidR="00B70219" w:rsidRPr="00424A30" w14:paraId="2A1422E8" w14:textId="77777777" w:rsidTr="006629A5">
        <w:trPr>
          <w:trHeight w:val="2687"/>
        </w:trPr>
        <w:tc>
          <w:tcPr>
            <w:tcW w:w="3596" w:type="dxa"/>
            <w:tcBorders>
              <w:top w:val="single" w:sz="4" w:space="0" w:color="auto"/>
              <w:bottom w:val="single" w:sz="4" w:space="0" w:color="auto"/>
            </w:tcBorders>
            <w:vAlign w:val="center"/>
          </w:tcPr>
          <w:p w14:paraId="5EF8E0DD" w14:textId="77777777" w:rsidR="006629A5" w:rsidRPr="00424A30" w:rsidRDefault="006629A5" w:rsidP="00295922">
            <w:pPr>
              <w:pStyle w:val="TableParagraph"/>
              <w:tabs>
                <w:tab w:val="left" w:pos="508"/>
              </w:tabs>
              <w:spacing w:before="33" w:after="240"/>
              <w:jc w:val="both"/>
              <w:rPr>
                <w:szCs w:val="24"/>
                <w:lang w:val="tr-TR"/>
              </w:rPr>
            </w:pPr>
          </w:p>
          <w:p w14:paraId="0CD76983" w14:textId="32ADD1AC" w:rsidR="006629A5" w:rsidRPr="00424A30" w:rsidRDefault="00064EE8" w:rsidP="00064EE8">
            <w:pPr>
              <w:pStyle w:val="TableParagraph"/>
              <w:numPr>
                <w:ilvl w:val="0"/>
                <w:numId w:val="197"/>
              </w:numPr>
              <w:tabs>
                <w:tab w:val="left" w:pos="508"/>
              </w:tabs>
              <w:spacing w:before="33" w:after="240"/>
              <w:jc w:val="both"/>
              <w:rPr>
                <w:szCs w:val="24"/>
                <w:lang w:val="tr-TR"/>
              </w:rPr>
            </w:pPr>
            <w:r w:rsidRPr="00424A30">
              <w:rPr>
                <w:szCs w:val="24"/>
                <w:lang w:val="tr-TR"/>
              </w:rPr>
              <w:t>F</w:t>
            </w:r>
            <w:r w:rsidR="006629A5" w:rsidRPr="00424A30">
              <w:rPr>
                <w:szCs w:val="24"/>
                <w:lang w:val="tr-TR"/>
              </w:rPr>
              <w:t>oto</w:t>
            </w:r>
            <w:r w:rsidR="00E20852" w:rsidRPr="00424A30">
              <w:rPr>
                <w:szCs w:val="24"/>
                <w:lang w:val="tr-TR"/>
              </w:rPr>
              <w:t>ğraflama</w:t>
            </w:r>
            <w:r w:rsidRPr="00424A30">
              <w:rPr>
                <w:szCs w:val="24"/>
                <w:lang w:val="tr-TR"/>
              </w:rPr>
              <w:t xml:space="preserve"> </w:t>
            </w:r>
            <w:r w:rsidR="00E160E7" w:rsidRPr="00424A30">
              <w:rPr>
                <w:szCs w:val="24"/>
                <w:lang w:val="tr-TR"/>
              </w:rPr>
              <w:t>Hizmetleri (</w:t>
            </w:r>
            <w:r w:rsidR="006629A5" w:rsidRPr="00424A30">
              <w:rPr>
                <w:szCs w:val="24"/>
                <w:lang w:val="tr-TR"/>
              </w:rPr>
              <w:t>CPC 8750)</w:t>
            </w:r>
          </w:p>
          <w:p w14:paraId="3EF7774B" w14:textId="77777777" w:rsidR="006629A5" w:rsidRPr="00424A30" w:rsidRDefault="006629A5" w:rsidP="00295922">
            <w:pPr>
              <w:pStyle w:val="TableParagraph"/>
              <w:tabs>
                <w:tab w:val="left" w:pos="508"/>
              </w:tabs>
              <w:spacing w:before="33" w:after="240"/>
              <w:jc w:val="both"/>
              <w:rPr>
                <w:szCs w:val="24"/>
                <w:lang w:val="tr-TR"/>
              </w:rPr>
            </w:pPr>
          </w:p>
          <w:p w14:paraId="36A854A2" w14:textId="77777777" w:rsidR="006629A5" w:rsidRPr="00424A30" w:rsidRDefault="006629A5" w:rsidP="00295922">
            <w:pPr>
              <w:pStyle w:val="TableParagraph"/>
              <w:tabs>
                <w:tab w:val="left" w:pos="508"/>
              </w:tabs>
              <w:spacing w:before="33" w:after="240"/>
              <w:jc w:val="both"/>
              <w:rPr>
                <w:szCs w:val="24"/>
                <w:lang w:val="tr-TR"/>
              </w:rPr>
            </w:pPr>
          </w:p>
          <w:p w14:paraId="72C3A344" w14:textId="77777777" w:rsidR="006629A5" w:rsidRPr="00424A30" w:rsidRDefault="006629A5" w:rsidP="00295922">
            <w:pPr>
              <w:pStyle w:val="TableParagraph"/>
              <w:tabs>
                <w:tab w:val="left" w:pos="508"/>
              </w:tabs>
              <w:spacing w:before="33" w:after="240"/>
              <w:jc w:val="both"/>
              <w:rPr>
                <w:szCs w:val="24"/>
                <w:lang w:val="tr-TR"/>
              </w:rPr>
            </w:pPr>
          </w:p>
          <w:p w14:paraId="4DE81036" w14:textId="77777777" w:rsidR="006629A5" w:rsidRPr="00424A30" w:rsidRDefault="006629A5" w:rsidP="00295922">
            <w:pPr>
              <w:pStyle w:val="TableParagraph"/>
              <w:tabs>
                <w:tab w:val="left" w:pos="507"/>
              </w:tabs>
              <w:spacing w:before="32"/>
              <w:jc w:val="both"/>
              <w:rPr>
                <w:szCs w:val="24"/>
                <w:lang w:val="tr-TR"/>
              </w:rPr>
            </w:pPr>
          </w:p>
        </w:tc>
        <w:tc>
          <w:tcPr>
            <w:tcW w:w="3598" w:type="dxa"/>
            <w:tcBorders>
              <w:top w:val="single" w:sz="4" w:space="0" w:color="auto"/>
              <w:bottom w:val="single" w:sz="4" w:space="0" w:color="auto"/>
            </w:tcBorders>
          </w:tcPr>
          <w:p w14:paraId="56E69EFE" w14:textId="77777777" w:rsidR="00960707" w:rsidRPr="00424A30" w:rsidRDefault="00960707" w:rsidP="00960707">
            <w:pPr>
              <w:pStyle w:val="TableParagraph"/>
              <w:tabs>
                <w:tab w:val="left" w:pos="619"/>
                <w:tab w:val="left" w:pos="620"/>
              </w:tabs>
              <w:spacing w:before="33" w:line="247" w:lineRule="auto"/>
              <w:ind w:left="619" w:right="266"/>
              <w:jc w:val="both"/>
              <w:rPr>
                <w:szCs w:val="24"/>
                <w:lang w:val="tr-TR"/>
              </w:rPr>
            </w:pPr>
          </w:p>
          <w:p w14:paraId="10D395FE" w14:textId="0B931DD9" w:rsidR="006629A5" w:rsidRPr="00424A30" w:rsidRDefault="00AB21E3" w:rsidP="00295922">
            <w:pPr>
              <w:pStyle w:val="TableParagraph"/>
              <w:numPr>
                <w:ilvl w:val="0"/>
                <w:numId w:val="83"/>
              </w:numPr>
              <w:tabs>
                <w:tab w:val="left" w:pos="619"/>
                <w:tab w:val="left" w:pos="620"/>
              </w:tabs>
              <w:spacing w:before="33" w:line="247" w:lineRule="auto"/>
              <w:ind w:right="266"/>
              <w:jc w:val="both"/>
              <w:rPr>
                <w:szCs w:val="24"/>
                <w:lang w:val="tr-TR"/>
              </w:rPr>
            </w:pPr>
            <w:r w:rsidRPr="00424A30">
              <w:rPr>
                <w:w w:val="105"/>
                <w:szCs w:val="24"/>
                <w:lang w:val="tr-TR"/>
              </w:rPr>
              <w:t>Kısıtlama yok.</w:t>
            </w:r>
          </w:p>
          <w:p w14:paraId="202DE4AD" w14:textId="06310BD7" w:rsidR="006629A5" w:rsidRPr="00424A30" w:rsidRDefault="00AB21E3" w:rsidP="00295922">
            <w:pPr>
              <w:pStyle w:val="TableParagraph"/>
              <w:numPr>
                <w:ilvl w:val="0"/>
                <w:numId w:val="83"/>
              </w:numPr>
              <w:tabs>
                <w:tab w:val="left" w:pos="619"/>
                <w:tab w:val="left" w:pos="620"/>
              </w:tabs>
              <w:spacing w:line="249" w:lineRule="auto"/>
              <w:ind w:right="266"/>
              <w:jc w:val="both"/>
              <w:rPr>
                <w:szCs w:val="24"/>
                <w:lang w:val="tr-TR"/>
              </w:rPr>
            </w:pPr>
            <w:r w:rsidRPr="00424A30">
              <w:rPr>
                <w:w w:val="105"/>
                <w:szCs w:val="24"/>
                <w:lang w:val="tr-TR"/>
              </w:rPr>
              <w:t>Kısıtlama yok.</w:t>
            </w:r>
          </w:p>
          <w:p w14:paraId="1BAA8B8E" w14:textId="6E081001" w:rsidR="006629A5" w:rsidRPr="00424A30" w:rsidRDefault="00AB21E3" w:rsidP="00295922">
            <w:pPr>
              <w:pStyle w:val="TableParagraph"/>
              <w:numPr>
                <w:ilvl w:val="0"/>
                <w:numId w:val="83"/>
              </w:numPr>
              <w:tabs>
                <w:tab w:val="left" w:pos="618"/>
                <w:tab w:val="left" w:pos="619"/>
              </w:tabs>
              <w:spacing w:before="1" w:line="249" w:lineRule="auto"/>
              <w:ind w:right="266"/>
              <w:jc w:val="both"/>
              <w:rPr>
                <w:w w:val="105"/>
                <w:szCs w:val="24"/>
                <w:lang w:val="tr-TR"/>
              </w:rPr>
            </w:pPr>
            <w:r w:rsidRPr="00424A30">
              <w:rPr>
                <w:w w:val="105"/>
                <w:szCs w:val="24"/>
                <w:lang w:val="tr-TR"/>
              </w:rPr>
              <w:t>Kısıtlama yok.</w:t>
            </w:r>
          </w:p>
          <w:p w14:paraId="78B87DBB" w14:textId="74C0F805" w:rsidR="006629A5" w:rsidRPr="00424A30" w:rsidRDefault="00FF34E9" w:rsidP="00295922">
            <w:pPr>
              <w:pStyle w:val="TableParagraph"/>
              <w:numPr>
                <w:ilvl w:val="0"/>
                <w:numId w:val="83"/>
              </w:numPr>
              <w:tabs>
                <w:tab w:val="left" w:pos="618"/>
                <w:tab w:val="left" w:pos="619"/>
              </w:tabs>
              <w:spacing w:before="1" w:line="249" w:lineRule="auto"/>
              <w:ind w:right="266"/>
              <w:jc w:val="both"/>
              <w:rPr>
                <w:w w:val="105"/>
                <w:szCs w:val="24"/>
                <w:lang w:val="tr-TR"/>
              </w:rPr>
            </w:pPr>
            <w:r w:rsidRPr="00424A30">
              <w:rPr>
                <w:w w:val="105"/>
                <w:szCs w:val="24"/>
                <w:lang w:val="tr-TR"/>
              </w:rPr>
              <w:t>Yatay bölümde belirtilenler dışında kapalı.</w:t>
            </w:r>
          </w:p>
          <w:p w14:paraId="58BC6325" w14:textId="77777777" w:rsidR="006629A5" w:rsidRPr="00424A30" w:rsidRDefault="006629A5" w:rsidP="00295922">
            <w:pPr>
              <w:pStyle w:val="TableParagraph"/>
              <w:tabs>
                <w:tab w:val="left" w:pos="618"/>
                <w:tab w:val="left" w:pos="619"/>
              </w:tabs>
              <w:spacing w:before="1" w:line="249" w:lineRule="auto"/>
              <w:ind w:right="266"/>
              <w:jc w:val="both"/>
              <w:rPr>
                <w:w w:val="105"/>
                <w:szCs w:val="24"/>
                <w:lang w:val="tr-TR"/>
              </w:rPr>
            </w:pPr>
          </w:p>
          <w:p w14:paraId="5AC2B88A" w14:textId="53A5104F" w:rsidR="006629A5" w:rsidRPr="00424A30" w:rsidRDefault="006629A5" w:rsidP="00295922">
            <w:pPr>
              <w:pStyle w:val="TableParagraph"/>
              <w:tabs>
                <w:tab w:val="left" w:pos="618"/>
                <w:tab w:val="left" w:pos="619"/>
              </w:tabs>
              <w:ind w:left="618"/>
              <w:jc w:val="both"/>
              <w:rPr>
                <w:szCs w:val="24"/>
                <w:lang w:val="tr-TR"/>
              </w:rPr>
            </w:pPr>
          </w:p>
        </w:tc>
        <w:tc>
          <w:tcPr>
            <w:tcW w:w="4051" w:type="dxa"/>
            <w:tcBorders>
              <w:top w:val="single" w:sz="4" w:space="0" w:color="auto"/>
              <w:bottom w:val="single" w:sz="4" w:space="0" w:color="auto"/>
            </w:tcBorders>
          </w:tcPr>
          <w:p w14:paraId="3812A653" w14:textId="77777777" w:rsidR="006629A5" w:rsidRPr="00424A30" w:rsidRDefault="006629A5" w:rsidP="00295922">
            <w:pPr>
              <w:pStyle w:val="TableParagraph"/>
              <w:tabs>
                <w:tab w:val="left" w:pos="560"/>
                <w:tab w:val="left" w:pos="561"/>
              </w:tabs>
              <w:spacing w:line="249" w:lineRule="auto"/>
              <w:ind w:right="323"/>
              <w:jc w:val="both"/>
              <w:rPr>
                <w:w w:val="105"/>
                <w:szCs w:val="24"/>
                <w:lang w:val="tr-TR"/>
              </w:rPr>
            </w:pPr>
          </w:p>
          <w:p w14:paraId="585F68F9" w14:textId="2639DDE5" w:rsidR="006629A5" w:rsidRPr="00424A30" w:rsidRDefault="00AB21E3" w:rsidP="00295922">
            <w:pPr>
              <w:pStyle w:val="TableParagraph"/>
              <w:numPr>
                <w:ilvl w:val="0"/>
                <w:numId w:val="84"/>
              </w:numPr>
              <w:tabs>
                <w:tab w:val="left" w:pos="561"/>
                <w:tab w:val="left" w:pos="562"/>
              </w:tabs>
              <w:spacing w:before="33" w:line="247" w:lineRule="auto"/>
              <w:ind w:right="323"/>
              <w:jc w:val="both"/>
              <w:rPr>
                <w:szCs w:val="24"/>
                <w:lang w:val="tr-TR"/>
              </w:rPr>
            </w:pPr>
            <w:r w:rsidRPr="00424A30">
              <w:rPr>
                <w:w w:val="105"/>
                <w:szCs w:val="24"/>
                <w:lang w:val="tr-TR"/>
              </w:rPr>
              <w:t>Kısıtlama yok.</w:t>
            </w:r>
          </w:p>
          <w:p w14:paraId="5F4AF178" w14:textId="19BA0DA0" w:rsidR="006629A5" w:rsidRPr="00424A30" w:rsidRDefault="00AB21E3" w:rsidP="00295922">
            <w:pPr>
              <w:pStyle w:val="TableParagraph"/>
              <w:numPr>
                <w:ilvl w:val="0"/>
                <w:numId w:val="84"/>
              </w:numPr>
              <w:tabs>
                <w:tab w:val="left" w:pos="561"/>
                <w:tab w:val="left" w:pos="562"/>
              </w:tabs>
              <w:spacing w:line="249" w:lineRule="auto"/>
              <w:ind w:right="323"/>
              <w:jc w:val="both"/>
              <w:rPr>
                <w:szCs w:val="24"/>
                <w:lang w:val="tr-TR"/>
              </w:rPr>
            </w:pPr>
            <w:r w:rsidRPr="00424A30">
              <w:rPr>
                <w:w w:val="105"/>
                <w:szCs w:val="24"/>
                <w:lang w:val="tr-TR"/>
              </w:rPr>
              <w:t>Kısıtlama yok.</w:t>
            </w:r>
          </w:p>
          <w:p w14:paraId="0A0CA845" w14:textId="2C54F844" w:rsidR="006629A5" w:rsidRPr="00424A30" w:rsidRDefault="00AB21E3" w:rsidP="00295922">
            <w:pPr>
              <w:pStyle w:val="TableParagraph"/>
              <w:numPr>
                <w:ilvl w:val="0"/>
                <w:numId w:val="84"/>
              </w:numPr>
              <w:tabs>
                <w:tab w:val="left" w:pos="560"/>
                <w:tab w:val="left" w:pos="561"/>
              </w:tabs>
              <w:spacing w:line="249" w:lineRule="auto"/>
              <w:ind w:right="323"/>
              <w:jc w:val="both"/>
              <w:rPr>
                <w:szCs w:val="24"/>
                <w:lang w:val="tr-TR"/>
              </w:rPr>
            </w:pPr>
            <w:r w:rsidRPr="00424A30">
              <w:rPr>
                <w:w w:val="105"/>
                <w:szCs w:val="24"/>
                <w:lang w:val="tr-TR"/>
              </w:rPr>
              <w:t>Kapalı.</w:t>
            </w:r>
          </w:p>
          <w:p w14:paraId="22A00FFF" w14:textId="2052D5BE" w:rsidR="006629A5" w:rsidRPr="00424A30" w:rsidRDefault="00FF34E9" w:rsidP="00295922">
            <w:pPr>
              <w:pStyle w:val="TableParagraph"/>
              <w:numPr>
                <w:ilvl w:val="0"/>
                <w:numId w:val="84"/>
              </w:numPr>
              <w:tabs>
                <w:tab w:val="left" w:pos="560"/>
                <w:tab w:val="left" w:pos="561"/>
              </w:tabs>
              <w:spacing w:line="249" w:lineRule="auto"/>
              <w:ind w:right="323"/>
              <w:jc w:val="both"/>
              <w:rPr>
                <w:szCs w:val="24"/>
                <w:lang w:val="tr-TR"/>
              </w:rPr>
            </w:pPr>
            <w:r w:rsidRPr="00424A30">
              <w:rPr>
                <w:w w:val="105"/>
                <w:szCs w:val="24"/>
                <w:lang w:val="tr-TR"/>
              </w:rPr>
              <w:t>Yatay bölümde belirtilenler dışında kapalı.</w:t>
            </w:r>
          </w:p>
          <w:p w14:paraId="71927490" w14:textId="77777777" w:rsidR="006629A5" w:rsidRPr="00424A30" w:rsidRDefault="006629A5" w:rsidP="00295922">
            <w:pPr>
              <w:pStyle w:val="TableParagraph"/>
              <w:tabs>
                <w:tab w:val="left" w:pos="560"/>
                <w:tab w:val="left" w:pos="561"/>
              </w:tabs>
              <w:spacing w:line="249" w:lineRule="auto"/>
              <w:ind w:right="323"/>
              <w:jc w:val="both"/>
              <w:rPr>
                <w:w w:val="105"/>
                <w:szCs w:val="24"/>
                <w:lang w:val="tr-TR"/>
              </w:rPr>
            </w:pPr>
          </w:p>
          <w:p w14:paraId="1A8EAABB" w14:textId="37BE29B9" w:rsidR="006629A5" w:rsidRPr="00424A30" w:rsidRDefault="006629A5" w:rsidP="00295922">
            <w:pPr>
              <w:pStyle w:val="TableParagraph"/>
              <w:tabs>
                <w:tab w:val="left" w:pos="560"/>
                <w:tab w:val="left" w:pos="561"/>
              </w:tabs>
              <w:spacing w:line="249" w:lineRule="auto"/>
              <w:ind w:right="323"/>
              <w:jc w:val="both"/>
              <w:rPr>
                <w:w w:val="105"/>
                <w:szCs w:val="24"/>
                <w:lang w:val="tr-TR"/>
              </w:rPr>
            </w:pPr>
          </w:p>
          <w:p w14:paraId="15536504" w14:textId="2A001B4F" w:rsidR="006629A5" w:rsidRPr="00424A30" w:rsidRDefault="006629A5" w:rsidP="00295922">
            <w:pPr>
              <w:pStyle w:val="TableParagraph"/>
              <w:tabs>
                <w:tab w:val="left" w:pos="560"/>
                <w:tab w:val="left" w:pos="561"/>
              </w:tabs>
              <w:spacing w:line="249" w:lineRule="auto"/>
              <w:ind w:right="323"/>
              <w:jc w:val="both"/>
              <w:rPr>
                <w:w w:val="105"/>
                <w:szCs w:val="24"/>
                <w:lang w:val="tr-TR"/>
              </w:rPr>
            </w:pPr>
          </w:p>
          <w:p w14:paraId="7B2E6690" w14:textId="65A84A33" w:rsidR="006629A5" w:rsidRPr="00424A30" w:rsidRDefault="006629A5" w:rsidP="00295922">
            <w:pPr>
              <w:pStyle w:val="TableParagraph"/>
              <w:tabs>
                <w:tab w:val="left" w:pos="561"/>
                <w:tab w:val="left" w:pos="562"/>
              </w:tabs>
              <w:spacing w:before="33" w:line="247" w:lineRule="auto"/>
              <w:ind w:left="561" w:right="323"/>
              <w:jc w:val="both"/>
              <w:rPr>
                <w:w w:val="105"/>
                <w:szCs w:val="24"/>
                <w:lang w:val="tr-TR"/>
              </w:rPr>
            </w:pPr>
          </w:p>
        </w:tc>
        <w:tc>
          <w:tcPr>
            <w:tcW w:w="3145" w:type="dxa"/>
            <w:tcBorders>
              <w:top w:val="single" w:sz="4" w:space="0" w:color="auto"/>
              <w:bottom w:val="single" w:sz="4" w:space="0" w:color="auto"/>
            </w:tcBorders>
            <w:vAlign w:val="center"/>
          </w:tcPr>
          <w:p w14:paraId="3E2199C0" w14:textId="77777777" w:rsidR="006629A5" w:rsidRPr="00424A30" w:rsidRDefault="006629A5" w:rsidP="00295922">
            <w:pPr>
              <w:pStyle w:val="GvdeMetni"/>
              <w:jc w:val="both"/>
              <w:rPr>
                <w:rFonts w:cs="Times New Roman"/>
                <w:lang w:val="tr-TR"/>
              </w:rPr>
            </w:pPr>
          </w:p>
        </w:tc>
      </w:tr>
      <w:tr w:rsidR="00B70219" w:rsidRPr="00424A30" w14:paraId="54C4D85B" w14:textId="77777777" w:rsidTr="0097456F">
        <w:trPr>
          <w:trHeight w:val="3533"/>
        </w:trPr>
        <w:tc>
          <w:tcPr>
            <w:tcW w:w="3596" w:type="dxa"/>
            <w:tcBorders>
              <w:top w:val="single" w:sz="4" w:space="0" w:color="auto"/>
              <w:bottom w:val="single" w:sz="4" w:space="0" w:color="auto"/>
            </w:tcBorders>
            <w:vAlign w:val="center"/>
          </w:tcPr>
          <w:p w14:paraId="666A57B0" w14:textId="77777777" w:rsidR="00EB0F63" w:rsidRPr="00424A30" w:rsidRDefault="00EB0F63" w:rsidP="00295922">
            <w:pPr>
              <w:pStyle w:val="TableParagraph"/>
              <w:tabs>
                <w:tab w:val="left" w:pos="508"/>
              </w:tabs>
              <w:spacing w:before="33" w:after="240"/>
              <w:jc w:val="both"/>
              <w:rPr>
                <w:szCs w:val="24"/>
                <w:lang w:val="tr-TR"/>
              </w:rPr>
            </w:pPr>
          </w:p>
          <w:p w14:paraId="18B2E7BC" w14:textId="77777777" w:rsidR="00EB0F63" w:rsidRPr="00424A30" w:rsidRDefault="00EB0F63" w:rsidP="00295922">
            <w:pPr>
              <w:pStyle w:val="TableParagraph"/>
              <w:tabs>
                <w:tab w:val="left" w:pos="508"/>
              </w:tabs>
              <w:spacing w:before="33" w:after="240"/>
              <w:jc w:val="both"/>
              <w:rPr>
                <w:szCs w:val="24"/>
                <w:lang w:val="tr-TR"/>
              </w:rPr>
            </w:pPr>
          </w:p>
          <w:p w14:paraId="2270E73F" w14:textId="1AE65E79" w:rsidR="00EB0F63" w:rsidRPr="00424A30" w:rsidRDefault="00EB0F63" w:rsidP="00295922">
            <w:pPr>
              <w:pStyle w:val="TableParagraph"/>
              <w:numPr>
                <w:ilvl w:val="0"/>
                <w:numId w:val="197"/>
              </w:numPr>
              <w:tabs>
                <w:tab w:val="left" w:pos="508"/>
              </w:tabs>
              <w:spacing w:before="33" w:after="240"/>
              <w:jc w:val="both"/>
              <w:rPr>
                <w:szCs w:val="24"/>
                <w:lang w:val="tr-TR"/>
              </w:rPr>
            </w:pPr>
            <w:r w:rsidRPr="00424A30">
              <w:rPr>
                <w:spacing w:val="-2"/>
                <w:w w:val="105"/>
                <w:szCs w:val="24"/>
                <w:lang w:val="tr-TR"/>
              </w:rPr>
              <w:t>Pa</w:t>
            </w:r>
            <w:r w:rsidR="00064EE8" w:rsidRPr="00424A30">
              <w:rPr>
                <w:spacing w:val="-2"/>
                <w:w w:val="105"/>
                <w:szCs w:val="24"/>
                <w:lang w:val="tr-TR"/>
              </w:rPr>
              <w:t xml:space="preserve">ketleme </w:t>
            </w:r>
            <w:r w:rsidR="00E160E7" w:rsidRPr="00424A30">
              <w:rPr>
                <w:spacing w:val="-2"/>
                <w:w w:val="105"/>
                <w:szCs w:val="24"/>
                <w:lang w:val="tr-TR"/>
              </w:rPr>
              <w:t>Hizmetleri (</w:t>
            </w:r>
            <w:r w:rsidRPr="00424A30">
              <w:rPr>
                <w:w w:val="105"/>
                <w:szCs w:val="24"/>
                <w:lang w:val="tr-TR"/>
              </w:rPr>
              <w:t>CPC</w:t>
            </w:r>
            <w:r w:rsidRPr="00424A30">
              <w:rPr>
                <w:spacing w:val="-16"/>
                <w:w w:val="105"/>
                <w:szCs w:val="24"/>
                <w:lang w:val="tr-TR"/>
              </w:rPr>
              <w:t xml:space="preserve"> </w:t>
            </w:r>
            <w:r w:rsidRPr="00424A30">
              <w:rPr>
                <w:spacing w:val="-3"/>
                <w:w w:val="105"/>
                <w:szCs w:val="24"/>
                <w:lang w:val="tr-TR"/>
              </w:rPr>
              <w:t>8760)</w:t>
            </w:r>
          </w:p>
          <w:p w14:paraId="60642E75" w14:textId="77777777" w:rsidR="00EB0F63" w:rsidRPr="00424A30" w:rsidRDefault="00EB0F63" w:rsidP="00295922">
            <w:pPr>
              <w:pStyle w:val="TableParagraph"/>
              <w:tabs>
                <w:tab w:val="left" w:pos="508"/>
              </w:tabs>
              <w:spacing w:before="33" w:after="240"/>
              <w:ind w:left="508"/>
              <w:jc w:val="both"/>
              <w:rPr>
                <w:spacing w:val="-3"/>
                <w:w w:val="105"/>
                <w:szCs w:val="24"/>
                <w:lang w:val="tr-TR"/>
              </w:rPr>
            </w:pPr>
          </w:p>
          <w:p w14:paraId="7E571EC9" w14:textId="77777777" w:rsidR="00EB0F63" w:rsidRPr="00424A30" w:rsidRDefault="00EB0F63" w:rsidP="00295922">
            <w:pPr>
              <w:pStyle w:val="TableParagraph"/>
              <w:tabs>
                <w:tab w:val="left" w:pos="508"/>
              </w:tabs>
              <w:spacing w:before="33" w:after="240"/>
              <w:ind w:left="508"/>
              <w:jc w:val="both"/>
              <w:rPr>
                <w:spacing w:val="-3"/>
                <w:w w:val="105"/>
                <w:szCs w:val="24"/>
                <w:lang w:val="tr-TR"/>
              </w:rPr>
            </w:pPr>
          </w:p>
          <w:p w14:paraId="6F44EE84" w14:textId="25663918" w:rsidR="00EB0F63" w:rsidRPr="00424A30" w:rsidRDefault="00EB0F63" w:rsidP="00295922">
            <w:pPr>
              <w:pStyle w:val="TableParagraph"/>
              <w:tabs>
                <w:tab w:val="left" w:pos="508"/>
              </w:tabs>
              <w:spacing w:before="33" w:after="240"/>
              <w:ind w:left="508"/>
              <w:jc w:val="both"/>
              <w:rPr>
                <w:szCs w:val="24"/>
                <w:lang w:val="tr-TR"/>
              </w:rPr>
            </w:pPr>
          </w:p>
          <w:p w14:paraId="5DA90670" w14:textId="7F0F36C5" w:rsidR="005C6521" w:rsidRPr="00424A30" w:rsidRDefault="005C6521" w:rsidP="00295922">
            <w:pPr>
              <w:pStyle w:val="TableParagraph"/>
              <w:tabs>
                <w:tab w:val="left" w:pos="508"/>
              </w:tabs>
              <w:spacing w:before="33" w:after="240"/>
              <w:ind w:left="508"/>
              <w:jc w:val="both"/>
              <w:rPr>
                <w:szCs w:val="24"/>
                <w:lang w:val="tr-TR"/>
              </w:rPr>
            </w:pPr>
          </w:p>
          <w:p w14:paraId="15E92369" w14:textId="77777777" w:rsidR="00EB0F63" w:rsidRPr="00424A30" w:rsidRDefault="00EB0F63" w:rsidP="00295922">
            <w:pPr>
              <w:pStyle w:val="TableParagraph"/>
              <w:tabs>
                <w:tab w:val="left" w:pos="507"/>
              </w:tabs>
              <w:spacing w:before="32"/>
              <w:jc w:val="both"/>
              <w:rPr>
                <w:szCs w:val="24"/>
                <w:lang w:val="tr-TR"/>
              </w:rPr>
            </w:pPr>
          </w:p>
        </w:tc>
        <w:tc>
          <w:tcPr>
            <w:tcW w:w="3598" w:type="dxa"/>
            <w:tcBorders>
              <w:top w:val="single" w:sz="4" w:space="0" w:color="auto"/>
              <w:bottom w:val="single" w:sz="4" w:space="0" w:color="auto"/>
            </w:tcBorders>
          </w:tcPr>
          <w:p w14:paraId="139FD60F" w14:textId="14190D77" w:rsidR="00EB0F63" w:rsidRPr="00424A30" w:rsidRDefault="00EB0F63" w:rsidP="00295922">
            <w:pPr>
              <w:pStyle w:val="TableParagraph"/>
              <w:tabs>
                <w:tab w:val="left" w:pos="618"/>
                <w:tab w:val="left" w:pos="619"/>
              </w:tabs>
              <w:spacing w:before="33" w:line="247" w:lineRule="auto"/>
              <w:ind w:right="266"/>
              <w:jc w:val="both"/>
              <w:rPr>
                <w:w w:val="105"/>
                <w:szCs w:val="24"/>
                <w:lang w:val="tr-TR"/>
              </w:rPr>
            </w:pPr>
          </w:p>
          <w:p w14:paraId="79062776" w14:textId="2BD787DA" w:rsidR="00B15361" w:rsidRPr="00424A30" w:rsidRDefault="00AB21E3" w:rsidP="00295922">
            <w:pPr>
              <w:pStyle w:val="TableParagraph"/>
              <w:numPr>
                <w:ilvl w:val="0"/>
                <w:numId w:val="92"/>
              </w:numPr>
              <w:tabs>
                <w:tab w:val="left" w:pos="619"/>
                <w:tab w:val="left" w:pos="620"/>
              </w:tabs>
              <w:spacing w:before="33" w:line="247" w:lineRule="auto"/>
              <w:ind w:right="266"/>
              <w:jc w:val="both"/>
              <w:rPr>
                <w:szCs w:val="24"/>
                <w:lang w:val="tr-TR"/>
              </w:rPr>
            </w:pPr>
            <w:r w:rsidRPr="00424A30">
              <w:rPr>
                <w:w w:val="105"/>
                <w:szCs w:val="24"/>
                <w:lang w:val="tr-TR"/>
              </w:rPr>
              <w:t>Kısıtlama yok.</w:t>
            </w:r>
          </w:p>
          <w:p w14:paraId="7C24DBF0" w14:textId="7BB30F0E" w:rsidR="00B15361" w:rsidRPr="00424A30" w:rsidRDefault="00AB21E3" w:rsidP="00295922">
            <w:pPr>
              <w:pStyle w:val="TableParagraph"/>
              <w:numPr>
                <w:ilvl w:val="0"/>
                <w:numId w:val="92"/>
              </w:numPr>
              <w:tabs>
                <w:tab w:val="left" w:pos="619"/>
                <w:tab w:val="left" w:pos="620"/>
              </w:tabs>
              <w:spacing w:line="249" w:lineRule="auto"/>
              <w:ind w:right="266"/>
              <w:jc w:val="both"/>
              <w:rPr>
                <w:szCs w:val="24"/>
                <w:lang w:val="tr-TR"/>
              </w:rPr>
            </w:pPr>
            <w:r w:rsidRPr="00424A30">
              <w:rPr>
                <w:w w:val="105"/>
                <w:szCs w:val="24"/>
                <w:lang w:val="tr-TR"/>
              </w:rPr>
              <w:t>Kısıtlama yok.</w:t>
            </w:r>
          </w:p>
          <w:p w14:paraId="2D1692FB" w14:textId="318ED236" w:rsidR="00B15361" w:rsidRPr="00424A30" w:rsidRDefault="00AB21E3" w:rsidP="00295922">
            <w:pPr>
              <w:pStyle w:val="TableParagraph"/>
              <w:numPr>
                <w:ilvl w:val="0"/>
                <w:numId w:val="92"/>
              </w:numPr>
              <w:tabs>
                <w:tab w:val="left" w:pos="618"/>
                <w:tab w:val="left" w:pos="619"/>
              </w:tabs>
              <w:spacing w:before="1" w:line="249" w:lineRule="auto"/>
              <w:ind w:right="266"/>
              <w:jc w:val="both"/>
              <w:rPr>
                <w:w w:val="105"/>
                <w:szCs w:val="24"/>
                <w:lang w:val="tr-TR"/>
              </w:rPr>
            </w:pPr>
            <w:r w:rsidRPr="00424A30">
              <w:rPr>
                <w:w w:val="105"/>
                <w:szCs w:val="24"/>
                <w:lang w:val="tr-TR"/>
              </w:rPr>
              <w:t>Kısıtlama yok.</w:t>
            </w:r>
          </w:p>
          <w:p w14:paraId="56116659" w14:textId="54AE45D7" w:rsidR="00B15361" w:rsidRPr="00424A30" w:rsidRDefault="00FF34E9" w:rsidP="00960707">
            <w:pPr>
              <w:pStyle w:val="TableParagraph"/>
              <w:numPr>
                <w:ilvl w:val="0"/>
                <w:numId w:val="92"/>
              </w:numPr>
              <w:tabs>
                <w:tab w:val="left" w:pos="618"/>
                <w:tab w:val="left" w:pos="619"/>
              </w:tabs>
              <w:spacing w:before="1" w:line="249" w:lineRule="auto"/>
              <w:ind w:right="266"/>
              <w:rPr>
                <w:w w:val="105"/>
                <w:szCs w:val="24"/>
                <w:lang w:val="tr-TR"/>
              </w:rPr>
            </w:pPr>
            <w:r w:rsidRPr="00424A30">
              <w:rPr>
                <w:w w:val="105"/>
                <w:szCs w:val="24"/>
                <w:lang w:val="tr-TR"/>
              </w:rPr>
              <w:t>Yatay bölümde belirtilenler dışında</w:t>
            </w:r>
            <w:r w:rsidR="00064EE8" w:rsidRPr="00424A30">
              <w:rPr>
                <w:w w:val="105"/>
                <w:szCs w:val="24"/>
                <w:lang w:val="tr-TR"/>
              </w:rPr>
              <w:t xml:space="preserve"> </w:t>
            </w:r>
            <w:r w:rsidRPr="00424A30">
              <w:rPr>
                <w:w w:val="105"/>
                <w:szCs w:val="24"/>
                <w:lang w:val="tr-TR"/>
              </w:rPr>
              <w:t>kapalı.</w:t>
            </w:r>
          </w:p>
          <w:p w14:paraId="2C0027F8" w14:textId="292E8738" w:rsidR="00EB0F63" w:rsidRPr="00424A30" w:rsidRDefault="00EB0F63" w:rsidP="00295922">
            <w:pPr>
              <w:pStyle w:val="TableParagraph"/>
              <w:tabs>
                <w:tab w:val="left" w:pos="618"/>
                <w:tab w:val="left" w:pos="619"/>
              </w:tabs>
              <w:jc w:val="both"/>
              <w:rPr>
                <w:w w:val="105"/>
                <w:szCs w:val="24"/>
                <w:lang w:val="tr-TR"/>
              </w:rPr>
            </w:pPr>
          </w:p>
        </w:tc>
        <w:tc>
          <w:tcPr>
            <w:tcW w:w="4051" w:type="dxa"/>
            <w:tcBorders>
              <w:top w:val="single" w:sz="4" w:space="0" w:color="auto"/>
              <w:bottom w:val="single" w:sz="4" w:space="0" w:color="auto"/>
            </w:tcBorders>
          </w:tcPr>
          <w:p w14:paraId="1FF0B954" w14:textId="77777777" w:rsidR="00960707" w:rsidRPr="00424A30" w:rsidRDefault="00960707" w:rsidP="00960707">
            <w:pPr>
              <w:pStyle w:val="TableParagraph"/>
              <w:tabs>
                <w:tab w:val="left" w:pos="560"/>
                <w:tab w:val="left" w:pos="561"/>
              </w:tabs>
              <w:spacing w:before="32"/>
              <w:ind w:left="560"/>
              <w:jc w:val="both"/>
              <w:rPr>
                <w:szCs w:val="24"/>
                <w:lang w:val="tr-TR"/>
              </w:rPr>
            </w:pPr>
          </w:p>
          <w:p w14:paraId="2751B874" w14:textId="159E69D3" w:rsidR="00EB0F63" w:rsidRPr="00424A30" w:rsidRDefault="00AB21E3" w:rsidP="00295922">
            <w:pPr>
              <w:pStyle w:val="TableParagraph"/>
              <w:numPr>
                <w:ilvl w:val="0"/>
                <w:numId w:val="85"/>
              </w:numPr>
              <w:tabs>
                <w:tab w:val="left" w:pos="560"/>
                <w:tab w:val="left" w:pos="561"/>
              </w:tabs>
              <w:spacing w:before="32"/>
              <w:jc w:val="both"/>
              <w:rPr>
                <w:szCs w:val="24"/>
                <w:lang w:val="tr-TR"/>
              </w:rPr>
            </w:pPr>
            <w:r w:rsidRPr="00424A30">
              <w:rPr>
                <w:w w:val="105"/>
                <w:szCs w:val="24"/>
                <w:lang w:val="tr-TR"/>
              </w:rPr>
              <w:t>Kısıtlama yok.</w:t>
            </w:r>
          </w:p>
          <w:p w14:paraId="051E07C5" w14:textId="55423BDF" w:rsidR="00EB0F63" w:rsidRPr="00424A30" w:rsidRDefault="00AB21E3" w:rsidP="00295922">
            <w:pPr>
              <w:pStyle w:val="TableParagraph"/>
              <w:numPr>
                <w:ilvl w:val="0"/>
                <w:numId w:val="85"/>
              </w:numPr>
              <w:tabs>
                <w:tab w:val="left" w:pos="560"/>
                <w:tab w:val="left" w:pos="561"/>
              </w:tabs>
              <w:jc w:val="both"/>
              <w:rPr>
                <w:szCs w:val="24"/>
                <w:lang w:val="tr-TR"/>
              </w:rPr>
            </w:pPr>
            <w:r w:rsidRPr="00424A30">
              <w:rPr>
                <w:w w:val="105"/>
                <w:szCs w:val="24"/>
                <w:lang w:val="tr-TR"/>
              </w:rPr>
              <w:t>Kısıtlama yok.</w:t>
            </w:r>
          </w:p>
          <w:p w14:paraId="75E38EF8" w14:textId="352D7DA9" w:rsidR="00EB0F63" w:rsidRPr="00424A30" w:rsidRDefault="00AB21E3" w:rsidP="00295922">
            <w:pPr>
              <w:pStyle w:val="TableParagraph"/>
              <w:numPr>
                <w:ilvl w:val="0"/>
                <w:numId w:val="85"/>
              </w:numPr>
              <w:tabs>
                <w:tab w:val="left" w:pos="561"/>
                <w:tab w:val="left" w:pos="562"/>
              </w:tabs>
              <w:jc w:val="both"/>
              <w:rPr>
                <w:szCs w:val="24"/>
                <w:lang w:val="tr-TR"/>
              </w:rPr>
            </w:pPr>
            <w:r w:rsidRPr="00424A30">
              <w:rPr>
                <w:w w:val="105"/>
                <w:szCs w:val="24"/>
                <w:lang w:val="tr-TR"/>
              </w:rPr>
              <w:t>Kısıtlama yok.</w:t>
            </w:r>
          </w:p>
          <w:p w14:paraId="75F87718" w14:textId="6FE32D46" w:rsidR="00B15361" w:rsidRPr="00424A30" w:rsidRDefault="00FF34E9" w:rsidP="00295922">
            <w:pPr>
              <w:pStyle w:val="TableParagraph"/>
              <w:numPr>
                <w:ilvl w:val="0"/>
                <w:numId w:val="85"/>
              </w:numPr>
              <w:tabs>
                <w:tab w:val="left" w:pos="561"/>
                <w:tab w:val="left" w:pos="562"/>
              </w:tabs>
              <w:spacing w:line="249" w:lineRule="auto"/>
              <w:ind w:right="323"/>
              <w:jc w:val="both"/>
              <w:rPr>
                <w:szCs w:val="24"/>
                <w:lang w:val="tr-TR"/>
              </w:rPr>
            </w:pPr>
            <w:r w:rsidRPr="00424A30">
              <w:rPr>
                <w:w w:val="105"/>
                <w:szCs w:val="24"/>
                <w:lang w:val="tr-TR"/>
              </w:rPr>
              <w:t>Yatay bölümde belirtilenler dışında kapalı.</w:t>
            </w:r>
          </w:p>
          <w:p w14:paraId="35F0AC84" w14:textId="77777777" w:rsidR="00EB0F63" w:rsidRPr="00424A30" w:rsidRDefault="00EB0F63" w:rsidP="00295922">
            <w:pPr>
              <w:pStyle w:val="TableParagraph"/>
              <w:tabs>
                <w:tab w:val="left" w:pos="560"/>
                <w:tab w:val="left" w:pos="561"/>
              </w:tabs>
              <w:jc w:val="both"/>
              <w:rPr>
                <w:szCs w:val="24"/>
                <w:lang w:val="tr-TR"/>
              </w:rPr>
            </w:pPr>
          </w:p>
          <w:p w14:paraId="6D17177F" w14:textId="5DFB3CE4" w:rsidR="00EB0F63" w:rsidRPr="00424A30" w:rsidRDefault="00EB0F63" w:rsidP="00295922">
            <w:pPr>
              <w:pStyle w:val="TableParagraph"/>
              <w:tabs>
                <w:tab w:val="left" w:pos="560"/>
                <w:tab w:val="left" w:pos="561"/>
              </w:tabs>
              <w:jc w:val="both"/>
              <w:rPr>
                <w:szCs w:val="24"/>
                <w:lang w:val="tr-TR"/>
              </w:rPr>
            </w:pPr>
          </w:p>
          <w:p w14:paraId="0A5BE547" w14:textId="7FCDE97A" w:rsidR="001C7831" w:rsidRPr="00424A30" w:rsidRDefault="001C7831" w:rsidP="00295922">
            <w:pPr>
              <w:pStyle w:val="TableParagraph"/>
              <w:tabs>
                <w:tab w:val="left" w:pos="560"/>
                <w:tab w:val="left" w:pos="561"/>
              </w:tabs>
              <w:jc w:val="both"/>
              <w:rPr>
                <w:szCs w:val="24"/>
                <w:lang w:val="tr-TR"/>
              </w:rPr>
            </w:pPr>
          </w:p>
          <w:p w14:paraId="1982D95F" w14:textId="5242FDD7" w:rsidR="001C7831" w:rsidRPr="00424A30" w:rsidRDefault="001C7831" w:rsidP="00295922">
            <w:pPr>
              <w:pStyle w:val="TableParagraph"/>
              <w:tabs>
                <w:tab w:val="left" w:pos="560"/>
                <w:tab w:val="left" w:pos="561"/>
              </w:tabs>
              <w:jc w:val="both"/>
              <w:rPr>
                <w:szCs w:val="24"/>
                <w:lang w:val="tr-TR"/>
              </w:rPr>
            </w:pPr>
          </w:p>
          <w:p w14:paraId="6F110369" w14:textId="6339B7A3" w:rsidR="001C7831" w:rsidRPr="00424A30" w:rsidRDefault="001C7831" w:rsidP="00295922">
            <w:pPr>
              <w:pStyle w:val="TableParagraph"/>
              <w:tabs>
                <w:tab w:val="left" w:pos="560"/>
                <w:tab w:val="left" w:pos="561"/>
              </w:tabs>
              <w:jc w:val="both"/>
              <w:rPr>
                <w:szCs w:val="24"/>
                <w:lang w:val="tr-TR"/>
              </w:rPr>
            </w:pPr>
          </w:p>
          <w:p w14:paraId="3846E3C6" w14:textId="6159F5E9" w:rsidR="001C7831" w:rsidRPr="00424A30" w:rsidRDefault="001C7831" w:rsidP="00295922">
            <w:pPr>
              <w:pStyle w:val="TableParagraph"/>
              <w:tabs>
                <w:tab w:val="left" w:pos="560"/>
                <w:tab w:val="left" w:pos="561"/>
              </w:tabs>
              <w:jc w:val="both"/>
              <w:rPr>
                <w:szCs w:val="24"/>
                <w:lang w:val="tr-TR"/>
              </w:rPr>
            </w:pPr>
          </w:p>
          <w:p w14:paraId="533BDD29" w14:textId="46DC1F6B" w:rsidR="001C7831" w:rsidRPr="00424A30" w:rsidRDefault="001C7831" w:rsidP="00295922">
            <w:pPr>
              <w:pStyle w:val="TableParagraph"/>
              <w:tabs>
                <w:tab w:val="left" w:pos="560"/>
                <w:tab w:val="left" w:pos="561"/>
              </w:tabs>
              <w:jc w:val="both"/>
              <w:rPr>
                <w:szCs w:val="24"/>
                <w:lang w:val="tr-TR"/>
              </w:rPr>
            </w:pPr>
          </w:p>
          <w:p w14:paraId="05AE2317" w14:textId="2CF6F375" w:rsidR="001C7831" w:rsidRPr="00424A30" w:rsidRDefault="001C7831" w:rsidP="00295922">
            <w:pPr>
              <w:pStyle w:val="TableParagraph"/>
              <w:tabs>
                <w:tab w:val="left" w:pos="560"/>
                <w:tab w:val="left" w:pos="561"/>
              </w:tabs>
              <w:jc w:val="both"/>
              <w:rPr>
                <w:szCs w:val="24"/>
                <w:lang w:val="tr-TR"/>
              </w:rPr>
            </w:pPr>
          </w:p>
          <w:p w14:paraId="18E6A2AD" w14:textId="5FD2FE83" w:rsidR="001C7831" w:rsidRPr="00424A30" w:rsidRDefault="001C7831" w:rsidP="00295922">
            <w:pPr>
              <w:pStyle w:val="TableParagraph"/>
              <w:tabs>
                <w:tab w:val="left" w:pos="560"/>
                <w:tab w:val="left" w:pos="561"/>
              </w:tabs>
              <w:jc w:val="both"/>
              <w:rPr>
                <w:szCs w:val="24"/>
                <w:lang w:val="tr-TR"/>
              </w:rPr>
            </w:pPr>
          </w:p>
          <w:p w14:paraId="3C7AD4B0" w14:textId="534256E2" w:rsidR="005C6521" w:rsidRPr="00424A30" w:rsidRDefault="005C6521" w:rsidP="00295922">
            <w:pPr>
              <w:pStyle w:val="TableParagraph"/>
              <w:tabs>
                <w:tab w:val="left" w:pos="560"/>
                <w:tab w:val="left" w:pos="561"/>
              </w:tabs>
              <w:jc w:val="both"/>
              <w:rPr>
                <w:szCs w:val="24"/>
                <w:lang w:val="tr-TR"/>
              </w:rPr>
            </w:pPr>
          </w:p>
          <w:p w14:paraId="330C0DC5" w14:textId="755DBEC7" w:rsidR="005C6521" w:rsidRPr="00424A30" w:rsidRDefault="005C6521" w:rsidP="00295922">
            <w:pPr>
              <w:pStyle w:val="TableParagraph"/>
              <w:tabs>
                <w:tab w:val="left" w:pos="560"/>
                <w:tab w:val="left" w:pos="561"/>
              </w:tabs>
              <w:jc w:val="both"/>
              <w:rPr>
                <w:szCs w:val="24"/>
                <w:lang w:val="tr-TR"/>
              </w:rPr>
            </w:pPr>
          </w:p>
          <w:p w14:paraId="286CCADC" w14:textId="612BD742" w:rsidR="005C6521" w:rsidRPr="00424A30" w:rsidRDefault="005C6521" w:rsidP="00295922">
            <w:pPr>
              <w:pStyle w:val="TableParagraph"/>
              <w:tabs>
                <w:tab w:val="left" w:pos="560"/>
                <w:tab w:val="left" w:pos="561"/>
              </w:tabs>
              <w:jc w:val="both"/>
              <w:rPr>
                <w:szCs w:val="24"/>
                <w:lang w:val="tr-TR"/>
              </w:rPr>
            </w:pPr>
          </w:p>
          <w:p w14:paraId="1D0A311C" w14:textId="1CEE35F9" w:rsidR="001C7831" w:rsidRPr="00424A30" w:rsidRDefault="001C7831" w:rsidP="00295922">
            <w:pPr>
              <w:pStyle w:val="TableParagraph"/>
              <w:tabs>
                <w:tab w:val="left" w:pos="561"/>
                <w:tab w:val="left" w:pos="562"/>
              </w:tabs>
              <w:spacing w:before="33" w:line="247" w:lineRule="auto"/>
              <w:ind w:left="561" w:right="323"/>
              <w:jc w:val="both"/>
              <w:rPr>
                <w:w w:val="105"/>
                <w:szCs w:val="24"/>
                <w:lang w:val="tr-TR"/>
              </w:rPr>
            </w:pPr>
          </w:p>
        </w:tc>
        <w:tc>
          <w:tcPr>
            <w:tcW w:w="3145" w:type="dxa"/>
            <w:tcBorders>
              <w:top w:val="single" w:sz="4" w:space="0" w:color="auto"/>
              <w:bottom w:val="single" w:sz="4" w:space="0" w:color="auto"/>
            </w:tcBorders>
            <w:vAlign w:val="center"/>
          </w:tcPr>
          <w:p w14:paraId="2B0AB4BF" w14:textId="77777777" w:rsidR="00EB0F63" w:rsidRPr="00424A30" w:rsidRDefault="00EB0F63" w:rsidP="00295922">
            <w:pPr>
              <w:pStyle w:val="GvdeMetni"/>
              <w:jc w:val="both"/>
              <w:rPr>
                <w:rFonts w:cs="Times New Roman"/>
                <w:lang w:val="tr-TR"/>
              </w:rPr>
            </w:pPr>
          </w:p>
        </w:tc>
      </w:tr>
      <w:tr w:rsidR="00B70219" w:rsidRPr="00424A30" w14:paraId="2E382EFC" w14:textId="77777777" w:rsidTr="001C7831">
        <w:trPr>
          <w:trHeight w:val="3129"/>
        </w:trPr>
        <w:tc>
          <w:tcPr>
            <w:tcW w:w="3596" w:type="dxa"/>
            <w:tcBorders>
              <w:top w:val="single" w:sz="4" w:space="0" w:color="auto"/>
              <w:bottom w:val="single" w:sz="4" w:space="0" w:color="auto"/>
            </w:tcBorders>
            <w:vAlign w:val="center"/>
          </w:tcPr>
          <w:p w14:paraId="31AF9EE0" w14:textId="740412A7" w:rsidR="0097456F" w:rsidRPr="00424A30" w:rsidRDefault="0097456F" w:rsidP="00295922">
            <w:pPr>
              <w:pStyle w:val="TableParagraph"/>
              <w:tabs>
                <w:tab w:val="left" w:pos="508"/>
              </w:tabs>
              <w:spacing w:before="33" w:after="240"/>
              <w:jc w:val="both"/>
              <w:rPr>
                <w:szCs w:val="24"/>
                <w:lang w:val="tr-TR"/>
              </w:rPr>
            </w:pPr>
          </w:p>
          <w:p w14:paraId="396ED1D0" w14:textId="0547E583" w:rsidR="0097456F" w:rsidRPr="00424A30" w:rsidRDefault="00064EE8" w:rsidP="00295922">
            <w:pPr>
              <w:pStyle w:val="TableParagraph"/>
              <w:numPr>
                <w:ilvl w:val="0"/>
                <w:numId w:val="197"/>
              </w:numPr>
              <w:tabs>
                <w:tab w:val="left" w:pos="508"/>
              </w:tabs>
              <w:spacing w:before="33" w:after="240"/>
              <w:jc w:val="both"/>
              <w:rPr>
                <w:szCs w:val="24"/>
                <w:lang w:val="tr-TR"/>
              </w:rPr>
            </w:pPr>
            <w:r w:rsidRPr="00424A30">
              <w:rPr>
                <w:szCs w:val="24"/>
                <w:lang w:val="tr-TR"/>
              </w:rPr>
              <w:t xml:space="preserve">Basım ve yayım hizmetleri </w:t>
            </w:r>
            <w:r w:rsidR="0097456F" w:rsidRPr="00424A30">
              <w:rPr>
                <w:szCs w:val="24"/>
                <w:lang w:val="tr-TR"/>
              </w:rPr>
              <w:t>(CPC 88442)</w:t>
            </w:r>
          </w:p>
          <w:p w14:paraId="6B73FB9E" w14:textId="77777777" w:rsidR="0097456F" w:rsidRPr="00424A30" w:rsidRDefault="0097456F" w:rsidP="00295922">
            <w:pPr>
              <w:pStyle w:val="TableParagraph"/>
              <w:tabs>
                <w:tab w:val="left" w:pos="508"/>
              </w:tabs>
              <w:spacing w:before="33" w:after="240"/>
              <w:jc w:val="both"/>
              <w:rPr>
                <w:szCs w:val="24"/>
                <w:lang w:val="tr-TR"/>
              </w:rPr>
            </w:pPr>
          </w:p>
          <w:p w14:paraId="5B88BB2E" w14:textId="77777777" w:rsidR="0097456F" w:rsidRPr="00424A30" w:rsidRDefault="0097456F" w:rsidP="00295922">
            <w:pPr>
              <w:pStyle w:val="TableParagraph"/>
              <w:tabs>
                <w:tab w:val="left" w:pos="508"/>
              </w:tabs>
              <w:spacing w:before="33" w:after="240"/>
              <w:jc w:val="both"/>
              <w:rPr>
                <w:szCs w:val="24"/>
                <w:lang w:val="tr-TR"/>
              </w:rPr>
            </w:pPr>
          </w:p>
          <w:p w14:paraId="7BD85CA3" w14:textId="77777777" w:rsidR="0097456F" w:rsidRPr="00424A30" w:rsidRDefault="0097456F" w:rsidP="00295922">
            <w:pPr>
              <w:pStyle w:val="TableParagraph"/>
              <w:tabs>
                <w:tab w:val="left" w:pos="507"/>
              </w:tabs>
              <w:spacing w:before="32"/>
              <w:jc w:val="both"/>
              <w:rPr>
                <w:szCs w:val="24"/>
                <w:lang w:val="tr-TR"/>
              </w:rPr>
            </w:pPr>
          </w:p>
        </w:tc>
        <w:tc>
          <w:tcPr>
            <w:tcW w:w="3598" w:type="dxa"/>
            <w:tcBorders>
              <w:top w:val="single" w:sz="4" w:space="0" w:color="auto"/>
              <w:bottom w:val="single" w:sz="4" w:space="0" w:color="auto"/>
            </w:tcBorders>
          </w:tcPr>
          <w:p w14:paraId="7E1CA301" w14:textId="4729316F" w:rsidR="00270E5C" w:rsidRPr="00424A30" w:rsidRDefault="00270E5C" w:rsidP="00295922">
            <w:pPr>
              <w:pStyle w:val="TableParagraph"/>
              <w:tabs>
                <w:tab w:val="left" w:pos="618"/>
                <w:tab w:val="left" w:pos="619"/>
              </w:tabs>
              <w:jc w:val="both"/>
              <w:rPr>
                <w:w w:val="105"/>
                <w:szCs w:val="24"/>
                <w:lang w:val="tr-TR"/>
              </w:rPr>
            </w:pPr>
          </w:p>
          <w:p w14:paraId="04489F1A" w14:textId="77777777" w:rsidR="00270E5C" w:rsidRPr="00424A30" w:rsidRDefault="00270E5C" w:rsidP="00295922">
            <w:pPr>
              <w:pStyle w:val="TableParagraph"/>
              <w:tabs>
                <w:tab w:val="left" w:pos="618"/>
                <w:tab w:val="left" w:pos="619"/>
              </w:tabs>
              <w:ind w:left="619"/>
              <w:jc w:val="both"/>
              <w:rPr>
                <w:w w:val="105"/>
                <w:szCs w:val="24"/>
                <w:lang w:val="tr-TR"/>
              </w:rPr>
            </w:pPr>
          </w:p>
          <w:p w14:paraId="7A20FE31" w14:textId="77777777" w:rsidR="00270E5C" w:rsidRPr="00424A30" w:rsidRDefault="00270E5C" w:rsidP="00295922">
            <w:pPr>
              <w:pStyle w:val="TableParagraph"/>
              <w:tabs>
                <w:tab w:val="left" w:pos="618"/>
                <w:tab w:val="left" w:pos="619"/>
              </w:tabs>
              <w:ind w:left="619"/>
              <w:jc w:val="both"/>
              <w:rPr>
                <w:w w:val="105"/>
                <w:szCs w:val="24"/>
                <w:lang w:val="tr-TR"/>
              </w:rPr>
            </w:pPr>
          </w:p>
          <w:p w14:paraId="3C8AA741" w14:textId="3AAB1897" w:rsidR="00270E5C" w:rsidRPr="00424A30" w:rsidRDefault="00AB21E3" w:rsidP="00295922">
            <w:pPr>
              <w:pStyle w:val="TableParagraph"/>
              <w:numPr>
                <w:ilvl w:val="0"/>
                <w:numId w:val="87"/>
              </w:numPr>
              <w:tabs>
                <w:tab w:val="left" w:pos="619"/>
                <w:tab w:val="left" w:pos="620"/>
              </w:tabs>
              <w:spacing w:before="33" w:line="247" w:lineRule="auto"/>
              <w:ind w:right="266"/>
              <w:jc w:val="both"/>
              <w:rPr>
                <w:szCs w:val="24"/>
                <w:lang w:val="tr-TR"/>
              </w:rPr>
            </w:pPr>
            <w:r w:rsidRPr="00424A30">
              <w:rPr>
                <w:w w:val="105"/>
                <w:szCs w:val="24"/>
                <w:lang w:val="tr-TR"/>
              </w:rPr>
              <w:t>Kısıtlama yok.</w:t>
            </w:r>
          </w:p>
          <w:p w14:paraId="2E3F302C" w14:textId="05821957" w:rsidR="00270E5C" w:rsidRPr="00424A30" w:rsidRDefault="00AB21E3" w:rsidP="00295922">
            <w:pPr>
              <w:pStyle w:val="TableParagraph"/>
              <w:numPr>
                <w:ilvl w:val="0"/>
                <w:numId w:val="87"/>
              </w:numPr>
              <w:tabs>
                <w:tab w:val="left" w:pos="619"/>
                <w:tab w:val="left" w:pos="620"/>
              </w:tabs>
              <w:spacing w:line="249" w:lineRule="auto"/>
              <w:ind w:right="266"/>
              <w:jc w:val="both"/>
              <w:rPr>
                <w:szCs w:val="24"/>
                <w:lang w:val="tr-TR"/>
              </w:rPr>
            </w:pPr>
            <w:r w:rsidRPr="00424A30">
              <w:rPr>
                <w:w w:val="105"/>
                <w:szCs w:val="24"/>
                <w:lang w:val="tr-TR"/>
              </w:rPr>
              <w:t>Kısıtlama yok.</w:t>
            </w:r>
          </w:p>
          <w:p w14:paraId="4927CD5E" w14:textId="6688986F" w:rsidR="00270E5C" w:rsidRPr="00424A30" w:rsidRDefault="00167DAE" w:rsidP="00295922">
            <w:pPr>
              <w:pStyle w:val="TableParagraph"/>
              <w:numPr>
                <w:ilvl w:val="0"/>
                <w:numId w:val="86"/>
              </w:numPr>
              <w:tabs>
                <w:tab w:val="left" w:pos="619"/>
                <w:tab w:val="left" w:pos="620"/>
              </w:tabs>
              <w:spacing w:line="249" w:lineRule="auto"/>
              <w:ind w:right="266"/>
              <w:jc w:val="both"/>
              <w:rPr>
                <w:szCs w:val="24"/>
                <w:lang w:val="tr-TR"/>
              </w:rPr>
            </w:pPr>
            <w:r w:rsidRPr="00424A30">
              <w:rPr>
                <w:w w:val="105"/>
                <w:szCs w:val="24"/>
                <w:lang w:val="tr-TR"/>
              </w:rPr>
              <w:t>Yabancı özsermaye %70 ile kısıtlıdır.</w:t>
            </w:r>
          </w:p>
          <w:p w14:paraId="3666C650" w14:textId="10B69A80" w:rsidR="00270E5C" w:rsidRPr="00424A30" w:rsidRDefault="00FF34E9" w:rsidP="00295922">
            <w:pPr>
              <w:pStyle w:val="TableParagraph"/>
              <w:numPr>
                <w:ilvl w:val="0"/>
                <w:numId w:val="86"/>
              </w:numPr>
              <w:spacing w:before="9"/>
              <w:jc w:val="both"/>
              <w:rPr>
                <w:szCs w:val="24"/>
                <w:lang w:val="tr-TR"/>
              </w:rPr>
            </w:pPr>
            <w:r w:rsidRPr="00424A30">
              <w:rPr>
                <w:w w:val="105"/>
                <w:szCs w:val="24"/>
                <w:lang w:val="tr-TR"/>
              </w:rPr>
              <w:t>Yatay bölümde belirtilenler dışında kapalı.</w:t>
            </w:r>
          </w:p>
        </w:tc>
        <w:tc>
          <w:tcPr>
            <w:tcW w:w="4051" w:type="dxa"/>
            <w:tcBorders>
              <w:top w:val="single" w:sz="4" w:space="0" w:color="auto"/>
              <w:bottom w:val="single" w:sz="4" w:space="0" w:color="auto"/>
            </w:tcBorders>
          </w:tcPr>
          <w:p w14:paraId="26AF1C7A" w14:textId="77777777" w:rsidR="0097456F" w:rsidRPr="00424A30" w:rsidRDefault="0097456F" w:rsidP="00295922">
            <w:pPr>
              <w:pStyle w:val="TableParagraph"/>
              <w:tabs>
                <w:tab w:val="left" w:pos="560"/>
                <w:tab w:val="left" w:pos="561"/>
              </w:tabs>
              <w:jc w:val="both"/>
              <w:rPr>
                <w:szCs w:val="24"/>
                <w:lang w:val="tr-TR"/>
              </w:rPr>
            </w:pPr>
          </w:p>
          <w:p w14:paraId="26E44DDD" w14:textId="77777777" w:rsidR="0097456F" w:rsidRPr="00424A30" w:rsidRDefault="0097456F" w:rsidP="00295922">
            <w:pPr>
              <w:pStyle w:val="TableParagraph"/>
              <w:tabs>
                <w:tab w:val="left" w:pos="560"/>
                <w:tab w:val="left" w:pos="561"/>
              </w:tabs>
              <w:jc w:val="both"/>
              <w:rPr>
                <w:szCs w:val="24"/>
                <w:lang w:val="tr-TR"/>
              </w:rPr>
            </w:pPr>
          </w:p>
          <w:p w14:paraId="1F8BCD16" w14:textId="77777777" w:rsidR="0097456F" w:rsidRPr="00424A30" w:rsidRDefault="0097456F" w:rsidP="00295922">
            <w:pPr>
              <w:pStyle w:val="TableParagraph"/>
              <w:tabs>
                <w:tab w:val="left" w:pos="560"/>
                <w:tab w:val="left" w:pos="561"/>
              </w:tabs>
              <w:jc w:val="both"/>
              <w:rPr>
                <w:szCs w:val="24"/>
                <w:lang w:val="tr-TR"/>
              </w:rPr>
            </w:pPr>
          </w:p>
          <w:p w14:paraId="51478880" w14:textId="495AA099" w:rsidR="0097456F" w:rsidRPr="00424A30" w:rsidRDefault="00AB21E3" w:rsidP="00295922">
            <w:pPr>
              <w:pStyle w:val="TableParagraph"/>
              <w:numPr>
                <w:ilvl w:val="0"/>
                <w:numId w:val="91"/>
              </w:numPr>
              <w:tabs>
                <w:tab w:val="left" w:pos="561"/>
                <w:tab w:val="left" w:pos="562"/>
              </w:tabs>
              <w:spacing w:before="32" w:line="249" w:lineRule="auto"/>
              <w:ind w:right="323"/>
              <w:jc w:val="both"/>
              <w:rPr>
                <w:szCs w:val="24"/>
                <w:lang w:val="tr-TR"/>
              </w:rPr>
            </w:pPr>
            <w:r w:rsidRPr="00424A30">
              <w:rPr>
                <w:w w:val="105"/>
                <w:szCs w:val="24"/>
                <w:lang w:val="tr-TR"/>
              </w:rPr>
              <w:t>Kısıtlama yok.</w:t>
            </w:r>
          </w:p>
          <w:p w14:paraId="404C8997" w14:textId="26D6ECF1" w:rsidR="0097456F" w:rsidRPr="00424A30" w:rsidRDefault="00AB21E3" w:rsidP="00295922">
            <w:pPr>
              <w:pStyle w:val="TableParagraph"/>
              <w:numPr>
                <w:ilvl w:val="0"/>
                <w:numId w:val="91"/>
              </w:numPr>
              <w:tabs>
                <w:tab w:val="left" w:pos="561"/>
                <w:tab w:val="left" w:pos="562"/>
              </w:tabs>
              <w:spacing w:line="247" w:lineRule="auto"/>
              <w:ind w:right="323"/>
              <w:jc w:val="both"/>
              <w:rPr>
                <w:szCs w:val="24"/>
                <w:lang w:val="tr-TR"/>
              </w:rPr>
            </w:pPr>
            <w:r w:rsidRPr="00424A30">
              <w:rPr>
                <w:w w:val="105"/>
                <w:szCs w:val="24"/>
                <w:lang w:val="tr-TR"/>
              </w:rPr>
              <w:t>Kısıtlama yok.</w:t>
            </w:r>
          </w:p>
          <w:p w14:paraId="53473FB2" w14:textId="7EAA9F15" w:rsidR="0097456F" w:rsidRPr="00424A30" w:rsidRDefault="00AB21E3" w:rsidP="00295922">
            <w:pPr>
              <w:pStyle w:val="TableParagraph"/>
              <w:numPr>
                <w:ilvl w:val="0"/>
                <w:numId w:val="90"/>
              </w:numPr>
              <w:tabs>
                <w:tab w:val="left" w:pos="561"/>
                <w:tab w:val="left" w:pos="562"/>
              </w:tabs>
              <w:spacing w:before="33" w:line="247" w:lineRule="auto"/>
              <w:ind w:right="323"/>
              <w:jc w:val="both"/>
              <w:rPr>
                <w:w w:val="105"/>
                <w:szCs w:val="24"/>
                <w:lang w:val="tr-TR"/>
              </w:rPr>
            </w:pPr>
            <w:r w:rsidRPr="00424A30">
              <w:rPr>
                <w:w w:val="105"/>
                <w:szCs w:val="24"/>
                <w:lang w:val="tr-TR"/>
              </w:rPr>
              <w:t>Kısıtlama yok.</w:t>
            </w:r>
          </w:p>
          <w:p w14:paraId="6F636155" w14:textId="06DEE841" w:rsidR="0097456F" w:rsidRPr="00424A30" w:rsidRDefault="00FF34E9" w:rsidP="00295922">
            <w:pPr>
              <w:pStyle w:val="TableParagraph"/>
              <w:numPr>
                <w:ilvl w:val="0"/>
                <w:numId w:val="90"/>
              </w:numPr>
              <w:tabs>
                <w:tab w:val="left" w:pos="561"/>
                <w:tab w:val="left" w:pos="562"/>
              </w:tabs>
              <w:spacing w:line="249" w:lineRule="auto"/>
              <w:ind w:right="121"/>
              <w:jc w:val="both"/>
              <w:rPr>
                <w:szCs w:val="24"/>
                <w:lang w:val="tr-TR"/>
              </w:rPr>
            </w:pPr>
            <w:r w:rsidRPr="00424A30">
              <w:rPr>
                <w:w w:val="105"/>
                <w:szCs w:val="24"/>
                <w:lang w:val="tr-TR"/>
              </w:rPr>
              <w:t>Yatay bölümde belirtilenler dışında kapalı.</w:t>
            </w:r>
          </w:p>
          <w:p w14:paraId="1FD2B086" w14:textId="77777777" w:rsidR="0097456F" w:rsidRPr="00424A30" w:rsidRDefault="0097456F" w:rsidP="00295922">
            <w:pPr>
              <w:pStyle w:val="TableParagraph"/>
              <w:tabs>
                <w:tab w:val="left" w:pos="561"/>
                <w:tab w:val="left" w:pos="562"/>
              </w:tabs>
              <w:spacing w:before="33" w:line="247" w:lineRule="auto"/>
              <w:ind w:left="561" w:right="323"/>
              <w:jc w:val="both"/>
              <w:rPr>
                <w:w w:val="105"/>
                <w:szCs w:val="24"/>
                <w:lang w:val="tr-TR"/>
              </w:rPr>
            </w:pPr>
          </w:p>
        </w:tc>
        <w:tc>
          <w:tcPr>
            <w:tcW w:w="3145" w:type="dxa"/>
            <w:tcBorders>
              <w:top w:val="single" w:sz="4" w:space="0" w:color="auto"/>
              <w:bottom w:val="single" w:sz="4" w:space="0" w:color="auto"/>
            </w:tcBorders>
            <w:vAlign w:val="center"/>
          </w:tcPr>
          <w:p w14:paraId="70CAC6C4" w14:textId="77777777" w:rsidR="0097456F" w:rsidRPr="00424A30" w:rsidRDefault="0097456F" w:rsidP="00295922">
            <w:pPr>
              <w:pStyle w:val="GvdeMetni"/>
              <w:jc w:val="both"/>
              <w:rPr>
                <w:rFonts w:cs="Times New Roman"/>
                <w:lang w:val="tr-TR"/>
              </w:rPr>
            </w:pPr>
          </w:p>
        </w:tc>
      </w:tr>
      <w:tr w:rsidR="00B70219" w:rsidRPr="00424A30" w14:paraId="7BBCF9EA" w14:textId="77777777" w:rsidTr="00205375">
        <w:trPr>
          <w:trHeight w:val="2910"/>
        </w:trPr>
        <w:tc>
          <w:tcPr>
            <w:tcW w:w="3596" w:type="dxa"/>
            <w:tcBorders>
              <w:top w:val="single" w:sz="4" w:space="0" w:color="auto"/>
              <w:bottom w:val="single" w:sz="4" w:space="0" w:color="auto"/>
            </w:tcBorders>
            <w:vAlign w:val="center"/>
          </w:tcPr>
          <w:p w14:paraId="23E52F5D" w14:textId="3D2E1B77" w:rsidR="00270E5C" w:rsidRPr="00424A30" w:rsidRDefault="00064EE8" w:rsidP="00295922">
            <w:pPr>
              <w:pStyle w:val="TableParagraph"/>
              <w:numPr>
                <w:ilvl w:val="0"/>
                <w:numId w:val="197"/>
              </w:numPr>
              <w:tabs>
                <w:tab w:val="left" w:pos="508"/>
              </w:tabs>
              <w:spacing w:before="33" w:after="240"/>
              <w:jc w:val="both"/>
              <w:rPr>
                <w:szCs w:val="24"/>
                <w:lang w:val="tr-TR"/>
              </w:rPr>
            </w:pPr>
            <w:r w:rsidRPr="00424A30">
              <w:rPr>
                <w:szCs w:val="24"/>
                <w:lang w:val="tr-TR"/>
              </w:rPr>
              <w:lastRenderedPageBreak/>
              <w:t>Kongre hizmetleri</w:t>
            </w:r>
            <w:r w:rsidR="00270E5C" w:rsidRPr="00424A30">
              <w:rPr>
                <w:szCs w:val="24"/>
                <w:lang w:val="tr-TR"/>
              </w:rPr>
              <w:t xml:space="preserve"> (CPC 87909)</w:t>
            </w:r>
            <w:r w:rsidR="00270E5C" w:rsidRPr="00424A30">
              <w:rPr>
                <w:rStyle w:val="DipnotBavurusu"/>
                <w:szCs w:val="24"/>
                <w:lang w:val="tr-TR"/>
              </w:rPr>
              <w:footnoteReference w:customMarkFollows="1" w:id="2"/>
              <w:sym w:font="Symbol" w:char="F02A"/>
            </w:r>
          </w:p>
          <w:p w14:paraId="5A313EA5" w14:textId="16DAE430" w:rsidR="00270E5C" w:rsidRPr="00424A30" w:rsidRDefault="00270E5C" w:rsidP="00295922">
            <w:pPr>
              <w:pStyle w:val="TableParagraph"/>
              <w:tabs>
                <w:tab w:val="left" w:pos="507"/>
              </w:tabs>
              <w:spacing w:before="32"/>
              <w:jc w:val="both"/>
              <w:rPr>
                <w:szCs w:val="24"/>
                <w:lang w:val="tr-TR"/>
              </w:rPr>
            </w:pPr>
          </w:p>
        </w:tc>
        <w:tc>
          <w:tcPr>
            <w:tcW w:w="3598" w:type="dxa"/>
            <w:tcBorders>
              <w:top w:val="single" w:sz="4" w:space="0" w:color="auto"/>
              <w:bottom w:val="single" w:sz="4" w:space="0" w:color="auto"/>
            </w:tcBorders>
          </w:tcPr>
          <w:p w14:paraId="6B2E52D5" w14:textId="76E64D11" w:rsidR="00205375" w:rsidRPr="00424A30" w:rsidRDefault="00205375" w:rsidP="00295922">
            <w:pPr>
              <w:pStyle w:val="TableParagraph"/>
              <w:tabs>
                <w:tab w:val="left" w:pos="619"/>
                <w:tab w:val="left" w:pos="620"/>
              </w:tabs>
              <w:spacing w:before="33" w:line="247" w:lineRule="auto"/>
              <w:ind w:left="106" w:right="266"/>
              <w:jc w:val="both"/>
              <w:rPr>
                <w:w w:val="105"/>
                <w:szCs w:val="24"/>
                <w:lang w:val="tr-TR"/>
              </w:rPr>
            </w:pPr>
          </w:p>
          <w:p w14:paraId="34EA57A7" w14:textId="77777777" w:rsidR="00205375" w:rsidRPr="00424A30" w:rsidRDefault="00205375" w:rsidP="00295922">
            <w:pPr>
              <w:pStyle w:val="TableParagraph"/>
              <w:tabs>
                <w:tab w:val="left" w:pos="619"/>
                <w:tab w:val="left" w:pos="620"/>
              </w:tabs>
              <w:spacing w:before="33" w:line="247" w:lineRule="auto"/>
              <w:ind w:left="106" w:right="266"/>
              <w:jc w:val="both"/>
              <w:rPr>
                <w:w w:val="105"/>
                <w:szCs w:val="24"/>
                <w:lang w:val="tr-TR"/>
              </w:rPr>
            </w:pPr>
          </w:p>
          <w:p w14:paraId="40FE3AB2" w14:textId="53EEE897" w:rsidR="00EB6343" w:rsidRPr="00424A30" w:rsidRDefault="00AB21E3" w:rsidP="00064EE8">
            <w:pPr>
              <w:pStyle w:val="TableParagraph"/>
              <w:numPr>
                <w:ilvl w:val="0"/>
                <w:numId w:val="89"/>
              </w:numPr>
              <w:tabs>
                <w:tab w:val="left" w:pos="561"/>
                <w:tab w:val="left" w:pos="562"/>
              </w:tabs>
              <w:spacing w:before="33" w:line="247" w:lineRule="auto"/>
              <w:ind w:right="323"/>
              <w:jc w:val="both"/>
              <w:rPr>
                <w:w w:val="105"/>
                <w:szCs w:val="24"/>
                <w:lang w:val="tr-TR"/>
              </w:rPr>
            </w:pPr>
            <w:r w:rsidRPr="00424A30">
              <w:rPr>
                <w:w w:val="105"/>
                <w:szCs w:val="24"/>
                <w:lang w:val="tr-TR"/>
              </w:rPr>
              <w:t>Kısıtlama yok.</w:t>
            </w:r>
          </w:p>
          <w:p w14:paraId="1D3A8A96" w14:textId="3C96AAC1" w:rsidR="00270E5C" w:rsidRPr="00424A30" w:rsidRDefault="00AB21E3" w:rsidP="00064EE8">
            <w:pPr>
              <w:pStyle w:val="TableParagraph"/>
              <w:numPr>
                <w:ilvl w:val="0"/>
                <w:numId w:val="89"/>
              </w:numPr>
              <w:tabs>
                <w:tab w:val="left" w:pos="561"/>
                <w:tab w:val="left" w:pos="562"/>
              </w:tabs>
              <w:spacing w:before="33" w:line="247" w:lineRule="auto"/>
              <w:ind w:right="323"/>
              <w:jc w:val="both"/>
              <w:rPr>
                <w:w w:val="105"/>
                <w:szCs w:val="24"/>
                <w:lang w:val="tr-TR"/>
              </w:rPr>
            </w:pPr>
            <w:r w:rsidRPr="00424A30">
              <w:rPr>
                <w:w w:val="105"/>
                <w:szCs w:val="24"/>
                <w:lang w:val="tr-TR"/>
              </w:rPr>
              <w:t>Kısıtlama yok.</w:t>
            </w:r>
          </w:p>
          <w:p w14:paraId="1894B6F9" w14:textId="6C1E82D9" w:rsidR="00525D77" w:rsidRPr="00424A30" w:rsidRDefault="00167DAE" w:rsidP="00064EE8">
            <w:pPr>
              <w:pStyle w:val="TableParagraph"/>
              <w:numPr>
                <w:ilvl w:val="0"/>
                <w:numId w:val="89"/>
              </w:numPr>
              <w:tabs>
                <w:tab w:val="left" w:pos="561"/>
                <w:tab w:val="left" w:pos="562"/>
              </w:tabs>
              <w:spacing w:before="33" w:line="247" w:lineRule="auto"/>
              <w:ind w:right="323"/>
              <w:jc w:val="both"/>
              <w:rPr>
                <w:w w:val="105"/>
                <w:szCs w:val="24"/>
                <w:lang w:val="tr-TR"/>
              </w:rPr>
            </w:pPr>
            <w:r w:rsidRPr="00424A30">
              <w:rPr>
                <w:w w:val="105"/>
                <w:szCs w:val="24"/>
                <w:lang w:val="tr-TR"/>
              </w:rPr>
              <w:t>Yabancı özsermaye %70 ile kısıtlıdır</w:t>
            </w:r>
            <w:r w:rsidR="00270E5C" w:rsidRPr="00424A30">
              <w:rPr>
                <w:w w:val="105"/>
                <w:szCs w:val="24"/>
                <w:lang w:val="tr-TR"/>
              </w:rPr>
              <w:t>.</w:t>
            </w:r>
            <w:r w:rsidR="00525D77" w:rsidRPr="00424A30">
              <w:rPr>
                <w:w w:val="105"/>
                <w:szCs w:val="24"/>
                <w:lang w:val="tr-TR"/>
              </w:rPr>
              <w:t xml:space="preserve"> </w:t>
            </w:r>
          </w:p>
          <w:p w14:paraId="2E3D37AE" w14:textId="2508504D" w:rsidR="00270E5C" w:rsidRPr="00424A30" w:rsidRDefault="00FF34E9" w:rsidP="00064EE8">
            <w:pPr>
              <w:pStyle w:val="TableParagraph"/>
              <w:numPr>
                <w:ilvl w:val="0"/>
                <w:numId w:val="89"/>
              </w:numPr>
              <w:tabs>
                <w:tab w:val="left" w:pos="561"/>
                <w:tab w:val="left" w:pos="562"/>
              </w:tabs>
              <w:spacing w:before="33" w:line="247" w:lineRule="auto"/>
              <w:ind w:right="323"/>
              <w:jc w:val="both"/>
              <w:rPr>
                <w:w w:val="105"/>
                <w:szCs w:val="24"/>
                <w:lang w:val="tr-TR"/>
              </w:rPr>
            </w:pPr>
            <w:r w:rsidRPr="00424A30">
              <w:rPr>
                <w:w w:val="105"/>
                <w:szCs w:val="24"/>
                <w:lang w:val="tr-TR"/>
              </w:rPr>
              <w:t>Yatay bölümde belirtilenler dışında kapalı.</w:t>
            </w:r>
          </w:p>
        </w:tc>
        <w:tc>
          <w:tcPr>
            <w:tcW w:w="4051" w:type="dxa"/>
            <w:tcBorders>
              <w:top w:val="single" w:sz="4" w:space="0" w:color="auto"/>
              <w:bottom w:val="single" w:sz="4" w:space="0" w:color="auto"/>
            </w:tcBorders>
          </w:tcPr>
          <w:p w14:paraId="0741D3C6" w14:textId="77777777" w:rsidR="00270E5C" w:rsidRPr="00424A30" w:rsidRDefault="00270E5C" w:rsidP="00295922">
            <w:pPr>
              <w:pStyle w:val="TableParagraph"/>
              <w:tabs>
                <w:tab w:val="left" w:pos="561"/>
                <w:tab w:val="left" w:pos="562"/>
              </w:tabs>
              <w:spacing w:line="249" w:lineRule="auto"/>
              <w:ind w:left="561" w:right="121"/>
              <w:jc w:val="both"/>
              <w:rPr>
                <w:w w:val="105"/>
                <w:szCs w:val="24"/>
                <w:lang w:val="tr-TR"/>
              </w:rPr>
            </w:pPr>
          </w:p>
          <w:p w14:paraId="53870130" w14:textId="77777777" w:rsidR="00205375" w:rsidRPr="00424A30" w:rsidRDefault="00205375" w:rsidP="00295922">
            <w:pPr>
              <w:pStyle w:val="TableParagraph"/>
              <w:tabs>
                <w:tab w:val="left" w:pos="561"/>
                <w:tab w:val="left" w:pos="562"/>
              </w:tabs>
              <w:spacing w:line="249" w:lineRule="auto"/>
              <w:ind w:left="561" w:right="121"/>
              <w:jc w:val="both"/>
              <w:rPr>
                <w:w w:val="105"/>
                <w:szCs w:val="24"/>
                <w:lang w:val="tr-TR"/>
              </w:rPr>
            </w:pPr>
          </w:p>
          <w:p w14:paraId="6A65BE42" w14:textId="77777777" w:rsidR="00205375" w:rsidRPr="00424A30" w:rsidRDefault="00205375" w:rsidP="00295922">
            <w:pPr>
              <w:pStyle w:val="TableParagraph"/>
              <w:tabs>
                <w:tab w:val="left" w:pos="561"/>
                <w:tab w:val="left" w:pos="562"/>
              </w:tabs>
              <w:spacing w:line="249" w:lineRule="auto"/>
              <w:ind w:left="561" w:right="121"/>
              <w:jc w:val="both"/>
              <w:rPr>
                <w:w w:val="105"/>
                <w:szCs w:val="24"/>
                <w:lang w:val="tr-TR"/>
              </w:rPr>
            </w:pPr>
          </w:p>
          <w:p w14:paraId="5ADEC533" w14:textId="62BD3840" w:rsidR="00205375" w:rsidRPr="00424A30" w:rsidRDefault="00AB21E3" w:rsidP="00295922">
            <w:pPr>
              <w:pStyle w:val="TableParagraph"/>
              <w:numPr>
                <w:ilvl w:val="0"/>
                <w:numId w:val="89"/>
              </w:numPr>
              <w:tabs>
                <w:tab w:val="left" w:pos="561"/>
                <w:tab w:val="left" w:pos="562"/>
              </w:tabs>
              <w:spacing w:before="33" w:line="247" w:lineRule="auto"/>
              <w:ind w:right="323"/>
              <w:jc w:val="both"/>
              <w:rPr>
                <w:szCs w:val="24"/>
                <w:lang w:val="tr-TR"/>
              </w:rPr>
            </w:pPr>
            <w:r w:rsidRPr="00424A30">
              <w:rPr>
                <w:w w:val="105"/>
                <w:szCs w:val="24"/>
                <w:lang w:val="tr-TR"/>
              </w:rPr>
              <w:t>Kısıtlama yok.</w:t>
            </w:r>
          </w:p>
          <w:p w14:paraId="2F4011FD" w14:textId="4D2A6C5F" w:rsidR="00205375" w:rsidRPr="00424A30" w:rsidRDefault="00AB21E3" w:rsidP="00295922">
            <w:pPr>
              <w:pStyle w:val="TableParagraph"/>
              <w:numPr>
                <w:ilvl w:val="0"/>
                <w:numId w:val="89"/>
              </w:numPr>
              <w:tabs>
                <w:tab w:val="left" w:pos="561"/>
                <w:tab w:val="left" w:pos="562"/>
              </w:tabs>
              <w:spacing w:line="249" w:lineRule="auto"/>
              <w:ind w:right="323"/>
              <w:jc w:val="both"/>
              <w:rPr>
                <w:szCs w:val="24"/>
                <w:lang w:val="tr-TR"/>
              </w:rPr>
            </w:pPr>
            <w:r w:rsidRPr="00424A30">
              <w:rPr>
                <w:w w:val="105"/>
                <w:szCs w:val="24"/>
                <w:lang w:val="tr-TR"/>
              </w:rPr>
              <w:t>Kısıtlama yok.</w:t>
            </w:r>
          </w:p>
          <w:p w14:paraId="47FEF64B" w14:textId="78BE1025" w:rsidR="00205375" w:rsidRPr="00424A30" w:rsidRDefault="00AB21E3" w:rsidP="00295922">
            <w:pPr>
              <w:pStyle w:val="TableParagraph"/>
              <w:numPr>
                <w:ilvl w:val="0"/>
                <w:numId w:val="88"/>
              </w:numPr>
              <w:tabs>
                <w:tab w:val="left" w:pos="561"/>
                <w:tab w:val="left" w:pos="562"/>
              </w:tabs>
              <w:spacing w:line="249" w:lineRule="auto"/>
              <w:ind w:right="323"/>
              <w:jc w:val="both"/>
              <w:rPr>
                <w:szCs w:val="24"/>
                <w:lang w:val="tr-TR"/>
              </w:rPr>
            </w:pPr>
            <w:r w:rsidRPr="00424A30">
              <w:rPr>
                <w:w w:val="105"/>
                <w:szCs w:val="24"/>
                <w:lang w:val="tr-TR"/>
              </w:rPr>
              <w:t>Kısıtlama yok.</w:t>
            </w:r>
          </w:p>
          <w:p w14:paraId="1B3B7DDB" w14:textId="55213AD6" w:rsidR="00205375" w:rsidRPr="00424A30" w:rsidRDefault="00FF34E9" w:rsidP="00295922">
            <w:pPr>
              <w:pStyle w:val="TableParagraph"/>
              <w:numPr>
                <w:ilvl w:val="0"/>
                <w:numId w:val="88"/>
              </w:numPr>
              <w:spacing w:before="8"/>
              <w:jc w:val="both"/>
              <w:rPr>
                <w:szCs w:val="24"/>
                <w:lang w:val="tr-TR"/>
              </w:rPr>
            </w:pPr>
            <w:r w:rsidRPr="00424A30">
              <w:rPr>
                <w:w w:val="105"/>
                <w:szCs w:val="24"/>
                <w:lang w:val="tr-TR"/>
              </w:rPr>
              <w:t>Yatay bölümde belirtilenler dışında kapalı.</w:t>
            </w:r>
          </w:p>
          <w:p w14:paraId="7D8DE2BA" w14:textId="45E7D867" w:rsidR="00205375" w:rsidRPr="00424A30" w:rsidRDefault="00205375" w:rsidP="00295922">
            <w:pPr>
              <w:pStyle w:val="TableParagraph"/>
              <w:tabs>
                <w:tab w:val="left" w:pos="561"/>
                <w:tab w:val="left" w:pos="562"/>
              </w:tabs>
              <w:spacing w:line="249" w:lineRule="auto"/>
              <w:ind w:left="561" w:right="121"/>
              <w:jc w:val="both"/>
              <w:rPr>
                <w:w w:val="105"/>
                <w:szCs w:val="24"/>
                <w:lang w:val="tr-TR"/>
              </w:rPr>
            </w:pPr>
          </w:p>
        </w:tc>
        <w:tc>
          <w:tcPr>
            <w:tcW w:w="3145" w:type="dxa"/>
            <w:tcBorders>
              <w:top w:val="single" w:sz="4" w:space="0" w:color="auto"/>
              <w:bottom w:val="single" w:sz="4" w:space="0" w:color="auto"/>
            </w:tcBorders>
            <w:vAlign w:val="center"/>
          </w:tcPr>
          <w:p w14:paraId="473FF594" w14:textId="77777777" w:rsidR="00270E5C" w:rsidRPr="00424A30" w:rsidRDefault="00270E5C" w:rsidP="00295922">
            <w:pPr>
              <w:pStyle w:val="GvdeMetni"/>
              <w:jc w:val="both"/>
              <w:rPr>
                <w:rFonts w:cs="Times New Roman"/>
                <w:lang w:val="tr-TR"/>
              </w:rPr>
            </w:pPr>
          </w:p>
        </w:tc>
      </w:tr>
      <w:tr w:rsidR="00B70219" w:rsidRPr="00424A30" w14:paraId="6FC94B04" w14:textId="77777777" w:rsidTr="001C7831">
        <w:trPr>
          <w:trHeight w:val="1574"/>
        </w:trPr>
        <w:tc>
          <w:tcPr>
            <w:tcW w:w="3596" w:type="dxa"/>
            <w:tcBorders>
              <w:top w:val="single" w:sz="4" w:space="0" w:color="auto"/>
              <w:bottom w:val="single" w:sz="4" w:space="0" w:color="auto"/>
            </w:tcBorders>
            <w:vAlign w:val="center"/>
          </w:tcPr>
          <w:p w14:paraId="7E2353EA" w14:textId="69AFB41C" w:rsidR="00F97677" w:rsidRPr="00424A30" w:rsidRDefault="00064EE8" w:rsidP="00295922">
            <w:pPr>
              <w:pStyle w:val="TableParagraph"/>
              <w:numPr>
                <w:ilvl w:val="0"/>
                <w:numId w:val="197"/>
              </w:numPr>
              <w:tabs>
                <w:tab w:val="left" w:pos="508"/>
              </w:tabs>
              <w:spacing w:before="33" w:after="240"/>
              <w:jc w:val="both"/>
              <w:rPr>
                <w:szCs w:val="24"/>
                <w:lang w:val="tr-TR"/>
              </w:rPr>
            </w:pPr>
            <w:r w:rsidRPr="00424A30">
              <w:rPr>
                <w:szCs w:val="24"/>
                <w:lang w:val="tr-TR"/>
              </w:rPr>
              <w:t>Diğe</w:t>
            </w:r>
            <w:r w:rsidR="00F97677" w:rsidRPr="00424A30">
              <w:rPr>
                <w:szCs w:val="24"/>
                <w:lang w:val="tr-TR"/>
              </w:rPr>
              <w:t>r (CPC 879</w:t>
            </w:r>
            <w:r w:rsidR="00F97677" w:rsidRPr="00424A30">
              <w:rPr>
                <w:color w:val="000000" w:themeColor="text1"/>
                <w:szCs w:val="24"/>
                <w:lang w:val="tr-TR"/>
              </w:rPr>
              <w:t>0</w:t>
            </w:r>
            <w:r w:rsidR="00F97677" w:rsidRPr="00424A30">
              <w:rPr>
                <w:szCs w:val="24"/>
                <w:lang w:val="tr-TR"/>
              </w:rPr>
              <w:t>)</w:t>
            </w:r>
          </w:p>
          <w:p w14:paraId="0E98275D" w14:textId="77777777" w:rsidR="00205375" w:rsidRPr="00424A30" w:rsidRDefault="00205375" w:rsidP="00295922">
            <w:pPr>
              <w:pStyle w:val="TableParagraph"/>
              <w:tabs>
                <w:tab w:val="left" w:pos="507"/>
              </w:tabs>
              <w:spacing w:before="32"/>
              <w:jc w:val="both"/>
              <w:rPr>
                <w:szCs w:val="24"/>
                <w:lang w:val="tr-TR"/>
              </w:rPr>
            </w:pPr>
          </w:p>
        </w:tc>
        <w:tc>
          <w:tcPr>
            <w:tcW w:w="3598" w:type="dxa"/>
            <w:tcBorders>
              <w:top w:val="single" w:sz="4" w:space="0" w:color="auto"/>
              <w:bottom w:val="single" w:sz="4" w:space="0" w:color="auto"/>
            </w:tcBorders>
          </w:tcPr>
          <w:p w14:paraId="13402365" w14:textId="3E27765D" w:rsidR="00A5699D" w:rsidRPr="00424A30" w:rsidRDefault="00A5699D" w:rsidP="00295922">
            <w:pPr>
              <w:pStyle w:val="TableParagraph"/>
              <w:tabs>
                <w:tab w:val="left" w:pos="619"/>
                <w:tab w:val="left" w:pos="620"/>
              </w:tabs>
              <w:spacing w:before="240" w:line="249" w:lineRule="auto"/>
              <w:ind w:right="266"/>
              <w:jc w:val="both"/>
              <w:rPr>
                <w:szCs w:val="24"/>
                <w:lang w:val="tr-TR"/>
              </w:rPr>
            </w:pPr>
            <w:r w:rsidRPr="00424A30">
              <w:rPr>
                <w:w w:val="105"/>
                <w:szCs w:val="24"/>
                <w:lang w:val="tr-TR"/>
              </w:rPr>
              <w:t xml:space="preserve">1) </w:t>
            </w:r>
            <w:r w:rsidR="00AB21E3" w:rsidRPr="00424A30">
              <w:rPr>
                <w:w w:val="105"/>
                <w:szCs w:val="24"/>
                <w:lang w:val="tr-TR"/>
              </w:rPr>
              <w:t>Kısıtlama yok.</w:t>
            </w:r>
          </w:p>
          <w:p w14:paraId="1E9A9796" w14:textId="67B84C52" w:rsidR="00A5699D" w:rsidRPr="00424A30" w:rsidRDefault="00A5699D" w:rsidP="00295922">
            <w:pPr>
              <w:pStyle w:val="TableParagraph"/>
              <w:tabs>
                <w:tab w:val="left" w:pos="619"/>
                <w:tab w:val="left" w:pos="620"/>
              </w:tabs>
              <w:spacing w:line="249" w:lineRule="auto"/>
              <w:ind w:right="266"/>
              <w:jc w:val="both"/>
              <w:rPr>
                <w:szCs w:val="24"/>
                <w:lang w:val="tr-TR"/>
              </w:rPr>
            </w:pPr>
            <w:r w:rsidRPr="00424A30">
              <w:rPr>
                <w:w w:val="105"/>
                <w:szCs w:val="24"/>
                <w:lang w:val="tr-TR"/>
              </w:rPr>
              <w:t xml:space="preserve">2) </w:t>
            </w:r>
            <w:r w:rsidR="00AB21E3" w:rsidRPr="00424A30">
              <w:rPr>
                <w:w w:val="105"/>
                <w:szCs w:val="24"/>
                <w:lang w:val="tr-TR"/>
              </w:rPr>
              <w:t>Kısıtlama yok.</w:t>
            </w:r>
          </w:p>
          <w:p w14:paraId="00BFEC00" w14:textId="63EEE226" w:rsidR="00A5699D" w:rsidRPr="00424A30" w:rsidRDefault="00A5699D" w:rsidP="00AD6286">
            <w:pPr>
              <w:pStyle w:val="TableParagraph"/>
              <w:tabs>
                <w:tab w:val="left" w:pos="619"/>
                <w:tab w:val="left" w:pos="620"/>
              </w:tabs>
              <w:spacing w:before="1"/>
              <w:jc w:val="both"/>
              <w:rPr>
                <w:w w:val="105"/>
                <w:szCs w:val="24"/>
                <w:lang w:val="tr-TR"/>
              </w:rPr>
            </w:pPr>
            <w:r w:rsidRPr="00424A30">
              <w:rPr>
                <w:w w:val="105"/>
                <w:szCs w:val="24"/>
                <w:lang w:val="tr-TR"/>
              </w:rPr>
              <w:t xml:space="preserve">3) </w:t>
            </w:r>
            <w:r w:rsidR="00AB21E3" w:rsidRPr="00424A30">
              <w:rPr>
                <w:w w:val="105"/>
                <w:szCs w:val="24"/>
                <w:lang w:val="tr-TR"/>
              </w:rPr>
              <w:t>Kısıtlama yok.</w:t>
            </w:r>
          </w:p>
          <w:p w14:paraId="7E2ADA2C" w14:textId="7FE3CCD9" w:rsidR="00205375" w:rsidRPr="00424A30" w:rsidRDefault="001F4A1D" w:rsidP="00295922">
            <w:pPr>
              <w:pStyle w:val="TableParagraph"/>
              <w:tabs>
                <w:tab w:val="left" w:pos="618"/>
                <w:tab w:val="left" w:pos="619"/>
              </w:tabs>
              <w:spacing w:before="33" w:line="247" w:lineRule="auto"/>
              <w:ind w:right="266"/>
              <w:jc w:val="both"/>
              <w:rPr>
                <w:w w:val="105"/>
                <w:szCs w:val="24"/>
                <w:lang w:val="tr-TR"/>
              </w:rPr>
            </w:pPr>
            <w:r w:rsidRPr="00424A30">
              <w:rPr>
                <w:szCs w:val="24"/>
                <w:lang w:val="tr-TR"/>
              </w:rPr>
              <w:t>4)</w:t>
            </w:r>
            <w:r w:rsidR="003B2119" w:rsidRPr="00424A30">
              <w:rPr>
                <w:szCs w:val="24"/>
                <w:lang w:val="tr-TR"/>
              </w:rPr>
              <w:t xml:space="preserve"> </w:t>
            </w:r>
            <w:r w:rsidR="00AB21E3" w:rsidRPr="00424A30">
              <w:rPr>
                <w:szCs w:val="24"/>
                <w:lang w:val="tr-TR"/>
              </w:rPr>
              <w:t>Kapalı.</w:t>
            </w:r>
          </w:p>
        </w:tc>
        <w:tc>
          <w:tcPr>
            <w:tcW w:w="4051" w:type="dxa"/>
            <w:tcBorders>
              <w:top w:val="single" w:sz="4" w:space="0" w:color="auto"/>
              <w:bottom w:val="single" w:sz="4" w:space="0" w:color="auto"/>
            </w:tcBorders>
          </w:tcPr>
          <w:p w14:paraId="038A8108" w14:textId="77777777" w:rsidR="00205375" w:rsidRPr="00424A30" w:rsidRDefault="00205375" w:rsidP="00295922">
            <w:pPr>
              <w:pStyle w:val="TableParagraph"/>
              <w:tabs>
                <w:tab w:val="left" w:pos="561"/>
                <w:tab w:val="left" w:pos="562"/>
              </w:tabs>
              <w:spacing w:line="249" w:lineRule="auto"/>
              <w:ind w:left="561" w:right="121"/>
              <w:jc w:val="both"/>
              <w:rPr>
                <w:w w:val="105"/>
                <w:szCs w:val="24"/>
                <w:lang w:val="tr-TR"/>
              </w:rPr>
            </w:pPr>
          </w:p>
          <w:p w14:paraId="532D22E3" w14:textId="240FCF8E" w:rsidR="00A5699D" w:rsidRPr="00424A30" w:rsidRDefault="00AB21E3" w:rsidP="00295922">
            <w:pPr>
              <w:pStyle w:val="TableParagraph"/>
              <w:numPr>
                <w:ilvl w:val="0"/>
                <w:numId w:val="93"/>
              </w:numPr>
              <w:tabs>
                <w:tab w:val="left" w:pos="561"/>
                <w:tab w:val="left" w:pos="562"/>
              </w:tabs>
              <w:spacing w:before="32" w:line="249" w:lineRule="auto"/>
              <w:ind w:left="561" w:right="323"/>
              <w:jc w:val="both"/>
              <w:rPr>
                <w:szCs w:val="24"/>
                <w:lang w:val="tr-TR"/>
              </w:rPr>
            </w:pPr>
            <w:r w:rsidRPr="00424A30">
              <w:rPr>
                <w:w w:val="105"/>
                <w:szCs w:val="24"/>
                <w:lang w:val="tr-TR"/>
              </w:rPr>
              <w:t>Kısıtlama yok.</w:t>
            </w:r>
          </w:p>
          <w:p w14:paraId="05A0427F" w14:textId="6FB2044D" w:rsidR="00A5699D" w:rsidRPr="00424A30" w:rsidRDefault="00AB21E3" w:rsidP="00295922">
            <w:pPr>
              <w:pStyle w:val="TableParagraph"/>
              <w:numPr>
                <w:ilvl w:val="0"/>
                <w:numId w:val="93"/>
              </w:numPr>
              <w:tabs>
                <w:tab w:val="left" w:pos="561"/>
                <w:tab w:val="left" w:pos="562"/>
              </w:tabs>
              <w:spacing w:line="249" w:lineRule="auto"/>
              <w:ind w:left="561" w:right="323"/>
              <w:jc w:val="both"/>
              <w:rPr>
                <w:szCs w:val="24"/>
                <w:lang w:val="tr-TR"/>
              </w:rPr>
            </w:pPr>
            <w:r w:rsidRPr="00424A30">
              <w:rPr>
                <w:w w:val="105"/>
                <w:szCs w:val="24"/>
                <w:lang w:val="tr-TR"/>
              </w:rPr>
              <w:t>Kısıtlama yok.</w:t>
            </w:r>
          </w:p>
          <w:p w14:paraId="34C6F626" w14:textId="77777777" w:rsidR="003B2119" w:rsidRPr="00424A30" w:rsidRDefault="00AB21E3" w:rsidP="003B2119">
            <w:pPr>
              <w:pStyle w:val="TableParagraph"/>
              <w:numPr>
                <w:ilvl w:val="0"/>
                <w:numId w:val="93"/>
              </w:numPr>
              <w:tabs>
                <w:tab w:val="left" w:pos="561"/>
                <w:tab w:val="left" w:pos="562"/>
              </w:tabs>
              <w:spacing w:line="247" w:lineRule="auto"/>
              <w:ind w:left="561" w:right="323"/>
              <w:jc w:val="both"/>
              <w:rPr>
                <w:szCs w:val="24"/>
                <w:lang w:val="tr-TR"/>
              </w:rPr>
            </w:pPr>
            <w:r w:rsidRPr="00424A30">
              <w:rPr>
                <w:w w:val="105"/>
                <w:szCs w:val="24"/>
                <w:lang w:val="tr-TR"/>
              </w:rPr>
              <w:t>Kısıtlama yok.</w:t>
            </w:r>
          </w:p>
          <w:p w14:paraId="4D00BD73" w14:textId="2063EEA5" w:rsidR="00A5699D" w:rsidRPr="00424A30" w:rsidRDefault="00AB21E3" w:rsidP="003B2119">
            <w:pPr>
              <w:pStyle w:val="TableParagraph"/>
              <w:numPr>
                <w:ilvl w:val="0"/>
                <w:numId w:val="93"/>
              </w:numPr>
              <w:tabs>
                <w:tab w:val="left" w:pos="561"/>
                <w:tab w:val="left" w:pos="562"/>
              </w:tabs>
              <w:spacing w:line="247" w:lineRule="auto"/>
              <w:ind w:left="561" w:right="323"/>
              <w:jc w:val="both"/>
              <w:rPr>
                <w:szCs w:val="24"/>
                <w:lang w:val="tr-TR"/>
              </w:rPr>
            </w:pPr>
            <w:r w:rsidRPr="00424A30">
              <w:rPr>
                <w:szCs w:val="24"/>
                <w:lang w:val="tr-TR"/>
              </w:rPr>
              <w:t>Kapalı.</w:t>
            </w:r>
          </w:p>
        </w:tc>
        <w:tc>
          <w:tcPr>
            <w:tcW w:w="3145" w:type="dxa"/>
            <w:tcBorders>
              <w:top w:val="single" w:sz="4" w:space="0" w:color="auto"/>
              <w:bottom w:val="single" w:sz="4" w:space="0" w:color="auto"/>
            </w:tcBorders>
            <w:vAlign w:val="center"/>
          </w:tcPr>
          <w:p w14:paraId="3070BB2C" w14:textId="77777777" w:rsidR="00205375" w:rsidRPr="00424A30" w:rsidRDefault="00205375" w:rsidP="00295922">
            <w:pPr>
              <w:pStyle w:val="GvdeMetni"/>
              <w:jc w:val="both"/>
              <w:rPr>
                <w:rFonts w:cs="Times New Roman"/>
                <w:lang w:val="tr-TR"/>
              </w:rPr>
            </w:pPr>
          </w:p>
        </w:tc>
      </w:tr>
      <w:tr w:rsidR="00B70219" w:rsidRPr="00424A30" w14:paraId="57574C06" w14:textId="77777777" w:rsidTr="0044217E">
        <w:tc>
          <w:tcPr>
            <w:tcW w:w="3596" w:type="dxa"/>
            <w:vAlign w:val="center"/>
          </w:tcPr>
          <w:p w14:paraId="562D5143" w14:textId="6FD28DA9" w:rsidR="00525D77" w:rsidRPr="00424A30" w:rsidRDefault="00064EE8" w:rsidP="00295922">
            <w:pPr>
              <w:pStyle w:val="TableParagraph"/>
              <w:numPr>
                <w:ilvl w:val="0"/>
                <w:numId w:val="21"/>
              </w:numPr>
              <w:tabs>
                <w:tab w:val="left" w:pos="507"/>
              </w:tabs>
              <w:spacing w:before="32"/>
              <w:jc w:val="both"/>
              <w:rPr>
                <w:w w:val="105"/>
                <w:szCs w:val="24"/>
                <w:lang w:val="tr-TR"/>
              </w:rPr>
            </w:pPr>
            <w:r w:rsidRPr="00424A30">
              <w:rPr>
                <w:w w:val="105"/>
                <w:szCs w:val="24"/>
                <w:lang w:val="tr-TR"/>
              </w:rPr>
              <w:t>İLETİŞİM HİZMETLERİ</w:t>
            </w:r>
          </w:p>
        </w:tc>
        <w:tc>
          <w:tcPr>
            <w:tcW w:w="3598" w:type="dxa"/>
            <w:vAlign w:val="center"/>
          </w:tcPr>
          <w:p w14:paraId="23934F28" w14:textId="77777777" w:rsidR="00525D77" w:rsidRPr="00424A30" w:rsidRDefault="00525D77" w:rsidP="00295922">
            <w:pPr>
              <w:pStyle w:val="GvdeMetni"/>
              <w:jc w:val="both"/>
              <w:rPr>
                <w:rFonts w:cs="Times New Roman"/>
                <w:lang w:val="tr-TR"/>
              </w:rPr>
            </w:pPr>
          </w:p>
        </w:tc>
        <w:tc>
          <w:tcPr>
            <w:tcW w:w="4051" w:type="dxa"/>
            <w:vAlign w:val="center"/>
          </w:tcPr>
          <w:p w14:paraId="655086DF" w14:textId="77777777" w:rsidR="00525D77" w:rsidRPr="00424A30" w:rsidRDefault="00525D77" w:rsidP="00295922">
            <w:pPr>
              <w:pStyle w:val="GvdeMetni"/>
              <w:jc w:val="both"/>
              <w:rPr>
                <w:rFonts w:cs="Times New Roman"/>
                <w:lang w:val="tr-TR"/>
              </w:rPr>
            </w:pPr>
          </w:p>
        </w:tc>
        <w:tc>
          <w:tcPr>
            <w:tcW w:w="3145" w:type="dxa"/>
            <w:vAlign w:val="center"/>
          </w:tcPr>
          <w:p w14:paraId="5D5314F1" w14:textId="77777777" w:rsidR="00525D77" w:rsidRPr="00424A30" w:rsidRDefault="00525D77" w:rsidP="00295922">
            <w:pPr>
              <w:pStyle w:val="GvdeMetni"/>
              <w:jc w:val="both"/>
              <w:rPr>
                <w:rFonts w:cs="Times New Roman"/>
                <w:lang w:val="tr-TR"/>
              </w:rPr>
            </w:pPr>
          </w:p>
        </w:tc>
      </w:tr>
      <w:tr w:rsidR="00B70219" w:rsidRPr="00424A30" w14:paraId="1BEC07EF" w14:textId="77777777" w:rsidTr="007D2ED9">
        <w:tc>
          <w:tcPr>
            <w:tcW w:w="3596" w:type="dxa"/>
            <w:vAlign w:val="center"/>
          </w:tcPr>
          <w:p w14:paraId="4B0C604A" w14:textId="1D30FA41" w:rsidR="00525D77" w:rsidRPr="00424A30" w:rsidRDefault="00525D77" w:rsidP="00295922">
            <w:pPr>
              <w:pStyle w:val="TableParagraph"/>
              <w:numPr>
                <w:ilvl w:val="0"/>
                <w:numId w:val="30"/>
              </w:numPr>
              <w:tabs>
                <w:tab w:val="left" w:pos="642"/>
              </w:tabs>
              <w:spacing w:before="33" w:line="247" w:lineRule="auto"/>
              <w:ind w:right="257"/>
              <w:jc w:val="both"/>
              <w:rPr>
                <w:w w:val="105"/>
                <w:szCs w:val="24"/>
                <w:lang w:val="tr-TR"/>
              </w:rPr>
            </w:pPr>
            <w:r w:rsidRPr="00424A30">
              <w:rPr>
                <w:w w:val="105"/>
                <w:szCs w:val="24"/>
                <w:u w:val="single"/>
                <w:lang w:val="tr-TR"/>
              </w:rPr>
              <w:t>Posta</w:t>
            </w:r>
            <w:r w:rsidR="00064EE8" w:rsidRPr="00424A30">
              <w:rPr>
                <w:w w:val="105"/>
                <w:szCs w:val="24"/>
                <w:u w:val="single"/>
                <w:lang w:val="tr-TR"/>
              </w:rPr>
              <w:t xml:space="preserve"> Hizmetleri</w:t>
            </w:r>
            <w:r w:rsidRPr="00424A30">
              <w:rPr>
                <w:w w:val="105"/>
                <w:szCs w:val="24"/>
                <w:lang w:val="tr-TR"/>
              </w:rPr>
              <w:t xml:space="preserve"> (CPC 7511) </w:t>
            </w:r>
          </w:p>
          <w:p w14:paraId="34D6D61E" w14:textId="77777777" w:rsidR="00525D77" w:rsidRPr="00424A30" w:rsidRDefault="00525D77" w:rsidP="00295922">
            <w:pPr>
              <w:pStyle w:val="TableParagraph"/>
              <w:tabs>
                <w:tab w:val="left" w:pos="642"/>
              </w:tabs>
              <w:spacing w:before="33" w:line="247" w:lineRule="auto"/>
              <w:ind w:right="257"/>
              <w:jc w:val="both"/>
              <w:rPr>
                <w:w w:val="105"/>
                <w:szCs w:val="24"/>
                <w:lang w:val="tr-TR"/>
              </w:rPr>
            </w:pPr>
          </w:p>
          <w:p w14:paraId="30E11192" w14:textId="41C4443F" w:rsidR="00525D77" w:rsidRPr="00424A30" w:rsidRDefault="00015FBC" w:rsidP="00295922">
            <w:pPr>
              <w:pStyle w:val="TableParagraph"/>
              <w:spacing w:before="33" w:line="247" w:lineRule="auto"/>
              <w:ind w:left="641"/>
              <w:jc w:val="both"/>
              <w:rPr>
                <w:w w:val="105"/>
                <w:szCs w:val="24"/>
                <w:lang w:val="tr-TR"/>
              </w:rPr>
            </w:pPr>
            <w:r w:rsidRPr="00424A30">
              <w:rPr>
                <w:w w:val="105"/>
                <w:szCs w:val="24"/>
                <w:lang w:val="tr-TR"/>
              </w:rPr>
              <w:t>Yalnızca belgelerin, mektup postalarının ve kolilerin işlenmesi</w:t>
            </w:r>
          </w:p>
        </w:tc>
        <w:tc>
          <w:tcPr>
            <w:tcW w:w="3598" w:type="dxa"/>
          </w:tcPr>
          <w:p w14:paraId="456BCB41" w14:textId="2228E82D" w:rsidR="00525D77" w:rsidRPr="00424A30" w:rsidRDefault="00AB21E3" w:rsidP="00295922">
            <w:pPr>
              <w:pStyle w:val="TableParagraph"/>
              <w:numPr>
                <w:ilvl w:val="0"/>
                <w:numId w:val="96"/>
              </w:numPr>
              <w:tabs>
                <w:tab w:val="left" w:pos="618"/>
                <w:tab w:val="left" w:pos="619"/>
              </w:tabs>
              <w:ind w:hanging="513"/>
              <w:jc w:val="both"/>
              <w:rPr>
                <w:szCs w:val="24"/>
                <w:lang w:val="tr-TR"/>
              </w:rPr>
            </w:pPr>
            <w:r w:rsidRPr="00424A30">
              <w:rPr>
                <w:w w:val="105"/>
                <w:szCs w:val="24"/>
                <w:lang w:val="tr-TR"/>
              </w:rPr>
              <w:t>Kısıtlama yok.</w:t>
            </w:r>
          </w:p>
          <w:p w14:paraId="536165D0" w14:textId="7525DA41" w:rsidR="00525D77" w:rsidRPr="00424A30" w:rsidRDefault="00AB21E3" w:rsidP="00295922">
            <w:pPr>
              <w:pStyle w:val="TableParagraph"/>
              <w:numPr>
                <w:ilvl w:val="0"/>
                <w:numId w:val="96"/>
              </w:numPr>
              <w:tabs>
                <w:tab w:val="left" w:pos="618"/>
                <w:tab w:val="left" w:pos="619"/>
              </w:tabs>
              <w:ind w:hanging="513"/>
              <w:jc w:val="both"/>
              <w:rPr>
                <w:szCs w:val="24"/>
                <w:lang w:val="tr-TR"/>
              </w:rPr>
            </w:pPr>
            <w:r w:rsidRPr="00424A30">
              <w:rPr>
                <w:w w:val="105"/>
                <w:szCs w:val="24"/>
                <w:lang w:val="tr-TR"/>
              </w:rPr>
              <w:t>Kısıtlama yok.</w:t>
            </w:r>
          </w:p>
          <w:p w14:paraId="5A8BB74D" w14:textId="5A445884" w:rsidR="00525D77" w:rsidRPr="00424A30" w:rsidRDefault="00167DAE" w:rsidP="00295922">
            <w:pPr>
              <w:pStyle w:val="TableParagraph"/>
              <w:numPr>
                <w:ilvl w:val="0"/>
                <w:numId w:val="96"/>
              </w:numPr>
              <w:tabs>
                <w:tab w:val="left" w:pos="618"/>
                <w:tab w:val="left" w:pos="619"/>
              </w:tabs>
              <w:ind w:hanging="513"/>
              <w:jc w:val="both"/>
              <w:rPr>
                <w:szCs w:val="24"/>
                <w:lang w:val="tr-TR"/>
              </w:rPr>
            </w:pPr>
            <w:r w:rsidRPr="00424A30">
              <w:rPr>
                <w:w w:val="105"/>
                <w:szCs w:val="24"/>
                <w:lang w:val="tr-TR"/>
              </w:rPr>
              <w:t>Yabancı özsermaye %49 ile kısıtlıdır</w:t>
            </w:r>
            <w:r w:rsidR="00525D77" w:rsidRPr="00424A30">
              <w:rPr>
                <w:w w:val="105"/>
                <w:szCs w:val="24"/>
                <w:lang w:val="tr-TR"/>
              </w:rPr>
              <w:t>.</w:t>
            </w:r>
          </w:p>
          <w:p w14:paraId="3D03DD8A" w14:textId="4D136E36" w:rsidR="00525D77" w:rsidRPr="00424A30" w:rsidRDefault="00FF34E9" w:rsidP="00295922">
            <w:pPr>
              <w:pStyle w:val="TableParagraph"/>
              <w:numPr>
                <w:ilvl w:val="0"/>
                <w:numId w:val="96"/>
              </w:numPr>
              <w:jc w:val="both"/>
              <w:rPr>
                <w:szCs w:val="24"/>
                <w:lang w:val="tr-TR"/>
              </w:rPr>
            </w:pPr>
            <w:r w:rsidRPr="00424A30">
              <w:rPr>
                <w:w w:val="105"/>
                <w:szCs w:val="24"/>
                <w:lang w:val="tr-TR"/>
              </w:rPr>
              <w:t>Yatay bölümde belirtilenler dışında kapalı.</w:t>
            </w:r>
          </w:p>
        </w:tc>
        <w:tc>
          <w:tcPr>
            <w:tcW w:w="4051" w:type="dxa"/>
          </w:tcPr>
          <w:p w14:paraId="5856C56F" w14:textId="66660864" w:rsidR="00525D77" w:rsidRPr="00424A30" w:rsidRDefault="00AB21E3" w:rsidP="00295922">
            <w:pPr>
              <w:pStyle w:val="TableParagraph"/>
              <w:numPr>
                <w:ilvl w:val="0"/>
                <w:numId w:val="95"/>
              </w:numPr>
              <w:tabs>
                <w:tab w:val="left" w:pos="560"/>
                <w:tab w:val="left" w:pos="561"/>
              </w:tabs>
              <w:jc w:val="both"/>
              <w:rPr>
                <w:szCs w:val="24"/>
                <w:lang w:val="tr-TR"/>
              </w:rPr>
            </w:pPr>
            <w:r w:rsidRPr="00424A30">
              <w:rPr>
                <w:w w:val="105"/>
                <w:szCs w:val="24"/>
                <w:lang w:val="tr-TR"/>
              </w:rPr>
              <w:t>Kısıtlama yok.</w:t>
            </w:r>
          </w:p>
          <w:p w14:paraId="13E1060C" w14:textId="4A6DCCF8" w:rsidR="00525D77" w:rsidRPr="00424A30" w:rsidRDefault="00AB21E3" w:rsidP="00295922">
            <w:pPr>
              <w:pStyle w:val="TableParagraph"/>
              <w:numPr>
                <w:ilvl w:val="0"/>
                <w:numId w:val="95"/>
              </w:numPr>
              <w:tabs>
                <w:tab w:val="left" w:pos="560"/>
                <w:tab w:val="left" w:pos="561"/>
              </w:tabs>
              <w:jc w:val="both"/>
              <w:rPr>
                <w:szCs w:val="24"/>
                <w:lang w:val="tr-TR"/>
              </w:rPr>
            </w:pPr>
            <w:r w:rsidRPr="00424A30">
              <w:rPr>
                <w:w w:val="105"/>
                <w:szCs w:val="24"/>
                <w:lang w:val="tr-TR"/>
              </w:rPr>
              <w:t>Kısıtlama yok.</w:t>
            </w:r>
          </w:p>
          <w:p w14:paraId="3AB1C237" w14:textId="1F4B06B8" w:rsidR="00525D77" w:rsidRPr="00424A30" w:rsidRDefault="00AB21E3" w:rsidP="00295922">
            <w:pPr>
              <w:pStyle w:val="TableParagraph"/>
              <w:numPr>
                <w:ilvl w:val="0"/>
                <w:numId w:val="95"/>
              </w:numPr>
              <w:tabs>
                <w:tab w:val="left" w:pos="560"/>
                <w:tab w:val="left" w:pos="561"/>
              </w:tabs>
              <w:jc w:val="both"/>
              <w:rPr>
                <w:szCs w:val="24"/>
                <w:lang w:val="tr-TR"/>
              </w:rPr>
            </w:pPr>
            <w:r w:rsidRPr="00424A30">
              <w:rPr>
                <w:w w:val="105"/>
                <w:szCs w:val="24"/>
                <w:lang w:val="tr-TR"/>
              </w:rPr>
              <w:t>Kısıtlama yok.</w:t>
            </w:r>
          </w:p>
          <w:p w14:paraId="5074993D" w14:textId="7B844A58" w:rsidR="00525D77" w:rsidRPr="00424A30" w:rsidRDefault="00FF34E9" w:rsidP="00295922">
            <w:pPr>
              <w:pStyle w:val="TableParagraph"/>
              <w:numPr>
                <w:ilvl w:val="0"/>
                <w:numId w:val="95"/>
              </w:numPr>
              <w:jc w:val="both"/>
              <w:rPr>
                <w:szCs w:val="24"/>
                <w:lang w:val="tr-TR"/>
              </w:rPr>
            </w:pPr>
            <w:r w:rsidRPr="00424A30">
              <w:rPr>
                <w:w w:val="105"/>
                <w:szCs w:val="24"/>
                <w:lang w:val="tr-TR"/>
              </w:rPr>
              <w:t>Yatay bölümde belirtilenler dışında kapalı.</w:t>
            </w:r>
          </w:p>
        </w:tc>
        <w:tc>
          <w:tcPr>
            <w:tcW w:w="3145" w:type="dxa"/>
            <w:vAlign w:val="center"/>
          </w:tcPr>
          <w:p w14:paraId="24278A29" w14:textId="77777777" w:rsidR="00525D77" w:rsidRPr="00424A30" w:rsidRDefault="00525D77" w:rsidP="00295922">
            <w:pPr>
              <w:pStyle w:val="GvdeMetni"/>
              <w:jc w:val="both"/>
              <w:rPr>
                <w:rFonts w:cs="Times New Roman"/>
                <w:lang w:val="tr-TR"/>
              </w:rPr>
            </w:pPr>
          </w:p>
        </w:tc>
      </w:tr>
      <w:tr w:rsidR="00B70219" w:rsidRPr="00424A30" w14:paraId="25D4B2E1" w14:textId="77777777" w:rsidTr="007D2ED9">
        <w:tc>
          <w:tcPr>
            <w:tcW w:w="3596" w:type="dxa"/>
            <w:vAlign w:val="center"/>
          </w:tcPr>
          <w:p w14:paraId="4D30A0E8" w14:textId="77777777" w:rsidR="00064EE8" w:rsidRPr="00424A30" w:rsidRDefault="00064EE8" w:rsidP="00295922">
            <w:pPr>
              <w:pStyle w:val="TableParagraph"/>
              <w:numPr>
                <w:ilvl w:val="0"/>
                <w:numId w:val="30"/>
              </w:numPr>
              <w:tabs>
                <w:tab w:val="left" w:pos="507"/>
              </w:tabs>
              <w:spacing w:before="32"/>
              <w:jc w:val="both"/>
              <w:rPr>
                <w:w w:val="105"/>
                <w:szCs w:val="24"/>
                <w:u w:val="single"/>
                <w:lang w:val="tr-TR"/>
              </w:rPr>
            </w:pPr>
            <w:r w:rsidRPr="00424A30">
              <w:rPr>
                <w:w w:val="105"/>
                <w:szCs w:val="24"/>
                <w:u w:val="single"/>
                <w:lang w:val="tr-TR"/>
              </w:rPr>
              <w:t>Kurye Hizmetleri</w:t>
            </w:r>
            <w:r w:rsidR="00525D77" w:rsidRPr="00424A30">
              <w:rPr>
                <w:w w:val="105"/>
                <w:szCs w:val="24"/>
                <w:u w:val="single"/>
                <w:lang w:val="tr-TR"/>
              </w:rPr>
              <w:t xml:space="preserve"> </w:t>
            </w:r>
          </w:p>
          <w:p w14:paraId="48F928C6" w14:textId="7CC64263" w:rsidR="00525D77" w:rsidRPr="00424A30" w:rsidRDefault="00064EE8" w:rsidP="00064EE8">
            <w:pPr>
              <w:pStyle w:val="TableParagraph"/>
              <w:tabs>
                <w:tab w:val="left" w:pos="507"/>
              </w:tabs>
              <w:spacing w:before="32"/>
              <w:ind w:left="107"/>
              <w:jc w:val="both"/>
              <w:rPr>
                <w:w w:val="105"/>
                <w:szCs w:val="24"/>
                <w:u w:val="single"/>
                <w:lang w:val="tr-TR"/>
              </w:rPr>
            </w:pPr>
            <w:r w:rsidRPr="00424A30">
              <w:rPr>
                <w:w w:val="105"/>
                <w:szCs w:val="24"/>
                <w:lang w:val="tr-TR"/>
              </w:rPr>
              <w:t xml:space="preserve">       </w:t>
            </w:r>
            <w:r w:rsidR="00525D77" w:rsidRPr="00424A30">
              <w:rPr>
                <w:w w:val="105"/>
                <w:szCs w:val="24"/>
                <w:u w:val="single"/>
                <w:lang w:val="tr-TR"/>
              </w:rPr>
              <w:t>(CPC 7512)</w:t>
            </w:r>
          </w:p>
        </w:tc>
        <w:tc>
          <w:tcPr>
            <w:tcW w:w="3598" w:type="dxa"/>
          </w:tcPr>
          <w:p w14:paraId="199E22AD" w14:textId="64E12386" w:rsidR="00525D77" w:rsidRPr="00424A30" w:rsidRDefault="00AB21E3" w:rsidP="00295922">
            <w:pPr>
              <w:pStyle w:val="TableParagraph"/>
              <w:numPr>
                <w:ilvl w:val="0"/>
                <w:numId w:val="97"/>
              </w:numPr>
              <w:jc w:val="both"/>
              <w:rPr>
                <w:w w:val="105"/>
                <w:szCs w:val="24"/>
                <w:lang w:val="tr-TR"/>
              </w:rPr>
            </w:pPr>
            <w:r w:rsidRPr="00424A30">
              <w:rPr>
                <w:w w:val="105"/>
                <w:szCs w:val="24"/>
                <w:lang w:val="tr-TR"/>
              </w:rPr>
              <w:t>Kısıtlama yok.</w:t>
            </w:r>
          </w:p>
          <w:p w14:paraId="62A50C28" w14:textId="668A3CFF" w:rsidR="00525D77" w:rsidRPr="00424A30" w:rsidRDefault="00AB21E3" w:rsidP="00295922">
            <w:pPr>
              <w:pStyle w:val="TableParagraph"/>
              <w:numPr>
                <w:ilvl w:val="0"/>
                <w:numId w:val="97"/>
              </w:numPr>
              <w:jc w:val="both"/>
              <w:rPr>
                <w:w w:val="105"/>
                <w:szCs w:val="24"/>
                <w:lang w:val="tr-TR"/>
              </w:rPr>
            </w:pPr>
            <w:r w:rsidRPr="00424A30">
              <w:rPr>
                <w:w w:val="105"/>
                <w:szCs w:val="24"/>
                <w:lang w:val="tr-TR"/>
              </w:rPr>
              <w:t>Kısıtlama yok.</w:t>
            </w:r>
          </w:p>
          <w:p w14:paraId="70D0350B" w14:textId="5DD259A9" w:rsidR="00525D77" w:rsidRPr="00424A30" w:rsidRDefault="00167DAE" w:rsidP="00295922">
            <w:pPr>
              <w:pStyle w:val="TableParagraph"/>
              <w:numPr>
                <w:ilvl w:val="0"/>
                <w:numId w:val="97"/>
              </w:numPr>
              <w:jc w:val="both"/>
              <w:rPr>
                <w:w w:val="105"/>
                <w:szCs w:val="24"/>
                <w:lang w:val="tr-TR"/>
              </w:rPr>
            </w:pPr>
            <w:r w:rsidRPr="00424A30">
              <w:rPr>
                <w:w w:val="105"/>
                <w:szCs w:val="24"/>
                <w:lang w:val="tr-TR"/>
              </w:rPr>
              <w:t>Yabancı özsermaye %49 ile kısıtlıdır.</w:t>
            </w:r>
          </w:p>
          <w:p w14:paraId="7E8FD104" w14:textId="33E06098" w:rsidR="00525D77" w:rsidRPr="00424A30" w:rsidRDefault="00FF34E9" w:rsidP="00295922">
            <w:pPr>
              <w:pStyle w:val="TableParagraph"/>
              <w:numPr>
                <w:ilvl w:val="0"/>
                <w:numId w:val="97"/>
              </w:numPr>
              <w:jc w:val="both"/>
              <w:rPr>
                <w:w w:val="105"/>
                <w:szCs w:val="24"/>
                <w:lang w:val="tr-TR"/>
              </w:rPr>
            </w:pPr>
            <w:r w:rsidRPr="00424A30">
              <w:rPr>
                <w:w w:val="105"/>
                <w:szCs w:val="24"/>
                <w:lang w:val="tr-TR"/>
              </w:rPr>
              <w:t>Yatay bölümde belirtilenler dışında kapalı.</w:t>
            </w:r>
          </w:p>
        </w:tc>
        <w:tc>
          <w:tcPr>
            <w:tcW w:w="4051" w:type="dxa"/>
          </w:tcPr>
          <w:p w14:paraId="6E52878D" w14:textId="6A8150B5" w:rsidR="00525D77" w:rsidRPr="00424A30" w:rsidRDefault="00AB21E3" w:rsidP="00295922">
            <w:pPr>
              <w:pStyle w:val="TableParagraph"/>
              <w:numPr>
                <w:ilvl w:val="0"/>
                <w:numId w:val="94"/>
              </w:numPr>
              <w:tabs>
                <w:tab w:val="left" w:pos="561"/>
                <w:tab w:val="left" w:pos="562"/>
              </w:tabs>
              <w:spacing w:line="249" w:lineRule="auto"/>
              <w:ind w:right="323"/>
              <w:jc w:val="both"/>
              <w:rPr>
                <w:w w:val="105"/>
                <w:szCs w:val="24"/>
                <w:lang w:val="tr-TR"/>
              </w:rPr>
            </w:pPr>
            <w:r w:rsidRPr="00424A30">
              <w:rPr>
                <w:w w:val="105"/>
                <w:szCs w:val="24"/>
                <w:lang w:val="tr-TR"/>
              </w:rPr>
              <w:t>Kısıtlama yok.</w:t>
            </w:r>
          </w:p>
          <w:p w14:paraId="6F272B39" w14:textId="3369ED86" w:rsidR="00525D77" w:rsidRPr="00424A30" w:rsidRDefault="00AB21E3" w:rsidP="00295922">
            <w:pPr>
              <w:pStyle w:val="TableParagraph"/>
              <w:numPr>
                <w:ilvl w:val="0"/>
                <w:numId w:val="94"/>
              </w:numPr>
              <w:tabs>
                <w:tab w:val="left" w:pos="561"/>
                <w:tab w:val="left" w:pos="562"/>
              </w:tabs>
              <w:spacing w:line="249" w:lineRule="auto"/>
              <w:ind w:right="323"/>
              <w:jc w:val="both"/>
              <w:rPr>
                <w:szCs w:val="24"/>
                <w:lang w:val="tr-TR"/>
              </w:rPr>
            </w:pPr>
            <w:r w:rsidRPr="00424A30">
              <w:rPr>
                <w:w w:val="105"/>
                <w:szCs w:val="24"/>
                <w:lang w:val="tr-TR"/>
              </w:rPr>
              <w:t>Kısıtlama yok.</w:t>
            </w:r>
          </w:p>
          <w:p w14:paraId="4CB2256A" w14:textId="3D7B5767" w:rsidR="00525D77" w:rsidRPr="00424A30" w:rsidRDefault="00AB21E3" w:rsidP="00295922">
            <w:pPr>
              <w:pStyle w:val="TableParagraph"/>
              <w:numPr>
                <w:ilvl w:val="0"/>
                <w:numId w:val="94"/>
              </w:numPr>
              <w:tabs>
                <w:tab w:val="left" w:pos="561"/>
                <w:tab w:val="left" w:pos="562"/>
              </w:tabs>
              <w:spacing w:line="247" w:lineRule="auto"/>
              <w:ind w:right="323"/>
              <w:jc w:val="both"/>
              <w:rPr>
                <w:szCs w:val="24"/>
                <w:lang w:val="tr-TR"/>
              </w:rPr>
            </w:pPr>
            <w:r w:rsidRPr="00424A30">
              <w:rPr>
                <w:w w:val="105"/>
                <w:szCs w:val="24"/>
                <w:lang w:val="tr-TR"/>
              </w:rPr>
              <w:t>Kısıtlama yok.</w:t>
            </w:r>
          </w:p>
          <w:p w14:paraId="69522926" w14:textId="3EC1BE5C" w:rsidR="00525D77" w:rsidRPr="00424A30" w:rsidRDefault="00FF34E9" w:rsidP="00295922">
            <w:pPr>
              <w:pStyle w:val="TableParagraph"/>
              <w:numPr>
                <w:ilvl w:val="0"/>
                <w:numId w:val="94"/>
              </w:numPr>
              <w:jc w:val="both"/>
              <w:rPr>
                <w:szCs w:val="24"/>
                <w:lang w:val="tr-TR"/>
              </w:rPr>
            </w:pPr>
            <w:r w:rsidRPr="00424A30">
              <w:rPr>
                <w:w w:val="105"/>
                <w:szCs w:val="24"/>
                <w:lang w:val="tr-TR"/>
              </w:rPr>
              <w:t>Yatay bölümde belirtilenler dışında kapalı.</w:t>
            </w:r>
          </w:p>
        </w:tc>
        <w:tc>
          <w:tcPr>
            <w:tcW w:w="3145" w:type="dxa"/>
            <w:vAlign w:val="center"/>
          </w:tcPr>
          <w:p w14:paraId="10018840" w14:textId="77777777" w:rsidR="00525D77" w:rsidRPr="00424A30" w:rsidRDefault="00525D77" w:rsidP="00295922">
            <w:pPr>
              <w:pStyle w:val="GvdeMetni"/>
              <w:jc w:val="both"/>
              <w:rPr>
                <w:rFonts w:cs="Times New Roman"/>
                <w:lang w:val="tr-TR"/>
              </w:rPr>
            </w:pPr>
          </w:p>
        </w:tc>
      </w:tr>
      <w:tr w:rsidR="00525D77" w:rsidRPr="00424A30" w14:paraId="691B06B1" w14:textId="77777777" w:rsidTr="007D2ED9">
        <w:tc>
          <w:tcPr>
            <w:tcW w:w="14390" w:type="dxa"/>
            <w:gridSpan w:val="4"/>
            <w:vAlign w:val="center"/>
          </w:tcPr>
          <w:p w14:paraId="6BDF1AFB" w14:textId="30A2A25D" w:rsidR="00525D77" w:rsidRPr="00424A30" w:rsidRDefault="00525D77" w:rsidP="00295922">
            <w:pPr>
              <w:pStyle w:val="GvdeMetni"/>
              <w:numPr>
                <w:ilvl w:val="0"/>
                <w:numId w:val="30"/>
              </w:numPr>
              <w:ind w:left="518" w:hanging="411"/>
              <w:jc w:val="both"/>
              <w:rPr>
                <w:rFonts w:cs="Times New Roman"/>
                <w:lang w:val="tr-TR"/>
              </w:rPr>
            </w:pPr>
            <w:r w:rsidRPr="00424A30">
              <w:rPr>
                <w:rFonts w:cs="Times New Roman"/>
                <w:w w:val="105"/>
                <w:u w:val="single"/>
                <w:lang w:val="tr-TR"/>
              </w:rPr>
              <w:lastRenderedPageBreak/>
              <w:t>Tele</w:t>
            </w:r>
            <w:r w:rsidR="00064EE8" w:rsidRPr="00424A30">
              <w:rPr>
                <w:rFonts w:cs="Times New Roman"/>
                <w:w w:val="105"/>
                <w:u w:val="single"/>
                <w:lang w:val="tr-TR"/>
              </w:rPr>
              <w:t>komünikasyon Hizmetleri</w:t>
            </w:r>
            <w:r w:rsidRPr="00424A30">
              <w:rPr>
                <w:rFonts w:cs="Times New Roman"/>
                <w:w w:val="105"/>
                <w:lang w:val="tr-TR"/>
              </w:rPr>
              <w:t>:</w:t>
            </w:r>
          </w:p>
        </w:tc>
      </w:tr>
      <w:tr w:rsidR="00525D77" w:rsidRPr="00424A30" w14:paraId="516629E7" w14:textId="77777777" w:rsidTr="007D2ED9">
        <w:tc>
          <w:tcPr>
            <w:tcW w:w="14390" w:type="dxa"/>
            <w:gridSpan w:val="4"/>
            <w:vAlign w:val="center"/>
          </w:tcPr>
          <w:p w14:paraId="4CDCA9B7" w14:textId="77777777" w:rsidR="00525D77" w:rsidRPr="00424A30" w:rsidRDefault="00525D77" w:rsidP="00295922">
            <w:pPr>
              <w:pStyle w:val="TableParagraph"/>
              <w:jc w:val="both"/>
              <w:rPr>
                <w:b/>
                <w:w w:val="105"/>
                <w:szCs w:val="24"/>
                <w:lang w:val="tr-TR"/>
              </w:rPr>
            </w:pPr>
          </w:p>
          <w:p w14:paraId="48679D28" w14:textId="1E782205" w:rsidR="00525D77" w:rsidRPr="00424A30" w:rsidRDefault="00E64234" w:rsidP="00295922">
            <w:pPr>
              <w:pStyle w:val="TableParagraph"/>
              <w:jc w:val="both"/>
              <w:rPr>
                <w:b/>
                <w:w w:val="105"/>
                <w:szCs w:val="24"/>
                <w:lang w:val="tr-TR"/>
              </w:rPr>
            </w:pPr>
            <w:r w:rsidRPr="00424A30">
              <w:rPr>
                <w:b/>
                <w:w w:val="105"/>
                <w:szCs w:val="24"/>
                <w:lang w:val="tr-TR"/>
              </w:rPr>
              <w:t>YATAY TAAHHÜTLER</w:t>
            </w:r>
            <w:r w:rsidR="00525D77" w:rsidRPr="00424A30">
              <w:rPr>
                <w:b/>
                <w:w w:val="105"/>
                <w:szCs w:val="24"/>
                <w:lang w:val="tr-TR"/>
              </w:rPr>
              <w:t>:</w:t>
            </w:r>
          </w:p>
          <w:p w14:paraId="4A04F2E7" w14:textId="77777777" w:rsidR="00525D77" w:rsidRPr="00424A30" w:rsidRDefault="00525D77" w:rsidP="00295922">
            <w:pPr>
              <w:pStyle w:val="TableParagraph"/>
              <w:jc w:val="both"/>
              <w:rPr>
                <w:b/>
                <w:szCs w:val="24"/>
                <w:lang w:val="tr-TR"/>
              </w:rPr>
            </w:pPr>
          </w:p>
          <w:p w14:paraId="3AE76CEC" w14:textId="18A90E43" w:rsidR="00525D77" w:rsidRPr="00424A30" w:rsidRDefault="00337C0C" w:rsidP="00295922">
            <w:pPr>
              <w:pStyle w:val="TableParagraph"/>
              <w:numPr>
                <w:ilvl w:val="0"/>
                <w:numId w:val="31"/>
              </w:numPr>
              <w:tabs>
                <w:tab w:val="left" w:pos="446"/>
                <w:tab w:val="left" w:pos="447"/>
              </w:tabs>
              <w:spacing w:after="240" w:line="247" w:lineRule="auto"/>
              <w:ind w:right="93"/>
              <w:jc w:val="both"/>
              <w:rPr>
                <w:szCs w:val="24"/>
                <w:lang w:val="tr-TR"/>
              </w:rPr>
            </w:pPr>
            <w:r w:rsidRPr="00424A30">
              <w:rPr>
                <w:w w:val="105"/>
                <w:szCs w:val="24"/>
                <w:lang w:val="tr-TR"/>
              </w:rPr>
              <w:t>Alınan taahhütler, aşağıdaki DTÖ belgeleri tarafından sağlanan listeleme ilkelerine dayanmaktadır</w:t>
            </w:r>
            <w:r w:rsidR="00525D77" w:rsidRPr="00424A30">
              <w:rPr>
                <w:w w:val="105"/>
                <w:szCs w:val="24"/>
                <w:lang w:val="tr-TR"/>
              </w:rPr>
              <w:t>: “</w:t>
            </w:r>
            <w:r w:rsidRPr="00424A30">
              <w:rPr>
                <w:w w:val="105"/>
                <w:szCs w:val="24"/>
                <w:lang w:val="tr-TR"/>
              </w:rPr>
              <w:t>Temel Telekom Hizmetleri Taahhütleri’nin listelenmesi için Notlar</w:t>
            </w:r>
            <w:r w:rsidR="00525D77" w:rsidRPr="00424A30">
              <w:rPr>
                <w:w w:val="105"/>
                <w:szCs w:val="24"/>
                <w:lang w:val="tr-TR"/>
              </w:rPr>
              <w:t>”</w:t>
            </w:r>
            <w:r w:rsidR="00525D77" w:rsidRPr="00424A30">
              <w:rPr>
                <w:spacing w:val="-3"/>
                <w:w w:val="105"/>
                <w:szCs w:val="24"/>
                <w:lang w:val="tr-TR"/>
              </w:rPr>
              <w:t xml:space="preserve"> </w:t>
            </w:r>
            <w:r w:rsidR="00525D77" w:rsidRPr="00424A30">
              <w:rPr>
                <w:w w:val="105"/>
                <w:szCs w:val="24"/>
                <w:lang w:val="tr-TR"/>
              </w:rPr>
              <w:t>(S/GBT/W/2/Rev.1)</w:t>
            </w:r>
            <w:r w:rsidR="00525D77" w:rsidRPr="00424A30">
              <w:rPr>
                <w:spacing w:val="-5"/>
                <w:w w:val="105"/>
                <w:szCs w:val="24"/>
                <w:lang w:val="tr-TR"/>
              </w:rPr>
              <w:t xml:space="preserve"> </w:t>
            </w:r>
            <w:r w:rsidRPr="00424A30">
              <w:rPr>
                <w:w w:val="105"/>
                <w:szCs w:val="24"/>
                <w:lang w:val="tr-TR"/>
              </w:rPr>
              <w:t>ve</w:t>
            </w:r>
            <w:r w:rsidR="00525D77" w:rsidRPr="00424A30">
              <w:rPr>
                <w:spacing w:val="-5"/>
                <w:w w:val="105"/>
                <w:szCs w:val="24"/>
                <w:lang w:val="tr-TR"/>
              </w:rPr>
              <w:t xml:space="preserve"> </w:t>
            </w:r>
            <w:r w:rsidR="00525D77" w:rsidRPr="00424A30">
              <w:rPr>
                <w:w w:val="105"/>
                <w:szCs w:val="24"/>
                <w:lang w:val="tr-TR"/>
              </w:rPr>
              <w:t>“</w:t>
            </w:r>
            <w:r w:rsidRPr="00424A30">
              <w:rPr>
                <w:w w:val="105"/>
                <w:szCs w:val="24"/>
                <w:lang w:val="tr-TR"/>
              </w:rPr>
              <w:t>Spektrum Kullanılabilirliğine İlişkin Pazara Giriş Kısıtlamaları</w:t>
            </w:r>
            <w:r w:rsidR="00525D77" w:rsidRPr="00424A30">
              <w:rPr>
                <w:w w:val="105"/>
                <w:szCs w:val="24"/>
                <w:lang w:val="tr-TR"/>
              </w:rPr>
              <w:t>”</w:t>
            </w:r>
            <w:r w:rsidR="00525D77" w:rsidRPr="00424A30">
              <w:rPr>
                <w:spacing w:val="-5"/>
                <w:w w:val="105"/>
                <w:szCs w:val="24"/>
                <w:lang w:val="tr-TR"/>
              </w:rPr>
              <w:t xml:space="preserve"> </w:t>
            </w:r>
            <w:r w:rsidR="00525D77" w:rsidRPr="00424A30">
              <w:rPr>
                <w:w w:val="105"/>
                <w:szCs w:val="24"/>
                <w:lang w:val="tr-TR"/>
              </w:rPr>
              <w:t>(S/GBT/W/3).</w:t>
            </w:r>
          </w:p>
          <w:p w14:paraId="5B4A6DE1" w14:textId="513FD3B1" w:rsidR="00525D77" w:rsidRPr="00424A30" w:rsidRDefault="00337C0C" w:rsidP="00337C0C">
            <w:pPr>
              <w:pStyle w:val="TableParagraph"/>
              <w:numPr>
                <w:ilvl w:val="0"/>
                <w:numId w:val="31"/>
              </w:numPr>
              <w:tabs>
                <w:tab w:val="left" w:pos="446"/>
                <w:tab w:val="left" w:pos="447"/>
              </w:tabs>
              <w:spacing w:after="240" w:line="247" w:lineRule="auto"/>
              <w:ind w:right="93"/>
              <w:jc w:val="both"/>
              <w:rPr>
                <w:w w:val="105"/>
                <w:szCs w:val="24"/>
                <w:lang w:val="tr-TR"/>
              </w:rPr>
            </w:pPr>
            <w:r w:rsidRPr="00424A30">
              <w:rPr>
                <w:w w:val="105"/>
                <w:szCs w:val="24"/>
                <w:lang w:val="tr-TR"/>
              </w:rPr>
              <w:t xml:space="preserve">Temel telekomünikasyona ilişkin bu </w:t>
            </w:r>
            <w:r w:rsidRPr="00424A30">
              <w:rPr>
                <w:w w:val="105"/>
                <w:szCs w:val="24"/>
                <w:lang w:val="tr-TR"/>
              </w:rPr>
              <w:t>Liste</w:t>
            </w:r>
            <w:r w:rsidRPr="00424A30">
              <w:rPr>
                <w:w w:val="105"/>
                <w:szCs w:val="24"/>
                <w:lang w:val="tr-TR"/>
              </w:rPr>
              <w:t>, spektrum lisansı</w:t>
            </w:r>
            <w:r w:rsidRPr="00424A30">
              <w:rPr>
                <w:w w:val="105"/>
                <w:szCs w:val="24"/>
                <w:lang w:val="tr-TR"/>
              </w:rPr>
              <w:t>yla sınırlı olmamak kaydıyla</w:t>
            </w:r>
            <w:r w:rsidRPr="00424A30">
              <w:rPr>
                <w:w w:val="105"/>
                <w:szCs w:val="24"/>
                <w:lang w:val="tr-TR"/>
              </w:rPr>
              <w:t xml:space="preserve"> farklı konularda BAE telekomünikasyonuna ve TDRA düzenleyici çerçevesine göre</w:t>
            </w:r>
            <w:r w:rsidR="000502DE" w:rsidRPr="00424A30">
              <w:rPr>
                <w:w w:val="105"/>
                <w:szCs w:val="24"/>
                <w:lang w:val="tr-TR"/>
              </w:rPr>
              <w:t>,</w:t>
            </w:r>
            <w:r w:rsidRPr="00424A30">
              <w:rPr>
                <w:w w:val="105"/>
                <w:szCs w:val="24"/>
                <w:lang w:val="tr-TR"/>
              </w:rPr>
              <w:t xml:space="preserve"> herhangi bir yayın</w:t>
            </w:r>
            <w:r w:rsidR="000502DE" w:rsidRPr="00424A30">
              <w:rPr>
                <w:w w:val="105"/>
                <w:szCs w:val="24"/>
                <w:lang w:val="tr-TR"/>
              </w:rPr>
              <w:t>cılık</w:t>
            </w:r>
            <w:r w:rsidRPr="00424A30">
              <w:rPr>
                <w:w w:val="105"/>
                <w:szCs w:val="24"/>
                <w:lang w:val="tr-TR"/>
              </w:rPr>
              <w:t xml:space="preserve"> hizmetini içermez</w:t>
            </w:r>
            <w:r w:rsidR="00525D77" w:rsidRPr="00424A30">
              <w:rPr>
                <w:w w:val="105"/>
                <w:szCs w:val="24"/>
                <w:lang w:val="tr-TR"/>
              </w:rPr>
              <w:t>.</w:t>
            </w:r>
            <w:r w:rsidR="009C0BA8" w:rsidRPr="00424A30">
              <w:rPr>
                <w:rStyle w:val="DipnotBavurusu"/>
                <w:w w:val="105"/>
                <w:szCs w:val="24"/>
                <w:lang w:val="tr-TR"/>
              </w:rPr>
              <w:footnoteReference w:id="3"/>
            </w:r>
            <w:r w:rsidR="00525D77" w:rsidRPr="00424A30">
              <w:rPr>
                <w:rStyle w:val="DipnotBavurusu"/>
                <w:w w:val="105"/>
                <w:szCs w:val="24"/>
                <w:lang w:val="tr-TR"/>
              </w:rPr>
              <w:footnoteReference w:id="4"/>
            </w:r>
          </w:p>
        </w:tc>
      </w:tr>
      <w:tr w:rsidR="00B70219" w:rsidRPr="00424A30" w14:paraId="393895BC" w14:textId="77777777" w:rsidTr="0044217E">
        <w:tc>
          <w:tcPr>
            <w:tcW w:w="3596" w:type="dxa"/>
            <w:vAlign w:val="center"/>
          </w:tcPr>
          <w:p w14:paraId="5762629A" w14:textId="77777777" w:rsidR="00525D77" w:rsidRPr="00424A30" w:rsidRDefault="00525D77" w:rsidP="00295922">
            <w:pPr>
              <w:pStyle w:val="TableParagraph"/>
              <w:tabs>
                <w:tab w:val="left" w:pos="507"/>
              </w:tabs>
              <w:spacing w:before="32"/>
              <w:jc w:val="both"/>
              <w:rPr>
                <w:w w:val="105"/>
                <w:szCs w:val="24"/>
                <w:lang w:val="tr-TR"/>
              </w:rPr>
            </w:pPr>
          </w:p>
        </w:tc>
        <w:tc>
          <w:tcPr>
            <w:tcW w:w="3598" w:type="dxa"/>
            <w:vAlign w:val="center"/>
          </w:tcPr>
          <w:p w14:paraId="746D860F" w14:textId="3182ED28" w:rsidR="00525D77" w:rsidRPr="00424A30" w:rsidRDefault="00525D77" w:rsidP="00295922">
            <w:pPr>
              <w:pStyle w:val="GvdeMetni"/>
              <w:jc w:val="both"/>
              <w:rPr>
                <w:rFonts w:cs="Times New Roman"/>
                <w:lang w:val="tr-TR"/>
              </w:rPr>
            </w:pPr>
            <w:r w:rsidRPr="00424A30">
              <w:rPr>
                <w:rFonts w:cs="Times New Roman"/>
                <w:lang w:val="tr-TR"/>
              </w:rPr>
              <w:t xml:space="preserve">3) </w:t>
            </w:r>
            <w:r w:rsidR="00B70219" w:rsidRPr="00424A30">
              <w:rPr>
                <w:rFonts w:cs="Times New Roman"/>
                <w:lang w:val="tr-TR"/>
              </w:rPr>
              <w:t>BAE'de kurulan herhangi bir ağ, BAE'de kayıtlı ve yabancı özsermayesi %49 ile kısıtlı olacak bir şirket tarafından işletilmelidir.</w:t>
            </w:r>
          </w:p>
        </w:tc>
        <w:tc>
          <w:tcPr>
            <w:tcW w:w="4051" w:type="dxa"/>
            <w:vAlign w:val="center"/>
          </w:tcPr>
          <w:p w14:paraId="28BCDEAB" w14:textId="77777777" w:rsidR="00525D77" w:rsidRPr="00424A30" w:rsidRDefault="00525D77" w:rsidP="00295922">
            <w:pPr>
              <w:pStyle w:val="GvdeMetni"/>
              <w:jc w:val="both"/>
              <w:rPr>
                <w:rFonts w:cs="Times New Roman"/>
                <w:lang w:val="tr-TR"/>
              </w:rPr>
            </w:pPr>
          </w:p>
        </w:tc>
        <w:tc>
          <w:tcPr>
            <w:tcW w:w="3145" w:type="dxa"/>
            <w:vAlign w:val="center"/>
          </w:tcPr>
          <w:p w14:paraId="70B70B47" w14:textId="77777777" w:rsidR="00525D77" w:rsidRPr="00424A30" w:rsidRDefault="00525D77" w:rsidP="00295922">
            <w:pPr>
              <w:pStyle w:val="GvdeMetni"/>
              <w:jc w:val="both"/>
              <w:rPr>
                <w:rFonts w:cs="Times New Roman"/>
                <w:lang w:val="tr-TR"/>
              </w:rPr>
            </w:pPr>
          </w:p>
        </w:tc>
      </w:tr>
      <w:tr w:rsidR="00B70219" w:rsidRPr="00424A30" w14:paraId="0580F9E6" w14:textId="77777777" w:rsidTr="00583222">
        <w:tc>
          <w:tcPr>
            <w:tcW w:w="3596" w:type="dxa"/>
            <w:vAlign w:val="center"/>
          </w:tcPr>
          <w:p w14:paraId="4AD51959" w14:textId="0D97A5B7" w:rsidR="00525D77" w:rsidRPr="00424A30" w:rsidRDefault="00092CF0" w:rsidP="00295922">
            <w:pPr>
              <w:pStyle w:val="TableParagraph"/>
              <w:numPr>
                <w:ilvl w:val="0"/>
                <w:numId w:val="32"/>
              </w:numPr>
              <w:tabs>
                <w:tab w:val="left" w:pos="507"/>
              </w:tabs>
              <w:spacing w:before="32"/>
              <w:jc w:val="both"/>
              <w:rPr>
                <w:w w:val="105"/>
                <w:kern w:val="0"/>
                <w:szCs w:val="24"/>
                <w:lang w:val="tr-TR" w:bidi="ar-SA"/>
              </w:rPr>
            </w:pPr>
            <w:r w:rsidRPr="00424A30">
              <w:rPr>
                <w:w w:val="105"/>
                <w:kern w:val="0"/>
                <w:szCs w:val="24"/>
                <w:lang w:val="tr-TR" w:bidi="ar-SA"/>
              </w:rPr>
              <w:t>Sesli telefon hizmetleri</w:t>
            </w:r>
            <w:r w:rsidR="00525D77" w:rsidRPr="00424A30">
              <w:rPr>
                <w:spacing w:val="-15"/>
                <w:w w:val="105"/>
                <w:kern w:val="0"/>
                <w:szCs w:val="24"/>
                <w:lang w:val="tr-TR" w:bidi="ar-SA"/>
              </w:rPr>
              <w:t xml:space="preserve"> </w:t>
            </w:r>
            <w:r w:rsidR="00525D77" w:rsidRPr="00424A30">
              <w:rPr>
                <w:w w:val="105"/>
                <w:kern w:val="0"/>
                <w:szCs w:val="24"/>
                <w:lang w:val="tr-TR" w:bidi="ar-SA"/>
              </w:rPr>
              <w:t>(CPC 7521)</w:t>
            </w:r>
          </w:p>
          <w:p w14:paraId="6C3A532E" w14:textId="4B8C6558" w:rsidR="00525D77" w:rsidRPr="00424A30" w:rsidRDefault="00525D77" w:rsidP="00295922">
            <w:pPr>
              <w:pStyle w:val="TableParagraph"/>
              <w:numPr>
                <w:ilvl w:val="0"/>
                <w:numId w:val="32"/>
              </w:numPr>
              <w:tabs>
                <w:tab w:val="left" w:pos="507"/>
              </w:tabs>
              <w:spacing w:before="32"/>
              <w:jc w:val="both"/>
              <w:rPr>
                <w:w w:val="105"/>
                <w:szCs w:val="24"/>
                <w:lang w:val="tr-TR"/>
              </w:rPr>
            </w:pPr>
            <w:r w:rsidRPr="00424A30">
              <w:rPr>
                <w:w w:val="105"/>
                <w:szCs w:val="24"/>
                <w:lang w:val="tr-TR"/>
              </w:rPr>
              <w:tab/>
              <w:t>Pa</w:t>
            </w:r>
            <w:r w:rsidR="00A60696" w:rsidRPr="00424A30">
              <w:rPr>
                <w:w w:val="105"/>
                <w:szCs w:val="24"/>
                <w:lang w:val="tr-TR"/>
              </w:rPr>
              <w:t>ket anahtarlamalı ver</w:t>
            </w:r>
            <w:r w:rsidR="00916378">
              <w:rPr>
                <w:w w:val="105"/>
                <w:szCs w:val="24"/>
                <w:lang w:val="tr-TR"/>
              </w:rPr>
              <w:t>i</w:t>
            </w:r>
            <w:r w:rsidR="00A60696" w:rsidRPr="00424A30">
              <w:rPr>
                <w:w w:val="105"/>
                <w:szCs w:val="24"/>
                <w:lang w:val="tr-TR"/>
              </w:rPr>
              <w:t xml:space="preserve"> iletim hizmetleri</w:t>
            </w:r>
            <w:r w:rsidRPr="00424A30">
              <w:rPr>
                <w:w w:val="105"/>
                <w:szCs w:val="24"/>
                <w:lang w:val="tr-TR"/>
              </w:rPr>
              <w:t xml:space="preserve"> (CPC 7523**)</w:t>
            </w:r>
          </w:p>
          <w:p w14:paraId="1496027A" w14:textId="21C97FA2" w:rsidR="00525D77" w:rsidRPr="00424A30" w:rsidRDefault="00A60696" w:rsidP="00295922">
            <w:pPr>
              <w:pStyle w:val="TableParagraph"/>
              <w:numPr>
                <w:ilvl w:val="0"/>
                <w:numId w:val="32"/>
              </w:numPr>
              <w:tabs>
                <w:tab w:val="left" w:pos="507"/>
              </w:tabs>
              <w:spacing w:before="32"/>
              <w:jc w:val="both"/>
              <w:rPr>
                <w:w w:val="105"/>
                <w:szCs w:val="24"/>
                <w:lang w:val="tr-TR"/>
              </w:rPr>
            </w:pPr>
            <w:r w:rsidRPr="00424A30">
              <w:rPr>
                <w:w w:val="105"/>
                <w:szCs w:val="24"/>
                <w:lang w:val="tr-TR"/>
              </w:rPr>
              <w:t>Devre anahtarlamalı ver</w:t>
            </w:r>
            <w:r w:rsidR="00916378">
              <w:rPr>
                <w:w w:val="105"/>
                <w:szCs w:val="24"/>
                <w:lang w:val="tr-TR"/>
              </w:rPr>
              <w:t>i</w:t>
            </w:r>
            <w:r w:rsidRPr="00424A30">
              <w:rPr>
                <w:w w:val="105"/>
                <w:szCs w:val="24"/>
                <w:lang w:val="tr-TR"/>
              </w:rPr>
              <w:t xml:space="preserve"> iletim hizmetleri</w:t>
            </w:r>
            <w:r w:rsidR="00525D77" w:rsidRPr="00424A30">
              <w:rPr>
                <w:w w:val="105"/>
                <w:szCs w:val="24"/>
                <w:lang w:val="tr-TR"/>
              </w:rPr>
              <w:t xml:space="preserve"> (CPC 7523**)</w:t>
            </w:r>
          </w:p>
          <w:p w14:paraId="59E9B20C" w14:textId="6A6AFEAF" w:rsidR="00525D77" w:rsidRPr="00424A30" w:rsidRDefault="00525D77" w:rsidP="00295922">
            <w:pPr>
              <w:pStyle w:val="TableParagraph"/>
              <w:numPr>
                <w:ilvl w:val="0"/>
                <w:numId w:val="32"/>
              </w:numPr>
              <w:tabs>
                <w:tab w:val="left" w:pos="507"/>
              </w:tabs>
              <w:spacing w:before="32"/>
              <w:jc w:val="both"/>
              <w:rPr>
                <w:w w:val="105"/>
                <w:szCs w:val="24"/>
                <w:lang w:val="tr-TR"/>
              </w:rPr>
            </w:pPr>
            <w:r w:rsidRPr="00424A30">
              <w:rPr>
                <w:w w:val="105"/>
                <w:szCs w:val="24"/>
                <w:lang w:val="tr-TR"/>
              </w:rPr>
              <w:t>Tele</w:t>
            </w:r>
            <w:r w:rsidR="00A60696" w:rsidRPr="00424A30">
              <w:rPr>
                <w:w w:val="105"/>
                <w:szCs w:val="24"/>
                <w:lang w:val="tr-TR"/>
              </w:rPr>
              <w:t>ks</w:t>
            </w:r>
            <w:r w:rsidRPr="00424A30">
              <w:rPr>
                <w:w w:val="105"/>
                <w:szCs w:val="24"/>
                <w:lang w:val="tr-TR"/>
              </w:rPr>
              <w:t xml:space="preserve"> </w:t>
            </w:r>
            <w:r w:rsidR="00A60696" w:rsidRPr="00424A30">
              <w:rPr>
                <w:w w:val="105"/>
                <w:szCs w:val="24"/>
                <w:lang w:val="tr-TR"/>
              </w:rPr>
              <w:t>hizmetleri</w:t>
            </w:r>
            <w:r w:rsidRPr="00424A30">
              <w:rPr>
                <w:w w:val="105"/>
                <w:szCs w:val="24"/>
                <w:lang w:val="tr-TR"/>
              </w:rPr>
              <w:t xml:space="preserve"> (CPC 7523**)</w:t>
            </w:r>
          </w:p>
          <w:p w14:paraId="75606B3F" w14:textId="46E0E062" w:rsidR="00525D77" w:rsidRPr="00424A30" w:rsidRDefault="00525D77" w:rsidP="00295922">
            <w:pPr>
              <w:pStyle w:val="TableParagraph"/>
              <w:numPr>
                <w:ilvl w:val="0"/>
                <w:numId w:val="32"/>
              </w:numPr>
              <w:tabs>
                <w:tab w:val="left" w:pos="507"/>
              </w:tabs>
              <w:spacing w:before="32"/>
              <w:jc w:val="both"/>
              <w:rPr>
                <w:w w:val="105"/>
                <w:szCs w:val="24"/>
                <w:lang w:val="tr-TR"/>
              </w:rPr>
            </w:pPr>
            <w:r w:rsidRPr="00424A30">
              <w:rPr>
                <w:w w:val="105"/>
                <w:szCs w:val="24"/>
                <w:lang w:val="tr-TR"/>
              </w:rPr>
              <w:lastRenderedPageBreak/>
              <w:tab/>
              <w:t>Tel</w:t>
            </w:r>
            <w:r w:rsidR="00A60696" w:rsidRPr="00424A30">
              <w:rPr>
                <w:w w:val="105"/>
                <w:szCs w:val="24"/>
                <w:lang w:val="tr-TR"/>
              </w:rPr>
              <w:t>graf hizmetleri</w:t>
            </w:r>
            <w:r w:rsidRPr="00424A30">
              <w:rPr>
                <w:w w:val="105"/>
                <w:szCs w:val="24"/>
                <w:lang w:val="tr-TR"/>
              </w:rPr>
              <w:t xml:space="preserve"> (CPC 7522**)</w:t>
            </w:r>
          </w:p>
          <w:p w14:paraId="0EFF3784" w14:textId="41DBD911" w:rsidR="00525D77" w:rsidRPr="00424A30" w:rsidRDefault="00525D77" w:rsidP="00295922">
            <w:pPr>
              <w:pStyle w:val="TableParagraph"/>
              <w:numPr>
                <w:ilvl w:val="0"/>
                <w:numId w:val="32"/>
              </w:numPr>
              <w:tabs>
                <w:tab w:val="left" w:pos="507"/>
              </w:tabs>
              <w:spacing w:before="32"/>
              <w:jc w:val="both"/>
              <w:rPr>
                <w:w w:val="105"/>
                <w:szCs w:val="24"/>
                <w:lang w:val="tr-TR"/>
              </w:rPr>
            </w:pPr>
            <w:r w:rsidRPr="00424A30">
              <w:rPr>
                <w:w w:val="105"/>
                <w:szCs w:val="24"/>
                <w:lang w:val="tr-TR"/>
              </w:rPr>
              <w:t>Fa</w:t>
            </w:r>
            <w:r w:rsidR="00A60696" w:rsidRPr="00424A30">
              <w:rPr>
                <w:w w:val="105"/>
                <w:szCs w:val="24"/>
                <w:lang w:val="tr-TR"/>
              </w:rPr>
              <w:t>ks hizmetleri</w:t>
            </w:r>
            <w:r w:rsidRPr="00424A30">
              <w:rPr>
                <w:w w:val="105"/>
                <w:szCs w:val="24"/>
                <w:lang w:val="tr-TR"/>
              </w:rPr>
              <w:t xml:space="preserve"> (CPC 7521** + 7529**)</w:t>
            </w:r>
          </w:p>
          <w:p w14:paraId="70017E85" w14:textId="0BF9FDB8" w:rsidR="00525D77" w:rsidRPr="00424A30" w:rsidRDefault="00A60696" w:rsidP="00295922">
            <w:pPr>
              <w:pStyle w:val="TableParagraph"/>
              <w:numPr>
                <w:ilvl w:val="0"/>
                <w:numId w:val="32"/>
              </w:numPr>
              <w:tabs>
                <w:tab w:val="left" w:pos="507"/>
              </w:tabs>
              <w:spacing w:before="32"/>
              <w:jc w:val="both"/>
              <w:rPr>
                <w:w w:val="105"/>
                <w:szCs w:val="24"/>
                <w:lang w:val="tr-TR"/>
              </w:rPr>
            </w:pPr>
            <w:r w:rsidRPr="00424A30">
              <w:rPr>
                <w:w w:val="105"/>
                <w:szCs w:val="24"/>
                <w:lang w:val="tr-TR"/>
              </w:rPr>
              <w:t>Özel kiralık devre hizmetleri</w:t>
            </w:r>
            <w:r w:rsidR="00525D77" w:rsidRPr="00424A30">
              <w:rPr>
                <w:w w:val="105"/>
                <w:szCs w:val="24"/>
                <w:lang w:val="tr-TR"/>
              </w:rPr>
              <w:t xml:space="preserve"> (CPC 7522** + 7523**)</w:t>
            </w:r>
          </w:p>
          <w:p w14:paraId="045F9DAB" w14:textId="18B22324" w:rsidR="00525D77" w:rsidRPr="00424A30" w:rsidRDefault="00525D77" w:rsidP="00295922">
            <w:pPr>
              <w:pStyle w:val="TableParagraph"/>
              <w:numPr>
                <w:ilvl w:val="0"/>
                <w:numId w:val="32"/>
              </w:numPr>
              <w:tabs>
                <w:tab w:val="left" w:pos="507"/>
              </w:tabs>
              <w:spacing w:before="32"/>
              <w:jc w:val="both"/>
              <w:rPr>
                <w:w w:val="105"/>
                <w:szCs w:val="24"/>
                <w:lang w:val="tr-TR"/>
              </w:rPr>
            </w:pPr>
            <w:r w:rsidRPr="00424A30">
              <w:rPr>
                <w:w w:val="105"/>
                <w:szCs w:val="24"/>
                <w:lang w:val="tr-TR"/>
              </w:rPr>
              <w:t>Ele</w:t>
            </w:r>
            <w:r w:rsidR="00092CF0" w:rsidRPr="00424A30">
              <w:rPr>
                <w:w w:val="105"/>
                <w:szCs w:val="24"/>
                <w:lang w:val="tr-TR"/>
              </w:rPr>
              <w:t>ktronik posta</w:t>
            </w:r>
            <w:r w:rsidRPr="00424A30">
              <w:rPr>
                <w:w w:val="105"/>
                <w:szCs w:val="24"/>
                <w:lang w:val="tr-TR"/>
              </w:rPr>
              <w:t xml:space="preserve"> (CPC 7523**)</w:t>
            </w:r>
          </w:p>
          <w:p w14:paraId="63306B95" w14:textId="2D3E8029" w:rsidR="00525D77" w:rsidRPr="00424A30" w:rsidRDefault="00092CF0" w:rsidP="00295922">
            <w:pPr>
              <w:pStyle w:val="TableParagraph"/>
              <w:numPr>
                <w:ilvl w:val="0"/>
                <w:numId w:val="32"/>
              </w:numPr>
              <w:tabs>
                <w:tab w:val="left" w:pos="507"/>
              </w:tabs>
              <w:spacing w:before="32"/>
              <w:jc w:val="both"/>
              <w:rPr>
                <w:w w:val="105"/>
                <w:szCs w:val="24"/>
                <w:lang w:val="tr-TR"/>
              </w:rPr>
            </w:pPr>
            <w:r w:rsidRPr="00424A30">
              <w:rPr>
                <w:w w:val="105"/>
                <w:szCs w:val="24"/>
                <w:lang w:val="tr-TR"/>
              </w:rPr>
              <w:t>Sesli posta</w:t>
            </w:r>
            <w:r w:rsidR="00525D77" w:rsidRPr="00424A30">
              <w:rPr>
                <w:w w:val="105"/>
                <w:szCs w:val="24"/>
                <w:lang w:val="tr-TR"/>
              </w:rPr>
              <w:t xml:space="preserve"> (CPC 7523**)</w:t>
            </w:r>
          </w:p>
          <w:p w14:paraId="539C1163" w14:textId="3A4722EC" w:rsidR="00525D77" w:rsidRPr="00424A30" w:rsidRDefault="00092CF0" w:rsidP="00295922">
            <w:pPr>
              <w:pStyle w:val="TableParagraph"/>
              <w:numPr>
                <w:ilvl w:val="0"/>
                <w:numId w:val="32"/>
              </w:numPr>
              <w:tabs>
                <w:tab w:val="left" w:pos="507"/>
              </w:tabs>
              <w:spacing w:before="32"/>
              <w:jc w:val="both"/>
              <w:rPr>
                <w:w w:val="105"/>
                <w:szCs w:val="24"/>
                <w:lang w:val="tr-TR"/>
              </w:rPr>
            </w:pPr>
            <w:r w:rsidRPr="00424A30">
              <w:rPr>
                <w:w w:val="105"/>
                <w:szCs w:val="24"/>
                <w:lang w:val="tr-TR"/>
              </w:rPr>
              <w:t xml:space="preserve">Çevrimiçi bilgi ve veritabanı alma </w:t>
            </w:r>
            <w:r w:rsidR="00525D77" w:rsidRPr="00424A30">
              <w:rPr>
                <w:w w:val="105"/>
                <w:szCs w:val="24"/>
                <w:lang w:val="tr-TR"/>
              </w:rPr>
              <w:t>(CPC 7523**)</w:t>
            </w:r>
          </w:p>
          <w:p w14:paraId="2553F023" w14:textId="72D4EB1B" w:rsidR="00525D77" w:rsidRPr="00424A30" w:rsidRDefault="00525D77" w:rsidP="00295922">
            <w:pPr>
              <w:pStyle w:val="TableParagraph"/>
              <w:numPr>
                <w:ilvl w:val="0"/>
                <w:numId w:val="32"/>
              </w:numPr>
              <w:tabs>
                <w:tab w:val="left" w:pos="507"/>
              </w:tabs>
              <w:spacing w:before="32"/>
              <w:jc w:val="both"/>
              <w:rPr>
                <w:w w:val="105"/>
                <w:szCs w:val="24"/>
                <w:lang w:val="tr-TR"/>
              </w:rPr>
            </w:pPr>
            <w:r w:rsidRPr="00424A30">
              <w:rPr>
                <w:w w:val="105"/>
                <w:szCs w:val="24"/>
                <w:lang w:val="tr-TR"/>
              </w:rPr>
              <w:t>Ele</w:t>
            </w:r>
            <w:r w:rsidR="00092CF0" w:rsidRPr="00424A30">
              <w:rPr>
                <w:w w:val="105"/>
                <w:szCs w:val="24"/>
                <w:lang w:val="tr-TR"/>
              </w:rPr>
              <w:t>ktronik ver</w:t>
            </w:r>
            <w:r w:rsidR="00916378">
              <w:rPr>
                <w:w w:val="105"/>
                <w:szCs w:val="24"/>
                <w:lang w:val="tr-TR"/>
              </w:rPr>
              <w:t>i</w:t>
            </w:r>
            <w:r w:rsidR="00092CF0" w:rsidRPr="00424A30">
              <w:rPr>
                <w:w w:val="105"/>
                <w:szCs w:val="24"/>
                <w:lang w:val="tr-TR"/>
              </w:rPr>
              <w:t xml:space="preserve"> alışverişi</w:t>
            </w:r>
            <w:r w:rsidRPr="00424A30">
              <w:rPr>
                <w:w w:val="105"/>
                <w:szCs w:val="24"/>
                <w:lang w:val="tr-TR"/>
              </w:rPr>
              <w:t xml:space="preserve"> (E</w:t>
            </w:r>
            <w:r w:rsidR="00092CF0" w:rsidRPr="00424A30">
              <w:rPr>
                <w:w w:val="105"/>
                <w:szCs w:val="24"/>
                <w:lang w:val="tr-TR"/>
              </w:rPr>
              <w:t>VA</w:t>
            </w:r>
            <w:r w:rsidRPr="00424A30">
              <w:rPr>
                <w:w w:val="105"/>
                <w:szCs w:val="24"/>
                <w:lang w:val="tr-TR"/>
              </w:rPr>
              <w:t>)</w:t>
            </w:r>
            <w:r w:rsidR="00092CF0" w:rsidRPr="00424A30">
              <w:rPr>
                <w:w w:val="105"/>
                <w:szCs w:val="24"/>
                <w:lang w:val="tr-TR"/>
              </w:rPr>
              <w:t xml:space="preserve"> </w:t>
            </w:r>
            <w:r w:rsidRPr="00424A30">
              <w:rPr>
                <w:w w:val="105"/>
                <w:szCs w:val="24"/>
                <w:lang w:val="tr-TR"/>
              </w:rPr>
              <w:t>(CPC 7523)</w:t>
            </w:r>
          </w:p>
          <w:p w14:paraId="20303B25" w14:textId="41D6B1AB" w:rsidR="00525D77" w:rsidRPr="00424A30" w:rsidRDefault="00092CF0" w:rsidP="00295922">
            <w:pPr>
              <w:pStyle w:val="TableParagraph"/>
              <w:numPr>
                <w:ilvl w:val="0"/>
                <w:numId w:val="32"/>
              </w:numPr>
              <w:spacing w:before="32"/>
              <w:ind w:right="126"/>
              <w:jc w:val="both"/>
              <w:rPr>
                <w:w w:val="105"/>
                <w:szCs w:val="24"/>
                <w:lang w:val="tr-TR"/>
              </w:rPr>
            </w:pPr>
            <w:r w:rsidRPr="00424A30">
              <w:rPr>
                <w:w w:val="105"/>
                <w:szCs w:val="24"/>
                <w:lang w:val="tr-TR"/>
              </w:rPr>
              <w:t xml:space="preserve">Depolama ve gönderme ile depolama ve alma dâhil geliştirilmiş/katma değerli faks hizmetleri </w:t>
            </w:r>
            <w:r w:rsidR="00525D77" w:rsidRPr="00424A30">
              <w:rPr>
                <w:w w:val="105"/>
                <w:szCs w:val="24"/>
                <w:lang w:val="tr-TR"/>
              </w:rPr>
              <w:t>(CPC 7523**)</w:t>
            </w:r>
          </w:p>
          <w:p w14:paraId="7559B867" w14:textId="25567EFF" w:rsidR="00525D77" w:rsidRPr="00424A30" w:rsidRDefault="00525D77" w:rsidP="00295922">
            <w:pPr>
              <w:pStyle w:val="TableParagraph"/>
              <w:numPr>
                <w:ilvl w:val="0"/>
                <w:numId w:val="32"/>
              </w:numPr>
              <w:tabs>
                <w:tab w:val="left" w:pos="507"/>
              </w:tabs>
              <w:spacing w:before="32"/>
              <w:jc w:val="both"/>
              <w:rPr>
                <w:w w:val="105"/>
                <w:szCs w:val="24"/>
                <w:lang w:val="tr-TR"/>
              </w:rPr>
            </w:pPr>
            <w:r w:rsidRPr="00424A30">
              <w:rPr>
                <w:w w:val="105"/>
                <w:szCs w:val="24"/>
                <w:lang w:val="tr-TR"/>
              </w:rPr>
              <w:tab/>
            </w:r>
            <w:r w:rsidR="00092CF0" w:rsidRPr="00424A30">
              <w:rPr>
                <w:w w:val="105"/>
                <w:szCs w:val="24"/>
                <w:lang w:val="tr-TR"/>
              </w:rPr>
              <w:t xml:space="preserve">Kod ve </w:t>
            </w:r>
            <w:r w:rsidR="00916378" w:rsidRPr="00424A30">
              <w:rPr>
                <w:w w:val="105"/>
                <w:szCs w:val="24"/>
                <w:lang w:val="tr-TR"/>
              </w:rPr>
              <w:t>protokol</w:t>
            </w:r>
            <w:r w:rsidR="00092CF0" w:rsidRPr="00424A30">
              <w:rPr>
                <w:w w:val="105"/>
                <w:szCs w:val="24"/>
                <w:lang w:val="tr-TR"/>
              </w:rPr>
              <w:t xml:space="preserve"> dönüşümü</w:t>
            </w:r>
            <w:r w:rsidRPr="00424A30">
              <w:rPr>
                <w:w w:val="105"/>
                <w:szCs w:val="24"/>
                <w:lang w:val="tr-TR"/>
              </w:rPr>
              <w:t xml:space="preserve"> (</w:t>
            </w:r>
            <w:r w:rsidR="00092CF0" w:rsidRPr="00424A30">
              <w:rPr>
                <w:w w:val="105"/>
                <w:szCs w:val="24"/>
                <w:lang w:val="tr-TR"/>
              </w:rPr>
              <w:t>uygun değil</w:t>
            </w:r>
            <w:r w:rsidRPr="00424A30">
              <w:rPr>
                <w:w w:val="105"/>
                <w:szCs w:val="24"/>
                <w:lang w:val="tr-TR"/>
              </w:rPr>
              <w:t>)</w:t>
            </w:r>
          </w:p>
        </w:tc>
        <w:tc>
          <w:tcPr>
            <w:tcW w:w="3598" w:type="dxa"/>
          </w:tcPr>
          <w:p w14:paraId="0E044FF1" w14:textId="77777777" w:rsidR="00525D77" w:rsidRPr="00424A30" w:rsidRDefault="00525D77" w:rsidP="00295922">
            <w:pPr>
              <w:pStyle w:val="TableParagraph"/>
              <w:tabs>
                <w:tab w:val="left" w:pos="618"/>
              </w:tabs>
              <w:spacing w:before="32"/>
              <w:ind w:left="106"/>
              <w:jc w:val="both"/>
              <w:rPr>
                <w:w w:val="105"/>
                <w:szCs w:val="24"/>
                <w:lang w:val="tr-TR"/>
              </w:rPr>
            </w:pPr>
          </w:p>
          <w:p w14:paraId="567B823A" w14:textId="77777777" w:rsidR="00525D77" w:rsidRPr="00424A30" w:rsidRDefault="00525D77" w:rsidP="00295922">
            <w:pPr>
              <w:pStyle w:val="TableParagraph"/>
              <w:tabs>
                <w:tab w:val="left" w:pos="618"/>
              </w:tabs>
              <w:spacing w:before="32"/>
              <w:ind w:left="106"/>
              <w:jc w:val="both"/>
              <w:rPr>
                <w:w w:val="105"/>
                <w:szCs w:val="24"/>
                <w:lang w:val="tr-TR"/>
              </w:rPr>
            </w:pPr>
          </w:p>
          <w:p w14:paraId="5B3FD551" w14:textId="77777777" w:rsidR="00525D77" w:rsidRPr="00424A30" w:rsidRDefault="00525D77" w:rsidP="00295922">
            <w:pPr>
              <w:pStyle w:val="TableParagraph"/>
              <w:tabs>
                <w:tab w:val="left" w:pos="618"/>
              </w:tabs>
              <w:spacing w:before="32"/>
              <w:ind w:left="106"/>
              <w:jc w:val="both"/>
              <w:rPr>
                <w:w w:val="105"/>
                <w:szCs w:val="24"/>
                <w:lang w:val="tr-TR"/>
              </w:rPr>
            </w:pPr>
          </w:p>
          <w:p w14:paraId="7A95B88E" w14:textId="034E1DEA" w:rsidR="00525D77" w:rsidRPr="00424A30" w:rsidRDefault="00E64234" w:rsidP="00E64234">
            <w:pPr>
              <w:pStyle w:val="TableParagraph"/>
              <w:numPr>
                <w:ilvl w:val="0"/>
                <w:numId w:val="216"/>
              </w:numPr>
              <w:ind w:right="131"/>
              <w:jc w:val="both"/>
              <w:rPr>
                <w:color w:val="FF0000"/>
                <w:w w:val="105"/>
                <w:szCs w:val="24"/>
                <w:lang w:val="tr-TR"/>
              </w:rPr>
            </w:pPr>
            <w:r w:rsidRPr="00424A30">
              <w:rPr>
                <w:w w:val="105"/>
                <w:szCs w:val="24"/>
                <w:lang w:val="tr-TR"/>
              </w:rPr>
              <w:t>Yalnızca ticari varlığı olan şirketler telekomünikasyon hizmetleri sunabilir</w:t>
            </w:r>
            <w:r w:rsidR="00525D77" w:rsidRPr="00424A30">
              <w:rPr>
                <w:w w:val="105"/>
                <w:szCs w:val="24"/>
                <w:lang w:val="tr-TR"/>
              </w:rPr>
              <w:t>.</w:t>
            </w:r>
            <w:r w:rsidR="00525D77" w:rsidRPr="00424A30">
              <w:rPr>
                <w:color w:val="FF0000"/>
                <w:w w:val="105"/>
                <w:szCs w:val="24"/>
                <w:lang w:val="tr-TR"/>
              </w:rPr>
              <w:t xml:space="preserve"> </w:t>
            </w:r>
          </w:p>
          <w:p w14:paraId="5CD60DBB" w14:textId="30A0158C" w:rsidR="00525D77" w:rsidRPr="00424A30" w:rsidRDefault="00400A63" w:rsidP="00295922">
            <w:pPr>
              <w:pStyle w:val="TableParagraph"/>
              <w:numPr>
                <w:ilvl w:val="0"/>
                <w:numId w:val="216"/>
              </w:numPr>
              <w:tabs>
                <w:tab w:val="left" w:pos="619"/>
              </w:tabs>
              <w:jc w:val="both"/>
              <w:rPr>
                <w:w w:val="105"/>
                <w:szCs w:val="24"/>
                <w:lang w:val="tr-TR"/>
              </w:rPr>
            </w:pPr>
            <w:r w:rsidRPr="00424A30">
              <w:rPr>
                <w:w w:val="105"/>
                <w:szCs w:val="24"/>
                <w:lang w:val="tr-TR"/>
              </w:rPr>
              <w:t xml:space="preserve">BAE'deki ve Türkiye topraklarındaki düzenleyici çerçeveye göre, ikamet edenlerin </w:t>
            </w:r>
            <w:r w:rsidRPr="00424A30">
              <w:rPr>
                <w:w w:val="105"/>
                <w:szCs w:val="24"/>
                <w:lang w:val="tr-TR"/>
              </w:rPr>
              <w:lastRenderedPageBreak/>
              <w:t>Türkiye topraklarında telekom hizmetleri satın almalarına izin verilmektedir.</w:t>
            </w:r>
          </w:p>
          <w:p w14:paraId="28DDB492" w14:textId="5012F367" w:rsidR="00525D77" w:rsidRPr="00424A30" w:rsidRDefault="00525D77" w:rsidP="00295922">
            <w:pPr>
              <w:pStyle w:val="TableParagraph"/>
              <w:numPr>
                <w:ilvl w:val="0"/>
                <w:numId w:val="216"/>
              </w:numPr>
              <w:tabs>
                <w:tab w:val="left" w:pos="619"/>
              </w:tabs>
              <w:jc w:val="both"/>
              <w:rPr>
                <w:w w:val="105"/>
                <w:szCs w:val="24"/>
                <w:lang w:val="tr-TR"/>
              </w:rPr>
            </w:pPr>
            <w:r w:rsidRPr="00424A30">
              <w:rPr>
                <w:w w:val="105"/>
                <w:szCs w:val="24"/>
                <w:lang w:val="tr-TR"/>
              </w:rPr>
              <w:t>Duopol</w:t>
            </w:r>
            <w:r w:rsidR="00400A63" w:rsidRPr="00424A30">
              <w:rPr>
                <w:w w:val="105"/>
                <w:szCs w:val="24"/>
                <w:lang w:val="tr-TR"/>
              </w:rPr>
              <w:t>i</w:t>
            </w:r>
            <w:r w:rsidRPr="00424A30">
              <w:rPr>
                <w:w w:val="105"/>
                <w:szCs w:val="24"/>
                <w:lang w:val="tr-TR"/>
              </w:rPr>
              <w:t xml:space="preserve">. </w:t>
            </w:r>
            <w:r w:rsidR="00400A63" w:rsidRPr="00424A30">
              <w:rPr>
                <w:w w:val="105"/>
                <w:szCs w:val="24"/>
                <w:lang w:val="tr-TR"/>
              </w:rPr>
              <w:t>TDRA, duopoliye ek sunucuların fizibilitesini de dikkate alacaktır. Ticari varlık gereklidir ve %49 yabancı özsermaye kısıt</w:t>
            </w:r>
            <w:r w:rsidR="00916378">
              <w:rPr>
                <w:w w:val="105"/>
                <w:szCs w:val="24"/>
                <w:lang w:val="tr-TR"/>
              </w:rPr>
              <w:t>lamasına</w:t>
            </w:r>
            <w:r w:rsidR="00400A63" w:rsidRPr="00424A30">
              <w:rPr>
                <w:w w:val="105"/>
                <w:szCs w:val="24"/>
                <w:lang w:val="tr-TR"/>
              </w:rPr>
              <w:t xml:space="preserve"> tabidir.</w:t>
            </w:r>
          </w:p>
          <w:p w14:paraId="5C64FD75" w14:textId="79AD9D42" w:rsidR="00525D77" w:rsidRPr="00424A30" w:rsidRDefault="00FF34E9" w:rsidP="00295922">
            <w:pPr>
              <w:pStyle w:val="TableParagraph"/>
              <w:numPr>
                <w:ilvl w:val="0"/>
                <w:numId w:val="216"/>
              </w:numPr>
              <w:tabs>
                <w:tab w:val="left" w:pos="619"/>
              </w:tabs>
              <w:jc w:val="both"/>
              <w:rPr>
                <w:w w:val="105"/>
                <w:szCs w:val="24"/>
                <w:lang w:val="tr-TR"/>
              </w:rPr>
            </w:pPr>
            <w:r w:rsidRPr="00424A30">
              <w:rPr>
                <w:w w:val="105"/>
                <w:szCs w:val="24"/>
                <w:lang w:val="tr-TR"/>
              </w:rPr>
              <w:t>Yatay bölümde belirtilenler dışında kapalı.</w:t>
            </w:r>
          </w:p>
          <w:p w14:paraId="295C6917" w14:textId="77777777" w:rsidR="00525D77" w:rsidRPr="00424A30" w:rsidRDefault="00525D77" w:rsidP="00295922">
            <w:pPr>
              <w:pStyle w:val="ListeParagraf"/>
              <w:jc w:val="both"/>
              <w:rPr>
                <w:w w:val="105"/>
                <w:szCs w:val="24"/>
                <w:lang w:val="tr-TR"/>
              </w:rPr>
            </w:pPr>
          </w:p>
          <w:p w14:paraId="59386D4C" w14:textId="77777777" w:rsidR="00525D77" w:rsidRPr="00424A30" w:rsidRDefault="00525D77" w:rsidP="00295922">
            <w:pPr>
              <w:pStyle w:val="TableParagraph"/>
              <w:tabs>
                <w:tab w:val="left" w:pos="619"/>
              </w:tabs>
              <w:spacing w:before="32"/>
              <w:jc w:val="both"/>
              <w:rPr>
                <w:w w:val="105"/>
                <w:szCs w:val="24"/>
                <w:lang w:val="tr-TR"/>
              </w:rPr>
            </w:pPr>
          </w:p>
        </w:tc>
        <w:tc>
          <w:tcPr>
            <w:tcW w:w="4051" w:type="dxa"/>
          </w:tcPr>
          <w:p w14:paraId="64C5E38F" w14:textId="77777777" w:rsidR="00525D77" w:rsidRPr="00424A30" w:rsidRDefault="00525D77" w:rsidP="00295922">
            <w:pPr>
              <w:pStyle w:val="TableParagraph"/>
              <w:tabs>
                <w:tab w:val="left" w:pos="561"/>
                <w:tab w:val="left" w:pos="562"/>
              </w:tabs>
              <w:spacing w:before="32" w:line="247" w:lineRule="auto"/>
              <w:ind w:left="557" w:right="473"/>
              <w:jc w:val="both"/>
              <w:rPr>
                <w:szCs w:val="24"/>
                <w:lang w:val="tr-TR"/>
              </w:rPr>
            </w:pPr>
          </w:p>
          <w:p w14:paraId="16B7D4D2" w14:textId="77777777" w:rsidR="00525D77" w:rsidRPr="00424A30" w:rsidRDefault="00525D77" w:rsidP="00295922">
            <w:pPr>
              <w:pStyle w:val="TableParagraph"/>
              <w:tabs>
                <w:tab w:val="left" w:pos="561"/>
                <w:tab w:val="left" w:pos="562"/>
              </w:tabs>
              <w:spacing w:before="32" w:line="247" w:lineRule="auto"/>
              <w:ind w:right="473"/>
              <w:jc w:val="both"/>
              <w:rPr>
                <w:szCs w:val="24"/>
                <w:lang w:val="tr-TR"/>
              </w:rPr>
            </w:pPr>
          </w:p>
          <w:p w14:paraId="256C3709" w14:textId="77777777" w:rsidR="00525D77" w:rsidRPr="00424A30" w:rsidRDefault="00525D77" w:rsidP="00295922">
            <w:pPr>
              <w:pStyle w:val="TableParagraph"/>
              <w:tabs>
                <w:tab w:val="left" w:pos="561"/>
                <w:tab w:val="left" w:pos="562"/>
              </w:tabs>
              <w:spacing w:before="32" w:line="247" w:lineRule="auto"/>
              <w:ind w:right="473"/>
              <w:jc w:val="both"/>
              <w:rPr>
                <w:szCs w:val="24"/>
                <w:lang w:val="tr-TR"/>
              </w:rPr>
            </w:pPr>
          </w:p>
          <w:p w14:paraId="56F3E128" w14:textId="41369267" w:rsidR="00525D77" w:rsidRPr="00424A30" w:rsidRDefault="00915F94" w:rsidP="00295922">
            <w:pPr>
              <w:pStyle w:val="TableParagraph"/>
              <w:numPr>
                <w:ilvl w:val="0"/>
                <w:numId w:val="98"/>
              </w:numPr>
              <w:tabs>
                <w:tab w:val="left" w:pos="561"/>
                <w:tab w:val="left" w:pos="562"/>
              </w:tabs>
              <w:ind w:left="556" w:right="473" w:hanging="448"/>
              <w:jc w:val="both"/>
              <w:rPr>
                <w:szCs w:val="24"/>
                <w:lang w:val="tr-TR"/>
              </w:rPr>
            </w:pPr>
            <w:r w:rsidRPr="00424A30">
              <w:rPr>
                <w:w w:val="105"/>
                <w:szCs w:val="24"/>
                <w:lang w:val="tr-TR"/>
              </w:rPr>
              <w:t>Pazara giriş sütununda belirtilenler dışında kısıtlama yok.</w:t>
            </w:r>
          </w:p>
          <w:p w14:paraId="6511AE18" w14:textId="5A4FC49D" w:rsidR="00525D77" w:rsidRPr="00424A30" w:rsidRDefault="00915F94" w:rsidP="00295922">
            <w:pPr>
              <w:pStyle w:val="TableParagraph"/>
              <w:numPr>
                <w:ilvl w:val="0"/>
                <w:numId w:val="98"/>
              </w:numPr>
              <w:tabs>
                <w:tab w:val="left" w:pos="561"/>
                <w:tab w:val="left" w:pos="562"/>
              </w:tabs>
              <w:ind w:left="556" w:right="292" w:hanging="448"/>
              <w:jc w:val="both"/>
              <w:rPr>
                <w:szCs w:val="24"/>
                <w:lang w:val="tr-TR"/>
              </w:rPr>
            </w:pPr>
            <w:r w:rsidRPr="00424A30">
              <w:rPr>
                <w:w w:val="105"/>
                <w:szCs w:val="24"/>
                <w:lang w:val="tr-TR"/>
              </w:rPr>
              <w:t>Pazara giriş sütununda belirtilenler dışında kısıtlama yok.</w:t>
            </w:r>
          </w:p>
          <w:p w14:paraId="7250C481" w14:textId="67004CBC" w:rsidR="00525D77" w:rsidRPr="00424A30" w:rsidRDefault="00AB21E3" w:rsidP="00295922">
            <w:pPr>
              <w:pStyle w:val="TableParagraph"/>
              <w:numPr>
                <w:ilvl w:val="0"/>
                <w:numId w:val="98"/>
              </w:numPr>
              <w:tabs>
                <w:tab w:val="left" w:pos="560"/>
                <w:tab w:val="left" w:pos="561"/>
              </w:tabs>
              <w:ind w:left="556" w:hanging="448"/>
              <w:jc w:val="both"/>
              <w:rPr>
                <w:szCs w:val="24"/>
                <w:lang w:val="tr-TR"/>
              </w:rPr>
            </w:pPr>
            <w:r w:rsidRPr="00424A30">
              <w:rPr>
                <w:w w:val="105"/>
                <w:szCs w:val="24"/>
                <w:lang w:val="tr-TR"/>
              </w:rPr>
              <w:t>Kısıtlama yok.</w:t>
            </w:r>
          </w:p>
          <w:p w14:paraId="1F8F7763" w14:textId="30BAF7F1" w:rsidR="00525D77" w:rsidRPr="00424A30" w:rsidRDefault="00FF34E9" w:rsidP="00295922">
            <w:pPr>
              <w:pStyle w:val="TableParagraph"/>
              <w:numPr>
                <w:ilvl w:val="0"/>
                <w:numId w:val="98"/>
              </w:numPr>
              <w:tabs>
                <w:tab w:val="left" w:pos="560"/>
                <w:tab w:val="left" w:pos="561"/>
              </w:tabs>
              <w:ind w:left="556" w:hanging="448"/>
              <w:jc w:val="both"/>
              <w:rPr>
                <w:szCs w:val="24"/>
                <w:lang w:val="tr-TR"/>
              </w:rPr>
            </w:pPr>
            <w:r w:rsidRPr="00424A30">
              <w:rPr>
                <w:w w:val="105"/>
                <w:szCs w:val="24"/>
                <w:lang w:val="tr-TR"/>
              </w:rPr>
              <w:t xml:space="preserve">Yatay bölümde belirtilenler </w:t>
            </w:r>
            <w:r w:rsidRPr="00424A30">
              <w:rPr>
                <w:w w:val="105"/>
                <w:szCs w:val="24"/>
                <w:lang w:val="tr-TR"/>
              </w:rPr>
              <w:lastRenderedPageBreak/>
              <w:t>dışında kapalı.</w:t>
            </w:r>
          </w:p>
        </w:tc>
        <w:tc>
          <w:tcPr>
            <w:tcW w:w="3145" w:type="dxa"/>
            <w:vAlign w:val="center"/>
          </w:tcPr>
          <w:p w14:paraId="5DE3C171" w14:textId="77777777" w:rsidR="00525D77" w:rsidRPr="00424A30" w:rsidRDefault="00525D77" w:rsidP="00295922">
            <w:pPr>
              <w:pStyle w:val="GvdeMetni"/>
              <w:jc w:val="both"/>
              <w:rPr>
                <w:rFonts w:cs="Times New Roman"/>
                <w:lang w:val="tr-TR"/>
              </w:rPr>
            </w:pPr>
          </w:p>
        </w:tc>
      </w:tr>
      <w:tr w:rsidR="00B70219" w:rsidRPr="00424A30" w14:paraId="6E350586" w14:textId="77777777" w:rsidTr="00505E56">
        <w:trPr>
          <w:trHeight w:val="4083"/>
        </w:trPr>
        <w:tc>
          <w:tcPr>
            <w:tcW w:w="3596" w:type="dxa"/>
          </w:tcPr>
          <w:p w14:paraId="3FFFAAF8" w14:textId="6406D112" w:rsidR="00525D77" w:rsidRPr="00424A30" w:rsidRDefault="009B2A78" w:rsidP="00295922">
            <w:pPr>
              <w:pStyle w:val="TableParagraph"/>
              <w:numPr>
                <w:ilvl w:val="0"/>
                <w:numId w:val="30"/>
              </w:numPr>
              <w:tabs>
                <w:tab w:val="left" w:pos="507"/>
              </w:tabs>
              <w:jc w:val="both"/>
              <w:rPr>
                <w:w w:val="105"/>
                <w:szCs w:val="24"/>
                <w:u w:val="single"/>
                <w:lang w:val="tr-TR"/>
              </w:rPr>
            </w:pPr>
            <w:r w:rsidRPr="00424A30">
              <w:rPr>
                <w:w w:val="105"/>
                <w:szCs w:val="24"/>
                <w:u w:val="single"/>
                <w:lang w:val="tr-TR"/>
              </w:rPr>
              <w:lastRenderedPageBreak/>
              <w:t>Görsel-işitsel hizmetler</w:t>
            </w:r>
            <w:r w:rsidR="00525D77" w:rsidRPr="00424A30">
              <w:rPr>
                <w:w w:val="105"/>
                <w:szCs w:val="24"/>
                <w:u w:val="single"/>
                <w:lang w:val="tr-TR"/>
              </w:rPr>
              <w:t xml:space="preserve"> (</w:t>
            </w:r>
            <w:r w:rsidRPr="00424A30">
              <w:rPr>
                <w:w w:val="105"/>
                <w:szCs w:val="24"/>
                <w:u w:val="single"/>
                <w:lang w:val="tr-TR"/>
              </w:rPr>
              <w:t>yayıncılık hariç</w:t>
            </w:r>
            <w:r w:rsidR="00525D77" w:rsidRPr="00424A30">
              <w:rPr>
                <w:w w:val="105"/>
                <w:szCs w:val="24"/>
                <w:u w:val="single"/>
                <w:lang w:val="tr-TR"/>
              </w:rPr>
              <w:t>)</w:t>
            </w:r>
          </w:p>
          <w:p w14:paraId="4E4ED1B2" w14:textId="7FCB91EA" w:rsidR="00525D77" w:rsidRPr="00424A30" w:rsidRDefault="009B2A78" w:rsidP="00295922">
            <w:pPr>
              <w:pStyle w:val="TableParagraph"/>
              <w:numPr>
                <w:ilvl w:val="1"/>
                <w:numId w:val="30"/>
              </w:numPr>
              <w:tabs>
                <w:tab w:val="left" w:pos="642"/>
              </w:tabs>
              <w:spacing w:line="247" w:lineRule="auto"/>
              <w:ind w:right="350"/>
              <w:jc w:val="both"/>
              <w:rPr>
                <w:w w:val="105"/>
                <w:szCs w:val="24"/>
                <w:lang w:val="tr-TR"/>
              </w:rPr>
            </w:pPr>
            <w:r w:rsidRPr="00424A30">
              <w:rPr>
                <w:w w:val="105"/>
                <w:szCs w:val="24"/>
                <w:lang w:val="tr-TR"/>
              </w:rPr>
              <w:t>Sinema filmi ve video kaset üretimi ve dağıtımı hizmetleri</w:t>
            </w:r>
            <w:r w:rsidR="00525D77" w:rsidRPr="00424A30">
              <w:rPr>
                <w:w w:val="105"/>
                <w:szCs w:val="24"/>
                <w:lang w:val="tr-TR"/>
              </w:rPr>
              <w:t xml:space="preserve"> (CPC 9611)</w:t>
            </w:r>
          </w:p>
          <w:p w14:paraId="40CF7F31" w14:textId="4CD073B9" w:rsidR="00525D77" w:rsidRPr="00424A30" w:rsidRDefault="009B2A78" w:rsidP="00295922">
            <w:pPr>
              <w:pStyle w:val="TableParagraph"/>
              <w:numPr>
                <w:ilvl w:val="1"/>
                <w:numId w:val="30"/>
              </w:numPr>
              <w:tabs>
                <w:tab w:val="left" w:pos="642"/>
              </w:tabs>
              <w:spacing w:line="247" w:lineRule="auto"/>
              <w:ind w:right="350"/>
              <w:jc w:val="both"/>
              <w:rPr>
                <w:w w:val="105"/>
                <w:szCs w:val="24"/>
                <w:lang w:val="tr-TR"/>
              </w:rPr>
            </w:pPr>
            <w:r w:rsidRPr="00424A30">
              <w:rPr>
                <w:w w:val="105"/>
                <w:szCs w:val="24"/>
                <w:lang w:val="tr-TR"/>
              </w:rPr>
              <w:t>Sinema filmi gösterimi hizmetleri</w:t>
            </w:r>
            <w:r w:rsidR="00525D77" w:rsidRPr="00424A30">
              <w:rPr>
                <w:w w:val="105"/>
                <w:szCs w:val="24"/>
                <w:lang w:val="tr-TR"/>
              </w:rPr>
              <w:t xml:space="preserve"> (CPC 9612)</w:t>
            </w:r>
          </w:p>
          <w:p w14:paraId="734F595C" w14:textId="23C325B4" w:rsidR="00525D77" w:rsidRPr="00424A30" w:rsidRDefault="00525D77" w:rsidP="00295922">
            <w:pPr>
              <w:pStyle w:val="TableParagraph"/>
              <w:numPr>
                <w:ilvl w:val="0"/>
                <w:numId w:val="213"/>
              </w:numPr>
              <w:tabs>
                <w:tab w:val="left" w:pos="642"/>
              </w:tabs>
              <w:spacing w:line="247" w:lineRule="auto"/>
              <w:ind w:right="350"/>
              <w:jc w:val="both"/>
              <w:rPr>
                <w:w w:val="105"/>
                <w:szCs w:val="24"/>
                <w:lang w:val="tr-TR"/>
              </w:rPr>
            </w:pPr>
            <w:r w:rsidRPr="00424A30">
              <w:rPr>
                <w:w w:val="105"/>
                <w:szCs w:val="24"/>
                <w:lang w:val="tr-TR"/>
              </w:rPr>
              <w:t>S</w:t>
            </w:r>
            <w:r w:rsidR="009B2A78" w:rsidRPr="00424A30">
              <w:rPr>
                <w:w w:val="105"/>
                <w:szCs w:val="24"/>
                <w:lang w:val="tr-TR"/>
              </w:rPr>
              <w:t>es kaydı</w:t>
            </w:r>
            <w:r w:rsidRPr="00424A30">
              <w:rPr>
                <w:w w:val="105"/>
                <w:szCs w:val="24"/>
                <w:lang w:val="tr-TR"/>
              </w:rPr>
              <w:t xml:space="preserve"> (CPC V.2 9611)</w:t>
            </w:r>
          </w:p>
          <w:p w14:paraId="4624011A" w14:textId="73F46D4D" w:rsidR="00525D77" w:rsidRPr="00424A30" w:rsidRDefault="009B2A78" w:rsidP="00295922">
            <w:pPr>
              <w:pStyle w:val="TableParagraph"/>
              <w:numPr>
                <w:ilvl w:val="0"/>
                <w:numId w:val="213"/>
              </w:numPr>
              <w:tabs>
                <w:tab w:val="left" w:pos="642"/>
              </w:tabs>
              <w:spacing w:line="247" w:lineRule="auto"/>
              <w:ind w:right="350"/>
              <w:jc w:val="both"/>
              <w:rPr>
                <w:w w:val="105"/>
                <w:szCs w:val="24"/>
                <w:lang w:val="tr-TR"/>
              </w:rPr>
            </w:pPr>
            <w:r w:rsidRPr="00424A30">
              <w:rPr>
                <w:w w:val="105"/>
                <w:szCs w:val="24"/>
                <w:lang w:val="tr-TR"/>
              </w:rPr>
              <w:t>Görsel-işitsel post prodüksiyon hizmetleri</w:t>
            </w:r>
            <w:r w:rsidR="00525D77" w:rsidRPr="00424A30">
              <w:rPr>
                <w:w w:val="105"/>
                <w:szCs w:val="24"/>
                <w:lang w:val="tr-TR"/>
              </w:rPr>
              <w:t xml:space="preserve"> (CPC V.2 9613)</w:t>
            </w:r>
          </w:p>
        </w:tc>
        <w:tc>
          <w:tcPr>
            <w:tcW w:w="3598" w:type="dxa"/>
          </w:tcPr>
          <w:p w14:paraId="6E4B24D3" w14:textId="77777777" w:rsidR="00525D77" w:rsidRPr="00424A30" w:rsidRDefault="00525D77" w:rsidP="00295922">
            <w:pPr>
              <w:pStyle w:val="GvdeMetni"/>
              <w:jc w:val="both"/>
              <w:rPr>
                <w:rFonts w:cs="Times New Roman"/>
                <w:lang w:val="tr-TR"/>
              </w:rPr>
            </w:pPr>
          </w:p>
          <w:p w14:paraId="53D09F73" w14:textId="4314AB4D" w:rsidR="00525D77" w:rsidRPr="00424A30" w:rsidRDefault="00F402CF" w:rsidP="00295922">
            <w:pPr>
              <w:pStyle w:val="TableParagraph"/>
              <w:numPr>
                <w:ilvl w:val="0"/>
                <w:numId w:val="198"/>
              </w:numPr>
              <w:tabs>
                <w:tab w:val="left" w:pos="618"/>
                <w:tab w:val="left" w:pos="619"/>
              </w:tabs>
              <w:spacing w:line="249" w:lineRule="auto"/>
              <w:ind w:left="603" w:right="592" w:hanging="450"/>
              <w:jc w:val="both"/>
              <w:rPr>
                <w:w w:val="105"/>
                <w:szCs w:val="24"/>
                <w:lang w:val="tr-TR"/>
              </w:rPr>
            </w:pPr>
            <w:bookmarkStart w:id="0" w:name="_Hlk128758788"/>
            <w:r w:rsidRPr="00424A30">
              <w:rPr>
                <w:w w:val="105"/>
                <w:szCs w:val="24"/>
                <w:lang w:val="tr-TR"/>
              </w:rPr>
              <w:t>BAE yetkili makamlarından lisansların ve onayların alınmasına tabidir.</w:t>
            </w:r>
          </w:p>
          <w:bookmarkEnd w:id="0"/>
          <w:p w14:paraId="0581CEBB" w14:textId="5C687C8C" w:rsidR="00525D77" w:rsidRPr="00424A30" w:rsidRDefault="00AB21E3" w:rsidP="00295922">
            <w:pPr>
              <w:pStyle w:val="TableParagraph"/>
              <w:numPr>
                <w:ilvl w:val="0"/>
                <w:numId w:val="198"/>
              </w:numPr>
              <w:tabs>
                <w:tab w:val="left" w:pos="618"/>
                <w:tab w:val="left" w:pos="619"/>
              </w:tabs>
              <w:spacing w:line="249" w:lineRule="auto"/>
              <w:ind w:left="603" w:right="592" w:hanging="450"/>
              <w:jc w:val="both"/>
              <w:rPr>
                <w:w w:val="105"/>
                <w:szCs w:val="24"/>
                <w:lang w:val="tr-TR"/>
              </w:rPr>
            </w:pPr>
            <w:r w:rsidRPr="00424A30">
              <w:rPr>
                <w:w w:val="105"/>
                <w:szCs w:val="24"/>
                <w:lang w:val="tr-TR"/>
              </w:rPr>
              <w:t>Kısıtlama yok.</w:t>
            </w:r>
          </w:p>
          <w:p w14:paraId="5FE48824" w14:textId="73FAB38F" w:rsidR="00525D77" w:rsidRPr="00424A30" w:rsidRDefault="00167DAE" w:rsidP="00295922">
            <w:pPr>
              <w:pStyle w:val="TableParagraph"/>
              <w:numPr>
                <w:ilvl w:val="0"/>
                <w:numId w:val="198"/>
              </w:numPr>
              <w:tabs>
                <w:tab w:val="left" w:pos="618"/>
                <w:tab w:val="left" w:pos="619"/>
              </w:tabs>
              <w:spacing w:line="249" w:lineRule="auto"/>
              <w:ind w:left="603" w:right="592" w:hanging="450"/>
              <w:jc w:val="both"/>
              <w:rPr>
                <w:w w:val="105"/>
                <w:szCs w:val="24"/>
                <w:lang w:val="tr-TR"/>
              </w:rPr>
            </w:pPr>
            <w:r w:rsidRPr="00424A30">
              <w:rPr>
                <w:w w:val="105"/>
                <w:szCs w:val="24"/>
                <w:lang w:val="tr-TR"/>
              </w:rPr>
              <w:t>Yabancı özsermaye %49 ile kısıtlıdır</w:t>
            </w:r>
            <w:r w:rsidR="00F402CF" w:rsidRPr="00424A30">
              <w:rPr>
                <w:w w:val="105"/>
                <w:szCs w:val="24"/>
                <w:lang w:val="tr-TR"/>
              </w:rPr>
              <w:t xml:space="preserve"> ve yetkili BAE medya makamlarından lisansların ve onayların alınmasına tabidir.</w:t>
            </w:r>
          </w:p>
          <w:p w14:paraId="5D47AD5C" w14:textId="3F970B21" w:rsidR="00525D77" w:rsidRPr="00424A30" w:rsidRDefault="00FF34E9" w:rsidP="00295922">
            <w:pPr>
              <w:pStyle w:val="TableParagraph"/>
              <w:numPr>
                <w:ilvl w:val="0"/>
                <w:numId w:val="198"/>
              </w:numPr>
              <w:tabs>
                <w:tab w:val="left" w:pos="618"/>
                <w:tab w:val="left" w:pos="619"/>
              </w:tabs>
              <w:spacing w:line="249" w:lineRule="auto"/>
              <w:ind w:left="603" w:right="592" w:hanging="450"/>
              <w:jc w:val="both"/>
              <w:rPr>
                <w:w w:val="105"/>
                <w:szCs w:val="24"/>
                <w:lang w:val="tr-TR"/>
              </w:rPr>
            </w:pPr>
            <w:r w:rsidRPr="00424A30">
              <w:rPr>
                <w:w w:val="105"/>
                <w:szCs w:val="24"/>
                <w:lang w:val="tr-TR"/>
              </w:rPr>
              <w:t>Yatay bölümde belirtilenler dışında kapalı.</w:t>
            </w:r>
          </w:p>
        </w:tc>
        <w:tc>
          <w:tcPr>
            <w:tcW w:w="4051" w:type="dxa"/>
          </w:tcPr>
          <w:p w14:paraId="21D28BEC" w14:textId="77777777" w:rsidR="00525D77" w:rsidRPr="00424A30" w:rsidRDefault="00525D77" w:rsidP="00295922">
            <w:pPr>
              <w:pStyle w:val="TableParagraph"/>
              <w:tabs>
                <w:tab w:val="left" w:pos="618"/>
                <w:tab w:val="left" w:pos="619"/>
              </w:tabs>
              <w:spacing w:line="249" w:lineRule="auto"/>
              <w:ind w:right="592"/>
              <w:jc w:val="both"/>
              <w:rPr>
                <w:w w:val="105"/>
                <w:szCs w:val="24"/>
                <w:lang w:val="tr-TR"/>
              </w:rPr>
            </w:pPr>
          </w:p>
          <w:p w14:paraId="254EACFC" w14:textId="77777777" w:rsidR="00525D77" w:rsidRPr="00424A30" w:rsidRDefault="00525D77" w:rsidP="00295922">
            <w:pPr>
              <w:pStyle w:val="TableParagraph"/>
              <w:tabs>
                <w:tab w:val="left" w:pos="618"/>
                <w:tab w:val="left" w:pos="619"/>
              </w:tabs>
              <w:spacing w:line="249" w:lineRule="auto"/>
              <w:ind w:right="592"/>
              <w:jc w:val="both"/>
              <w:rPr>
                <w:w w:val="105"/>
                <w:szCs w:val="24"/>
                <w:lang w:val="tr-TR"/>
              </w:rPr>
            </w:pPr>
          </w:p>
          <w:p w14:paraId="564F07A0" w14:textId="6D24411F" w:rsidR="00525D77" w:rsidRPr="00424A30" w:rsidRDefault="00F402CF" w:rsidP="00295922">
            <w:pPr>
              <w:pStyle w:val="TableParagraph"/>
              <w:numPr>
                <w:ilvl w:val="0"/>
                <w:numId w:val="199"/>
              </w:numPr>
              <w:tabs>
                <w:tab w:val="left" w:pos="618"/>
                <w:tab w:val="left" w:pos="619"/>
              </w:tabs>
              <w:spacing w:line="249" w:lineRule="auto"/>
              <w:ind w:right="592"/>
              <w:jc w:val="both"/>
              <w:rPr>
                <w:w w:val="105"/>
                <w:szCs w:val="24"/>
                <w:lang w:val="tr-TR"/>
              </w:rPr>
            </w:pPr>
            <w:r w:rsidRPr="00424A30">
              <w:rPr>
                <w:w w:val="105"/>
                <w:szCs w:val="24"/>
                <w:lang w:val="tr-TR"/>
              </w:rPr>
              <w:t>BAE yetkili makamlarından lisansların ve onayların alınmasına tabidir</w:t>
            </w:r>
            <w:r w:rsidR="00525D77" w:rsidRPr="00424A30">
              <w:rPr>
                <w:w w:val="105"/>
                <w:szCs w:val="24"/>
                <w:lang w:val="tr-TR"/>
              </w:rPr>
              <w:t>.</w:t>
            </w:r>
          </w:p>
          <w:p w14:paraId="30E47B4A" w14:textId="345643FB" w:rsidR="00525D77" w:rsidRPr="00424A30" w:rsidRDefault="00AB21E3" w:rsidP="00295922">
            <w:pPr>
              <w:pStyle w:val="TableParagraph"/>
              <w:numPr>
                <w:ilvl w:val="0"/>
                <w:numId w:val="199"/>
              </w:numPr>
              <w:tabs>
                <w:tab w:val="left" w:pos="618"/>
                <w:tab w:val="left" w:pos="619"/>
              </w:tabs>
              <w:spacing w:line="249" w:lineRule="auto"/>
              <w:ind w:right="592"/>
              <w:jc w:val="both"/>
              <w:rPr>
                <w:w w:val="105"/>
                <w:szCs w:val="24"/>
                <w:lang w:val="tr-TR"/>
              </w:rPr>
            </w:pPr>
            <w:r w:rsidRPr="00424A30">
              <w:rPr>
                <w:w w:val="105"/>
                <w:szCs w:val="24"/>
                <w:lang w:val="tr-TR"/>
              </w:rPr>
              <w:t>Kısıtlama yok.</w:t>
            </w:r>
          </w:p>
          <w:p w14:paraId="6642989F" w14:textId="077B614D" w:rsidR="00525D77" w:rsidRPr="00424A30" w:rsidRDefault="00AB21E3" w:rsidP="00295922">
            <w:pPr>
              <w:pStyle w:val="TableParagraph"/>
              <w:numPr>
                <w:ilvl w:val="0"/>
                <w:numId w:val="199"/>
              </w:numPr>
              <w:tabs>
                <w:tab w:val="left" w:pos="618"/>
                <w:tab w:val="left" w:pos="619"/>
              </w:tabs>
              <w:spacing w:line="249" w:lineRule="auto"/>
              <w:ind w:right="592"/>
              <w:jc w:val="both"/>
              <w:rPr>
                <w:w w:val="105"/>
                <w:szCs w:val="24"/>
                <w:lang w:val="tr-TR"/>
              </w:rPr>
            </w:pPr>
            <w:r w:rsidRPr="00424A30">
              <w:rPr>
                <w:w w:val="105"/>
                <w:szCs w:val="24"/>
                <w:lang w:val="tr-TR"/>
              </w:rPr>
              <w:t>Kapalı.</w:t>
            </w:r>
          </w:p>
          <w:p w14:paraId="23E5EF7F" w14:textId="1DD31D78" w:rsidR="00525D77" w:rsidRPr="00424A30" w:rsidRDefault="00FF34E9" w:rsidP="00295922">
            <w:pPr>
              <w:pStyle w:val="TableParagraph"/>
              <w:numPr>
                <w:ilvl w:val="0"/>
                <w:numId w:val="199"/>
              </w:numPr>
              <w:tabs>
                <w:tab w:val="left" w:pos="618"/>
                <w:tab w:val="left" w:pos="619"/>
              </w:tabs>
              <w:spacing w:line="249" w:lineRule="auto"/>
              <w:ind w:right="592"/>
              <w:jc w:val="both"/>
              <w:rPr>
                <w:w w:val="105"/>
                <w:szCs w:val="24"/>
                <w:lang w:val="tr-TR"/>
              </w:rPr>
            </w:pPr>
            <w:r w:rsidRPr="00424A30">
              <w:rPr>
                <w:w w:val="105"/>
                <w:szCs w:val="24"/>
                <w:lang w:val="tr-TR"/>
              </w:rPr>
              <w:t>Yatay bölümde belirtilenler dışında kapalı.</w:t>
            </w:r>
          </w:p>
        </w:tc>
        <w:tc>
          <w:tcPr>
            <w:tcW w:w="3145" w:type="dxa"/>
            <w:vAlign w:val="center"/>
          </w:tcPr>
          <w:p w14:paraId="472193EF" w14:textId="77777777" w:rsidR="00525D77" w:rsidRPr="00424A30" w:rsidRDefault="00525D77" w:rsidP="00295922">
            <w:pPr>
              <w:pStyle w:val="GvdeMetni"/>
              <w:jc w:val="both"/>
              <w:rPr>
                <w:rFonts w:cs="Times New Roman"/>
                <w:lang w:val="tr-TR"/>
              </w:rPr>
            </w:pPr>
          </w:p>
        </w:tc>
      </w:tr>
      <w:tr w:rsidR="00B70219" w:rsidRPr="00424A30" w14:paraId="3BBE48D7" w14:textId="77777777" w:rsidTr="0044217E">
        <w:tc>
          <w:tcPr>
            <w:tcW w:w="3596" w:type="dxa"/>
            <w:vAlign w:val="center"/>
          </w:tcPr>
          <w:p w14:paraId="0321CD62" w14:textId="34D5A358" w:rsidR="00525D77" w:rsidRPr="00424A30" w:rsidRDefault="00077EC3" w:rsidP="00295922">
            <w:pPr>
              <w:pStyle w:val="TableParagraph"/>
              <w:numPr>
                <w:ilvl w:val="0"/>
                <w:numId w:val="21"/>
              </w:numPr>
              <w:tabs>
                <w:tab w:val="left" w:pos="507"/>
              </w:tabs>
              <w:spacing w:before="32"/>
              <w:jc w:val="both"/>
              <w:rPr>
                <w:w w:val="105"/>
                <w:szCs w:val="24"/>
                <w:lang w:val="tr-TR"/>
              </w:rPr>
            </w:pPr>
            <w:r w:rsidRPr="00424A30">
              <w:rPr>
                <w:w w:val="105"/>
                <w:szCs w:val="24"/>
                <w:u w:val="single"/>
                <w:lang w:val="tr-TR"/>
              </w:rPr>
              <w:t>İNŞAAT VE İLGİLİ MÜHENDİSLİK HİZMETLERİ</w:t>
            </w:r>
          </w:p>
        </w:tc>
        <w:tc>
          <w:tcPr>
            <w:tcW w:w="3598" w:type="dxa"/>
            <w:vAlign w:val="center"/>
          </w:tcPr>
          <w:p w14:paraId="42D0EB10" w14:textId="77777777" w:rsidR="00525D77" w:rsidRPr="00424A30" w:rsidRDefault="00525D77" w:rsidP="00295922">
            <w:pPr>
              <w:pStyle w:val="GvdeMetni"/>
              <w:jc w:val="both"/>
              <w:rPr>
                <w:rFonts w:cs="Times New Roman"/>
                <w:lang w:val="tr-TR"/>
              </w:rPr>
            </w:pPr>
          </w:p>
        </w:tc>
        <w:tc>
          <w:tcPr>
            <w:tcW w:w="4051" w:type="dxa"/>
            <w:vAlign w:val="center"/>
          </w:tcPr>
          <w:p w14:paraId="63D6A313" w14:textId="77777777" w:rsidR="00525D77" w:rsidRPr="00424A30" w:rsidRDefault="00525D77" w:rsidP="00295922">
            <w:pPr>
              <w:pStyle w:val="GvdeMetni"/>
              <w:jc w:val="both"/>
              <w:rPr>
                <w:rFonts w:cs="Times New Roman"/>
                <w:lang w:val="tr-TR"/>
              </w:rPr>
            </w:pPr>
          </w:p>
        </w:tc>
        <w:tc>
          <w:tcPr>
            <w:tcW w:w="3145" w:type="dxa"/>
            <w:vAlign w:val="center"/>
          </w:tcPr>
          <w:p w14:paraId="3C3AEDB7" w14:textId="77777777" w:rsidR="00525D77" w:rsidRPr="00424A30" w:rsidRDefault="00525D77" w:rsidP="00295922">
            <w:pPr>
              <w:pStyle w:val="GvdeMetni"/>
              <w:jc w:val="both"/>
              <w:rPr>
                <w:rFonts w:cs="Times New Roman"/>
                <w:lang w:val="tr-TR"/>
              </w:rPr>
            </w:pPr>
          </w:p>
        </w:tc>
      </w:tr>
      <w:tr w:rsidR="00B70219" w:rsidRPr="00424A30" w14:paraId="5FB64833" w14:textId="77777777" w:rsidTr="007D2ED9">
        <w:tc>
          <w:tcPr>
            <w:tcW w:w="3596" w:type="dxa"/>
          </w:tcPr>
          <w:p w14:paraId="5514616A" w14:textId="676E094E" w:rsidR="00525D77" w:rsidRPr="00424A30" w:rsidRDefault="00A00C9F" w:rsidP="00295922">
            <w:pPr>
              <w:pStyle w:val="TableParagraph"/>
              <w:numPr>
                <w:ilvl w:val="0"/>
                <w:numId w:val="33"/>
              </w:numPr>
              <w:tabs>
                <w:tab w:val="left" w:pos="507"/>
              </w:tabs>
              <w:spacing w:before="32"/>
              <w:jc w:val="both"/>
              <w:rPr>
                <w:w w:val="105"/>
                <w:szCs w:val="24"/>
                <w:lang w:val="tr-TR"/>
              </w:rPr>
            </w:pPr>
            <w:r w:rsidRPr="00424A30">
              <w:rPr>
                <w:w w:val="105"/>
                <w:szCs w:val="24"/>
                <w:u w:val="single"/>
                <w:lang w:val="tr-TR"/>
              </w:rPr>
              <w:t>Binalar için Genel İnşaat İşleri</w:t>
            </w:r>
            <w:r w:rsidR="00525D77" w:rsidRPr="00424A30">
              <w:rPr>
                <w:w w:val="105"/>
                <w:szCs w:val="24"/>
                <w:lang w:val="tr-TR"/>
              </w:rPr>
              <w:t xml:space="preserve"> (CPC 512) </w:t>
            </w:r>
          </w:p>
          <w:p w14:paraId="680077FA" w14:textId="77777777" w:rsidR="00525D77" w:rsidRPr="00424A30" w:rsidRDefault="00525D77" w:rsidP="00295922">
            <w:pPr>
              <w:pStyle w:val="TableParagraph"/>
              <w:tabs>
                <w:tab w:val="left" w:pos="507"/>
              </w:tabs>
              <w:spacing w:before="32"/>
              <w:ind w:left="360"/>
              <w:jc w:val="both"/>
              <w:rPr>
                <w:w w:val="105"/>
                <w:szCs w:val="24"/>
                <w:lang w:val="tr-TR"/>
              </w:rPr>
            </w:pPr>
          </w:p>
          <w:p w14:paraId="09E9FDD9" w14:textId="04AA2D17" w:rsidR="00525D77" w:rsidRPr="00424A30" w:rsidRDefault="00A00C9F" w:rsidP="00295922">
            <w:pPr>
              <w:pStyle w:val="TableParagraph"/>
              <w:numPr>
                <w:ilvl w:val="0"/>
                <w:numId w:val="33"/>
              </w:numPr>
              <w:tabs>
                <w:tab w:val="left" w:pos="507"/>
              </w:tabs>
              <w:spacing w:before="32"/>
              <w:jc w:val="both"/>
              <w:rPr>
                <w:w w:val="105"/>
                <w:szCs w:val="24"/>
                <w:lang w:val="tr-TR"/>
              </w:rPr>
            </w:pPr>
            <w:r w:rsidRPr="00424A30">
              <w:rPr>
                <w:w w:val="105"/>
                <w:szCs w:val="24"/>
                <w:u w:val="single"/>
                <w:lang w:val="tr-TR"/>
              </w:rPr>
              <w:t>İnşaat Mühendisliği Uygulamaları için Genel İnşaat İşleri</w:t>
            </w:r>
            <w:r w:rsidR="00525D77" w:rsidRPr="00424A30">
              <w:rPr>
                <w:w w:val="105"/>
                <w:szCs w:val="24"/>
                <w:lang w:val="tr-TR"/>
              </w:rPr>
              <w:t xml:space="preserve"> (CPC 513)</w:t>
            </w:r>
          </w:p>
          <w:p w14:paraId="3ACC8D77" w14:textId="77777777" w:rsidR="00525D77" w:rsidRPr="00424A30" w:rsidRDefault="00525D77" w:rsidP="00295922">
            <w:pPr>
              <w:pStyle w:val="TableParagraph"/>
              <w:tabs>
                <w:tab w:val="left" w:pos="507"/>
              </w:tabs>
              <w:spacing w:before="32"/>
              <w:ind w:left="360"/>
              <w:jc w:val="both"/>
              <w:rPr>
                <w:w w:val="105"/>
                <w:szCs w:val="24"/>
                <w:lang w:val="tr-TR"/>
              </w:rPr>
            </w:pPr>
          </w:p>
          <w:p w14:paraId="70BC153E" w14:textId="7A3A62A4" w:rsidR="00525D77" w:rsidRPr="00424A30" w:rsidRDefault="00A00C9F" w:rsidP="00295922">
            <w:pPr>
              <w:pStyle w:val="TableParagraph"/>
              <w:numPr>
                <w:ilvl w:val="0"/>
                <w:numId w:val="33"/>
              </w:numPr>
              <w:tabs>
                <w:tab w:val="left" w:pos="507"/>
              </w:tabs>
              <w:spacing w:before="32"/>
              <w:jc w:val="both"/>
              <w:rPr>
                <w:w w:val="105"/>
                <w:szCs w:val="24"/>
                <w:lang w:val="tr-TR"/>
              </w:rPr>
            </w:pPr>
            <w:r w:rsidRPr="00424A30">
              <w:rPr>
                <w:w w:val="105"/>
                <w:szCs w:val="24"/>
                <w:u w:val="single"/>
                <w:lang w:val="tr-TR"/>
              </w:rPr>
              <w:t>Tesisat ve Birleştirme İşleri</w:t>
            </w:r>
            <w:r w:rsidR="00525D77" w:rsidRPr="00424A30">
              <w:rPr>
                <w:w w:val="105"/>
                <w:szCs w:val="24"/>
                <w:lang w:val="tr-TR"/>
              </w:rPr>
              <w:t xml:space="preserve"> (CPC 514+516)</w:t>
            </w:r>
          </w:p>
          <w:p w14:paraId="32AB14E3" w14:textId="77777777" w:rsidR="00525D77" w:rsidRPr="00424A30" w:rsidRDefault="00525D77" w:rsidP="00295922">
            <w:pPr>
              <w:pStyle w:val="TableParagraph"/>
              <w:tabs>
                <w:tab w:val="left" w:pos="507"/>
              </w:tabs>
              <w:spacing w:before="32"/>
              <w:ind w:left="360"/>
              <w:jc w:val="both"/>
              <w:rPr>
                <w:w w:val="105"/>
                <w:szCs w:val="24"/>
                <w:lang w:val="tr-TR"/>
              </w:rPr>
            </w:pPr>
          </w:p>
          <w:p w14:paraId="7A87DA30" w14:textId="7AE08B96" w:rsidR="00525D77" w:rsidRPr="00424A30" w:rsidRDefault="00525D77" w:rsidP="00295922">
            <w:pPr>
              <w:pStyle w:val="TableParagraph"/>
              <w:numPr>
                <w:ilvl w:val="0"/>
                <w:numId w:val="33"/>
              </w:numPr>
              <w:tabs>
                <w:tab w:val="left" w:pos="507"/>
              </w:tabs>
              <w:spacing w:before="32"/>
              <w:jc w:val="both"/>
              <w:rPr>
                <w:w w:val="105"/>
                <w:szCs w:val="24"/>
                <w:lang w:val="tr-TR"/>
              </w:rPr>
            </w:pPr>
            <w:r w:rsidRPr="00424A30">
              <w:rPr>
                <w:w w:val="105"/>
                <w:szCs w:val="24"/>
                <w:u w:val="single"/>
                <w:lang w:val="tr-TR"/>
              </w:rPr>
              <w:t>B</w:t>
            </w:r>
            <w:r w:rsidR="00A00C9F" w:rsidRPr="00424A30">
              <w:rPr>
                <w:w w:val="105"/>
                <w:szCs w:val="24"/>
                <w:u w:val="single"/>
                <w:lang w:val="tr-TR"/>
              </w:rPr>
              <w:t xml:space="preserve">inaların Tamamlanması ve </w:t>
            </w:r>
            <w:r w:rsidR="00A00C9F" w:rsidRPr="00424A30">
              <w:rPr>
                <w:w w:val="105"/>
                <w:szCs w:val="24"/>
                <w:u w:val="single"/>
                <w:lang w:val="tr-TR"/>
              </w:rPr>
              <w:lastRenderedPageBreak/>
              <w:t>Son İnce İşleri</w:t>
            </w:r>
            <w:r w:rsidRPr="00424A30">
              <w:rPr>
                <w:w w:val="105"/>
                <w:szCs w:val="24"/>
                <w:lang w:val="tr-TR"/>
              </w:rPr>
              <w:t xml:space="preserve"> (CPC 517)</w:t>
            </w:r>
          </w:p>
          <w:p w14:paraId="5096E823" w14:textId="77777777" w:rsidR="00525D77" w:rsidRPr="00424A30" w:rsidRDefault="00525D77" w:rsidP="00295922">
            <w:pPr>
              <w:pStyle w:val="TableParagraph"/>
              <w:tabs>
                <w:tab w:val="left" w:pos="507"/>
              </w:tabs>
              <w:spacing w:before="32"/>
              <w:ind w:left="360"/>
              <w:jc w:val="both"/>
              <w:rPr>
                <w:w w:val="105"/>
                <w:szCs w:val="24"/>
                <w:lang w:val="tr-TR"/>
              </w:rPr>
            </w:pPr>
          </w:p>
          <w:p w14:paraId="48CA6E94" w14:textId="3ED3421B" w:rsidR="00525D77" w:rsidRPr="00424A30" w:rsidRDefault="00077EC3" w:rsidP="00295922">
            <w:pPr>
              <w:pStyle w:val="TableParagraph"/>
              <w:numPr>
                <w:ilvl w:val="0"/>
                <w:numId w:val="33"/>
              </w:numPr>
              <w:tabs>
                <w:tab w:val="left" w:pos="507"/>
              </w:tabs>
              <w:spacing w:before="32"/>
              <w:jc w:val="both"/>
              <w:rPr>
                <w:w w:val="105"/>
                <w:szCs w:val="24"/>
                <w:lang w:val="tr-TR"/>
              </w:rPr>
            </w:pPr>
            <w:r w:rsidRPr="00424A30">
              <w:rPr>
                <w:w w:val="105"/>
                <w:szCs w:val="24"/>
                <w:u w:val="single"/>
                <w:lang w:val="tr-TR"/>
              </w:rPr>
              <w:t>Diğer</w:t>
            </w:r>
            <w:r w:rsidR="00525D77" w:rsidRPr="00424A30">
              <w:rPr>
                <w:w w:val="105"/>
                <w:szCs w:val="24"/>
                <w:lang w:val="tr-TR"/>
              </w:rPr>
              <w:t xml:space="preserve"> (CPC 511+515+518)</w:t>
            </w:r>
          </w:p>
          <w:p w14:paraId="0DFD4543" w14:textId="25D1B673" w:rsidR="00525D77" w:rsidRPr="00424A30" w:rsidRDefault="00525D77" w:rsidP="00295922">
            <w:pPr>
              <w:pStyle w:val="TableParagraph"/>
              <w:tabs>
                <w:tab w:val="left" w:pos="507"/>
              </w:tabs>
              <w:spacing w:before="32"/>
              <w:ind w:left="360"/>
              <w:jc w:val="both"/>
              <w:rPr>
                <w:w w:val="105"/>
                <w:szCs w:val="24"/>
                <w:lang w:val="tr-TR"/>
              </w:rPr>
            </w:pPr>
            <w:r w:rsidRPr="00424A30">
              <w:rPr>
                <w:w w:val="105"/>
                <w:szCs w:val="24"/>
                <w:lang w:val="tr-TR"/>
              </w:rPr>
              <w:t xml:space="preserve"> </w:t>
            </w:r>
          </w:p>
        </w:tc>
        <w:tc>
          <w:tcPr>
            <w:tcW w:w="3598" w:type="dxa"/>
          </w:tcPr>
          <w:p w14:paraId="46852B5F" w14:textId="611D4375" w:rsidR="00525D77" w:rsidRPr="00424A30" w:rsidRDefault="00525D77" w:rsidP="00295922">
            <w:pPr>
              <w:pStyle w:val="TableParagraph"/>
              <w:tabs>
                <w:tab w:val="left" w:pos="618"/>
              </w:tabs>
              <w:spacing w:before="32"/>
              <w:ind w:left="106"/>
              <w:jc w:val="both"/>
              <w:rPr>
                <w:color w:val="FF0000"/>
                <w:w w:val="105"/>
                <w:szCs w:val="24"/>
                <w:lang w:val="tr-TR"/>
              </w:rPr>
            </w:pPr>
            <w:r w:rsidRPr="00424A30">
              <w:rPr>
                <w:w w:val="105"/>
                <w:szCs w:val="24"/>
                <w:lang w:val="tr-TR"/>
              </w:rPr>
              <w:lastRenderedPageBreak/>
              <w:t>1)</w:t>
            </w:r>
            <w:r w:rsidRPr="00424A30">
              <w:rPr>
                <w:w w:val="105"/>
                <w:szCs w:val="24"/>
                <w:lang w:val="tr-TR"/>
              </w:rPr>
              <w:tab/>
            </w:r>
            <w:r w:rsidR="00AB21E3" w:rsidRPr="00424A30">
              <w:rPr>
                <w:w w:val="105"/>
                <w:szCs w:val="24"/>
                <w:lang w:val="tr-TR"/>
              </w:rPr>
              <w:t>Kapalı.</w:t>
            </w:r>
            <w:r w:rsidRPr="00424A30">
              <w:rPr>
                <w:color w:val="FF0000"/>
                <w:w w:val="105"/>
                <w:szCs w:val="24"/>
                <w:lang w:val="tr-TR"/>
              </w:rPr>
              <w:t xml:space="preserve">  </w:t>
            </w:r>
          </w:p>
          <w:p w14:paraId="3E8003FD" w14:textId="3D27BA66" w:rsidR="00525D77" w:rsidRPr="00424A30" w:rsidRDefault="00AB21E3" w:rsidP="00295922">
            <w:pPr>
              <w:pStyle w:val="TableParagraph"/>
              <w:numPr>
                <w:ilvl w:val="0"/>
                <w:numId w:val="100"/>
              </w:numPr>
              <w:tabs>
                <w:tab w:val="left" w:pos="619"/>
                <w:tab w:val="left" w:pos="620"/>
              </w:tabs>
              <w:spacing w:before="9" w:line="247" w:lineRule="auto"/>
              <w:ind w:right="266"/>
              <w:jc w:val="both"/>
              <w:rPr>
                <w:szCs w:val="24"/>
                <w:lang w:val="tr-TR"/>
              </w:rPr>
            </w:pPr>
            <w:r w:rsidRPr="00424A30">
              <w:rPr>
                <w:w w:val="105"/>
                <w:szCs w:val="24"/>
                <w:lang w:val="tr-TR"/>
              </w:rPr>
              <w:t>Kısıtlama yok.</w:t>
            </w:r>
          </w:p>
          <w:p w14:paraId="5025C911" w14:textId="77777777" w:rsidR="00525D77" w:rsidRPr="00424A30" w:rsidRDefault="00525D77" w:rsidP="00295922">
            <w:pPr>
              <w:pStyle w:val="TableParagraph"/>
              <w:numPr>
                <w:ilvl w:val="0"/>
                <w:numId w:val="100"/>
              </w:numPr>
              <w:tabs>
                <w:tab w:val="left" w:pos="619"/>
                <w:tab w:val="left" w:pos="620"/>
              </w:tabs>
              <w:spacing w:line="247" w:lineRule="auto"/>
              <w:ind w:right="266"/>
              <w:jc w:val="both"/>
              <w:rPr>
                <w:szCs w:val="24"/>
                <w:lang w:val="tr-TR"/>
              </w:rPr>
            </w:pPr>
          </w:p>
          <w:p w14:paraId="549F67F1" w14:textId="2552527A" w:rsidR="00525D77" w:rsidRPr="00424A30" w:rsidRDefault="00915F94" w:rsidP="00295922">
            <w:pPr>
              <w:pStyle w:val="TableParagraph"/>
              <w:numPr>
                <w:ilvl w:val="0"/>
                <w:numId w:val="99"/>
              </w:numPr>
              <w:tabs>
                <w:tab w:val="left" w:pos="619"/>
                <w:tab w:val="left" w:pos="620"/>
              </w:tabs>
              <w:spacing w:line="247" w:lineRule="auto"/>
              <w:ind w:right="266"/>
              <w:jc w:val="both"/>
              <w:rPr>
                <w:szCs w:val="24"/>
                <w:lang w:val="tr-TR"/>
              </w:rPr>
            </w:pPr>
            <w:r w:rsidRPr="00424A30">
              <w:rPr>
                <w:w w:val="105"/>
                <w:szCs w:val="24"/>
                <w:lang w:val="tr-TR"/>
              </w:rPr>
              <w:t>Yabancı özsermaye %70 ile kısıtlıdır</w:t>
            </w:r>
            <w:r w:rsidR="00525D77" w:rsidRPr="00424A30">
              <w:rPr>
                <w:w w:val="105"/>
                <w:szCs w:val="24"/>
                <w:lang w:val="tr-TR"/>
              </w:rPr>
              <w:t>.</w:t>
            </w:r>
          </w:p>
          <w:p w14:paraId="3BB6917F" w14:textId="6A68E280" w:rsidR="00525D77" w:rsidRPr="00424A30" w:rsidRDefault="001210E1" w:rsidP="00916EF8">
            <w:pPr>
              <w:pStyle w:val="TableParagraph"/>
              <w:numPr>
                <w:ilvl w:val="0"/>
                <w:numId w:val="99"/>
              </w:numPr>
              <w:tabs>
                <w:tab w:val="left" w:pos="618"/>
              </w:tabs>
              <w:spacing w:before="7" w:line="247" w:lineRule="auto"/>
              <w:ind w:right="145"/>
              <w:jc w:val="both"/>
              <w:rPr>
                <w:w w:val="105"/>
                <w:szCs w:val="24"/>
                <w:lang w:val="tr-TR"/>
              </w:rPr>
            </w:pPr>
            <w:r w:rsidRPr="00424A30">
              <w:rPr>
                <w:w w:val="105"/>
                <w:szCs w:val="24"/>
                <w:lang w:val="tr-TR"/>
              </w:rPr>
              <w:t>Hava</w:t>
            </w:r>
            <w:r w:rsidRPr="00424A30">
              <w:rPr>
                <w:w w:val="105"/>
                <w:szCs w:val="24"/>
                <w:lang w:val="tr-TR"/>
              </w:rPr>
              <w:t>limanları</w:t>
            </w:r>
            <w:r w:rsidRPr="00424A30">
              <w:rPr>
                <w:w w:val="105"/>
                <w:szCs w:val="24"/>
                <w:lang w:val="tr-TR"/>
              </w:rPr>
              <w:t xml:space="preserve">, otoyollar ve spor tesisleri gibi büyük ölçekli altyapı projeleri ile 450 milyon ABD dolarını aşan projelerde %100'e kadar </w:t>
            </w:r>
            <w:r w:rsidRPr="00424A30">
              <w:rPr>
                <w:w w:val="105"/>
                <w:szCs w:val="24"/>
                <w:lang w:val="tr-TR"/>
              </w:rPr>
              <w:lastRenderedPageBreak/>
              <w:t xml:space="preserve">yabancı </w:t>
            </w:r>
            <w:r w:rsidR="00916EF8" w:rsidRPr="00424A30">
              <w:rPr>
                <w:w w:val="105"/>
                <w:szCs w:val="24"/>
                <w:lang w:val="tr-TR"/>
              </w:rPr>
              <w:t>öz</w:t>
            </w:r>
            <w:r w:rsidRPr="00424A30">
              <w:rPr>
                <w:w w:val="105"/>
                <w:szCs w:val="24"/>
                <w:lang w:val="tr-TR"/>
              </w:rPr>
              <w:t>sermayeye izin verilmektedir.</w:t>
            </w:r>
            <w:r w:rsidR="00916EF8" w:rsidRPr="00424A30">
              <w:rPr>
                <w:lang w:val="tr-TR"/>
              </w:rPr>
              <w:t xml:space="preserve"> </w:t>
            </w:r>
            <w:r w:rsidR="00916EF8" w:rsidRPr="00424A30">
              <w:rPr>
                <w:w w:val="105"/>
                <w:szCs w:val="24"/>
                <w:lang w:val="tr-TR"/>
              </w:rPr>
              <w:t>Daha fazla açıklık için, bu paragraf (ii) uyarınca kurulan yabancı şirketlerin 450 milyon ABD dolarının altındaki hiçbir projeye katılmasına izin verilmeyecektir.</w:t>
            </w:r>
          </w:p>
          <w:p w14:paraId="65F89A5D" w14:textId="50E24419" w:rsidR="00525D77" w:rsidRPr="00424A30" w:rsidRDefault="00FF34E9" w:rsidP="00295922">
            <w:pPr>
              <w:pStyle w:val="TableParagraph"/>
              <w:numPr>
                <w:ilvl w:val="0"/>
                <w:numId w:val="100"/>
              </w:numPr>
              <w:tabs>
                <w:tab w:val="left" w:pos="618"/>
              </w:tabs>
              <w:spacing w:before="32"/>
              <w:jc w:val="both"/>
              <w:rPr>
                <w:szCs w:val="24"/>
                <w:lang w:val="tr-TR"/>
              </w:rPr>
            </w:pPr>
            <w:r w:rsidRPr="00424A30">
              <w:rPr>
                <w:w w:val="105"/>
                <w:szCs w:val="24"/>
                <w:lang w:val="tr-TR"/>
              </w:rPr>
              <w:t>Yatay bölümde belirtilenler dışında kapalı.</w:t>
            </w:r>
          </w:p>
        </w:tc>
        <w:tc>
          <w:tcPr>
            <w:tcW w:w="4051" w:type="dxa"/>
          </w:tcPr>
          <w:p w14:paraId="7352B8D6" w14:textId="50F4C18F" w:rsidR="00525D77" w:rsidRPr="00424A30" w:rsidRDefault="00AB21E3" w:rsidP="00295922">
            <w:pPr>
              <w:pStyle w:val="TableParagraph"/>
              <w:numPr>
                <w:ilvl w:val="0"/>
                <w:numId w:val="101"/>
              </w:numPr>
              <w:tabs>
                <w:tab w:val="left" w:pos="561"/>
              </w:tabs>
              <w:spacing w:before="32"/>
              <w:jc w:val="both"/>
              <w:rPr>
                <w:w w:val="105"/>
                <w:szCs w:val="24"/>
                <w:lang w:val="tr-TR"/>
              </w:rPr>
            </w:pPr>
            <w:r w:rsidRPr="00424A30">
              <w:rPr>
                <w:w w:val="105"/>
                <w:szCs w:val="24"/>
                <w:lang w:val="tr-TR"/>
              </w:rPr>
              <w:lastRenderedPageBreak/>
              <w:t>Kapalı.</w:t>
            </w:r>
          </w:p>
          <w:p w14:paraId="120BAD37" w14:textId="3C926DEC" w:rsidR="00525D77" w:rsidRPr="00424A30" w:rsidRDefault="00AB21E3" w:rsidP="00295922">
            <w:pPr>
              <w:pStyle w:val="TableParagraph"/>
              <w:numPr>
                <w:ilvl w:val="0"/>
                <w:numId w:val="101"/>
              </w:numPr>
              <w:tabs>
                <w:tab w:val="left" w:pos="561"/>
                <w:tab w:val="left" w:pos="562"/>
              </w:tabs>
              <w:spacing w:before="33" w:line="247" w:lineRule="auto"/>
              <w:ind w:right="323"/>
              <w:jc w:val="both"/>
              <w:rPr>
                <w:szCs w:val="24"/>
                <w:lang w:val="tr-TR"/>
              </w:rPr>
            </w:pPr>
            <w:r w:rsidRPr="00424A30">
              <w:rPr>
                <w:w w:val="105"/>
                <w:szCs w:val="24"/>
                <w:lang w:val="tr-TR"/>
              </w:rPr>
              <w:t>Kısıtlama yok.</w:t>
            </w:r>
          </w:p>
          <w:p w14:paraId="6500CA61" w14:textId="1CFA0ED7" w:rsidR="00525D77" w:rsidRPr="00424A30" w:rsidRDefault="00AB21E3" w:rsidP="00295922">
            <w:pPr>
              <w:pStyle w:val="TableParagraph"/>
              <w:numPr>
                <w:ilvl w:val="0"/>
                <w:numId w:val="101"/>
              </w:numPr>
              <w:tabs>
                <w:tab w:val="left" w:pos="561"/>
              </w:tabs>
              <w:spacing w:before="32"/>
              <w:jc w:val="both"/>
              <w:rPr>
                <w:szCs w:val="24"/>
                <w:lang w:val="tr-TR"/>
              </w:rPr>
            </w:pPr>
            <w:r w:rsidRPr="00424A30">
              <w:rPr>
                <w:w w:val="105"/>
                <w:szCs w:val="24"/>
                <w:lang w:val="tr-TR"/>
              </w:rPr>
              <w:t>Kısıtlama yok.</w:t>
            </w:r>
          </w:p>
          <w:p w14:paraId="6A60DC4E" w14:textId="77777777" w:rsidR="00525D77" w:rsidRPr="00424A30" w:rsidRDefault="00525D77" w:rsidP="00295922">
            <w:pPr>
              <w:pStyle w:val="TableParagraph"/>
              <w:tabs>
                <w:tab w:val="left" w:pos="561"/>
              </w:tabs>
              <w:spacing w:before="32"/>
              <w:jc w:val="both"/>
              <w:rPr>
                <w:w w:val="105"/>
                <w:szCs w:val="24"/>
                <w:lang w:val="tr-TR"/>
              </w:rPr>
            </w:pPr>
          </w:p>
          <w:p w14:paraId="20F079D9" w14:textId="77777777" w:rsidR="00525D77" w:rsidRPr="00424A30" w:rsidRDefault="00525D77" w:rsidP="00295922">
            <w:pPr>
              <w:pStyle w:val="TableParagraph"/>
              <w:tabs>
                <w:tab w:val="left" w:pos="561"/>
              </w:tabs>
              <w:spacing w:before="32"/>
              <w:jc w:val="both"/>
              <w:rPr>
                <w:w w:val="105"/>
                <w:szCs w:val="24"/>
                <w:lang w:val="tr-TR"/>
              </w:rPr>
            </w:pPr>
          </w:p>
          <w:p w14:paraId="447F47AF" w14:textId="77777777" w:rsidR="00525D77" w:rsidRPr="00424A30" w:rsidRDefault="00525D77" w:rsidP="00295922">
            <w:pPr>
              <w:pStyle w:val="TableParagraph"/>
              <w:tabs>
                <w:tab w:val="left" w:pos="561"/>
              </w:tabs>
              <w:spacing w:before="32"/>
              <w:jc w:val="both"/>
              <w:rPr>
                <w:w w:val="105"/>
                <w:szCs w:val="24"/>
                <w:lang w:val="tr-TR"/>
              </w:rPr>
            </w:pPr>
          </w:p>
          <w:p w14:paraId="61EDD3D9" w14:textId="77777777" w:rsidR="00525D77" w:rsidRPr="00424A30" w:rsidRDefault="00525D77" w:rsidP="00295922">
            <w:pPr>
              <w:pStyle w:val="TableParagraph"/>
              <w:tabs>
                <w:tab w:val="left" w:pos="561"/>
              </w:tabs>
              <w:spacing w:before="32"/>
              <w:jc w:val="both"/>
              <w:rPr>
                <w:w w:val="105"/>
                <w:szCs w:val="24"/>
                <w:lang w:val="tr-TR"/>
              </w:rPr>
            </w:pPr>
          </w:p>
          <w:p w14:paraId="7BE50C69" w14:textId="77777777" w:rsidR="00525D77" w:rsidRPr="00424A30" w:rsidRDefault="00525D77" w:rsidP="00295922">
            <w:pPr>
              <w:pStyle w:val="TableParagraph"/>
              <w:tabs>
                <w:tab w:val="left" w:pos="561"/>
              </w:tabs>
              <w:spacing w:before="32"/>
              <w:jc w:val="both"/>
              <w:rPr>
                <w:w w:val="105"/>
                <w:szCs w:val="24"/>
                <w:lang w:val="tr-TR"/>
              </w:rPr>
            </w:pPr>
          </w:p>
          <w:p w14:paraId="1D1A1D85" w14:textId="77777777" w:rsidR="00525D77" w:rsidRPr="00424A30" w:rsidRDefault="00525D77" w:rsidP="00295922">
            <w:pPr>
              <w:pStyle w:val="TableParagraph"/>
              <w:tabs>
                <w:tab w:val="left" w:pos="561"/>
              </w:tabs>
              <w:spacing w:before="32"/>
              <w:jc w:val="both"/>
              <w:rPr>
                <w:w w:val="105"/>
                <w:szCs w:val="24"/>
                <w:lang w:val="tr-TR"/>
              </w:rPr>
            </w:pPr>
          </w:p>
          <w:p w14:paraId="0DEB3715" w14:textId="77777777" w:rsidR="00525D77" w:rsidRPr="00424A30" w:rsidRDefault="00525D77" w:rsidP="00295922">
            <w:pPr>
              <w:pStyle w:val="TableParagraph"/>
              <w:tabs>
                <w:tab w:val="left" w:pos="561"/>
              </w:tabs>
              <w:spacing w:before="32"/>
              <w:jc w:val="both"/>
              <w:rPr>
                <w:w w:val="105"/>
                <w:szCs w:val="24"/>
                <w:lang w:val="tr-TR"/>
              </w:rPr>
            </w:pPr>
          </w:p>
          <w:p w14:paraId="13ACEA36" w14:textId="77777777" w:rsidR="00525D77" w:rsidRPr="00424A30" w:rsidRDefault="00525D77" w:rsidP="00295922">
            <w:pPr>
              <w:pStyle w:val="TableParagraph"/>
              <w:tabs>
                <w:tab w:val="left" w:pos="561"/>
              </w:tabs>
              <w:spacing w:before="32"/>
              <w:jc w:val="both"/>
              <w:rPr>
                <w:w w:val="105"/>
                <w:szCs w:val="24"/>
                <w:lang w:val="tr-TR"/>
              </w:rPr>
            </w:pPr>
          </w:p>
          <w:p w14:paraId="6BA1DB54" w14:textId="77777777" w:rsidR="00525D77" w:rsidRPr="00424A30" w:rsidRDefault="00525D77" w:rsidP="00295922">
            <w:pPr>
              <w:pStyle w:val="TableParagraph"/>
              <w:tabs>
                <w:tab w:val="left" w:pos="561"/>
              </w:tabs>
              <w:spacing w:before="32"/>
              <w:jc w:val="both"/>
              <w:rPr>
                <w:w w:val="105"/>
                <w:szCs w:val="24"/>
                <w:lang w:val="tr-TR"/>
              </w:rPr>
            </w:pPr>
          </w:p>
          <w:p w14:paraId="3B680AD2" w14:textId="77777777" w:rsidR="00525D77" w:rsidRPr="00424A30" w:rsidRDefault="00525D77" w:rsidP="00295922">
            <w:pPr>
              <w:pStyle w:val="TableParagraph"/>
              <w:tabs>
                <w:tab w:val="left" w:pos="561"/>
              </w:tabs>
              <w:spacing w:before="32"/>
              <w:jc w:val="both"/>
              <w:rPr>
                <w:w w:val="105"/>
                <w:szCs w:val="24"/>
                <w:lang w:val="tr-TR"/>
              </w:rPr>
            </w:pPr>
          </w:p>
          <w:p w14:paraId="2173E3F2" w14:textId="77777777" w:rsidR="00525D77" w:rsidRPr="00424A30" w:rsidRDefault="00525D77" w:rsidP="00295922">
            <w:pPr>
              <w:pStyle w:val="TableParagraph"/>
              <w:tabs>
                <w:tab w:val="left" w:pos="561"/>
              </w:tabs>
              <w:spacing w:before="32"/>
              <w:jc w:val="both"/>
              <w:rPr>
                <w:w w:val="105"/>
                <w:szCs w:val="24"/>
                <w:lang w:val="tr-TR"/>
              </w:rPr>
            </w:pPr>
          </w:p>
          <w:p w14:paraId="73513F66" w14:textId="77B3BFEB" w:rsidR="00525D77" w:rsidRPr="00424A30" w:rsidRDefault="00525D77" w:rsidP="00295922">
            <w:pPr>
              <w:pStyle w:val="TableParagraph"/>
              <w:tabs>
                <w:tab w:val="left" w:pos="561"/>
              </w:tabs>
              <w:spacing w:before="32"/>
              <w:jc w:val="both"/>
              <w:rPr>
                <w:w w:val="105"/>
                <w:szCs w:val="24"/>
                <w:lang w:val="tr-TR"/>
              </w:rPr>
            </w:pPr>
          </w:p>
          <w:p w14:paraId="0EFA1C86" w14:textId="77777777" w:rsidR="00525D77" w:rsidRPr="00424A30" w:rsidRDefault="00525D77" w:rsidP="00295922">
            <w:pPr>
              <w:pStyle w:val="TableParagraph"/>
              <w:tabs>
                <w:tab w:val="left" w:pos="561"/>
              </w:tabs>
              <w:spacing w:before="32"/>
              <w:jc w:val="both"/>
              <w:rPr>
                <w:szCs w:val="24"/>
                <w:lang w:val="tr-TR"/>
              </w:rPr>
            </w:pPr>
          </w:p>
          <w:p w14:paraId="2C250CE2" w14:textId="34320269" w:rsidR="00525D77" w:rsidRPr="00424A30" w:rsidRDefault="00525D77" w:rsidP="00295922">
            <w:pPr>
              <w:pStyle w:val="TableParagraph"/>
              <w:numPr>
                <w:ilvl w:val="0"/>
                <w:numId w:val="101"/>
              </w:numPr>
              <w:tabs>
                <w:tab w:val="left" w:pos="561"/>
              </w:tabs>
              <w:spacing w:before="32"/>
              <w:jc w:val="both"/>
              <w:rPr>
                <w:szCs w:val="24"/>
                <w:lang w:val="tr-TR"/>
              </w:rPr>
            </w:pPr>
            <w:r w:rsidRPr="00424A30">
              <w:rPr>
                <w:w w:val="105"/>
                <w:szCs w:val="24"/>
                <w:lang w:val="tr-TR"/>
              </w:rPr>
              <w:tab/>
            </w:r>
            <w:r w:rsidR="00FF34E9" w:rsidRPr="00424A30">
              <w:rPr>
                <w:w w:val="105"/>
                <w:szCs w:val="24"/>
                <w:lang w:val="tr-TR"/>
              </w:rPr>
              <w:t>Yatay bölümde belirtilenler dışında kapalı.</w:t>
            </w:r>
          </w:p>
        </w:tc>
        <w:tc>
          <w:tcPr>
            <w:tcW w:w="3145" w:type="dxa"/>
            <w:vAlign w:val="center"/>
          </w:tcPr>
          <w:p w14:paraId="246C0987" w14:textId="77777777" w:rsidR="00525D77" w:rsidRPr="00424A30" w:rsidRDefault="00525D77" w:rsidP="00295922">
            <w:pPr>
              <w:pStyle w:val="GvdeMetni"/>
              <w:jc w:val="both"/>
              <w:rPr>
                <w:rFonts w:cs="Times New Roman"/>
                <w:lang w:val="tr-TR"/>
              </w:rPr>
            </w:pPr>
          </w:p>
        </w:tc>
      </w:tr>
      <w:tr w:rsidR="00B70219" w:rsidRPr="00424A30" w14:paraId="0CCEBF13" w14:textId="77777777" w:rsidTr="0044217E">
        <w:tc>
          <w:tcPr>
            <w:tcW w:w="3596" w:type="dxa"/>
            <w:vAlign w:val="center"/>
          </w:tcPr>
          <w:p w14:paraId="6EFCA34B" w14:textId="035D69F4" w:rsidR="00525D77" w:rsidRPr="00424A30" w:rsidRDefault="00525D77" w:rsidP="00295922">
            <w:pPr>
              <w:pStyle w:val="TableParagraph"/>
              <w:numPr>
                <w:ilvl w:val="0"/>
                <w:numId w:val="34"/>
              </w:numPr>
              <w:tabs>
                <w:tab w:val="left" w:pos="507"/>
              </w:tabs>
              <w:spacing w:before="32"/>
              <w:jc w:val="both"/>
              <w:rPr>
                <w:w w:val="105"/>
                <w:szCs w:val="24"/>
                <w:u w:val="single"/>
                <w:lang w:val="tr-TR"/>
              </w:rPr>
            </w:pPr>
            <w:r w:rsidRPr="00424A30">
              <w:rPr>
                <w:w w:val="105"/>
                <w:szCs w:val="24"/>
                <w:u w:val="single"/>
                <w:lang w:val="tr-TR"/>
              </w:rPr>
              <w:t>D</w:t>
            </w:r>
            <w:r w:rsidR="00077EC3" w:rsidRPr="00424A30">
              <w:rPr>
                <w:w w:val="105"/>
                <w:szCs w:val="24"/>
                <w:u w:val="single"/>
                <w:lang w:val="tr-TR"/>
              </w:rPr>
              <w:t>AĞITIM</w:t>
            </w:r>
            <w:r w:rsidRPr="00424A30">
              <w:rPr>
                <w:w w:val="105"/>
                <w:szCs w:val="24"/>
                <w:u w:val="single"/>
                <w:lang w:val="tr-TR"/>
              </w:rPr>
              <w:t xml:space="preserve"> </w:t>
            </w:r>
            <w:r w:rsidR="00077EC3" w:rsidRPr="00424A30">
              <w:rPr>
                <w:w w:val="105"/>
                <w:szCs w:val="24"/>
                <w:u w:val="single"/>
                <w:lang w:val="tr-TR"/>
              </w:rPr>
              <w:t>HİZMETLERİ</w:t>
            </w:r>
          </w:p>
        </w:tc>
        <w:tc>
          <w:tcPr>
            <w:tcW w:w="3598" w:type="dxa"/>
            <w:vAlign w:val="center"/>
          </w:tcPr>
          <w:p w14:paraId="6D115B1F" w14:textId="77777777" w:rsidR="00525D77" w:rsidRPr="00424A30" w:rsidRDefault="00525D77" w:rsidP="00295922">
            <w:pPr>
              <w:pStyle w:val="GvdeMetni"/>
              <w:jc w:val="both"/>
              <w:rPr>
                <w:rFonts w:cs="Times New Roman"/>
                <w:lang w:val="tr-TR"/>
              </w:rPr>
            </w:pPr>
          </w:p>
        </w:tc>
        <w:tc>
          <w:tcPr>
            <w:tcW w:w="4051" w:type="dxa"/>
            <w:vAlign w:val="center"/>
          </w:tcPr>
          <w:p w14:paraId="4DE19D3C" w14:textId="77777777" w:rsidR="00525D77" w:rsidRPr="00424A30" w:rsidRDefault="00525D77" w:rsidP="00295922">
            <w:pPr>
              <w:pStyle w:val="GvdeMetni"/>
              <w:jc w:val="both"/>
              <w:rPr>
                <w:rFonts w:cs="Times New Roman"/>
                <w:lang w:val="tr-TR"/>
              </w:rPr>
            </w:pPr>
          </w:p>
        </w:tc>
        <w:tc>
          <w:tcPr>
            <w:tcW w:w="3145" w:type="dxa"/>
            <w:vAlign w:val="center"/>
          </w:tcPr>
          <w:p w14:paraId="6359F311" w14:textId="77777777" w:rsidR="00525D77" w:rsidRPr="00424A30" w:rsidRDefault="00525D77" w:rsidP="00295922">
            <w:pPr>
              <w:pStyle w:val="GvdeMetni"/>
              <w:jc w:val="both"/>
              <w:rPr>
                <w:rFonts w:cs="Times New Roman"/>
                <w:lang w:val="tr-TR"/>
              </w:rPr>
            </w:pPr>
          </w:p>
        </w:tc>
      </w:tr>
      <w:tr w:rsidR="00B70219" w:rsidRPr="00424A30" w14:paraId="444C73BB" w14:textId="77777777" w:rsidTr="00004B26">
        <w:tc>
          <w:tcPr>
            <w:tcW w:w="3596" w:type="dxa"/>
          </w:tcPr>
          <w:p w14:paraId="728504F4" w14:textId="6FC8BFC6" w:rsidR="00525D77" w:rsidRPr="00424A30" w:rsidRDefault="00B70219" w:rsidP="00295922">
            <w:pPr>
              <w:pStyle w:val="TableParagraph"/>
              <w:numPr>
                <w:ilvl w:val="0"/>
                <w:numId w:val="217"/>
              </w:numPr>
              <w:tabs>
                <w:tab w:val="left" w:pos="507"/>
              </w:tabs>
              <w:spacing w:before="32"/>
              <w:jc w:val="both"/>
              <w:rPr>
                <w:w w:val="105"/>
                <w:szCs w:val="24"/>
                <w:u w:val="single"/>
                <w:lang w:val="tr-TR"/>
              </w:rPr>
            </w:pPr>
            <w:r w:rsidRPr="00424A30">
              <w:rPr>
                <w:w w:val="105"/>
                <w:kern w:val="0"/>
                <w:szCs w:val="24"/>
                <w:u w:val="single"/>
                <w:lang w:val="tr-TR" w:bidi="ar-SA"/>
              </w:rPr>
              <w:t>Toptan Ticaret Hizmetleri</w:t>
            </w:r>
            <w:r w:rsidR="00525D77" w:rsidRPr="00424A30">
              <w:rPr>
                <w:spacing w:val="-16"/>
                <w:w w:val="105"/>
                <w:kern w:val="0"/>
                <w:szCs w:val="24"/>
                <w:lang w:val="tr-TR" w:bidi="ar-SA"/>
              </w:rPr>
              <w:t xml:space="preserve"> </w:t>
            </w:r>
            <w:r w:rsidR="00525D77" w:rsidRPr="00424A30">
              <w:rPr>
                <w:w w:val="105"/>
                <w:kern w:val="0"/>
                <w:szCs w:val="24"/>
                <w:lang w:val="tr-TR" w:bidi="ar-SA"/>
              </w:rPr>
              <w:t>(CPC 622)</w:t>
            </w:r>
          </w:p>
        </w:tc>
        <w:tc>
          <w:tcPr>
            <w:tcW w:w="3598" w:type="dxa"/>
            <w:vAlign w:val="center"/>
          </w:tcPr>
          <w:p w14:paraId="741C08A9" w14:textId="5191AB5E" w:rsidR="00525D77" w:rsidRPr="00424A30" w:rsidRDefault="00525D77" w:rsidP="00295922">
            <w:pPr>
              <w:pStyle w:val="TableParagraph"/>
              <w:numPr>
                <w:ilvl w:val="0"/>
                <w:numId w:val="103"/>
              </w:numPr>
              <w:tabs>
                <w:tab w:val="left" w:pos="619"/>
              </w:tabs>
              <w:spacing w:before="33" w:line="247" w:lineRule="auto"/>
              <w:ind w:right="266"/>
              <w:jc w:val="both"/>
              <w:rPr>
                <w:szCs w:val="24"/>
                <w:lang w:val="tr-TR"/>
              </w:rPr>
            </w:pPr>
            <w:r w:rsidRPr="00424A30">
              <w:rPr>
                <w:w w:val="105"/>
                <w:szCs w:val="24"/>
                <w:lang w:val="tr-TR"/>
              </w:rPr>
              <w:t xml:space="preserve">   </w:t>
            </w:r>
            <w:r w:rsidR="00AB21E3" w:rsidRPr="00424A30">
              <w:rPr>
                <w:w w:val="105"/>
                <w:szCs w:val="24"/>
                <w:lang w:val="tr-TR"/>
              </w:rPr>
              <w:t>Kapalı.</w:t>
            </w:r>
          </w:p>
          <w:p w14:paraId="72853DB1" w14:textId="22EDC53A" w:rsidR="00525D77" w:rsidRPr="00424A30" w:rsidRDefault="00AB21E3" w:rsidP="00295922">
            <w:pPr>
              <w:pStyle w:val="TableParagraph"/>
              <w:numPr>
                <w:ilvl w:val="0"/>
                <w:numId w:val="102"/>
              </w:numPr>
              <w:tabs>
                <w:tab w:val="left" w:pos="619"/>
                <w:tab w:val="left" w:pos="620"/>
              </w:tabs>
              <w:spacing w:line="249" w:lineRule="auto"/>
              <w:ind w:right="266"/>
              <w:jc w:val="both"/>
              <w:rPr>
                <w:szCs w:val="24"/>
                <w:lang w:val="tr-TR"/>
              </w:rPr>
            </w:pPr>
            <w:r w:rsidRPr="00424A30">
              <w:rPr>
                <w:w w:val="105"/>
                <w:szCs w:val="24"/>
                <w:lang w:val="tr-TR"/>
              </w:rPr>
              <w:t>Kapalı.</w:t>
            </w:r>
          </w:p>
          <w:p w14:paraId="7C9CAAB4" w14:textId="00849DB4" w:rsidR="00525D77" w:rsidRPr="00424A30" w:rsidRDefault="00167DAE" w:rsidP="00295922">
            <w:pPr>
              <w:pStyle w:val="TableParagraph"/>
              <w:numPr>
                <w:ilvl w:val="0"/>
                <w:numId w:val="102"/>
              </w:numPr>
              <w:tabs>
                <w:tab w:val="left" w:pos="618"/>
                <w:tab w:val="left" w:pos="619"/>
              </w:tabs>
              <w:spacing w:before="1" w:line="249" w:lineRule="auto"/>
              <w:ind w:right="299"/>
              <w:jc w:val="both"/>
              <w:rPr>
                <w:szCs w:val="24"/>
                <w:lang w:val="tr-TR"/>
              </w:rPr>
            </w:pPr>
            <w:r w:rsidRPr="00424A30">
              <w:rPr>
                <w:w w:val="105"/>
                <w:szCs w:val="24"/>
                <w:lang w:val="tr-TR"/>
              </w:rPr>
              <w:t>Yabancı özsermaye %49 ile kısıtlıdır.</w:t>
            </w:r>
          </w:p>
          <w:p w14:paraId="214DC1E4" w14:textId="17116C7D" w:rsidR="00525D77" w:rsidRPr="00424A30" w:rsidRDefault="00525D77" w:rsidP="00295922">
            <w:pPr>
              <w:pStyle w:val="TableParagraph"/>
              <w:numPr>
                <w:ilvl w:val="0"/>
                <w:numId w:val="102"/>
              </w:numPr>
              <w:tabs>
                <w:tab w:val="left" w:pos="618"/>
                <w:tab w:val="left" w:pos="619"/>
              </w:tabs>
              <w:spacing w:before="1" w:line="249" w:lineRule="auto"/>
              <w:ind w:right="299"/>
              <w:jc w:val="both"/>
              <w:rPr>
                <w:w w:val="105"/>
                <w:szCs w:val="24"/>
                <w:lang w:val="tr-TR"/>
              </w:rPr>
            </w:pPr>
            <w:r w:rsidRPr="00424A30">
              <w:rPr>
                <w:w w:val="105"/>
                <w:szCs w:val="24"/>
                <w:lang w:val="tr-TR"/>
              </w:rPr>
              <w:tab/>
            </w:r>
            <w:r w:rsidR="00FF34E9" w:rsidRPr="00424A30">
              <w:rPr>
                <w:w w:val="105"/>
                <w:szCs w:val="24"/>
                <w:lang w:val="tr-TR"/>
              </w:rPr>
              <w:t>Yatay bölümde belirtilenler dışında kapalı.</w:t>
            </w:r>
          </w:p>
        </w:tc>
        <w:tc>
          <w:tcPr>
            <w:tcW w:w="4051" w:type="dxa"/>
          </w:tcPr>
          <w:p w14:paraId="3F13FD1A" w14:textId="11B1A418" w:rsidR="00525D77" w:rsidRPr="00424A30" w:rsidRDefault="00525D77" w:rsidP="00295922">
            <w:pPr>
              <w:pStyle w:val="TableParagraph"/>
              <w:tabs>
                <w:tab w:val="left" w:pos="561"/>
              </w:tabs>
              <w:spacing w:before="33" w:line="247" w:lineRule="auto"/>
              <w:ind w:left="561" w:right="323" w:hanging="454"/>
              <w:jc w:val="both"/>
              <w:rPr>
                <w:szCs w:val="24"/>
                <w:lang w:val="tr-TR"/>
              </w:rPr>
            </w:pPr>
            <w:r w:rsidRPr="00424A30">
              <w:rPr>
                <w:w w:val="105"/>
                <w:szCs w:val="24"/>
                <w:lang w:val="tr-TR"/>
              </w:rPr>
              <w:t>1)</w:t>
            </w:r>
            <w:r w:rsidRPr="00424A30">
              <w:rPr>
                <w:w w:val="105"/>
                <w:szCs w:val="24"/>
                <w:lang w:val="tr-TR"/>
              </w:rPr>
              <w:tab/>
            </w:r>
            <w:r w:rsidR="00AB21E3" w:rsidRPr="00424A30">
              <w:rPr>
                <w:w w:val="105"/>
                <w:szCs w:val="24"/>
                <w:lang w:val="tr-TR"/>
              </w:rPr>
              <w:t>Kapalı.</w:t>
            </w:r>
          </w:p>
          <w:p w14:paraId="7CE1ADE7" w14:textId="42AD4623" w:rsidR="00525D77" w:rsidRPr="00424A30" w:rsidRDefault="00AB21E3" w:rsidP="00295922">
            <w:pPr>
              <w:pStyle w:val="TableParagraph"/>
              <w:numPr>
                <w:ilvl w:val="0"/>
                <w:numId w:val="104"/>
              </w:numPr>
              <w:tabs>
                <w:tab w:val="left" w:pos="561"/>
                <w:tab w:val="left" w:pos="562"/>
              </w:tabs>
              <w:spacing w:line="249" w:lineRule="auto"/>
              <w:ind w:right="323"/>
              <w:jc w:val="both"/>
              <w:rPr>
                <w:szCs w:val="24"/>
                <w:lang w:val="tr-TR"/>
              </w:rPr>
            </w:pPr>
            <w:r w:rsidRPr="00424A30">
              <w:rPr>
                <w:w w:val="105"/>
                <w:szCs w:val="24"/>
                <w:lang w:val="tr-TR"/>
              </w:rPr>
              <w:t>Kapalı.</w:t>
            </w:r>
          </w:p>
          <w:p w14:paraId="78D9607D" w14:textId="760CAB43" w:rsidR="00525D77" w:rsidRPr="00424A30" w:rsidRDefault="00AB21E3" w:rsidP="00295922">
            <w:pPr>
              <w:pStyle w:val="TableParagraph"/>
              <w:numPr>
                <w:ilvl w:val="0"/>
                <w:numId w:val="104"/>
              </w:numPr>
              <w:tabs>
                <w:tab w:val="left" w:pos="560"/>
                <w:tab w:val="left" w:pos="561"/>
              </w:tabs>
              <w:spacing w:before="1"/>
              <w:ind w:left="560" w:hanging="453"/>
              <w:jc w:val="both"/>
              <w:rPr>
                <w:szCs w:val="24"/>
                <w:lang w:val="tr-TR"/>
              </w:rPr>
            </w:pPr>
            <w:r w:rsidRPr="00424A30">
              <w:rPr>
                <w:w w:val="105"/>
                <w:szCs w:val="24"/>
                <w:lang w:val="tr-TR"/>
              </w:rPr>
              <w:t>Kısıtlama yok.</w:t>
            </w:r>
          </w:p>
          <w:p w14:paraId="46579911" w14:textId="306B34B4" w:rsidR="00525D77" w:rsidRPr="00424A30" w:rsidRDefault="00FF34E9" w:rsidP="00295922">
            <w:pPr>
              <w:pStyle w:val="ListeParagraf"/>
              <w:widowControl w:val="0"/>
              <w:numPr>
                <w:ilvl w:val="0"/>
                <w:numId w:val="104"/>
              </w:numPr>
              <w:autoSpaceDE w:val="0"/>
              <w:autoSpaceDN w:val="0"/>
              <w:contextualSpacing w:val="0"/>
              <w:jc w:val="both"/>
              <w:rPr>
                <w:szCs w:val="24"/>
                <w:lang w:val="tr-TR"/>
              </w:rPr>
            </w:pPr>
            <w:r w:rsidRPr="00424A30">
              <w:rPr>
                <w:w w:val="105"/>
                <w:szCs w:val="24"/>
                <w:lang w:val="tr-TR"/>
              </w:rPr>
              <w:t>Yatay bölümde belirtilenler dışında kapalı.</w:t>
            </w:r>
          </w:p>
        </w:tc>
        <w:tc>
          <w:tcPr>
            <w:tcW w:w="3145" w:type="dxa"/>
            <w:vAlign w:val="center"/>
          </w:tcPr>
          <w:p w14:paraId="2997EC2E" w14:textId="77777777" w:rsidR="00525D77" w:rsidRPr="00424A30" w:rsidRDefault="00525D77" w:rsidP="00295922">
            <w:pPr>
              <w:pStyle w:val="GvdeMetni"/>
              <w:jc w:val="both"/>
              <w:rPr>
                <w:rFonts w:cs="Times New Roman"/>
                <w:lang w:val="tr-TR"/>
              </w:rPr>
            </w:pPr>
          </w:p>
        </w:tc>
      </w:tr>
      <w:tr w:rsidR="00B70219" w:rsidRPr="00424A30" w14:paraId="5D3E4037" w14:textId="77777777" w:rsidTr="00004B26">
        <w:tc>
          <w:tcPr>
            <w:tcW w:w="3596" w:type="dxa"/>
            <w:vAlign w:val="center"/>
          </w:tcPr>
          <w:p w14:paraId="4400B0AA" w14:textId="2A4B44A1" w:rsidR="00525D77" w:rsidRPr="00424A30" w:rsidRDefault="00F6411C" w:rsidP="00295922">
            <w:pPr>
              <w:pStyle w:val="TableParagraph"/>
              <w:numPr>
                <w:ilvl w:val="0"/>
                <w:numId w:val="218"/>
              </w:numPr>
              <w:tabs>
                <w:tab w:val="left" w:pos="507"/>
              </w:tabs>
              <w:spacing w:before="32"/>
              <w:jc w:val="both"/>
              <w:rPr>
                <w:w w:val="105"/>
                <w:szCs w:val="24"/>
                <w:u w:val="single"/>
                <w:lang w:val="tr-TR"/>
              </w:rPr>
            </w:pPr>
            <w:r w:rsidRPr="00424A30">
              <w:rPr>
                <w:w w:val="105"/>
                <w:szCs w:val="24"/>
                <w:u w:val="single"/>
                <w:lang w:val="tr-TR"/>
              </w:rPr>
              <w:t>Perakende Hizmetleri</w:t>
            </w:r>
          </w:p>
          <w:p w14:paraId="69863A87" w14:textId="69AE98EA" w:rsidR="00525D77" w:rsidRPr="00424A30" w:rsidRDefault="00F6411C" w:rsidP="00295922">
            <w:pPr>
              <w:pStyle w:val="TableParagraph"/>
              <w:numPr>
                <w:ilvl w:val="0"/>
                <w:numId w:val="35"/>
              </w:numPr>
              <w:tabs>
                <w:tab w:val="left" w:pos="507"/>
              </w:tabs>
              <w:spacing w:before="32"/>
              <w:jc w:val="both"/>
              <w:rPr>
                <w:w w:val="105"/>
                <w:szCs w:val="24"/>
                <w:lang w:val="tr-TR"/>
              </w:rPr>
            </w:pPr>
            <w:r w:rsidRPr="00424A30">
              <w:rPr>
                <w:w w:val="105"/>
                <w:szCs w:val="24"/>
                <w:lang w:val="tr-TR"/>
              </w:rPr>
              <w:t>Gıda Perakende Hizmetleri</w:t>
            </w:r>
            <w:r w:rsidR="00525D77" w:rsidRPr="00424A30">
              <w:rPr>
                <w:w w:val="105"/>
                <w:szCs w:val="24"/>
                <w:lang w:val="tr-TR"/>
              </w:rPr>
              <w:t xml:space="preserve"> (CPC 631)</w:t>
            </w:r>
          </w:p>
          <w:p w14:paraId="41BE41F6" w14:textId="1817BA17" w:rsidR="00525D77" w:rsidRPr="00424A30" w:rsidRDefault="00F6411C" w:rsidP="00295922">
            <w:pPr>
              <w:pStyle w:val="TableParagraph"/>
              <w:numPr>
                <w:ilvl w:val="0"/>
                <w:numId w:val="35"/>
              </w:numPr>
              <w:tabs>
                <w:tab w:val="left" w:pos="507"/>
              </w:tabs>
              <w:spacing w:before="32"/>
              <w:jc w:val="both"/>
              <w:rPr>
                <w:w w:val="105"/>
                <w:szCs w:val="24"/>
                <w:lang w:val="tr-TR"/>
              </w:rPr>
            </w:pPr>
            <w:r w:rsidRPr="00424A30">
              <w:rPr>
                <w:w w:val="105"/>
                <w:szCs w:val="24"/>
                <w:lang w:val="tr-TR"/>
              </w:rPr>
              <w:t>Gıda-dışı Perakende Hizmetler</w:t>
            </w:r>
            <w:r w:rsidR="00525D77" w:rsidRPr="00424A30">
              <w:rPr>
                <w:w w:val="105"/>
                <w:szCs w:val="24"/>
                <w:lang w:val="tr-TR"/>
              </w:rPr>
              <w:t xml:space="preserve"> (CPC 632)</w:t>
            </w:r>
          </w:p>
          <w:p w14:paraId="59EF6133" w14:textId="77777777" w:rsidR="00A41C6F" w:rsidRPr="00424A30" w:rsidRDefault="00A41C6F" w:rsidP="00295922">
            <w:pPr>
              <w:pStyle w:val="TableParagraph"/>
              <w:tabs>
                <w:tab w:val="left" w:pos="507"/>
              </w:tabs>
              <w:spacing w:before="32"/>
              <w:ind w:left="1080"/>
              <w:jc w:val="both"/>
              <w:rPr>
                <w:w w:val="105"/>
                <w:szCs w:val="24"/>
                <w:lang w:val="tr-TR"/>
              </w:rPr>
            </w:pPr>
          </w:p>
          <w:p w14:paraId="3AF545F8" w14:textId="31E696F2" w:rsidR="00525D77" w:rsidRPr="00424A30" w:rsidRDefault="00F6411C" w:rsidP="00295922">
            <w:pPr>
              <w:pStyle w:val="TableParagraph"/>
              <w:numPr>
                <w:ilvl w:val="0"/>
                <w:numId w:val="35"/>
              </w:numPr>
              <w:tabs>
                <w:tab w:val="left" w:pos="507"/>
              </w:tabs>
              <w:spacing w:before="32"/>
              <w:jc w:val="both"/>
              <w:rPr>
                <w:w w:val="105"/>
                <w:szCs w:val="24"/>
                <w:lang w:val="tr-TR"/>
              </w:rPr>
            </w:pPr>
            <w:r w:rsidRPr="00424A30">
              <w:rPr>
                <w:w w:val="105"/>
                <w:szCs w:val="24"/>
                <w:lang w:val="tr-TR"/>
              </w:rPr>
              <w:t>Motorlu araçların satışı</w:t>
            </w:r>
            <w:r w:rsidR="00525D77" w:rsidRPr="00424A30">
              <w:rPr>
                <w:spacing w:val="-38"/>
                <w:w w:val="105"/>
                <w:szCs w:val="24"/>
                <w:lang w:val="tr-TR"/>
              </w:rPr>
              <w:t xml:space="preserve"> </w:t>
            </w:r>
            <w:r w:rsidR="00525D77" w:rsidRPr="00424A30">
              <w:rPr>
                <w:spacing w:val="-3"/>
                <w:w w:val="105"/>
                <w:szCs w:val="24"/>
                <w:lang w:val="tr-TR"/>
              </w:rPr>
              <w:t xml:space="preserve">(CPC </w:t>
            </w:r>
            <w:r w:rsidR="00525D77" w:rsidRPr="00424A30">
              <w:rPr>
                <w:w w:val="105"/>
                <w:szCs w:val="24"/>
                <w:lang w:val="tr-TR"/>
              </w:rPr>
              <w:t>6111)</w:t>
            </w:r>
          </w:p>
          <w:p w14:paraId="6E8A1F7F" w14:textId="5397BA11" w:rsidR="00525D77" w:rsidRPr="00424A30" w:rsidRDefault="00F6411C" w:rsidP="00295922">
            <w:pPr>
              <w:pStyle w:val="TableParagraph"/>
              <w:numPr>
                <w:ilvl w:val="0"/>
                <w:numId w:val="35"/>
              </w:numPr>
              <w:tabs>
                <w:tab w:val="left" w:pos="507"/>
              </w:tabs>
              <w:spacing w:before="32"/>
              <w:jc w:val="both"/>
              <w:rPr>
                <w:w w:val="105"/>
                <w:szCs w:val="24"/>
                <w:lang w:val="tr-TR"/>
              </w:rPr>
            </w:pPr>
            <w:r w:rsidRPr="00424A30">
              <w:rPr>
                <w:w w:val="105"/>
                <w:szCs w:val="24"/>
                <w:lang w:val="tr-TR"/>
              </w:rPr>
              <w:t>Motorlu araçların parçalarının ve aksesuarlarının satışı</w:t>
            </w:r>
            <w:r w:rsidR="00525D77" w:rsidRPr="00424A30">
              <w:rPr>
                <w:w w:val="105"/>
                <w:szCs w:val="24"/>
                <w:lang w:val="tr-TR"/>
              </w:rPr>
              <w:t xml:space="preserve"> </w:t>
            </w:r>
            <w:r w:rsidR="00525D77" w:rsidRPr="00424A30">
              <w:rPr>
                <w:w w:val="105"/>
                <w:szCs w:val="24"/>
                <w:lang w:val="tr-TR"/>
              </w:rPr>
              <w:lastRenderedPageBreak/>
              <w:t>(CPC</w:t>
            </w:r>
            <w:r w:rsidR="00525D77" w:rsidRPr="00424A30">
              <w:rPr>
                <w:spacing w:val="-21"/>
                <w:w w:val="105"/>
                <w:szCs w:val="24"/>
                <w:lang w:val="tr-TR"/>
              </w:rPr>
              <w:t xml:space="preserve"> </w:t>
            </w:r>
            <w:r w:rsidR="00525D77" w:rsidRPr="00424A30">
              <w:rPr>
                <w:spacing w:val="-4"/>
                <w:w w:val="105"/>
                <w:szCs w:val="24"/>
                <w:lang w:val="tr-TR"/>
              </w:rPr>
              <w:t xml:space="preserve">6113) </w:t>
            </w:r>
          </w:p>
          <w:p w14:paraId="43E73443" w14:textId="005F54FC" w:rsidR="00525D77" w:rsidRPr="00424A30" w:rsidRDefault="00840EB7" w:rsidP="00295922">
            <w:pPr>
              <w:pStyle w:val="TableParagraph"/>
              <w:numPr>
                <w:ilvl w:val="0"/>
                <w:numId w:val="35"/>
              </w:numPr>
              <w:tabs>
                <w:tab w:val="left" w:pos="507"/>
              </w:tabs>
              <w:spacing w:before="32"/>
              <w:jc w:val="both"/>
              <w:rPr>
                <w:w w:val="105"/>
                <w:szCs w:val="24"/>
                <w:lang w:val="tr-TR"/>
              </w:rPr>
            </w:pPr>
            <w:r w:rsidRPr="00424A30">
              <w:rPr>
                <w:w w:val="105"/>
                <w:szCs w:val="24"/>
                <w:lang w:val="tr-TR"/>
              </w:rPr>
              <w:t>Motosikletlerin ve kar araçlarının ve ilgili parça ve aksesuarlarının satışı</w:t>
            </w:r>
            <w:r w:rsidR="00525D77" w:rsidRPr="00424A30">
              <w:rPr>
                <w:w w:val="105"/>
                <w:szCs w:val="24"/>
                <w:lang w:val="tr-TR"/>
              </w:rPr>
              <w:t xml:space="preserve"> (CPC</w:t>
            </w:r>
            <w:r w:rsidR="00525D77" w:rsidRPr="00424A30">
              <w:rPr>
                <w:spacing w:val="-22"/>
                <w:w w:val="105"/>
                <w:szCs w:val="24"/>
                <w:lang w:val="tr-TR"/>
              </w:rPr>
              <w:t xml:space="preserve"> </w:t>
            </w:r>
            <w:r w:rsidR="00525D77" w:rsidRPr="00424A30">
              <w:rPr>
                <w:w w:val="105"/>
                <w:szCs w:val="24"/>
                <w:lang w:val="tr-TR"/>
              </w:rPr>
              <w:t>6121)</w:t>
            </w:r>
          </w:p>
        </w:tc>
        <w:tc>
          <w:tcPr>
            <w:tcW w:w="3598" w:type="dxa"/>
          </w:tcPr>
          <w:p w14:paraId="17CCC230" w14:textId="77777777" w:rsidR="00525D77" w:rsidRPr="00424A30" w:rsidRDefault="00525D77" w:rsidP="00295922">
            <w:pPr>
              <w:pStyle w:val="TableParagraph"/>
              <w:tabs>
                <w:tab w:val="left" w:pos="618"/>
                <w:tab w:val="left" w:pos="620"/>
              </w:tabs>
              <w:jc w:val="both"/>
              <w:rPr>
                <w:w w:val="105"/>
                <w:szCs w:val="24"/>
                <w:lang w:val="tr-TR"/>
              </w:rPr>
            </w:pPr>
          </w:p>
          <w:p w14:paraId="254268BB" w14:textId="209A2BC9" w:rsidR="00525D77" w:rsidRPr="00424A30" w:rsidRDefault="00AB21E3" w:rsidP="00295922">
            <w:pPr>
              <w:pStyle w:val="GvdeMetni"/>
              <w:numPr>
                <w:ilvl w:val="0"/>
                <w:numId w:val="105"/>
              </w:numPr>
              <w:spacing w:after="0"/>
              <w:jc w:val="both"/>
              <w:rPr>
                <w:rFonts w:cs="Times New Roman"/>
                <w:w w:val="105"/>
                <w:lang w:val="tr-TR"/>
              </w:rPr>
            </w:pPr>
            <w:r w:rsidRPr="00424A30">
              <w:rPr>
                <w:rFonts w:cs="Times New Roman"/>
                <w:w w:val="105"/>
                <w:lang w:val="tr-TR"/>
              </w:rPr>
              <w:t>Kapalı.</w:t>
            </w:r>
          </w:p>
          <w:p w14:paraId="7FB897BC" w14:textId="58F1D547" w:rsidR="00525D77" w:rsidRPr="00424A30" w:rsidRDefault="00AB21E3" w:rsidP="00295922">
            <w:pPr>
              <w:pStyle w:val="GvdeMetni"/>
              <w:numPr>
                <w:ilvl w:val="0"/>
                <w:numId w:val="105"/>
              </w:numPr>
              <w:spacing w:after="0"/>
              <w:jc w:val="both"/>
              <w:rPr>
                <w:rFonts w:cs="Times New Roman"/>
                <w:w w:val="105"/>
                <w:lang w:val="tr-TR"/>
              </w:rPr>
            </w:pPr>
            <w:r w:rsidRPr="00424A30">
              <w:rPr>
                <w:rFonts w:cs="Times New Roman"/>
                <w:w w:val="105"/>
                <w:lang w:val="tr-TR"/>
              </w:rPr>
              <w:t>Kapalı.</w:t>
            </w:r>
          </w:p>
          <w:p w14:paraId="67A20446" w14:textId="50612939" w:rsidR="00525D77" w:rsidRPr="00424A30" w:rsidRDefault="00167DAE" w:rsidP="00295922">
            <w:pPr>
              <w:pStyle w:val="GvdeMetni"/>
              <w:numPr>
                <w:ilvl w:val="0"/>
                <w:numId w:val="105"/>
              </w:numPr>
              <w:spacing w:after="0"/>
              <w:jc w:val="both"/>
              <w:rPr>
                <w:rFonts w:cs="Times New Roman"/>
                <w:w w:val="105"/>
                <w:lang w:val="tr-TR"/>
              </w:rPr>
            </w:pPr>
            <w:r w:rsidRPr="00424A30">
              <w:rPr>
                <w:rFonts w:cs="Times New Roman"/>
                <w:w w:val="105"/>
                <w:lang w:val="tr-TR"/>
              </w:rPr>
              <w:t>Yabancı özsermaye %49 ile kısıtlıdır.</w:t>
            </w:r>
          </w:p>
          <w:p w14:paraId="4D8AF0BB" w14:textId="54DFC197" w:rsidR="00525D77" w:rsidRPr="00424A30" w:rsidRDefault="00FF34E9" w:rsidP="00295922">
            <w:pPr>
              <w:pStyle w:val="GvdeMetni"/>
              <w:numPr>
                <w:ilvl w:val="0"/>
                <w:numId w:val="105"/>
              </w:numPr>
              <w:spacing w:after="0"/>
              <w:jc w:val="both"/>
              <w:rPr>
                <w:rFonts w:cs="Times New Roman"/>
                <w:w w:val="105"/>
                <w:lang w:val="tr-TR"/>
              </w:rPr>
            </w:pPr>
            <w:r w:rsidRPr="00424A30">
              <w:rPr>
                <w:rFonts w:cs="Times New Roman"/>
                <w:w w:val="105"/>
                <w:lang w:val="tr-TR"/>
              </w:rPr>
              <w:t>Yatay bölümde belirtilenler dışında kapalı.</w:t>
            </w:r>
          </w:p>
          <w:p w14:paraId="66422713" w14:textId="77777777" w:rsidR="00525D77" w:rsidRPr="00424A30" w:rsidRDefault="00525D77" w:rsidP="00295922">
            <w:pPr>
              <w:pStyle w:val="GvdeMetni"/>
              <w:spacing w:after="0"/>
              <w:jc w:val="both"/>
              <w:rPr>
                <w:rFonts w:cs="Times New Roman"/>
                <w:w w:val="105"/>
                <w:lang w:val="tr-TR"/>
              </w:rPr>
            </w:pPr>
          </w:p>
          <w:p w14:paraId="12E1E862" w14:textId="77777777" w:rsidR="00525D77" w:rsidRPr="00424A30" w:rsidRDefault="00525D77" w:rsidP="00295922">
            <w:pPr>
              <w:pStyle w:val="GvdeMetni"/>
              <w:spacing w:after="0"/>
              <w:jc w:val="both"/>
              <w:rPr>
                <w:rFonts w:cs="Times New Roman"/>
                <w:w w:val="105"/>
                <w:lang w:val="tr-TR"/>
              </w:rPr>
            </w:pPr>
          </w:p>
          <w:p w14:paraId="7EEC1F14" w14:textId="6D0267EC" w:rsidR="00525D77" w:rsidRPr="00424A30" w:rsidRDefault="00525D77" w:rsidP="00295922">
            <w:pPr>
              <w:pStyle w:val="TableParagraph"/>
              <w:tabs>
                <w:tab w:val="left" w:pos="618"/>
                <w:tab w:val="left" w:pos="619"/>
              </w:tabs>
              <w:spacing w:line="247" w:lineRule="auto"/>
              <w:ind w:left="360" w:right="299"/>
              <w:jc w:val="both"/>
              <w:rPr>
                <w:szCs w:val="24"/>
                <w:lang w:val="tr-TR"/>
              </w:rPr>
            </w:pPr>
          </w:p>
        </w:tc>
        <w:tc>
          <w:tcPr>
            <w:tcW w:w="4051" w:type="dxa"/>
          </w:tcPr>
          <w:p w14:paraId="43714C82" w14:textId="77777777" w:rsidR="00525D77" w:rsidRPr="00424A30" w:rsidRDefault="00525D77" w:rsidP="00295922">
            <w:pPr>
              <w:pStyle w:val="TableParagraph"/>
              <w:tabs>
                <w:tab w:val="left" w:pos="561"/>
                <w:tab w:val="left" w:pos="562"/>
              </w:tabs>
              <w:ind w:left="561"/>
              <w:jc w:val="both"/>
              <w:rPr>
                <w:w w:val="105"/>
                <w:szCs w:val="24"/>
                <w:lang w:val="tr-TR"/>
              </w:rPr>
            </w:pPr>
          </w:p>
          <w:p w14:paraId="6C90F602" w14:textId="3979A8BE" w:rsidR="00525D77" w:rsidRPr="00424A30" w:rsidRDefault="00AB21E3" w:rsidP="00295922">
            <w:pPr>
              <w:pStyle w:val="TableParagraph"/>
              <w:numPr>
                <w:ilvl w:val="0"/>
                <w:numId w:val="106"/>
              </w:numPr>
              <w:tabs>
                <w:tab w:val="left" w:pos="561"/>
                <w:tab w:val="left" w:pos="562"/>
              </w:tabs>
              <w:jc w:val="both"/>
              <w:rPr>
                <w:w w:val="105"/>
                <w:szCs w:val="24"/>
                <w:lang w:val="tr-TR"/>
              </w:rPr>
            </w:pPr>
            <w:r w:rsidRPr="00424A30">
              <w:rPr>
                <w:w w:val="105"/>
                <w:szCs w:val="24"/>
                <w:lang w:val="tr-TR"/>
              </w:rPr>
              <w:t>Kapalı.</w:t>
            </w:r>
          </w:p>
          <w:p w14:paraId="103AA251" w14:textId="61E464BE" w:rsidR="00525D77" w:rsidRPr="00424A30" w:rsidRDefault="00AB21E3" w:rsidP="00295922">
            <w:pPr>
              <w:pStyle w:val="TableParagraph"/>
              <w:numPr>
                <w:ilvl w:val="0"/>
                <w:numId w:val="106"/>
              </w:numPr>
              <w:tabs>
                <w:tab w:val="left" w:pos="561"/>
                <w:tab w:val="left" w:pos="562"/>
              </w:tabs>
              <w:jc w:val="both"/>
              <w:rPr>
                <w:w w:val="105"/>
                <w:szCs w:val="24"/>
                <w:lang w:val="tr-TR"/>
              </w:rPr>
            </w:pPr>
            <w:r w:rsidRPr="00424A30">
              <w:rPr>
                <w:w w:val="105"/>
                <w:szCs w:val="24"/>
                <w:lang w:val="tr-TR"/>
              </w:rPr>
              <w:t>Kapalı.</w:t>
            </w:r>
          </w:p>
          <w:p w14:paraId="3471AD02" w14:textId="79F1B07C" w:rsidR="00525D77" w:rsidRPr="00424A30" w:rsidRDefault="00AB21E3" w:rsidP="00295922">
            <w:pPr>
              <w:pStyle w:val="TableParagraph"/>
              <w:numPr>
                <w:ilvl w:val="0"/>
                <w:numId w:val="106"/>
              </w:numPr>
              <w:tabs>
                <w:tab w:val="left" w:pos="560"/>
                <w:tab w:val="left" w:pos="561"/>
              </w:tabs>
              <w:ind w:left="560" w:hanging="453"/>
              <w:jc w:val="both"/>
              <w:rPr>
                <w:szCs w:val="24"/>
                <w:lang w:val="tr-TR"/>
              </w:rPr>
            </w:pPr>
            <w:r w:rsidRPr="00424A30">
              <w:rPr>
                <w:w w:val="105"/>
                <w:szCs w:val="24"/>
                <w:lang w:val="tr-TR"/>
              </w:rPr>
              <w:t>Kısıtlama yok.</w:t>
            </w:r>
          </w:p>
          <w:p w14:paraId="0806E652" w14:textId="12157986" w:rsidR="00525D77" w:rsidRPr="00424A30" w:rsidRDefault="00FF34E9" w:rsidP="00295922">
            <w:pPr>
              <w:pStyle w:val="TableParagraph"/>
              <w:numPr>
                <w:ilvl w:val="0"/>
                <w:numId w:val="106"/>
              </w:numPr>
              <w:tabs>
                <w:tab w:val="left" w:pos="560"/>
                <w:tab w:val="left" w:pos="561"/>
              </w:tabs>
              <w:jc w:val="both"/>
              <w:rPr>
                <w:szCs w:val="24"/>
                <w:lang w:val="tr-TR"/>
              </w:rPr>
            </w:pPr>
            <w:r w:rsidRPr="00424A30">
              <w:rPr>
                <w:w w:val="105"/>
                <w:szCs w:val="24"/>
                <w:lang w:val="tr-TR"/>
              </w:rPr>
              <w:t>Yatay bölümde belirtilenler dışında kapalı.</w:t>
            </w:r>
          </w:p>
          <w:p w14:paraId="2674F6C6" w14:textId="30882DF8" w:rsidR="00525D77" w:rsidRPr="00424A30" w:rsidRDefault="00525D77" w:rsidP="00295922">
            <w:pPr>
              <w:pStyle w:val="TableParagraph"/>
              <w:tabs>
                <w:tab w:val="left" w:pos="560"/>
                <w:tab w:val="left" w:pos="561"/>
              </w:tabs>
              <w:jc w:val="both"/>
              <w:rPr>
                <w:szCs w:val="24"/>
                <w:lang w:val="tr-TR"/>
              </w:rPr>
            </w:pPr>
          </w:p>
        </w:tc>
        <w:tc>
          <w:tcPr>
            <w:tcW w:w="3145" w:type="dxa"/>
            <w:vAlign w:val="center"/>
          </w:tcPr>
          <w:p w14:paraId="702BD95A" w14:textId="77777777" w:rsidR="00525D77" w:rsidRPr="00424A30" w:rsidRDefault="00525D77" w:rsidP="00295922">
            <w:pPr>
              <w:pStyle w:val="GvdeMetni"/>
              <w:jc w:val="both"/>
              <w:rPr>
                <w:rFonts w:cs="Times New Roman"/>
                <w:lang w:val="tr-TR"/>
              </w:rPr>
            </w:pPr>
          </w:p>
        </w:tc>
      </w:tr>
      <w:tr w:rsidR="00B70219" w:rsidRPr="00424A30" w14:paraId="26F80B0E" w14:textId="77777777" w:rsidTr="00505E56">
        <w:tc>
          <w:tcPr>
            <w:tcW w:w="3596" w:type="dxa"/>
            <w:vAlign w:val="center"/>
          </w:tcPr>
          <w:p w14:paraId="383254D3" w14:textId="77777777" w:rsidR="00525D77" w:rsidRPr="00424A30" w:rsidRDefault="00525D77" w:rsidP="00295922">
            <w:pPr>
              <w:pStyle w:val="TableParagraph"/>
              <w:numPr>
                <w:ilvl w:val="0"/>
                <w:numId w:val="219"/>
              </w:numPr>
              <w:tabs>
                <w:tab w:val="left" w:pos="507"/>
              </w:tabs>
              <w:spacing w:before="32"/>
              <w:jc w:val="both"/>
              <w:rPr>
                <w:w w:val="105"/>
                <w:szCs w:val="24"/>
                <w:u w:val="single"/>
                <w:lang w:val="tr-TR"/>
              </w:rPr>
            </w:pPr>
            <w:r w:rsidRPr="00424A30">
              <w:rPr>
                <w:w w:val="105"/>
                <w:kern w:val="0"/>
                <w:szCs w:val="24"/>
                <w:u w:val="single"/>
                <w:lang w:val="tr-TR" w:bidi="ar-SA"/>
              </w:rPr>
              <w:t>Franchising</w:t>
            </w:r>
            <w:r w:rsidRPr="00424A30">
              <w:rPr>
                <w:w w:val="105"/>
                <w:kern w:val="0"/>
                <w:szCs w:val="24"/>
                <w:lang w:val="tr-TR" w:bidi="ar-SA"/>
              </w:rPr>
              <w:t xml:space="preserve"> (CPC</w:t>
            </w:r>
            <w:r w:rsidRPr="00424A30">
              <w:rPr>
                <w:spacing w:val="-38"/>
                <w:w w:val="105"/>
                <w:kern w:val="0"/>
                <w:szCs w:val="24"/>
                <w:lang w:val="tr-TR" w:bidi="ar-SA"/>
              </w:rPr>
              <w:t xml:space="preserve"> </w:t>
            </w:r>
            <w:r w:rsidRPr="00424A30">
              <w:rPr>
                <w:w w:val="105"/>
                <w:kern w:val="0"/>
                <w:szCs w:val="24"/>
                <w:lang w:val="tr-TR" w:bidi="ar-SA"/>
              </w:rPr>
              <w:t>8929)</w:t>
            </w:r>
          </w:p>
        </w:tc>
        <w:tc>
          <w:tcPr>
            <w:tcW w:w="3598" w:type="dxa"/>
            <w:vAlign w:val="center"/>
          </w:tcPr>
          <w:p w14:paraId="7DECEA21" w14:textId="36996360" w:rsidR="00525D77" w:rsidRPr="00424A30" w:rsidRDefault="00AB21E3" w:rsidP="00295922">
            <w:pPr>
              <w:pStyle w:val="TableParagraph"/>
              <w:numPr>
                <w:ilvl w:val="0"/>
                <w:numId w:val="107"/>
              </w:numPr>
              <w:spacing w:before="5"/>
              <w:jc w:val="both"/>
              <w:rPr>
                <w:szCs w:val="24"/>
                <w:lang w:val="tr-TR"/>
              </w:rPr>
            </w:pPr>
            <w:r w:rsidRPr="00424A30">
              <w:rPr>
                <w:w w:val="105"/>
                <w:szCs w:val="24"/>
                <w:lang w:val="tr-TR"/>
              </w:rPr>
              <w:t>Kapalı.</w:t>
            </w:r>
          </w:p>
          <w:p w14:paraId="04DEFF22" w14:textId="749B11C4" w:rsidR="00525D77" w:rsidRPr="00424A30" w:rsidRDefault="00AB21E3" w:rsidP="00295922">
            <w:pPr>
              <w:pStyle w:val="TableParagraph"/>
              <w:numPr>
                <w:ilvl w:val="0"/>
                <w:numId w:val="107"/>
              </w:numPr>
              <w:spacing w:before="4"/>
              <w:jc w:val="both"/>
              <w:rPr>
                <w:szCs w:val="24"/>
                <w:lang w:val="tr-TR"/>
              </w:rPr>
            </w:pPr>
            <w:r w:rsidRPr="00424A30">
              <w:rPr>
                <w:w w:val="105"/>
                <w:szCs w:val="24"/>
                <w:lang w:val="tr-TR"/>
              </w:rPr>
              <w:t>Kapalı.</w:t>
            </w:r>
          </w:p>
          <w:p w14:paraId="79EE7AAA" w14:textId="10A5EAFF" w:rsidR="00525D77" w:rsidRPr="00424A30" w:rsidRDefault="00167DAE" w:rsidP="00295922">
            <w:pPr>
              <w:pStyle w:val="TableParagraph"/>
              <w:numPr>
                <w:ilvl w:val="0"/>
                <w:numId w:val="107"/>
              </w:numPr>
              <w:tabs>
                <w:tab w:val="left" w:pos="618"/>
                <w:tab w:val="left" w:pos="619"/>
              </w:tabs>
              <w:spacing w:line="247" w:lineRule="auto"/>
              <w:ind w:left="619" w:right="299" w:hanging="513"/>
              <w:jc w:val="both"/>
              <w:rPr>
                <w:szCs w:val="24"/>
                <w:lang w:val="tr-TR"/>
              </w:rPr>
            </w:pPr>
            <w:r w:rsidRPr="00424A30">
              <w:rPr>
                <w:w w:val="105"/>
                <w:szCs w:val="24"/>
                <w:lang w:val="tr-TR"/>
              </w:rPr>
              <w:t>Yabancı özsermaye %49 ile kısıtlıdır.</w:t>
            </w:r>
          </w:p>
          <w:p w14:paraId="4CE4B841" w14:textId="2B1853F5" w:rsidR="00525D77" w:rsidRPr="00424A30" w:rsidRDefault="00525D77" w:rsidP="00295922">
            <w:pPr>
              <w:pStyle w:val="TableParagraph"/>
              <w:numPr>
                <w:ilvl w:val="0"/>
                <w:numId w:val="107"/>
              </w:numPr>
              <w:tabs>
                <w:tab w:val="left" w:pos="618"/>
                <w:tab w:val="left" w:pos="619"/>
              </w:tabs>
              <w:spacing w:line="247" w:lineRule="auto"/>
              <w:ind w:right="299"/>
              <w:jc w:val="both"/>
              <w:rPr>
                <w:szCs w:val="24"/>
                <w:lang w:val="tr-TR"/>
              </w:rPr>
            </w:pPr>
            <w:r w:rsidRPr="00424A30">
              <w:rPr>
                <w:szCs w:val="24"/>
                <w:lang w:val="tr-TR"/>
              </w:rPr>
              <w:tab/>
            </w:r>
            <w:r w:rsidR="00FF34E9" w:rsidRPr="00424A30">
              <w:rPr>
                <w:szCs w:val="24"/>
                <w:lang w:val="tr-TR"/>
              </w:rPr>
              <w:t>Yatay bölümde belirtilenler dışında kapalı.</w:t>
            </w:r>
          </w:p>
        </w:tc>
        <w:tc>
          <w:tcPr>
            <w:tcW w:w="4051" w:type="dxa"/>
          </w:tcPr>
          <w:p w14:paraId="7D7D700C" w14:textId="7C302037" w:rsidR="00525D77" w:rsidRPr="00424A30" w:rsidRDefault="00AB21E3" w:rsidP="00295922">
            <w:pPr>
              <w:pStyle w:val="TableParagraph"/>
              <w:numPr>
                <w:ilvl w:val="0"/>
                <w:numId w:val="108"/>
              </w:numPr>
              <w:spacing w:before="5"/>
              <w:ind w:left="515" w:hanging="409"/>
              <w:jc w:val="both"/>
              <w:rPr>
                <w:szCs w:val="24"/>
                <w:lang w:val="tr-TR"/>
              </w:rPr>
            </w:pPr>
            <w:r w:rsidRPr="00424A30">
              <w:rPr>
                <w:w w:val="105"/>
                <w:szCs w:val="24"/>
                <w:lang w:val="tr-TR"/>
              </w:rPr>
              <w:t>Kapalı.</w:t>
            </w:r>
          </w:p>
          <w:p w14:paraId="504085C7" w14:textId="0428EEA6" w:rsidR="00525D77" w:rsidRPr="00424A30" w:rsidRDefault="00AB21E3" w:rsidP="00295922">
            <w:pPr>
              <w:pStyle w:val="TableParagraph"/>
              <w:numPr>
                <w:ilvl w:val="0"/>
                <w:numId w:val="108"/>
              </w:numPr>
              <w:spacing w:before="4"/>
              <w:ind w:left="515" w:hanging="409"/>
              <w:jc w:val="both"/>
              <w:rPr>
                <w:szCs w:val="24"/>
                <w:lang w:val="tr-TR"/>
              </w:rPr>
            </w:pPr>
            <w:r w:rsidRPr="00424A30">
              <w:rPr>
                <w:w w:val="105"/>
                <w:szCs w:val="24"/>
                <w:lang w:val="tr-TR"/>
              </w:rPr>
              <w:t>Kapalı.</w:t>
            </w:r>
          </w:p>
          <w:p w14:paraId="5659023A" w14:textId="23FED2F6" w:rsidR="00525D77" w:rsidRPr="00424A30" w:rsidRDefault="00AB21E3" w:rsidP="00295922">
            <w:pPr>
              <w:pStyle w:val="TableParagraph"/>
              <w:numPr>
                <w:ilvl w:val="0"/>
                <w:numId w:val="108"/>
              </w:numPr>
              <w:tabs>
                <w:tab w:val="left" w:pos="560"/>
                <w:tab w:val="left" w:pos="561"/>
              </w:tabs>
              <w:ind w:left="515" w:hanging="409"/>
              <w:jc w:val="both"/>
              <w:rPr>
                <w:szCs w:val="24"/>
                <w:lang w:val="tr-TR"/>
              </w:rPr>
            </w:pPr>
            <w:r w:rsidRPr="00424A30">
              <w:rPr>
                <w:w w:val="105"/>
                <w:szCs w:val="24"/>
                <w:lang w:val="tr-TR"/>
              </w:rPr>
              <w:t>Kısıtlama yok.</w:t>
            </w:r>
          </w:p>
          <w:p w14:paraId="2FB74A3B" w14:textId="103967C8" w:rsidR="00525D77" w:rsidRPr="00424A30" w:rsidRDefault="00FF34E9" w:rsidP="00295922">
            <w:pPr>
              <w:pStyle w:val="TableParagraph"/>
              <w:numPr>
                <w:ilvl w:val="0"/>
                <w:numId w:val="108"/>
              </w:numPr>
              <w:tabs>
                <w:tab w:val="left" w:pos="560"/>
                <w:tab w:val="left" w:pos="561"/>
              </w:tabs>
              <w:ind w:left="515" w:hanging="409"/>
              <w:jc w:val="both"/>
              <w:rPr>
                <w:szCs w:val="24"/>
                <w:lang w:val="tr-TR"/>
              </w:rPr>
            </w:pPr>
            <w:r w:rsidRPr="00424A30">
              <w:rPr>
                <w:w w:val="105"/>
                <w:szCs w:val="24"/>
                <w:lang w:val="tr-TR"/>
              </w:rPr>
              <w:t>Yatay bölümde belirtilenler dışında kapalı.</w:t>
            </w:r>
          </w:p>
        </w:tc>
        <w:tc>
          <w:tcPr>
            <w:tcW w:w="3145" w:type="dxa"/>
            <w:vAlign w:val="center"/>
          </w:tcPr>
          <w:p w14:paraId="25A78723" w14:textId="77777777" w:rsidR="00525D77" w:rsidRPr="00424A30" w:rsidRDefault="00525D77" w:rsidP="00295922">
            <w:pPr>
              <w:pStyle w:val="GvdeMetni"/>
              <w:jc w:val="both"/>
              <w:rPr>
                <w:rFonts w:cs="Times New Roman"/>
                <w:lang w:val="tr-TR"/>
              </w:rPr>
            </w:pPr>
          </w:p>
        </w:tc>
      </w:tr>
      <w:tr w:rsidR="00B70219" w:rsidRPr="00424A30" w14:paraId="6915B10F" w14:textId="77777777" w:rsidTr="0044217E">
        <w:tc>
          <w:tcPr>
            <w:tcW w:w="3596" w:type="dxa"/>
            <w:vAlign w:val="center"/>
          </w:tcPr>
          <w:p w14:paraId="14CCDA8D" w14:textId="6E0489D1" w:rsidR="00525D77" w:rsidRPr="00424A30" w:rsidRDefault="00525D77" w:rsidP="00295922">
            <w:pPr>
              <w:pStyle w:val="TableParagraph"/>
              <w:numPr>
                <w:ilvl w:val="0"/>
                <w:numId w:val="34"/>
              </w:numPr>
              <w:tabs>
                <w:tab w:val="left" w:pos="507"/>
              </w:tabs>
              <w:spacing w:before="32"/>
              <w:jc w:val="both"/>
              <w:rPr>
                <w:w w:val="105"/>
                <w:szCs w:val="24"/>
                <w:u w:val="single"/>
                <w:lang w:val="tr-TR"/>
              </w:rPr>
            </w:pPr>
            <w:r w:rsidRPr="00424A30">
              <w:rPr>
                <w:w w:val="105"/>
                <w:szCs w:val="24"/>
                <w:u w:val="single"/>
                <w:lang w:val="tr-TR"/>
              </w:rPr>
              <w:t>E</w:t>
            </w:r>
            <w:r w:rsidR="00077EC3" w:rsidRPr="00424A30">
              <w:rPr>
                <w:w w:val="105"/>
                <w:szCs w:val="24"/>
                <w:u w:val="single"/>
                <w:lang w:val="tr-TR"/>
              </w:rPr>
              <w:t>ĞİTİM HİZMETLERİ</w:t>
            </w:r>
          </w:p>
        </w:tc>
        <w:tc>
          <w:tcPr>
            <w:tcW w:w="3598" w:type="dxa"/>
            <w:vAlign w:val="center"/>
          </w:tcPr>
          <w:p w14:paraId="11E90B1F" w14:textId="77777777" w:rsidR="00525D77" w:rsidRPr="00424A30" w:rsidRDefault="00525D77" w:rsidP="00295922">
            <w:pPr>
              <w:pStyle w:val="GvdeMetni"/>
              <w:jc w:val="both"/>
              <w:rPr>
                <w:rFonts w:cs="Times New Roman"/>
                <w:lang w:val="tr-TR"/>
              </w:rPr>
            </w:pPr>
          </w:p>
        </w:tc>
        <w:tc>
          <w:tcPr>
            <w:tcW w:w="4051" w:type="dxa"/>
            <w:vAlign w:val="center"/>
          </w:tcPr>
          <w:p w14:paraId="345C6B12" w14:textId="77777777" w:rsidR="00525D77" w:rsidRPr="00424A30" w:rsidRDefault="00525D77" w:rsidP="00295922">
            <w:pPr>
              <w:pStyle w:val="GvdeMetni"/>
              <w:jc w:val="both"/>
              <w:rPr>
                <w:rFonts w:cs="Times New Roman"/>
                <w:lang w:val="tr-TR"/>
              </w:rPr>
            </w:pPr>
          </w:p>
        </w:tc>
        <w:tc>
          <w:tcPr>
            <w:tcW w:w="3145" w:type="dxa"/>
            <w:vAlign w:val="center"/>
          </w:tcPr>
          <w:p w14:paraId="58845DF7" w14:textId="77777777" w:rsidR="00525D77" w:rsidRPr="00424A30" w:rsidRDefault="00525D77" w:rsidP="00295922">
            <w:pPr>
              <w:pStyle w:val="GvdeMetni"/>
              <w:jc w:val="both"/>
              <w:rPr>
                <w:rFonts w:cs="Times New Roman"/>
                <w:lang w:val="tr-TR"/>
              </w:rPr>
            </w:pPr>
          </w:p>
        </w:tc>
      </w:tr>
      <w:tr w:rsidR="00B70219" w:rsidRPr="00424A30" w14:paraId="2F487DFA" w14:textId="77777777" w:rsidTr="00845023">
        <w:trPr>
          <w:trHeight w:val="4128"/>
        </w:trPr>
        <w:tc>
          <w:tcPr>
            <w:tcW w:w="3596" w:type="dxa"/>
            <w:vAlign w:val="center"/>
          </w:tcPr>
          <w:p w14:paraId="4C129E8F" w14:textId="5D0A4A41" w:rsidR="00525D77" w:rsidRPr="00424A30" w:rsidRDefault="008200EF" w:rsidP="00295922">
            <w:pPr>
              <w:pStyle w:val="TableParagraph"/>
              <w:numPr>
                <w:ilvl w:val="0"/>
                <w:numId w:val="200"/>
              </w:numPr>
              <w:tabs>
                <w:tab w:val="left" w:pos="507"/>
              </w:tabs>
              <w:ind w:left="714" w:hanging="357"/>
              <w:jc w:val="both"/>
              <w:rPr>
                <w:w w:val="105"/>
                <w:szCs w:val="24"/>
                <w:lang w:val="tr-TR"/>
              </w:rPr>
            </w:pPr>
            <w:r w:rsidRPr="00424A30">
              <w:rPr>
                <w:w w:val="105"/>
                <w:szCs w:val="24"/>
                <w:u w:val="single"/>
                <w:lang w:val="tr-TR"/>
              </w:rPr>
              <w:t>Orta Öğretim Hizmetleri</w:t>
            </w:r>
            <w:r w:rsidR="00525D77" w:rsidRPr="00424A30">
              <w:rPr>
                <w:w w:val="105"/>
                <w:szCs w:val="24"/>
                <w:u w:val="single"/>
                <w:lang w:val="tr-TR"/>
              </w:rPr>
              <w:t xml:space="preserve"> </w:t>
            </w:r>
            <w:r w:rsidR="00525D77" w:rsidRPr="00424A30">
              <w:rPr>
                <w:w w:val="105"/>
                <w:szCs w:val="24"/>
                <w:lang w:val="tr-TR"/>
              </w:rPr>
              <w:t>(CPC 922)</w:t>
            </w:r>
          </w:p>
          <w:p w14:paraId="79D559C0" w14:textId="77777777" w:rsidR="00525D77" w:rsidRPr="00424A30" w:rsidRDefault="00525D77" w:rsidP="00295922">
            <w:pPr>
              <w:pStyle w:val="TableParagraph"/>
              <w:tabs>
                <w:tab w:val="left" w:pos="507"/>
              </w:tabs>
              <w:spacing w:before="32"/>
              <w:ind w:left="720"/>
              <w:jc w:val="both"/>
              <w:rPr>
                <w:w w:val="105"/>
                <w:szCs w:val="24"/>
                <w:lang w:val="tr-TR"/>
              </w:rPr>
            </w:pPr>
          </w:p>
          <w:p w14:paraId="0159ACD1" w14:textId="0828A4B4" w:rsidR="00525D77" w:rsidRPr="00424A30" w:rsidRDefault="00525D77" w:rsidP="00295922">
            <w:pPr>
              <w:pStyle w:val="TableParagraph"/>
              <w:numPr>
                <w:ilvl w:val="0"/>
                <w:numId w:val="200"/>
              </w:numPr>
              <w:tabs>
                <w:tab w:val="left" w:pos="641"/>
                <w:tab w:val="left" w:pos="643"/>
              </w:tabs>
              <w:spacing w:line="247" w:lineRule="auto"/>
              <w:ind w:right="109"/>
              <w:jc w:val="both"/>
              <w:rPr>
                <w:szCs w:val="24"/>
                <w:lang w:val="tr-TR"/>
              </w:rPr>
            </w:pPr>
            <w:r w:rsidRPr="00424A30">
              <w:rPr>
                <w:w w:val="105"/>
                <w:szCs w:val="24"/>
                <w:lang w:val="tr-TR"/>
              </w:rPr>
              <w:t xml:space="preserve"> </w:t>
            </w:r>
            <w:r w:rsidR="008200EF" w:rsidRPr="00424A30">
              <w:rPr>
                <w:w w:val="105"/>
                <w:szCs w:val="24"/>
                <w:lang w:val="tr-TR"/>
              </w:rPr>
              <w:t>Yüksek Öğretim Hizmetleri</w:t>
            </w:r>
            <w:r w:rsidRPr="00424A30">
              <w:rPr>
                <w:spacing w:val="-15"/>
                <w:w w:val="105"/>
                <w:szCs w:val="24"/>
                <w:lang w:val="tr-TR"/>
              </w:rPr>
              <w:t xml:space="preserve"> </w:t>
            </w:r>
            <w:r w:rsidRPr="00424A30">
              <w:rPr>
                <w:w w:val="105"/>
                <w:szCs w:val="24"/>
                <w:lang w:val="tr-TR"/>
              </w:rPr>
              <w:t>(CPC 923)</w:t>
            </w:r>
          </w:p>
          <w:p w14:paraId="21212B11" w14:textId="77777777" w:rsidR="00525D77" w:rsidRPr="00424A30" w:rsidRDefault="00525D77" w:rsidP="00295922">
            <w:pPr>
              <w:pStyle w:val="TableParagraph"/>
              <w:tabs>
                <w:tab w:val="left" w:pos="641"/>
                <w:tab w:val="left" w:pos="643"/>
              </w:tabs>
              <w:spacing w:line="247" w:lineRule="auto"/>
              <w:ind w:left="720" w:right="109"/>
              <w:jc w:val="both"/>
              <w:rPr>
                <w:szCs w:val="24"/>
                <w:lang w:val="tr-TR"/>
              </w:rPr>
            </w:pPr>
          </w:p>
          <w:p w14:paraId="6B292908" w14:textId="5FA6D985" w:rsidR="00525D77" w:rsidRPr="00424A30" w:rsidRDefault="00525D77" w:rsidP="00295922">
            <w:pPr>
              <w:pStyle w:val="TableParagraph"/>
              <w:numPr>
                <w:ilvl w:val="0"/>
                <w:numId w:val="200"/>
              </w:numPr>
              <w:tabs>
                <w:tab w:val="left" w:pos="641"/>
                <w:tab w:val="left" w:pos="642"/>
              </w:tabs>
              <w:jc w:val="both"/>
              <w:rPr>
                <w:w w:val="105"/>
                <w:szCs w:val="24"/>
                <w:lang w:val="tr-TR"/>
              </w:rPr>
            </w:pPr>
            <w:r w:rsidRPr="00424A30">
              <w:rPr>
                <w:w w:val="105"/>
                <w:szCs w:val="24"/>
                <w:lang w:val="tr-TR"/>
              </w:rPr>
              <w:t xml:space="preserve"> </w:t>
            </w:r>
            <w:r w:rsidR="00762093" w:rsidRPr="00424A30">
              <w:rPr>
                <w:w w:val="105"/>
                <w:szCs w:val="24"/>
                <w:u w:val="single"/>
                <w:lang w:val="tr-TR"/>
              </w:rPr>
              <w:t>Yetişkin Eğitimi</w:t>
            </w:r>
            <w:r w:rsidRPr="00424A30">
              <w:rPr>
                <w:w w:val="105"/>
                <w:szCs w:val="24"/>
                <w:lang w:val="tr-TR"/>
              </w:rPr>
              <w:t xml:space="preserve"> (CPC</w:t>
            </w:r>
            <w:r w:rsidRPr="00424A30">
              <w:rPr>
                <w:spacing w:val="-13"/>
                <w:w w:val="105"/>
                <w:szCs w:val="24"/>
                <w:lang w:val="tr-TR"/>
              </w:rPr>
              <w:t xml:space="preserve"> </w:t>
            </w:r>
            <w:r w:rsidRPr="00424A30">
              <w:rPr>
                <w:w w:val="105"/>
                <w:szCs w:val="24"/>
                <w:lang w:val="tr-TR"/>
              </w:rPr>
              <w:t>924)</w:t>
            </w:r>
          </w:p>
          <w:p w14:paraId="1EF978BD" w14:textId="77777777" w:rsidR="00525D77" w:rsidRPr="00424A30" w:rsidRDefault="00525D77" w:rsidP="00295922">
            <w:pPr>
              <w:pStyle w:val="TableParagraph"/>
              <w:tabs>
                <w:tab w:val="left" w:pos="641"/>
                <w:tab w:val="left" w:pos="642"/>
              </w:tabs>
              <w:ind w:left="720"/>
              <w:jc w:val="both"/>
              <w:rPr>
                <w:w w:val="105"/>
                <w:szCs w:val="24"/>
                <w:highlight w:val="yellow"/>
                <w:lang w:val="tr-TR"/>
              </w:rPr>
            </w:pPr>
          </w:p>
          <w:p w14:paraId="00366E9C" w14:textId="09E37A17" w:rsidR="00525D77" w:rsidRPr="00424A30" w:rsidRDefault="00762093" w:rsidP="00295922">
            <w:pPr>
              <w:pStyle w:val="TableParagraph"/>
              <w:numPr>
                <w:ilvl w:val="0"/>
                <w:numId w:val="200"/>
              </w:numPr>
              <w:tabs>
                <w:tab w:val="left" w:pos="785"/>
              </w:tabs>
              <w:spacing w:line="249" w:lineRule="auto"/>
              <w:ind w:right="668"/>
              <w:jc w:val="both"/>
              <w:rPr>
                <w:w w:val="105"/>
                <w:szCs w:val="24"/>
                <w:lang w:val="tr-TR"/>
              </w:rPr>
            </w:pPr>
            <w:r w:rsidRPr="00424A30">
              <w:rPr>
                <w:w w:val="105"/>
                <w:szCs w:val="24"/>
                <w:u w:val="single"/>
                <w:lang w:val="tr-TR"/>
              </w:rPr>
              <w:t>Diğer Eğitim Hizmetleri</w:t>
            </w:r>
            <w:r w:rsidR="00525D77" w:rsidRPr="00424A30">
              <w:rPr>
                <w:spacing w:val="-3"/>
                <w:w w:val="105"/>
                <w:szCs w:val="24"/>
                <w:lang w:val="tr-TR"/>
              </w:rPr>
              <w:t>:</w:t>
            </w:r>
            <w:r w:rsidR="00525D77" w:rsidRPr="00424A30">
              <w:rPr>
                <w:w w:val="105"/>
                <w:szCs w:val="24"/>
                <w:lang w:val="tr-TR"/>
              </w:rPr>
              <w:t xml:space="preserve"> </w:t>
            </w:r>
            <w:r w:rsidRPr="00424A30">
              <w:rPr>
                <w:w w:val="105"/>
                <w:szCs w:val="24"/>
                <w:lang w:val="tr-TR"/>
              </w:rPr>
              <w:t>Halk eğitimi hariç</w:t>
            </w:r>
          </w:p>
        </w:tc>
        <w:tc>
          <w:tcPr>
            <w:tcW w:w="3598" w:type="dxa"/>
            <w:vAlign w:val="center"/>
          </w:tcPr>
          <w:p w14:paraId="433E0833" w14:textId="6C37E4C8" w:rsidR="00525D77" w:rsidRPr="00424A30" w:rsidRDefault="00AB21E3" w:rsidP="00295922">
            <w:pPr>
              <w:pStyle w:val="TableParagraph"/>
              <w:numPr>
                <w:ilvl w:val="0"/>
                <w:numId w:val="110"/>
              </w:numPr>
              <w:tabs>
                <w:tab w:val="left" w:pos="619"/>
                <w:tab w:val="left" w:pos="620"/>
              </w:tabs>
              <w:spacing w:before="33" w:line="247" w:lineRule="auto"/>
              <w:ind w:right="266"/>
              <w:jc w:val="both"/>
              <w:rPr>
                <w:szCs w:val="24"/>
                <w:lang w:val="tr-TR"/>
              </w:rPr>
            </w:pPr>
            <w:r w:rsidRPr="00424A30">
              <w:rPr>
                <w:w w:val="105"/>
                <w:szCs w:val="24"/>
                <w:lang w:val="tr-TR"/>
              </w:rPr>
              <w:t>Kısıtlama yok.</w:t>
            </w:r>
          </w:p>
          <w:p w14:paraId="3DCD68D7" w14:textId="2F8876ED" w:rsidR="00525D77" w:rsidRPr="00424A30" w:rsidRDefault="00AB21E3" w:rsidP="00295922">
            <w:pPr>
              <w:pStyle w:val="TableParagraph"/>
              <w:numPr>
                <w:ilvl w:val="0"/>
                <w:numId w:val="110"/>
              </w:numPr>
              <w:tabs>
                <w:tab w:val="left" w:pos="619"/>
                <w:tab w:val="left" w:pos="620"/>
              </w:tabs>
              <w:spacing w:line="249" w:lineRule="auto"/>
              <w:ind w:right="266"/>
              <w:jc w:val="both"/>
              <w:rPr>
                <w:szCs w:val="24"/>
                <w:lang w:val="tr-TR"/>
              </w:rPr>
            </w:pPr>
            <w:r w:rsidRPr="00424A30">
              <w:rPr>
                <w:w w:val="105"/>
                <w:szCs w:val="24"/>
                <w:lang w:val="tr-TR"/>
              </w:rPr>
              <w:t>Kısıtlama yok.</w:t>
            </w:r>
          </w:p>
          <w:p w14:paraId="0C3BDFF1" w14:textId="77777777" w:rsidR="00525D77" w:rsidRPr="00424A30" w:rsidRDefault="00525D77" w:rsidP="00295922">
            <w:pPr>
              <w:pStyle w:val="TableParagraph"/>
              <w:numPr>
                <w:ilvl w:val="0"/>
                <w:numId w:val="110"/>
              </w:numPr>
              <w:tabs>
                <w:tab w:val="left" w:pos="618"/>
                <w:tab w:val="left" w:pos="619"/>
              </w:tabs>
              <w:ind w:left="618"/>
              <w:jc w:val="both"/>
              <w:rPr>
                <w:szCs w:val="24"/>
                <w:lang w:val="tr-TR"/>
              </w:rPr>
            </w:pPr>
          </w:p>
          <w:p w14:paraId="700AE03D" w14:textId="209922CF" w:rsidR="00525D77" w:rsidRPr="00424A30" w:rsidRDefault="00915F94" w:rsidP="00295922">
            <w:pPr>
              <w:pStyle w:val="TableParagraph"/>
              <w:numPr>
                <w:ilvl w:val="0"/>
                <w:numId w:val="109"/>
              </w:numPr>
              <w:tabs>
                <w:tab w:val="left" w:pos="619"/>
                <w:tab w:val="left" w:pos="620"/>
              </w:tabs>
              <w:spacing w:before="6" w:line="249" w:lineRule="auto"/>
              <w:ind w:right="317"/>
              <w:jc w:val="both"/>
              <w:rPr>
                <w:szCs w:val="24"/>
                <w:lang w:val="tr-TR"/>
              </w:rPr>
            </w:pPr>
            <w:r w:rsidRPr="00424A30">
              <w:rPr>
                <w:w w:val="105"/>
                <w:szCs w:val="24"/>
                <w:lang w:val="tr-TR"/>
              </w:rPr>
              <w:t>Yabancı özsermaye %100 ile kısıtlıdır.</w:t>
            </w:r>
          </w:p>
          <w:p w14:paraId="6C496D22" w14:textId="3FB36919" w:rsidR="00525D77" w:rsidRPr="00424A30" w:rsidRDefault="008200EF" w:rsidP="00295922">
            <w:pPr>
              <w:pStyle w:val="TableParagraph"/>
              <w:numPr>
                <w:ilvl w:val="0"/>
                <w:numId w:val="109"/>
              </w:numPr>
              <w:spacing w:before="33" w:line="247" w:lineRule="auto"/>
              <w:ind w:right="100"/>
              <w:jc w:val="both"/>
              <w:rPr>
                <w:szCs w:val="24"/>
                <w:lang w:val="tr-TR"/>
              </w:rPr>
            </w:pPr>
            <w:r w:rsidRPr="00424A30">
              <w:rPr>
                <w:w w:val="105"/>
                <w:szCs w:val="24"/>
                <w:lang w:val="tr-TR"/>
              </w:rPr>
              <w:t>Türkiye'nin gerçek kişilerinin; eğitim kurumu kurmak ve yönetmek ve eğitim vermek için yetkili makamlardan yetkilendirme alması gerekebilir; bu ayrıca okul imkanlarının elverişliliği ve eğitimin yüksek kalite seviyesinde sağlanması şartına tabi olabilir.</w:t>
            </w:r>
          </w:p>
          <w:p w14:paraId="57EC9D9F" w14:textId="4756B817" w:rsidR="00525D77" w:rsidRPr="00424A30" w:rsidRDefault="00FF34E9" w:rsidP="00295922">
            <w:pPr>
              <w:pStyle w:val="TableParagraph"/>
              <w:numPr>
                <w:ilvl w:val="0"/>
                <w:numId w:val="110"/>
              </w:numPr>
              <w:spacing w:before="33" w:line="247" w:lineRule="auto"/>
              <w:ind w:right="100"/>
              <w:jc w:val="both"/>
              <w:rPr>
                <w:szCs w:val="24"/>
                <w:lang w:val="tr-TR"/>
              </w:rPr>
            </w:pPr>
            <w:r w:rsidRPr="00424A30">
              <w:rPr>
                <w:w w:val="105"/>
                <w:szCs w:val="24"/>
                <w:lang w:val="tr-TR"/>
              </w:rPr>
              <w:t xml:space="preserve">Yatay bölümde </w:t>
            </w:r>
            <w:r w:rsidRPr="00424A30">
              <w:rPr>
                <w:w w:val="105"/>
                <w:szCs w:val="24"/>
                <w:lang w:val="tr-TR"/>
              </w:rPr>
              <w:lastRenderedPageBreak/>
              <w:t>belirtilenler dışında kapalı.</w:t>
            </w:r>
          </w:p>
        </w:tc>
        <w:tc>
          <w:tcPr>
            <w:tcW w:w="4051" w:type="dxa"/>
          </w:tcPr>
          <w:p w14:paraId="7988B753" w14:textId="4354E90F" w:rsidR="00525D77" w:rsidRPr="00424A30" w:rsidRDefault="00AB21E3" w:rsidP="00295922">
            <w:pPr>
              <w:pStyle w:val="TableParagraph"/>
              <w:numPr>
                <w:ilvl w:val="0"/>
                <w:numId w:val="111"/>
              </w:numPr>
              <w:tabs>
                <w:tab w:val="left" w:pos="561"/>
                <w:tab w:val="left" w:pos="562"/>
              </w:tabs>
              <w:spacing w:before="33" w:line="247" w:lineRule="auto"/>
              <w:ind w:right="323"/>
              <w:jc w:val="both"/>
              <w:rPr>
                <w:szCs w:val="24"/>
                <w:lang w:val="tr-TR"/>
              </w:rPr>
            </w:pPr>
            <w:r w:rsidRPr="00424A30">
              <w:rPr>
                <w:w w:val="105"/>
                <w:szCs w:val="24"/>
                <w:lang w:val="tr-TR"/>
              </w:rPr>
              <w:lastRenderedPageBreak/>
              <w:t>Kısıtlama yok.</w:t>
            </w:r>
          </w:p>
          <w:p w14:paraId="5DD618AC" w14:textId="138F3C53" w:rsidR="00525D77" w:rsidRPr="00424A30" w:rsidRDefault="00AB21E3" w:rsidP="00295922">
            <w:pPr>
              <w:pStyle w:val="TableParagraph"/>
              <w:numPr>
                <w:ilvl w:val="0"/>
                <w:numId w:val="111"/>
              </w:numPr>
              <w:tabs>
                <w:tab w:val="left" w:pos="561"/>
                <w:tab w:val="left" w:pos="562"/>
              </w:tabs>
              <w:spacing w:line="249" w:lineRule="auto"/>
              <w:ind w:right="323"/>
              <w:jc w:val="both"/>
              <w:rPr>
                <w:szCs w:val="24"/>
                <w:lang w:val="tr-TR"/>
              </w:rPr>
            </w:pPr>
            <w:r w:rsidRPr="00424A30">
              <w:rPr>
                <w:w w:val="105"/>
                <w:szCs w:val="24"/>
                <w:lang w:val="tr-TR"/>
              </w:rPr>
              <w:t>Kısıtlama yok.</w:t>
            </w:r>
          </w:p>
          <w:p w14:paraId="72F37516" w14:textId="0C51EFA4" w:rsidR="00525D77" w:rsidRPr="00424A30" w:rsidRDefault="00AB21E3" w:rsidP="00295922">
            <w:pPr>
              <w:pStyle w:val="TableParagraph"/>
              <w:numPr>
                <w:ilvl w:val="0"/>
                <w:numId w:val="111"/>
              </w:numPr>
              <w:tabs>
                <w:tab w:val="left" w:pos="561"/>
                <w:tab w:val="left" w:pos="562"/>
              </w:tabs>
              <w:spacing w:line="247" w:lineRule="auto"/>
              <w:ind w:right="323"/>
              <w:jc w:val="both"/>
              <w:rPr>
                <w:szCs w:val="24"/>
                <w:lang w:val="tr-TR"/>
              </w:rPr>
            </w:pPr>
            <w:r w:rsidRPr="00424A30">
              <w:rPr>
                <w:w w:val="105"/>
                <w:szCs w:val="24"/>
                <w:lang w:val="tr-TR"/>
              </w:rPr>
              <w:t>Kısıtlama yok.</w:t>
            </w:r>
          </w:p>
          <w:p w14:paraId="00DFBEBD" w14:textId="2DA0938B" w:rsidR="00525D77" w:rsidRPr="00424A30" w:rsidRDefault="00FF34E9" w:rsidP="00295922">
            <w:pPr>
              <w:pStyle w:val="TableParagraph"/>
              <w:numPr>
                <w:ilvl w:val="0"/>
                <w:numId w:val="111"/>
              </w:numPr>
              <w:tabs>
                <w:tab w:val="left" w:pos="561"/>
                <w:tab w:val="left" w:pos="562"/>
              </w:tabs>
              <w:spacing w:line="247" w:lineRule="auto"/>
              <w:ind w:right="323"/>
              <w:jc w:val="both"/>
              <w:rPr>
                <w:szCs w:val="24"/>
                <w:lang w:val="tr-TR"/>
              </w:rPr>
            </w:pPr>
            <w:r w:rsidRPr="00424A30">
              <w:rPr>
                <w:szCs w:val="24"/>
                <w:lang w:val="tr-TR"/>
              </w:rPr>
              <w:t>Yatay bölümde belirtilenler dışında kapalı.</w:t>
            </w:r>
          </w:p>
        </w:tc>
        <w:tc>
          <w:tcPr>
            <w:tcW w:w="3145" w:type="dxa"/>
            <w:vAlign w:val="center"/>
          </w:tcPr>
          <w:p w14:paraId="22A501F3" w14:textId="77777777" w:rsidR="00525D77" w:rsidRPr="00424A30" w:rsidRDefault="00525D77" w:rsidP="00295922">
            <w:pPr>
              <w:pStyle w:val="GvdeMetni"/>
              <w:jc w:val="both"/>
              <w:rPr>
                <w:rFonts w:cs="Times New Roman"/>
                <w:lang w:val="tr-TR"/>
              </w:rPr>
            </w:pPr>
          </w:p>
        </w:tc>
      </w:tr>
      <w:tr w:rsidR="00B70219" w:rsidRPr="00424A30" w14:paraId="57D2B9F1" w14:textId="77777777" w:rsidTr="002C31D2">
        <w:trPr>
          <w:trHeight w:val="555"/>
        </w:trPr>
        <w:tc>
          <w:tcPr>
            <w:tcW w:w="3596" w:type="dxa"/>
            <w:vAlign w:val="center"/>
          </w:tcPr>
          <w:p w14:paraId="5A5CF115" w14:textId="7BEDFB81" w:rsidR="00525D77" w:rsidRPr="00424A30" w:rsidRDefault="00077EC3" w:rsidP="00295922">
            <w:pPr>
              <w:pStyle w:val="TableParagraph"/>
              <w:numPr>
                <w:ilvl w:val="0"/>
                <w:numId w:val="34"/>
              </w:numPr>
              <w:tabs>
                <w:tab w:val="left" w:pos="507"/>
              </w:tabs>
              <w:spacing w:before="32"/>
              <w:jc w:val="both"/>
              <w:rPr>
                <w:w w:val="105"/>
                <w:szCs w:val="24"/>
                <w:u w:val="single"/>
                <w:lang w:val="tr-TR"/>
              </w:rPr>
            </w:pPr>
            <w:r w:rsidRPr="00424A30">
              <w:rPr>
                <w:w w:val="105"/>
                <w:szCs w:val="24"/>
                <w:u w:val="single"/>
                <w:lang w:val="tr-TR"/>
              </w:rPr>
              <w:t>Ç</w:t>
            </w:r>
            <w:r w:rsidR="00525D77" w:rsidRPr="00424A30">
              <w:rPr>
                <w:w w:val="105"/>
                <w:szCs w:val="24"/>
                <w:u w:val="single"/>
                <w:lang w:val="tr-TR"/>
              </w:rPr>
              <w:t>E</w:t>
            </w:r>
            <w:r w:rsidRPr="00424A30">
              <w:rPr>
                <w:w w:val="105"/>
                <w:szCs w:val="24"/>
                <w:u w:val="single"/>
                <w:lang w:val="tr-TR"/>
              </w:rPr>
              <w:t>VRE HİZMETLERİ</w:t>
            </w:r>
          </w:p>
        </w:tc>
        <w:tc>
          <w:tcPr>
            <w:tcW w:w="3598" w:type="dxa"/>
            <w:vAlign w:val="center"/>
          </w:tcPr>
          <w:p w14:paraId="3A998C78" w14:textId="77777777" w:rsidR="00525D77" w:rsidRPr="00424A30" w:rsidRDefault="00525D77" w:rsidP="00295922">
            <w:pPr>
              <w:pStyle w:val="GvdeMetni"/>
              <w:jc w:val="both"/>
              <w:rPr>
                <w:rFonts w:cs="Times New Roman"/>
                <w:lang w:val="tr-TR"/>
              </w:rPr>
            </w:pPr>
          </w:p>
        </w:tc>
        <w:tc>
          <w:tcPr>
            <w:tcW w:w="4051" w:type="dxa"/>
            <w:vAlign w:val="center"/>
          </w:tcPr>
          <w:p w14:paraId="2FAEA944" w14:textId="77777777" w:rsidR="00525D77" w:rsidRPr="00424A30" w:rsidRDefault="00525D77" w:rsidP="00295922">
            <w:pPr>
              <w:pStyle w:val="GvdeMetni"/>
              <w:jc w:val="both"/>
              <w:rPr>
                <w:rFonts w:cs="Times New Roman"/>
                <w:lang w:val="tr-TR"/>
              </w:rPr>
            </w:pPr>
          </w:p>
        </w:tc>
        <w:tc>
          <w:tcPr>
            <w:tcW w:w="3145" w:type="dxa"/>
            <w:vAlign w:val="center"/>
          </w:tcPr>
          <w:p w14:paraId="5AA06F17" w14:textId="77777777" w:rsidR="00525D77" w:rsidRPr="00424A30" w:rsidRDefault="00525D77" w:rsidP="00295922">
            <w:pPr>
              <w:pStyle w:val="GvdeMetni"/>
              <w:jc w:val="both"/>
              <w:rPr>
                <w:rFonts w:cs="Times New Roman"/>
                <w:lang w:val="tr-TR"/>
              </w:rPr>
            </w:pPr>
          </w:p>
        </w:tc>
      </w:tr>
      <w:tr w:rsidR="00B70219" w:rsidRPr="00424A30" w14:paraId="72A1D131" w14:textId="77777777" w:rsidTr="000F1F4F">
        <w:trPr>
          <w:trHeight w:val="1927"/>
        </w:trPr>
        <w:tc>
          <w:tcPr>
            <w:tcW w:w="3596" w:type="dxa"/>
            <w:tcBorders>
              <w:bottom w:val="single" w:sz="4" w:space="0" w:color="auto"/>
            </w:tcBorders>
            <w:vAlign w:val="center"/>
          </w:tcPr>
          <w:p w14:paraId="33F8FAB5" w14:textId="44FEAAC6" w:rsidR="00525D77" w:rsidRPr="00424A30" w:rsidRDefault="002C74D3" w:rsidP="00295922">
            <w:pPr>
              <w:pStyle w:val="TableParagraph"/>
              <w:numPr>
                <w:ilvl w:val="0"/>
                <w:numId w:val="36"/>
              </w:numPr>
              <w:tabs>
                <w:tab w:val="left" w:pos="507"/>
              </w:tabs>
              <w:spacing w:before="32"/>
              <w:jc w:val="both"/>
              <w:rPr>
                <w:w w:val="105"/>
                <w:szCs w:val="24"/>
                <w:u w:val="single"/>
                <w:lang w:val="tr-TR"/>
              </w:rPr>
            </w:pPr>
            <w:r w:rsidRPr="00424A30">
              <w:rPr>
                <w:w w:val="105"/>
                <w:szCs w:val="24"/>
                <w:u w:val="single"/>
                <w:lang w:val="tr-TR"/>
              </w:rPr>
              <w:t>Kanalizasyon hizmetleri</w:t>
            </w:r>
            <w:r w:rsidR="00525D77" w:rsidRPr="00424A30">
              <w:rPr>
                <w:w w:val="105"/>
                <w:szCs w:val="24"/>
                <w:lang w:val="tr-TR"/>
              </w:rPr>
              <w:t xml:space="preserve"> (CPC 9401)</w:t>
            </w:r>
          </w:p>
          <w:p w14:paraId="71B6D196" w14:textId="776B6EFD" w:rsidR="00525D77" w:rsidRPr="00424A30" w:rsidRDefault="00B70219" w:rsidP="00295922">
            <w:pPr>
              <w:pStyle w:val="TableParagraph"/>
              <w:numPr>
                <w:ilvl w:val="0"/>
                <w:numId w:val="36"/>
              </w:numPr>
              <w:tabs>
                <w:tab w:val="left" w:pos="507"/>
              </w:tabs>
              <w:spacing w:before="32"/>
              <w:jc w:val="both"/>
              <w:rPr>
                <w:w w:val="105"/>
                <w:szCs w:val="24"/>
                <w:u w:val="single"/>
                <w:lang w:val="tr-TR"/>
              </w:rPr>
            </w:pPr>
            <w:r w:rsidRPr="00424A30">
              <w:rPr>
                <w:w w:val="105"/>
                <w:szCs w:val="24"/>
                <w:u w:val="single"/>
                <w:lang w:val="tr-TR"/>
              </w:rPr>
              <w:t>Çöplerin toplanması hizmetleri</w:t>
            </w:r>
            <w:r w:rsidR="00525D77" w:rsidRPr="00424A30">
              <w:rPr>
                <w:w w:val="105"/>
                <w:szCs w:val="24"/>
                <w:lang w:val="tr-TR"/>
              </w:rPr>
              <w:t xml:space="preserve"> (CPC 9402)</w:t>
            </w:r>
          </w:p>
          <w:p w14:paraId="4A3444AB" w14:textId="5107DF50" w:rsidR="00525D77" w:rsidRPr="00424A30" w:rsidRDefault="00525D77" w:rsidP="00295922">
            <w:pPr>
              <w:pStyle w:val="TableParagraph"/>
              <w:numPr>
                <w:ilvl w:val="0"/>
                <w:numId w:val="36"/>
              </w:numPr>
              <w:tabs>
                <w:tab w:val="left" w:pos="507"/>
              </w:tabs>
              <w:spacing w:before="32"/>
              <w:jc w:val="both"/>
              <w:rPr>
                <w:w w:val="105"/>
                <w:szCs w:val="24"/>
                <w:u w:val="single"/>
                <w:lang w:val="tr-TR"/>
              </w:rPr>
            </w:pPr>
            <w:r w:rsidRPr="00424A30">
              <w:rPr>
                <w:w w:val="105"/>
                <w:szCs w:val="24"/>
                <w:u w:val="single"/>
                <w:lang w:val="tr-TR"/>
              </w:rPr>
              <w:t>Sanita</w:t>
            </w:r>
            <w:r w:rsidR="00B70219" w:rsidRPr="00424A30">
              <w:rPr>
                <w:w w:val="105"/>
                <w:szCs w:val="24"/>
                <w:u w:val="single"/>
                <w:lang w:val="tr-TR"/>
              </w:rPr>
              <w:t xml:space="preserve">syon ve benzeri </w:t>
            </w:r>
            <w:r w:rsidR="00916378" w:rsidRPr="00424A30">
              <w:rPr>
                <w:w w:val="105"/>
                <w:szCs w:val="24"/>
                <w:u w:val="single"/>
                <w:lang w:val="tr-TR"/>
              </w:rPr>
              <w:t>hizmetler</w:t>
            </w:r>
            <w:r w:rsidR="00B70219" w:rsidRPr="00424A30">
              <w:rPr>
                <w:w w:val="105"/>
                <w:szCs w:val="24"/>
                <w:u w:val="single"/>
                <w:lang w:val="tr-TR"/>
              </w:rPr>
              <w:t xml:space="preserve"> </w:t>
            </w:r>
            <w:r w:rsidRPr="00424A30">
              <w:rPr>
                <w:w w:val="105"/>
                <w:szCs w:val="24"/>
                <w:lang w:val="tr-TR"/>
              </w:rPr>
              <w:t>(CPC 9403)</w:t>
            </w:r>
          </w:p>
        </w:tc>
        <w:tc>
          <w:tcPr>
            <w:tcW w:w="3598" w:type="dxa"/>
            <w:vAlign w:val="center"/>
          </w:tcPr>
          <w:p w14:paraId="523B2019" w14:textId="79253130" w:rsidR="00525D77" w:rsidRPr="00424A30" w:rsidRDefault="00AB21E3" w:rsidP="00295922">
            <w:pPr>
              <w:pStyle w:val="TableParagraph"/>
              <w:numPr>
                <w:ilvl w:val="0"/>
                <w:numId w:val="113"/>
              </w:numPr>
              <w:tabs>
                <w:tab w:val="left" w:pos="619"/>
                <w:tab w:val="left" w:pos="620"/>
              </w:tabs>
              <w:spacing w:before="33" w:line="247" w:lineRule="auto"/>
              <w:ind w:right="266"/>
              <w:jc w:val="both"/>
              <w:rPr>
                <w:szCs w:val="24"/>
                <w:lang w:val="tr-TR"/>
              </w:rPr>
            </w:pPr>
            <w:r w:rsidRPr="00424A30">
              <w:rPr>
                <w:w w:val="105"/>
                <w:szCs w:val="24"/>
                <w:lang w:val="tr-TR"/>
              </w:rPr>
              <w:t>Kısıtlama yok.</w:t>
            </w:r>
          </w:p>
          <w:p w14:paraId="414B3FF7" w14:textId="12E82DEA" w:rsidR="00525D77" w:rsidRPr="00424A30" w:rsidRDefault="00AB21E3" w:rsidP="00295922">
            <w:pPr>
              <w:pStyle w:val="TableParagraph"/>
              <w:numPr>
                <w:ilvl w:val="0"/>
                <w:numId w:val="113"/>
              </w:numPr>
              <w:tabs>
                <w:tab w:val="left" w:pos="619"/>
                <w:tab w:val="left" w:pos="620"/>
              </w:tabs>
              <w:spacing w:line="249" w:lineRule="auto"/>
              <w:ind w:right="266"/>
              <w:jc w:val="both"/>
              <w:rPr>
                <w:szCs w:val="24"/>
                <w:lang w:val="tr-TR"/>
              </w:rPr>
            </w:pPr>
            <w:r w:rsidRPr="00424A30">
              <w:rPr>
                <w:w w:val="105"/>
                <w:szCs w:val="24"/>
                <w:lang w:val="tr-TR"/>
              </w:rPr>
              <w:t>Kısıtlama yok.</w:t>
            </w:r>
          </w:p>
          <w:p w14:paraId="7EE1BB3F" w14:textId="68EA7AA3" w:rsidR="00525D77" w:rsidRPr="00424A30" w:rsidRDefault="00AB21E3" w:rsidP="00295922">
            <w:pPr>
              <w:pStyle w:val="TableParagraph"/>
              <w:numPr>
                <w:ilvl w:val="0"/>
                <w:numId w:val="112"/>
              </w:numPr>
              <w:tabs>
                <w:tab w:val="left" w:pos="618"/>
                <w:tab w:val="left" w:pos="619"/>
              </w:tabs>
              <w:spacing w:line="249" w:lineRule="auto"/>
              <w:ind w:right="207" w:hanging="513"/>
              <w:jc w:val="both"/>
              <w:rPr>
                <w:szCs w:val="24"/>
                <w:lang w:val="tr-TR"/>
              </w:rPr>
            </w:pPr>
            <w:r w:rsidRPr="00424A30">
              <w:rPr>
                <w:w w:val="105"/>
                <w:szCs w:val="24"/>
                <w:lang w:val="tr-TR"/>
              </w:rPr>
              <w:t>Kısıtlama yok.</w:t>
            </w:r>
            <w:r w:rsidR="00525D77" w:rsidRPr="00424A30">
              <w:rPr>
                <w:w w:val="105"/>
                <w:szCs w:val="24"/>
                <w:lang w:val="tr-TR"/>
              </w:rPr>
              <w:t xml:space="preserve"> </w:t>
            </w:r>
          </w:p>
          <w:p w14:paraId="34D95BE5" w14:textId="7F9F7A1F" w:rsidR="00525D77" w:rsidRPr="00424A30" w:rsidRDefault="00FF34E9" w:rsidP="00295922">
            <w:pPr>
              <w:pStyle w:val="TableParagraph"/>
              <w:numPr>
                <w:ilvl w:val="0"/>
                <w:numId w:val="112"/>
              </w:numPr>
              <w:tabs>
                <w:tab w:val="left" w:pos="619"/>
                <w:tab w:val="left" w:pos="620"/>
              </w:tabs>
              <w:spacing w:line="247" w:lineRule="auto"/>
              <w:ind w:right="266" w:hanging="513"/>
              <w:jc w:val="both"/>
              <w:rPr>
                <w:szCs w:val="24"/>
                <w:lang w:val="tr-TR"/>
              </w:rPr>
            </w:pPr>
            <w:r w:rsidRPr="00424A30">
              <w:rPr>
                <w:w w:val="105"/>
                <w:szCs w:val="24"/>
                <w:lang w:val="tr-TR"/>
              </w:rPr>
              <w:t>Yatay bölümde belirtilenler dışında kapalı.</w:t>
            </w:r>
          </w:p>
        </w:tc>
        <w:tc>
          <w:tcPr>
            <w:tcW w:w="4051" w:type="dxa"/>
            <w:vAlign w:val="center"/>
          </w:tcPr>
          <w:p w14:paraId="11A72B59" w14:textId="05129FF3" w:rsidR="00525D77" w:rsidRPr="00424A30" w:rsidRDefault="00AB21E3" w:rsidP="00295922">
            <w:pPr>
              <w:pStyle w:val="TableParagraph"/>
              <w:numPr>
                <w:ilvl w:val="0"/>
                <w:numId w:val="115"/>
              </w:numPr>
              <w:tabs>
                <w:tab w:val="left" w:pos="561"/>
                <w:tab w:val="left" w:pos="562"/>
              </w:tabs>
              <w:spacing w:before="33" w:line="247" w:lineRule="auto"/>
              <w:ind w:right="323"/>
              <w:jc w:val="both"/>
              <w:rPr>
                <w:szCs w:val="24"/>
                <w:lang w:val="tr-TR"/>
              </w:rPr>
            </w:pPr>
            <w:r w:rsidRPr="00424A30">
              <w:rPr>
                <w:w w:val="105"/>
                <w:szCs w:val="24"/>
                <w:lang w:val="tr-TR"/>
              </w:rPr>
              <w:t>Kısıtlama yok.</w:t>
            </w:r>
          </w:p>
          <w:p w14:paraId="5536AFED" w14:textId="1FCD3AC2" w:rsidR="00525D77" w:rsidRPr="00424A30" w:rsidRDefault="00AB21E3" w:rsidP="00295922">
            <w:pPr>
              <w:pStyle w:val="TableParagraph"/>
              <w:numPr>
                <w:ilvl w:val="0"/>
                <w:numId w:val="115"/>
              </w:numPr>
              <w:tabs>
                <w:tab w:val="left" w:pos="561"/>
                <w:tab w:val="left" w:pos="562"/>
              </w:tabs>
              <w:spacing w:line="249" w:lineRule="auto"/>
              <w:ind w:right="323"/>
              <w:jc w:val="both"/>
              <w:rPr>
                <w:szCs w:val="24"/>
                <w:lang w:val="tr-TR"/>
              </w:rPr>
            </w:pPr>
            <w:r w:rsidRPr="00424A30">
              <w:rPr>
                <w:w w:val="105"/>
                <w:szCs w:val="24"/>
                <w:lang w:val="tr-TR"/>
              </w:rPr>
              <w:t>Kısıtlama yok.</w:t>
            </w:r>
          </w:p>
          <w:p w14:paraId="3F027B6E" w14:textId="6EDB39F3" w:rsidR="00525D77" w:rsidRPr="00424A30" w:rsidRDefault="00AB21E3" w:rsidP="00295922">
            <w:pPr>
              <w:pStyle w:val="TableParagraph"/>
              <w:numPr>
                <w:ilvl w:val="0"/>
                <w:numId w:val="114"/>
              </w:numPr>
              <w:tabs>
                <w:tab w:val="left" w:pos="561"/>
                <w:tab w:val="left" w:pos="562"/>
              </w:tabs>
              <w:spacing w:line="249" w:lineRule="auto"/>
              <w:ind w:right="323"/>
              <w:jc w:val="both"/>
              <w:rPr>
                <w:szCs w:val="24"/>
                <w:lang w:val="tr-TR"/>
              </w:rPr>
            </w:pPr>
            <w:r w:rsidRPr="00424A30">
              <w:rPr>
                <w:w w:val="105"/>
                <w:szCs w:val="24"/>
                <w:lang w:val="tr-TR"/>
              </w:rPr>
              <w:t>Kısıtlama yok.</w:t>
            </w:r>
          </w:p>
          <w:p w14:paraId="5D460F83" w14:textId="06B01D95" w:rsidR="00525D77" w:rsidRPr="00424A30" w:rsidRDefault="00FF34E9" w:rsidP="00295922">
            <w:pPr>
              <w:pStyle w:val="TableParagraph"/>
              <w:numPr>
                <w:ilvl w:val="0"/>
                <w:numId w:val="114"/>
              </w:numPr>
              <w:tabs>
                <w:tab w:val="left" w:pos="561"/>
                <w:tab w:val="left" w:pos="562"/>
              </w:tabs>
              <w:spacing w:line="249" w:lineRule="auto"/>
              <w:ind w:right="323"/>
              <w:jc w:val="both"/>
              <w:rPr>
                <w:szCs w:val="24"/>
                <w:lang w:val="tr-TR"/>
              </w:rPr>
            </w:pPr>
            <w:r w:rsidRPr="00424A30">
              <w:rPr>
                <w:w w:val="105"/>
                <w:szCs w:val="24"/>
                <w:lang w:val="tr-TR"/>
              </w:rPr>
              <w:t>Yatay bölümde belirtilenler dışında kapalı.</w:t>
            </w:r>
          </w:p>
        </w:tc>
        <w:tc>
          <w:tcPr>
            <w:tcW w:w="3145" w:type="dxa"/>
            <w:vAlign w:val="center"/>
          </w:tcPr>
          <w:p w14:paraId="63CE0BA6" w14:textId="77777777" w:rsidR="00525D77" w:rsidRPr="00424A30" w:rsidRDefault="00525D77" w:rsidP="00295922">
            <w:pPr>
              <w:pStyle w:val="GvdeMetni"/>
              <w:jc w:val="both"/>
              <w:rPr>
                <w:rFonts w:cs="Times New Roman"/>
                <w:lang w:val="tr-TR"/>
              </w:rPr>
            </w:pPr>
          </w:p>
        </w:tc>
      </w:tr>
      <w:tr w:rsidR="00B70219" w:rsidRPr="00424A30" w14:paraId="4B80892E" w14:textId="77777777" w:rsidTr="000F1F4F">
        <w:trPr>
          <w:trHeight w:val="1915"/>
        </w:trPr>
        <w:tc>
          <w:tcPr>
            <w:tcW w:w="3596" w:type="dxa"/>
            <w:tcBorders>
              <w:top w:val="single" w:sz="4" w:space="0" w:color="auto"/>
              <w:bottom w:val="single" w:sz="4" w:space="0" w:color="auto"/>
            </w:tcBorders>
            <w:vAlign w:val="center"/>
          </w:tcPr>
          <w:p w14:paraId="63C493E9" w14:textId="4873CBD3" w:rsidR="00E13FE6" w:rsidRPr="00424A30" w:rsidRDefault="00077EC3" w:rsidP="00295922">
            <w:pPr>
              <w:pStyle w:val="TableParagraph"/>
              <w:numPr>
                <w:ilvl w:val="0"/>
                <w:numId w:val="36"/>
              </w:numPr>
              <w:tabs>
                <w:tab w:val="left" w:pos="641"/>
                <w:tab w:val="left" w:pos="642"/>
              </w:tabs>
              <w:spacing w:before="33" w:line="247" w:lineRule="auto"/>
              <w:ind w:right="396"/>
              <w:jc w:val="both"/>
              <w:rPr>
                <w:szCs w:val="24"/>
                <w:u w:val="single"/>
                <w:lang w:val="tr-TR"/>
              </w:rPr>
            </w:pPr>
            <w:r w:rsidRPr="00424A30">
              <w:rPr>
                <w:szCs w:val="24"/>
                <w:u w:val="single"/>
                <w:lang w:val="tr-TR"/>
              </w:rPr>
              <w:t>Diğer</w:t>
            </w:r>
          </w:p>
          <w:p w14:paraId="0E55C49E" w14:textId="77777777" w:rsidR="00B70219" w:rsidRPr="00424A30" w:rsidRDefault="00B70219" w:rsidP="00295922">
            <w:pPr>
              <w:pStyle w:val="TableParagraph"/>
              <w:numPr>
                <w:ilvl w:val="0"/>
                <w:numId w:val="220"/>
              </w:numPr>
              <w:tabs>
                <w:tab w:val="left" w:pos="641"/>
                <w:tab w:val="left" w:pos="642"/>
              </w:tabs>
              <w:spacing w:before="33" w:line="247" w:lineRule="auto"/>
              <w:ind w:right="396"/>
              <w:jc w:val="both"/>
              <w:rPr>
                <w:szCs w:val="24"/>
                <w:lang w:val="tr-TR"/>
              </w:rPr>
            </w:pPr>
            <w:r w:rsidRPr="00424A30">
              <w:rPr>
                <w:szCs w:val="24"/>
                <w:lang w:val="tr-TR"/>
              </w:rPr>
              <w:t>Egzoz gazlarının temizlenmesi hizmetleri</w:t>
            </w:r>
            <w:r w:rsidR="00E13FE6" w:rsidRPr="00424A30">
              <w:rPr>
                <w:szCs w:val="24"/>
                <w:lang w:val="tr-TR"/>
              </w:rPr>
              <w:t xml:space="preserve"> </w:t>
            </w:r>
            <w:r w:rsidRPr="00424A30">
              <w:rPr>
                <w:szCs w:val="24"/>
                <w:lang w:val="tr-TR"/>
              </w:rPr>
              <w:t xml:space="preserve">   </w:t>
            </w:r>
          </w:p>
          <w:p w14:paraId="2B1F8CE1" w14:textId="71C0D91B" w:rsidR="00E13FE6" w:rsidRPr="00424A30" w:rsidRDefault="00E13FE6" w:rsidP="00B70219">
            <w:pPr>
              <w:pStyle w:val="TableParagraph"/>
              <w:tabs>
                <w:tab w:val="left" w:pos="641"/>
                <w:tab w:val="left" w:pos="642"/>
              </w:tabs>
              <w:spacing w:before="33" w:line="247" w:lineRule="auto"/>
              <w:ind w:left="720" w:right="396"/>
              <w:jc w:val="both"/>
              <w:rPr>
                <w:szCs w:val="24"/>
                <w:lang w:val="tr-TR"/>
              </w:rPr>
            </w:pPr>
            <w:r w:rsidRPr="00424A30">
              <w:rPr>
                <w:szCs w:val="24"/>
                <w:lang w:val="tr-TR"/>
              </w:rPr>
              <w:t>(CPC 94040)</w:t>
            </w:r>
          </w:p>
          <w:p w14:paraId="428BD14B" w14:textId="77777777" w:rsidR="00525D77" w:rsidRPr="00424A30" w:rsidRDefault="00525D77" w:rsidP="00295922">
            <w:pPr>
              <w:pStyle w:val="TableParagraph"/>
              <w:tabs>
                <w:tab w:val="left" w:pos="641"/>
                <w:tab w:val="left" w:pos="642"/>
              </w:tabs>
              <w:spacing w:before="33" w:line="247" w:lineRule="auto"/>
              <w:ind w:right="396"/>
              <w:jc w:val="both"/>
              <w:rPr>
                <w:szCs w:val="24"/>
                <w:lang w:val="tr-TR"/>
              </w:rPr>
            </w:pPr>
          </w:p>
          <w:p w14:paraId="08E8F82D" w14:textId="77777777" w:rsidR="00525D77" w:rsidRPr="00424A30" w:rsidRDefault="00525D77" w:rsidP="00295922">
            <w:pPr>
              <w:pStyle w:val="TableParagraph"/>
              <w:tabs>
                <w:tab w:val="left" w:pos="641"/>
                <w:tab w:val="left" w:pos="642"/>
              </w:tabs>
              <w:spacing w:before="33" w:line="247" w:lineRule="auto"/>
              <w:ind w:right="396"/>
              <w:jc w:val="both"/>
              <w:rPr>
                <w:szCs w:val="24"/>
                <w:lang w:val="tr-TR"/>
              </w:rPr>
            </w:pPr>
          </w:p>
          <w:p w14:paraId="2BC13D23" w14:textId="6F8B62E9" w:rsidR="00525D77" w:rsidRPr="00424A30" w:rsidRDefault="00525D77" w:rsidP="00295922">
            <w:pPr>
              <w:pStyle w:val="TableParagraph"/>
              <w:tabs>
                <w:tab w:val="left" w:pos="641"/>
                <w:tab w:val="left" w:pos="642"/>
              </w:tabs>
              <w:spacing w:before="33" w:line="247" w:lineRule="auto"/>
              <w:ind w:left="720" w:right="396"/>
              <w:jc w:val="both"/>
              <w:rPr>
                <w:w w:val="105"/>
                <w:szCs w:val="24"/>
                <w:u w:val="single"/>
                <w:lang w:val="tr-TR"/>
              </w:rPr>
            </w:pPr>
          </w:p>
        </w:tc>
        <w:tc>
          <w:tcPr>
            <w:tcW w:w="3598" w:type="dxa"/>
            <w:tcBorders>
              <w:top w:val="single" w:sz="4" w:space="0" w:color="auto"/>
              <w:bottom w:val="single" w:sz="4" w:space="0" w:color="auto"/>
            </w:tcBorders>
          </w:tcPr>
          <w:p w14:paraId="3AB9A92A" w14:textId="376338B7" w:rsidR="000C37FC" w:rsidRPr="00424A30" w:rsidRDefault="000C37FC" w:rsidP="00295922">
            <w:pPr>
              <w:pStyle w:val="TableParagraph"/>
              <w:numPr>
                <w:ilvl w:val="0"/>
                <w:numId w:val="116"/>
              </w:numPr>
              <w:tabs>
                <w:tab w:val="left" w:pos="613"/>
                <w:tab w:val="left" w:pos="614"/>
              </w:tabs>
              <w:spacing w:before="33"/>
              <w:jc w:val="both"/>
              <w:rPr>
                <w:w w:val="105"/>
                <w:szCs w:val="24"/>
                <w:lang w:val="tr-TR"/>
              </w:rPr>
            </w:pPr>
            <w:r w:rsidRPr="00424A30">
              <w:rPr>
                <w:w w:val="105"/>
                <w:szCs w:val="24"/>
                <w:lang w:val="tr-TR"/>
              </w:rPr>
              <w:tab/>
            </w:r>
            <w:r w:rsidR="00AB21E3" w:rsidRPr="00424A30">
              <w:rPr>
                <w:w w:val="105"/>
                <w:szCs w:val="24"/>
                <w:lang w:val="tr-TR"/>
              </w:rPr>
              <w:t>Kısıtlama yok.</w:t>
            </w:r>
          </w:p>
          <w:p w14:paraId="7F9B8500" w14:textId="75162739" w:rsidR="000C37FC" w:rsidRPr="00424A30" w:rsidRDefault="000C37FC" w:rsidP="00295922">
            <w:pPr>
              <w:pStyle w:val="TableParagraph"/>
              <w:numPr>
                <w:ilvl w:val="0"/>
                <w:numId w:val="116"/>
              </w:numPr>
              <w:tabs>
                <w:tab w:val="left" w:pos="613"/>
                <w:tab w:val="left" w:pos="614"/>
              </w:tabs>
              <w:spacing w:before="33"/>
              <w:jc w:val="both"/>
              <w:rPr>
                <w:w w:val="105"/>
                <w:szCs w:val="24"/>
                <w:lang w:val="tr-TR"/>
              </w:rPr>
            </w:pPr>
            <w:r w:rsidRPr="00424A30">
              <w:rPr>
                <w:w w:val="105"/>
                <w:szCs w:val="24"/>
                <w:lang w:val="tr-TR"/>
              </w:rPr>
              <w:tab/>
            </w:r>
            <w:r w:rsidR="00AB21E3" w:rsidRPr="00424A30">
              <w:rPr>
                <w:w w:val="105"/>
                <w:szCs w:val="24"/>
                <w:lang w:val="tr-TR"/>
              </w:rPr>
              <w:t>Kısıtlama yok.</w:t>
            </w:r>
          </w:p>
          <w:p w14:paraId="0C4A3B8D" w14:textId="02FFA7D0" w:rsidR="000C37FC" w:rsidRPr="00424A30" w:rsidRDefault="000C37FC" w:rsidP="00295922">
            <w:pPr>
              <w:pStyle w:val="TableParagraph"/>
              <w:numPr>
                <w:ilvl w:val="0"/>
                <w:numId w:val="116"/>
              </w:numPr>
              <w:tabs>
                <w:tab w:val="left" w:pos="613"/>
                <w:tab w:val="left" w:pos="614"/>
              </w:tabs>
              <w:spacing w:before="33"/>
              <w:jc w:val="both"/>
              <w:rPr>
                <w:w w:val="105"/>
                <w:szCs w:val="24"/>
                <w:lang w:val="tr-TR"/>
              </w:rPr>
            </w:pPr>
            <w:r w:rsidRPr="00424A30">
              <w:rPr>
                <w:w w:val="105"/>
                <w:szCs w:val="24"/>
                <w:lang w:val="tr-TR"/>
              </w:rPr>
              <w:tab/>
            </w:r>
            <w:r w:rsidR="00AB21E3" w:rsidRPr="00424A30">
              <w:rPr>
                <w:w w:val="105"/>
                <w:szCs w:val="24"/>
                <w:lang w:val="tr-TR"/>
              </w:rPr>
              <w:t>Kısıtlama yok.</w:t>
            </w:r>
          </w:p>
          <w:p w14:paraId="2F532C0D" w14:textId="159119B6" w:rsidR="00525D77" w:rsidRPr="00424A30" w:rsidRDefault="000C37FC" w:rsidP="00295922">
            <w:pPr>
              <w:pStyle w:val="TableParagraph"/>
              <w:numPr>
                <w:ilvl w:val="0"/>
                <w:numId w:val="116"/>
              </w:numPr>
              <w:tabs>
                <w:tab w:val="left" w:pos="618"/>
                <w:tab w:val="left" w:pos="619"/>
              </w:tabs>
              <w:spacing w:before="1" w:line="249" w:lineRule="auto"/>
              <w:ind w:right="270"/>
              <w:jc w:val="both"/>
              <w:rPr>
                <w:szCs w:val="24"/>
                <w:lang w:val="tr-TR"/>
              </w:rPr>
            </w:pPr>
            <w:r w:rsidRPr="00424A30">
              <w:rPr>
                <w:w w:val="105"/>
                <w:szCs w:val="24"/>
                <w:lang w:val="tr-TR"/>
              </w:rPr>
              <w:tab/>
            </w:r>
            <w:r w:rsidR="00FF34E9" w:rsidRPr="00424A30">
              <w:rPr>
                <w:w w:val="105"/>
                <w:szCs w:val="24"/>
                <w:lang w:val="tr-TR"/>
              </w:rPr>
              <w:t>Yatay bölümde belirtilenler dışında kapalı.</w:t>
            </w:r>
          </w:p>
        </w:tc>
        <w:tc>
          <w:tcPr>
            <w:tcW w:w="4051" w:type="dxa"/>
            <w:tcBorders>
              <w:top w:val="single" w:sz="4" w:space="0" w:color="auto"/>
              <w:bottom w:val="single" w:sz="4" w:space="0" w:color="auto"/>
            </w:tcBorders>
          </w:tcPr>
          <w:p w14:paraId="1F3229CA" w14:textId="31735869" w:rsidR="000C37FC" w:rsidRPr="00424A30" w:rsidRDefault="00AB21E3" w:rsidP="00295922">
            <w:pPr>
              <w:pStyle w:val="TableParagraph"/>
              <w:numPr>
                <w:ilvl w:val="0"/>
                <w:numId w:val="117"/>
              </w:numPr>
              <w:tabs>
                <w:tab w:val="left" w:pos="561"/>
                <w:tab w:val="left" w:pos="562"/>
              </w:tabs>
              <w:spacing w:before="33"/>
              <w:jc w:val="both"/>
              <w:rPr>
                <w:w w:val="105"/>
                <w:szCs w:val="24"/>
                <w:lang w:val="tr-TR"/>
              </w:rPr>
            </w:pPr>
            <w:r w:rsidRPr="00424A30">
              <w:rPr>
                <w:w w:val="105"/>
                <w:szCs w:val="24"/>
                <w:lang w:val="tr-TR"/>
              </w:rPr>
              <w:t>Kısıtlama yok.</w:t>
            </w:r>
          </w:p>
          <w:p w14:paraId="6279E152" w14:textId="51E26044" w:rsidR="000C37FC" w:rsidRPr="00424A30" w:rsidRDefault="000C37FC" w:rsidP="00295922">
            <w:pPr>
              <w:pStyle w:val="TableParagraph"/>
              <w:numPr>
                <w:ilvl w:val="0"/>
                <w:numId w:val="117"/>
              </w:numPr>
              <w:tabs>
                <w:tab w:val="left" w:pos="561"/>
                <w:tab w:val="left" w:pos="562"/>
              </w:tabs>
              <w:spacing w:before="33"/>
              <w:jc w:val="both"/>
              <w:rPr>
                <w:w w:val="105"/>
                <w:szCs w:val="24"/>
                <w:lang w:val="tr-TR"/>
              </w:rPr>
            </w:pPr>
            <w:r w:rsidRPr="00424A30">
              <w:rPr>
                <w:w w:val="105"/>
                <w:szCs w:val="24"/>
                <w:lang w:val="tr-TR"/>
              </w:rPr>
              <w:tab/>
            </w:r>
            <w:r w:rsidR="00AB21E3" w:rsidRPr="00424A30">
              <w:rPr>
                <w:w w:val="105"/>
                <w:szCs w:val="24"/>
                <w:lang w:val="tr-TR"/>
              </w:rPr>
              <w:t>Kısıtlama yok.</w:t>
            </w:r>
          </w:p>
          <w:p w14:paraId="78C60497" w14:textId="6CD2A30D" w:rsidR="000C37FC" w:rsidRPr="00424A30" w:rsidRDefault="000C37FC" w:rsidP="00295922">
            <w:pPr>
              <w:pStyle w:val="TableParagraph"/>
              <w:numPr>
                <w:ilvl w:val="0"/>
                <w:numId w:val="117"/>
              </w:numPr>
              <w:tabs>
                <w:tab w:val="left" w:pos="561"/>
                <w:tab w:val="left" w:pos="562"/>
              </w:tabs>
              <w:spacing w:before="33"/>
              <w:jc w:val="both"/>
              <w:rPr>
                <w:w w:val="105"/>
                <w:szCs w:val="24"/>
                <w:lang w:val="tr-TR"/>
              </w:rPr>
            </w:pPr>
            <w:r w:rsidRPr="00424A30">
              <w:rPr>
                <w:w w:val="105"/>
                <w:szCs w:val="24"/>
                <w:lang w:val="tr-TR"/>
              </w:rPr>
              <w:tab/>
            </w:r>
            <w:r w:rsidR="00AB21E3" w:rsidRPr="00424A30">
              <w:rPr>
                <w:w w:val="105"/>
                <w:szCs w:val="24"/>
                <w:lang w:val="tr-TR"/>
              </w:rPr>
              <w:t>Kısıtlama yok.</w:t>
            </w:r>
          </w:p>
          <w:p w14:paraId="49BC448D" w14:textId="20002C5D" w:rsidR="00525D77" w:rsidRPr="00424A30" w:rsidRDefault="000C37FC" w:rsidP="00295922">
            <w:pPr>
              <w:pStyle w:val="TableParagraph"/>
              <w:numPr>
                <w:ilvl w:val="0"/>
                <w:numId w:val="117"/>
              </w:numPr>
              <w:tabs>
                <w:tab w:val="left" w:pos="560"/>
                <w:tab w:val="left" w:pos="561"/>
              </w:tabs>
              <w:spacing w:line="229" w:lineRule="exact"/>
              <w:jc w:val="both"/>
              <w:rPr>
                <w:szCs w:val="24"/>
                <w:lang w:val="tr-TR"/>
              </w:rPr>
            </w:pPr>
            <w:r w:rsidRPr="00424A30">
              <w:rPr>
                <w:w w:val="105"/>
                <w:szCs w:val="24"/>
                <w:lang w:val="tr-TR"/>
              </w:rPr>
              <w:tab/>
            </w:r>
            <w:r w:rsidR="00FF34E9" w:rsidRPr="00424A30">
              <w:rPr>
                <w:w w:val="105"/>
                <w:szCs w:val="24"/>
                <w:lang w:val="tr-TR"/>
              </w:rPr>
              <w:t>Yatay bölümde belirtilenler dışında kapalı.</w:t>
            </w:r>
          </w:p>
          <w:p w14:paraId="24CDBB60" w14:textId="77777777" w:rsidR="00525D77" w:rsidRPr="00424A30" w:rsidRDefault="00525D77" w:rsidP="00295922">
            <w:pPr>
              <w:pStyle w:val="TableParagraph"/>
              <w:tabs>
                <w:tab w:val="left" w:pos="560"/>
                <w:tab w:val="left" w:pos="561"/>
              </w:tabs>
              <w:spacing w:line="229" w:lineRule="exact"/>
              <w:jc w:val="both"/>
              <w:rPr>
                <w:szCs w:val="24"/>
                <w:lang w:val="tr-TR"/>
              </w:rPr>
            </w:pPr>
          </w:p>
        </w:tc>
        <w:tc>
          <w:tcPr>
            <w:tcW w:w="3145" w:type="dxa"/>
            <w:tcBorders>
              <w:top w:val="single" w:sz="4" w:space="0" w:color="auto"/>
              <w:bottom w:val="single" w:sz="4" w:space="0" w:color="auto"/>
            </w:tcBorders>
            <w:vAlign w:val="center"/>
          </w:tcPr>
          <w:p w14:paraId="039A24C0" w14:textId="77777777" w:rsidR="00525D77" w:rsidRPr="00424A30" w:rsidRDefault="00525D77" w:rsidP="00295922">
            <w:pPr>
              <w:pStyle w:val="GvdeMetni"/>
              <w:jc w:val="both"/>
              <w:rPr>
                <w:rFonts w:cs="Times New Roman"/>
                <w:lang w:val="tr-TR"/>
              </w:rPr>
            </w:pPr>
          </w:p>
        </w:tc>
      </w:tr>
      <w:tr w:rsidR="00B70219" w:rsidRPr="00424A30" w14:paraId="5BB85D05" w14:textId="77777777" w:rsidTr="000F1F4F">
        <w:trPr>
          <w:trHeight w:val="1915"/>
        </w:trPr>
        <w:tc>
          <w:tcPr>
            <w:tcW w:w="3596" w:type="dxa"/>
            <w:tcBorders>
              <w:top w:val="single" w:sz="4" w:space="0" w:color="auto"/>
              <w:bottom w:val="single" w:sz="4" w:space="0" w:color="auto"/>
            </w:tcBorders>
            <w:vAlign w:val="center"/>
          </w:tcPr>
          <w:p w14:paraId="332D7ABB" w14:textId="3BB17B35" w:rsidR="00E13FE6" w:rsidRPr="00424A30" w:rsidRDefault="00B70219" w:rsidP="00295922">
            <w:pPr>
              <w:pStyle w:val="TableParagraph"/>
              <w:numPr>
                <w:ilvl w:val="0"/>
                <w:numId w:val="220"/>
              </w:numPr>
              <w:tabs>
                <w:tab w:val="left" w:pos="641"/>
                <w:tab w:val="left" w:pos="642"/>
              </w:tabs>
              <w:spacing w:before="33" w:line="247" w:lineRule="auto"/>
              <w:ind w:right="396"/>
              <w:jc w:val="both"/>
              <w:rPr>
                <w:szCs w:val="24"/>
                <w:lang w:val="tr-TR"/>
              </w:rPr>
            </w:pPr>
            <w:r w:rsidRPr="00424A30">
              <w:rPr>
                <w:szCs w:val="24"/>
                <w:lang w:val="tr-TR"/>
              </w:rPr>
              <w:lastRenderedPageBreak/>
              <w:t xml:space="preserve">Kontamine/kirlenmiş toprağın ve suyun temizlenmesi, iyileştirilmesi </w:t>
            </w:r>
            <w:r w:rsidR="00077EC3" w:rsidRPr="00424A30">
              <w:rPr>
                <w:szCs w:val="24"/>
                <w:lang w:val="tr-TR"/>
              </w:rPr>
              <w:t>(</w:t>
            </w:r>
            <w:r w:rsidR="00E13FE6" w:rsidRPr="00424A30">
              <w:rPr>
                <w:szCs w:val="24"/>
                <w:lang w:val="tr-TR"/>
              </w:rPr>
              <w:t>CPC 94060</w:t>
            </w:r>
            <w:r w:rsidR="00077EC3" w:rsidRPr="00424A30">
              <w:rPr>
                <w:szCs w:val="24"/>
                <w:lang w:val="tr-TR"/>
              </w:rPr>
              <w:t>’ın bir kısmı</w:t>
            </w:r>
            <w:r w:rsidR="00E13FE6" w:rsidRPr="00424A30">
              <w:rPr>
                <w:szCs w:val="24"/>
                <w:lang w:val="tr-TR"/>
              </w:rPr>
              <w:t>)</w:t>
            </w:r>
          </w:p>
          <w:p w14:paraId="01FC49A5" w14:textId="77777777" w:rsidR="00E13FE6" w:rsidRPr="00424A30" w:rsidRDefault="00E13FE6" w:rsidP="00295922">
            <w:pPr>
              <w:pStyle w:val="TableParagraph"/>
              <w:tabs>
                <w:tab w:val="left" w:pos="641"/>
                <w:tab w:val="left" w:pos="642"/>
              </w:tabs>
              <w:spacing w:before="33" w:line="247" w:lineRule="auto"/>
              <w:ind w:right="396"/>
              <w:jc w:val="both"/>
              <w:rPr>
                <w:szCs w:val="24"/>
                <w:u w:val="single"/>
                <w:lang w:val="tr-TR"/>
              </w:rPr>
            </w:pPr>
          </w:p>
        </w:tc>
        <w:tc>
          <w:tcPr>
            <w:tcW w:w="3598" w:type="dxa"/>
            <w:tcBorders>
              <w:top w:val="single" w:sz="4" w:space="0" w:color="auto"/>
              <w:bottom w:val="single" w:sz="4" w:space="0" w:color="auto"/>
            </w:tcBorders>
          </w:tcPr>
          <w:p w14:paraId="11E36C6C" w14:textId="1BDA940B" w:rsidR="00E13FE6" w:rsidRPr="00424A30" w:rsidRDefault="00E13FE6" w:rsidP="00295922">
            <w:pPr>
              <w:pStyle w:val="TableParagraph"/>
              <w:tabs>
                <w:tab w:val="left" w:pos="613"/>
                <w:tab w:val="left" w:pos="614"/>
              </w:tabs>
              <w:spacing w:before="33"/>
              <w:ind w:left="619" w:hanging="513"/>
              <w:jc w:val="both"/>
              <w:rPr>
                <w:szCs w:val="24"/>
                <w:lang w:val="tr-TR"/>
              </w:rPr>
            </w:pPr>
            <w:r w:rsidRPr="00424A30">
              <w:rPr>
                <w:w w:val="103"/>
                <w:szCs w:val="24"/>
                <w:lang w:val="tr-TR" w:bidi="ar-SA"/>
              </w:rPr>
              <w:t>1)</w:t>
            </w:r>
            <w:r w:rsidRPr="00424A30">
              <w:rPr>
                <w:szCs w:val="24"/>
                <w:lang w:val="tr-TR"/>
              </w:rPr>
              <w:tab/>
            </w:r>
            <w:r w:rsidR="00AB21E3" w:rsidRPr="00424A30">
              <w:rPr>
                <w:w w:val="105"/>
                <w:szCs w:val="24"/>
                <w:lang w:val="tr-TR"/>
              </w:rPr>
              <w:t>Kapalı.</w:t>
            </w:r>
          </w:p>
          <w:p w14:paraId="5CC31E09" w14:textId="3C47C74A" w:rsidR="00E13FE6" w:rsidRPr="00424A30" w:rsidRDefault="00E13FE6" w:rsidP="00295922">
            <w:pPr>
              <w:pStyle w:val="TableParagraph"/>
              <w:tabs>
                <w:tab w:val="left" w:pos="613"/>
                <w:tab w:val="left" w:pos="614"/>
              </w:tabs>
              <w:ind w:left="619" w:hanging="513"/>
              <w:jc w:val="both"/>
              <w:rPr>
                <w:szCs w:val="24"/>
                <w:lang w:val="tr-TR"/>
              </w:rPr>
            </w:pPr>
            <w:r w:rsidRPr="00424A30">
              <w:rPr>
                <w:w w:val="103"/>
                <w:szCs w:val="24"/>
                <w:lang w:val="tr-TR" w:bidi="ar-SA"/>
              </w:rPr>
              <w:t>2)</w:t>
            </w:r>
            <w:r w:rsidRPr="00424A30">
              <w:rPr>
                <w:szCs w:val="24"/>
                <w:lang w:val="tr-TR"/>
              </w:rPr>
              <w:tab/>
            </w:r>
            <w:r w:rsidR="00AB21E3" w:rsidRPr="00424A30">
              <w:rPr>
                <w:w w:val="105"/>
                <w:szCs w:val="24"/>
                <w:lang w:val="tr-TR"/>
              </w:rPr>
              <w:t>Kapalı.</w:t>
            </w:r>
          </w:p>
          <w:p w14:paraId="44641EF4" w14:textId="336F3275" w:rsidR="00E13FE6" w:rsidRPr="00424A30" w:rsidRDefault="00E13FE6" w:rsidP="00295922">
            <w:pPr>
              <w:pStyle w:val="TableParagraph"/>
              <w:tabs>
                <w:tab w:val="left" w:pos="618"/>
                <w:tab w:val="left" w:pos="619"/>
              </w:tabs>
              <w:spacing w:before="1" w:line="249" w:lineRule="auto"/>
              <w:ind w:left="619" w:right="270" w:hanging="513"/>
              <w:jc w:val="both"/>
              <w:rPr>
                <w:szCs w:val="24"/>
                <w:lang w:val="tr-TR"/>
              </w:rPr>
            </w:pPr>
            <w:r w:rsidRPr="00424A30">
              <w:rPr>
                <w:w w:val="103"/>
                <w:szCs w:val="24"/>
                <w:lang w:val="tr-TR" w:bidi="ar-SA"/>
              </w:rPr>
              <w:t>3)</w:t>
            </w:r>
            <w:r w:rsidRPr="00424A30">
              <w:rPr>
                <w:szCs w:val="24"/>
                <w:lang w:val="tr-TR"/>
              </w:rPr>
              <w:tab/>
            </w:r>
            <w:r w:rsidR="00AB21E3" w:rsidRPr="00424A30">
              <w:rPr>
                <w:w w:val="105"/>
                <w:szCs w:val="24"/>
                <w:lang w:val="tr-TR"/>
              </w:rPr>
              <w:t>Kısıtlama yok.</w:t>
            </w:r>
          </w:p>
          <w:p w14:paraId="50044EC1" w14:textId="740FC103" w:rsidR="00E13FE6" w:rsidRPr="00424A30" w:rsidRDefault="00E13FE6" w:rsidP="00295922">
            <w:pPr>
              <w:pStyle w:val="TableParagraph"/>
              <w:tabs>
                <w:tab w:val="left" w:pos="618"/>
                <w:tab w:val="left" w:pos="619"/>
              </w:tabs>
              <w:spacing w:before="1" w:line="249" w:lineRule="auto"/>
              <w:ind w:left="619" w:right="270" w:hanging="513"/>
              <w:jc w:val="both"/>
              <w:rPr>
                <w:szCs w:val="24"/>
                <w:lang w:val="tr-TR"/>
              </w:rPr>
            </w:pPr>
            <w:r w:rsidRPr="00424A30">
              <w:rPr>
                <w:w w:val="103"/>
                <w:szCs w:val="24"/>
                <w:lang w:val="tr-TR" w:bidi="ar-SA"/>
              </w:rPr>
              <w:t>4)</w:t>
            </w:r>
            <w:r w:rsidRPr="00424A30">
              <w:rPr>
                <w:szCs w:val="24"/>
                <w:lang w:val="tr-TR"/>
              </w:rPr>
              <w:tab/>
            </w:r>
            <w:r w:rsidR="00FF34E9" w:rsidRPr="00424A30">
              <w:rPr>
                <w:w w:val="105"/>
                <w:szCs w:val="24"/>
                <w:lang w:val="tr-TR"/>
              </w:rPr>
              <w:t>Yatay bölümde belirtilenler dışında kapalı.</w:t>
            </w:r>
          </w:p>
          <w:p w14:paraId="46A1E874" w14:textId="77777777" w:rsidR="00E13FE6" w:rsidRPr="00424A30" w:rsidRDefault="00E13FE6" w:rsidP="00295922">
            <w:pPr>
              <w:pStyle w:val="TableParagraph"/>
              <w:tabs>
                <w:tab w:val="left" w:pos="613"/>
                <w:tab w:val="left" w:pos="614"/>
              </w:tabs>
              <w:spacing w:before="33"/>
              <w:ind w:left="619"/>
              <w:jc w:val="both"/>
              <w:rPr>
                <w:w w:val="105"/>
                <w:szCs w:val="24"/>
                <w:lang w:val="tr-TR"/>
              </w:rPr>
            </w:pPr>
          </w:p>
        </w:tc>
        <w:tc>
          <w:tcPr>
            <w:tcW w:w="4051" w:type="dxa"/>
            <w:tcBorders>
              <w:top w:val="single" w:sz="4" w:space="0" w:color="auto"/>
              <w:bottom w:val="single" w:sz="4" w:space="0" w:color="auto"/>
            </w:tcBorders>
          </w:tcPr>
          <w:p w14:paraId="575A940C" w14:textId="4D45086B" w:rsidR="00E13FE6" w:rsidRPr="00424A30" w:rsidRDefault="00E13FE6" w:rsidP="00295922">
            <w:pPr>
              <w:pStyle w:val="TableParagraph"/>
              <w:tabs>
                <w:tab w:val="left" w:pos="561"/>
                <w:tab w:val="left" w:pos="562"/>
              </w:tabs>
              <w:spacing w:before="33"/>
              <w:ind w:left="561" w:hanging="454"/>
              <w:jc w:val="both"/>
              <w:rPr>
                <w:szCs w:val="24"/>
                <w:lang w:val="tr-TR"/>
              </w:rPr>
            </w:pPr>
            <w:r w:rsidRPr="00424A30">
              <w:rPr>
                <w:spacing w:val="-1"/>
                <w:w w:val="103"/>
                <w:szCs w:val="24"/>
                <w:lang w:val="tr-TR" w:bidi="ar-SA"/>
              </w:rPr>
              <w:t>1)</w:t>
            </w:r>
            <w:r w:rsidRPr="00424A30">
              <w:rPr>
                <w:szCs w:val="24"/>
                <w:lang w:val="tr-TR"/>
              </w:rPr>
              <w:tab/>
            </w:r>
            <w:r w:rsidR="00AB21E3" w:rsidRPr="00424A30">
              <w:rPr>
                <w:w w:val="105"/>
                <w:szCs w:val="24"/>
                <w:lang w:val="tr-TR"/>
              </w:rPr>
              <w:t>Kapalı.</w:t>
            </w:r>
          </w:p>
          <w:p w14:paraId="48EE7643" w14:textId="5B193996" w:rsidR="00E13FE6" w:rsidRPr="00424A30" w:rsidRDefault="00E13FE6" w:rsidP="00295922">
            <w:pPr>
              <w:pStyle w:val="TableParagraph"/>
              <w:tabs>
                <w:tab w:val="left" w:pos="561"/>
                <w:tab w:val="left" w:pos="562"/>
              </w:tabs>
              <w:ind w:left="561" w:hanging="454"/>
              <w:jc w:val="both"/>
              <w:rPr>
                <w:szCs w:val="24"/>
                <w:lang w:val="tr-TR"/>
              </w:rPr>
            </w:pPr>
            <w:r w:rsidRPr="00424A30">
              <w:rPr>
                <w:spacing w:val="-1"/>
                <w:w w:val="103"/>
                <w:szCs w:val="24"/>
                <w:lang w:val="tr-TR" w:bidi="ar-SA"/>
              </w:rPr>
              <w:t>2)</w:t>
            </w:r>
            <w:r w:rsidRPr="00424A30">
              <w:rPr>
                <w:szCs w:val="24"/>
                <w:lang w:val="tr-TR"/>
              </w:rPr>
              <w:tab/>
            </w:r>
            <w:r w:rsidR="00AB21E3" w:rsidRPr="00424A30">
              <w:rPr>
                <w:w w:val="105"/>
                <w:szCs w:val="24"/>
                <w:lang w:val="tr-TR"/>
              </w:rPr>
              <w:t>Kapalı.</w:t>
            </w:r>
          </w:p>
          <w:p w14:paraId="7F3BC360" w14:textId="3C3BE7EE" w:rsidR="00E13FE6" w:rsidRPr="00424A30" w:rsidRDefault="00E13FE6" w:rsidP="00295922">
            <w:pPr>
              <w:pStyle w:val="TableParagraph"/>
              <w:tabs>
                <w:tab w:val="left" w:pos="561"/>
                <w:tab w:val="left" w:pos="562"/>
              </w:tabs>
              <w:spacing w:before="1" w:line="249" w:lineRule="auto"/>
              <w:ind w:left="561" w:right="323" w:hanging="454"/>
              <w:jc w:val="both"/>
              <w:rPr>
                <w:szCs w:val="24"/>
                <w:lang w:val="tr-TR"/>
              </w:rPr>
            </w:pPr>
            <w:r w:rsidRPr="00424A30">
              <w:rPr>
                <w:spacing w:val="-1"/>
                <w:w w:val="103"/>
                <w:szCs w:val="24"/>
                <w:lang w:val="tr-TR" w:bidi="ar-SA"/>
              </w:rPr>
              <w:t>3)</w:t>
            </w:r>
            <w:r w:rsidRPr="00424A30">
              <w:rPr>
                <w:szCs w:val="24"/>
                <w:lang w:val="tr-TR"/>
              </w:rPr>
              <w:tab/>
            </w:r>
            <w:r w:rsidR="00AB21E3" w:rsidRPr="00424A30">
              <w:rPr>
                <w:w w:val="105"/>
                <w:szCs w:val="24"/>
                <w:lang w:val="tr-TR"/>
              </w:rPr>
              <w:t>Kısıtlama yok.</w:t>
            </w:r>
          </w:p>
          <w:p w14:paraId="32C32E51" w14:textId="7E5ACA93" w:rsidR="00E13FE6" w:rsidRPr="00424A30" w:rsidRDefault="00E13FE6" w:rsidP="00295922">
            <w:pPr>
              <w:pStyle w:val="TableParagraph"/>
              <w:spacing w:before="10"/>
              <w:ind w:left="561" w:hanging="454"/>
              <w:jc w:val="both"/>
              <w:rPr>
                <w:szCs w:val="24"/>
                <w:lang w:val="tr-TR"/>
              </w:rPr>
            </w:pPr>
            <w:r w:rsidRPr="00424A30">
              <w:rPr>
                <w:spacing w:val="-1"/>
                <w:w w:val="103"/>
                <w:szCs w:val="24"/>
                <w:lang w:val="tr-TR" w:bidi="ar-SA"/>
              </w:rPr>
              <w:t>4)</w:t>
            </w:r>
            <w:r w:rsidRPr="00424A30">
              <w:rPr>
                <w:szCs w:val="24"/>
                <w:lang w:val="tr-TR"/>
              </w:rPr>
              <w:tab/>
            </w:r>
            <w:r w:rsidR="00FF34E9" w:rsidRPr="00424A30">
              <w:rPr>
                <w:w w:val="105"/>
                <w:szCs w:val="24"/>
                <w:lang w:val="tr-TR"/>
              </w:rPr>
              <w:t>Yatay bölümde belirtilenler dışında kapalı.</w:t>
            </w:r>
          </w:p>
          <w:p w14:paraId="4C5F75BF" w14:textId="77777777" w:rsidR="00E13FE6" w:rsidRPr="00424A30" w:rsidRDefault="00E13FE6" w:rsidP="00295922">
            <w:pPr>
              <w:pStyle w:val="TableParagraph"/>
              <w:tabs>
                <w:tab w:val="left" w:pos="561"/>
                <w:tab w:val="left" w:pos="562"/>
              </w:tabs>
              <w:spacing w:before="33"/>
              <w:ind w:left="561"/>
              <w:jc w:val="both"/>
              <w:rPr>
                <w:w w:val="105"/>
                <w:szCs w:val="24"/>
                <w:lang w:val="tr-TR"/>
              </w:rPr>
            </w:pPr>
          </w:p>
        </w:tc>
        <w:tc>
          <w:tcPr>
            <w:tcW w:w="3145" w:type="dxa"/>
            <w:tcBorders>
              <w:top w:val="single" w:sz="4" w:space="0" w:color="auto"/>
              <w:bottom w:val="single" w:sz="4" w:space="0" w:color="auto"/>
            </w:tcBorders>
            <w:vAlign w:val="center"/>
          </w:tcPr>
          <w:p w14:paraId="0534F56F" w14:textId="77777777" w:rsidR="00E13FE6" w:rsidRPr="00424A30" w:rsidRDefault="00E13FE6" w:rsidP="00295922">
            <w:pPr>
              <w:pStyle w:val="GvdeMetni"/>
              <w:jc w:val="both"/>
              <w:rPr>
                <w:rFonts w:cs="Times New Roman"/>
                <w:lang w:val="tr-TR"/>
              </w:rPr>
            </w:pPr>
          </w:p>
        </w:tc>
      </w:tr>
      <w:tr w:rsidR="00B70219" w:rsidRPr="00424A30" w14:paraId="4C2B18AC" w14:textId="77777777" w:rsidTr="001C7831">
        <w:trPr>
          <w:trHeight w:val="2265"/>
        </w:trPr>
        <w:tc>
          <w:tcPr>
            <w:tcW w:w="3596" w:type="dxa"/>
            <w:tcBorders>
              <w:top w:val="single" w:sz="4" w:space="0" w:color="auto"/>
            </w:tcBorders>
            <w:vAlign w:val="center"/>
          </w:tcPr>
          <w:p w14:paraId="2CE9D115" w14:textId="46DE3FF4" w:rsidR="00525D77" w:rsidRPr="00424A30" w:rsidRDefault="00B70219" w:rsidP="00295922">
            <w:pPr>
              <w:pStyle w:val="TableParagraph"/>
              <w:numPr>
                <w:ilvl w:val="0"/>
                <w:numId w:val="37"/>
              </w:numPr>
              <w:tabs>
                <w:tab w:val="left" w:pos="641"/>
                <w:tab w:val="left" w:pos="642"/>
              </w:tabs>
              <w:spacing w:before="33" w:line="247" w:lineRule="auto"/>
              <w:ind w:right="396"/>
              <w:jc w:val="both"/>
              <w:rPr>
                <w:szCs w:val="24"/>
                <w:lang w:val="tr-TR"/>
              </w:rPr>
            </w:pPr>
            <w:r w:rsidRPr="00424A30">
              <w:rPr>
                <w:szCs w:val="24"/>
                <w:lang w:val="tr-TR"/>
              </w:rPr>
              <w:t>Gürültünün azaltılması hizmetleri</w:t>
            </w:r>
            <w:r w:rsidR="00525D77" w:rsidRPr="00424A30">
              <w:rPr>
                <w:szCs w:val="24"/>
                <w:lang w:val="tr-TR"/>
              </w:rPr>
              <w:t xml:space="preserve"> (CPC 9405)</w:t>
            </w:r>
          </w:p>
          <w:p w14:paraId="2106E042" w14:textId="77F5F0E0" w:rsidR="00525D77" w:rsidRPr="00424A30" w:rsidRDefault="00525D77" w:rsidP="00295922">
            <w:pPr>
              <w:pStyle w:val="TableParagraph"/>
              <w:numPr>
                <w:ilvl w:val="0"/>
                <w:numId w:val="37"/>
              </w:numPr>
              <w:tabs>
                <w:tab w:val="left" w:pos="641"/>
                <w:tab w:val="left" w:pos="642"/>
              </w:tabs>
              <w:spacing w:before="33" w:line="247" w:lineRule="auto"/>
              <w:ind w:right="396"/>
              <w:jc w:val="both"/>
              <w:rPr>
                <w:szCs w:val="24"/>
                <w:lang w:val="tr-TR"/>
              </w:rPr>
            </w:pPr>
            <w:r w:rsidRPr="00424A30">
              <w:rPr>
                <w:szCs w:val="24"/>
                <w:lang w:val="tr-TR"/>
              </w:rPr>
              <w:tab/>
            </w:r>
            <w:r w:rsidR="00B70219" w:rsidRPr="00424A30">
              <w:rPr>
                <w:szCs w:val="24"/>
                <w:lang w:val="tr-TR"/>
              </w:rPr>
              <w:t>Doğa ve peyzaj koruma hizmetleri</w:t>
            </w:r>
            <w:r w:rsidRPr="00424A30">
              <w:rPr>
                <w:szCs w:val="24"/>
                <w:lang w:val="tr-TR"/>
              </w:rPr>
              <w:t xml:space="preserve"> (CPC 9406)</w:t>
            </w:r>
          </w:p>
          <w:p w14:paraId="0DADE14A" w14:textId="2A7094A4" w:rsidR="00525D77" w:rsidRPr="00424A30" w:rsidRDefault="00525D77" w:rsidP="00295922">
            <w:pPr>
              <w:pStyle w:val="TableParagraph"/>
              <w:numPr>
                <w:ilvl w:val="0"/>
                <w:numId w:val="37"/>
              </w:numPr>
              <w:tabs>
                <w:tab w:val="left" w:pos="641"/>
                <w:tab w:val="left" w:pos="642"/>
              </w:tabs>
              <w:spacing w:before="33" w:line="247" w:lineRule="auto"/>
              <w:ind w:right="396"/>
              <w:jc w:val="both"/>
              <w:rPr>
                <w:szCs w:val="24"/>
                <w:lang w:val="tr-TR"/>
              </w:rPr>
            </w:pPr>
            <w:r w:rsidRPr="00424A30">
              <w:rPr>
                <w:szCs w:val="24"/>
                <w:lang w:val="tr-TR"/>
              </w:rPr>
              <w:tab/>
            </w:r>
            <w:r w:rsidR="00B70219" w:rsidRPr="00424A30">
              <w:rPr>
                <w:szCs w:val="24"/>
                <w:lang w:val="tr-TR"/>
              </w:rPr>
              <w:t>Diğer çevre koruma hizmetleri</w:t>
            </w:r>
            <w:r w:rsidRPr="00424A30">
              <w:rPr>
                <w:szCs w:val="24"/>
                <w:lang w:val="tr-TR"/>
              </w:rPr>
              <w:t xml:space="preserve"> (CPC 9409</w:t>
            </w:r>
          </w:p>
        </w:tc>
        <w:tc>
          <w:tcPr>
            <w:tcW w:w="3598" w:type="dxa"/>
            <w:tcBorders>
              <w:top w:val="single" w:sz="4" w:space="0" w:color="auto"/>
            </w:tcBorders>
          </w:tcPr>
          <w:p w14:paraId="4BE665B2" w14:textId="77777777" w:rsidR="00525D77" w:rsidRPr="00424A30" w:rsidRDefault="00525D77" w:rsidP="00295922">
            <w:pPr>
              <w:pStyle w:val="TableParagraph"/>
              <w:tabs>
                <w:tab w:val="left" w:pos="618"/>
                <w:tab w:val="left" w:pos="619"/>
              </w:tabs>
              <w:spacing w:before="1" w:line="249" w:lineRule="auto"/>
              <w:ind w:right="270"/>
              <w:jc w:val="both"/>
              <w:rPr>
                <w:w w:val="105"/>
                <w:szCs w:val="24"/>
                <w:lang w:val="tr-TR"/>
              </w:rPr>
            </w:pPr>
          </w:p>
          <w:p w14:paraId="60D8339B" w14:textId="0D8D4705" w:rsidR="00525D77" w:rsidRPr="00424A30" w:rsidRDefault="00AB21E3" w:rsidP="00295922">
            <w:pPr>
              <w:pStyle w:val="TableParagraph"/>
              <w:numPr>
                <w:ilvl w:val="0"/>
                <w:numId w:val="118"/>
              </w:numPr>
              <w:tabs>
                <w:tab w:val="left" w:pos="619"/>
                <w:tab w:val="left" w:pos="620"/>
              </w:tabs>
              <w:spacing w:before="33" w:line="247" w:lineRule="auto"/>
              <w:ind w:right="266"/>
              <w:jc w:val="both"/>
              <w:rPr>
                <w:szCs w:val="24"/>
                <w:lang w:val="tr-TR"/>
              </w:rPr>
            </w:pPr>
            <w:r w:rsidRPr="00424A30">
              <w:rPr>
                <w:w w:val="105"/>
                <w:szCs w:val="24"/>
                <w:lang w:val="tr-TR"/>
              </w:rPr>
              <w:t>Kısıtlama yok.</w:t>
            </w:r>
          </w:p>
          <w:p w14:paraId="6140A842" w14:textId="56620C11" w:rsidR="00525D77" w:rsidRPr="00424A30" w:rsidRDefault="00AB21E3" w:rsidP="00295922">
            <w:pPr>
              <w:pStyle w:val="TableParagraph"/>
              <w:numPr>
                <w:ilvl w:val="0"/>
                <w:numId w:val="118"/>
              </w:numPr>
              <w:tabs>
                <w:tab w:val="left" w:pos="618"/>
                <w:tab w:val="left" w:pos="619"/>
              </w:tabs>
              <w:spacing w:line="249" w:lineRule="auto"/>
              <w:ind w:right="266"/>
              <w:jc w:val="both"/>
              <w:rPr>
                <w:szCs w:val="24"/>
                <w:lang w:val="tr-TR"/>
              </w:rPr>
            </w:pPr>
            <w:r w:rsidRPr="00424A30">
              <w:rPr>
                <w:w w:val="105"/>
                <w:szCs w:val="24"/>
                <w:lang w:val="tr-TR"/>
              </w:rPr>
              <w:t>Kısıtlama yok.</w:t>
            </w:r>
          </w:p>
          <w:p w14:paraId="0883DBD9" w14:textId="63E2D6A3" w:rsidR="00525D77" w:rsidRPr="00424A30" w:rsidRDefault="00AB21E3" w:rsidP="00295922">
            <w:pPr>
              <w:pStyle w:val="TableParagraph"/>
              <w:numPr>
                <w:ilvl w:val="0"/>
                <w:numId w:val="118"/>
              </w:numPr>
              <w:tabs>
                <w:tab w:val="left" w:pos="618"/>
                <w:tab w:val="left" w:pos="619"/>
              </w:tabs>
              <w:spacing w:line="249" w:lineRule="auto"/>
              <w:ind w:right="266"/>
              <w:jc w:val="both"/>
              <w:rPr>
                <w:szCs w:val="24"/>
                <w:lang w:val="tr-TR"/>
              </w:rPr>
            </w:pPr>
            <w:r w:rsidRPr="00424A30">
              <w:rPr>
                <w:w w:val="105"/>
                <w:szCs w:val="24"/>
                <w:lang w:val="tr-TR"/>
              </w:rPr>
              <w:t>Kısıtlama yok.</w:t>
            </w:r>
          </w:p>
          <w:p w14:paraId="4595CE93" w14:textId="1C693006" w:rsidR="00525D77" w:rsidRPr="00424A30" w:rsidRDefault="00FF34E9" w:rsidP="00295922">
            <w:pPr>
              <w:pStyle w:val="TableParagraph"/>
              <w:numPr>
                <w:ilvl w:val="0"/>
                <w:numId w:val="118"/>
              </w:numPr>
              <w:tabs>
                <w:tab w:val="left" w:pos="618"/>
                <w:tab w:val="left" w:pos="619"/>
              </w:tabs>
              <w:spacing w:line="249" w:lineRule="auto"/>
              <w:ind w:right="266"/>
              <w:jc w:val="both"/>
              <w:rPr>
                <w:szCs w:val="24"/>
                <w:lang w:val="tr-TR"/>
              </w:rPr>
            </w:pPr>
            <w:r w:rsidRPr="00424A30">
              <w:rPr>
                <w:w w:val="105"/>
                <w:szCs w:val="24"/>
                <w:lang w:val="tr-TR"/>
              </w:rPr>
              <w:t>Yatay bölümde belirtilenler dışında kapalı.</w:t>
            </w:r>
          </w:p>
          <w:p w14:paraId="62A87E97" w14:textId="77777777" w:rsidR="00525D77" w:rsidRPr="00424A30" w:rsidRDefault="00525D77" w:rsidP="00295922">
            <w:pPr>
              <w:pStyle w:val="TableParagraph"/>
              <w:tabs>
                <w:tab w:val="left" w:pos="618"/>
                <w:tab w:val="left" w:pos="619"/>
              </w:tabs>
              <w:spacing w:before="1" w:line="249" w:lineRule="auto"/>
              <w:ind w:right="270"/>
              <w:jc w:val="both"/>
              <w:rPr>
                <w:w w:val="105"/>
                <w:szCs w:val="24"/>
                <w:lang w:val="tr-TR"/>
              </w:rPr>
            </w:pPr>
          </w:p>
        </w:tc>
        <w:tc>
          <w:tcPr>
            <w:tcW w:w="4051" w:type="dxa"/>
            <w:tcBorders>
              <w:top w:val="single" w:sz="4" w:space="0" w:color="auto"/>
            </w:tcBorders>
          </w:tcPr>
          <w:p w14:paraId="6165AE65" w14:textId="77777777" w:rsidR="00525D77" w:rsidRPr="00424A30" w:rsidRDefault="00525D77" w:rsidP="00295922">
            <w:pPr>
              <w:pStyle w:val="TableParagraph"/>
              <w:tabs>
                <w:tab w:val="left" w:pos="560"/>
                <w:tab w:val="left" w:pos="561"/>
              </w:tabs>
              <w:spacing w:line="229" w:lineRule="exact"/>
              <w:jc w:val="both"/>
              <w:rPr>
                <w:szCs w:val="24"/>
                <w:lang w:val="tr-TR"/>
              </w:rPr>
            </w:pPr>
          </w:p>
          <w:p w14:paraId="14E04A36" w14:textId="14BC3C64" w:rsidR="00525D77" w:rsidRPr="00424A30" w:rsidRDefault="00AB21E3" w:rsidP="00295922">
            <w:pPr>
              <w:pStyle w:val="TableParagraph"/>
              <w:numPr>
                <w:ilvl w:val="0"/>
                <w:numId w:val="119"/>
              </w:numPr>
              <w:tabs>
                <w:tab w:val="left" w:pos="561"/>
                <w:tab w:val="left" w:pos="562"/>
              </w:tabs>
              <w:spacing w:before="33" w:line="247" w:lineRule="auto"/>
              <w:ind w:right="323"/>
              <w:jc w:val="both"/>
              <w:rPr>
                <w:szCs w:val="24"/>
                <w:lang w:val="tr-TR"/>
              </w:rPr>
            </w:pPr>
            <w:r w:rsidRPr="00424A30">
              <w:rPr>
                <w:w w:val="105"/>
                <w:szCs w:val="24"/>
                <w:lang w:val="tr-TR"/>
              </w:rPr>
              <w:t>Kısıtlama yok.</w:t>
            </w:r>
          </w:p>
          <w:p w14:paraId="7B8BB435" w14:textId="1650C83B" w:rsidR="00525D77" w:rsidRPr="00424A30" w:rsidRDefault="00AB21E3" w:rsidP="00295922">
            <w:pPr>
              <w:pStyle w:val="TableParagraph"/>
              <w:numPr>
                <w:ilvl w:val="0"/>
                <w:numId w:val="119"/>
              </w:numPr>
              <w:tabs>
                <w:tab w:val="left" w:pos="561"/>
                <w:tab w:val="left" w:pos="562"/>
              </w:tabs>
              <w:jc w:val="both"/>
              <w:rPr>
                <w:szCs w:val="24"/>
                <w:lang w:val="tr-TR"/>
              </w:rPr>
            </w:pPr>
            <w:r w:rsidRPr="00424A30">
              <w:rPr>
                <w:w w:val="105"/>
                <w:szCs w:val="24"/>
                <w:lang w:val="tr-TR"/>
              </w:rPr>
              <w:t>Kısıtlama yok.</w:t>
            </w:r>
          </w:p>
          <w:p w14:paraId="398D571B" w14:textId="0953FB20" w:rsidR="00525D77" w:rsidRPr="00424A30" w:rsidRDefault="00AB21E3" w:rsidP="00295922">
            <w:pPr>
              <w:pStyle w:val="TableParagraph"/>
              <w:numPr>
                <w:ilvl w:val="0"/>
                <w:numId w:val="120"/>
              </w:numPr>
              <w:tabs>
                <w:tab w:val="left" w:pos="560"/>
                <w:tab w:val="left" w:pos="561"/>
              </w:tabs>
              <w:spacing w:line="229" w:lineRule="exact"/>
              <w:jc w:val="both"/>
              <w:rPr>
                <w:szCs w:val="24"/>
                <w:lang w:val="tr-TR"/>
              </w:rPr>
            </w:pPr>
            <w:r w:rsidRPr="00424A30">
              <w:rPr>
                <w:w w:val="105"/>
                <w:szCs w:val="24"/>
                <w:lang w:val="tr-TR"/>
              </w:rPr>
              <w:t>Kısıtlama yok.</w:t>
            </w:r>
          </w:p>
          <w:p w14:paraId="7E537867" w14:textId="3C9F2F03" w:rsidR="00525D77" w:rsidRPr="00424A30" w:rsidRDefault="00FF34E9" w:rsidP="00295922">
            <w:pPr>
              <w:pStyle w:val="TableParagraph"/>
              <w:numPr>
                <w:ilvl w:val="0"/>
                <w:numId w:val="120"/>
              </w:numPr>
              <w:tabs>
                <w:tab w:val="left" w:pos="560"/>
                <w:tab w:val="left" w:pos="561"/>
              </w:tabs>
              <w:spacing w:line="229" w:lineRule="exact"/>
              <w:jc w:val="both"/>
              <w:rPr>
                <w:szCs w:val="24"/>
                <w:lang w:val="tr-TR"/>
              </w:rPr>
            </w:pPr>
            <w:r w:rsidRPr="00424A30">
              <w:rPr>
                <w:w w:val="105"/>
                <w:szCs w:val="24"/>
                <w:lang w:val="tr-TR"/>
              </w:rPr>
              <w:t>Yatay bölümde belirtilenler dışında kapalı.</w:t>
            </w:r>
          </w:p>
          <w:p w14:paraId="750D5539" w14:textId="77777777" w:rsidR="00525D77" w:rsidRPr="00424A30" w:rsidRDefault="00525D77" w:rsidP="00295922">
            <w:pPr>
              <w:pStyle w:val="TableParagraph"/>
              <w:tabs>
                <w:tab w:val="left" w:pos="560"/>
                <w:tab w:val="left" w:pos="561"/>
              </w:tabs>
              <w:spacing w:line="229" w:lineRule="exact"/>
              <w:jc w:val="both"/>
              <w:rPr>
                <w:w w:val="105"/>
                <w:szCs w:val="24"/>
                <w:lang w:val="tr-TR"/>
              </w:rPr>
            </w:pPr>
          </w:p>
        </w:tc>
        <w:tc>
          <w:tcPr>
            <w:tcW w:w="3145" w:type="dxa"/>
            <w:tcBorders>
              <w:top w:val="single" w:sz="4" w:space="0" w:color="auto"/>
            </w:tcBorders>
            <w:vAlign w:val="center"/>
          </w:tcPr>
          <w:p w14:paraId="1B8B5AE7" w14:textId="77777777" w:rsidR="00525D77" w:rsidRPr="00424A30" w:rsidRDefault="00525D77" w:rsidP="00295922">
            <w:pPr>
              <w:pStyle w:val="GvdeMetni"/>
              <w:jc w:val="both"/>
              <w:rPr>
                <w:rFonts w:cs="Times New Roman"/>
                <w:lang w:val="tr-TR"/>
              </w:rPr>
            </w:pPr>
          </w:p>
        </w:tc>
      </w:tr>
      <w:tr w:rsidR="00525D77" w:rsidRPr="00424A30" w14:paraId="570DD0E5" w14:textId="77777777" w:rsidTr="007D2ED9">
        <w:tc>
          <w:tcPr>
            <w:tcW w:w="14390" w:type="dxa"/>
            <w:gridSpan w:val="4"/>
          </w:tcPr>
          <w:p w14:paraId="70C52AF4" w14:textId="764B2D56" w:rsidR="00525D77" w:rsidRPr="00424A30" w:rsidRDefault="00525D77" w:rsidP="00295922">
            <w:pPr>
              <w:pStyle w:val="GvdeMetni"/>
              <w:jc w:val="both"/>
              <w:rPr>
                <w:rFonts w:cs="Times New Roman"/>
                <w:lang w:val="tr-TR"/>
              </w:rPr>
            </w:pPr>
            <w:r w:rsidRPr="00424A30">
              <w:rPr>
                <w:rFonts w:cs="Times New Roman"/>
                <w:w w:val="105"/>
                <w:lang w:val="tr-TR"/>
              </w:rPr>
              <w:t>7.</w:t>
            </w:r>
            <w:r w:rsidRPr="00424A30">
              <w:rPr>
                <w:rFonts w:cs="Times New Roman"/>
                <w:w w:val="105"/>
                <w:lang w:val="tr-TR"/>
              </w:rPr>
              <w:tab/>
            </w:r>
            <w:r w:rsidR="00077EC3" w:rsidRPr="00424A30">
              <w:rPr>
                <w:rFonts w:cs="Times New Roman"/>
                <w:w w:val="105"/>
                <w:lang w:val="tr-TR"/>
              </w:rPr>
              <w:t>MALİ HİZMETLER</w:t>
            </w:r>
          </w:p>
        </w:tc>
      </w:tr>
      <w:tr w:rsidR="00525D77" w:rsidRPr="00424A30" w14:paraId="2068C9A7" w14:textId="77777777" w:rsidTr="007D2ED9">
        <w:tc>
          <w:tcPr>
            <w:tcW w:w="14390" w:type="dxa"/>
            <w:gridSpan w:val="4"/>
            <w:vAlign w:val="center"/>
          </w:tcPr>
          <w:p w14:paraId="4813BD94" w14:textId="600B241F" w:rsidR="00525D77" w:rsidRPr="00424A30" w:rsidRDefault="00077EC3" w:rsidP="00295922">
            <w:pPr>
              <w:pStyle w:val="TableParagraph"/>
              <w:spacing w:before="34"/>
              <w:jc w:val="both"/>
              <w:rPr>
                <w:b/>
                <w:szCs w:val="24"/>
                <w:lang w:val="tr-TR"/>
              </w:rPr>
            </w:pPr>
            <w:r w:rsidRPr="00424A30">
              <w:rPr>
                <w:b/>
                <w:w w:val="105"/>
                <w:szCs w:val="24"/>
                <w:u w:val="single"/>
                <w:lang w:val="tr-TR"/>
              </w:rPr>
              <w:t>Yatay Taahhütler</w:t>
            </w:r>
            <w:r w:rsidR="00525D77" w:rsidRPr="00424A30">
              <w:rPr>
                <w:b/>
                <w:w w:val="105"/>
                <w:szCs w:val="24"/>
                <w:u w:val="single"/>
                <w:lang w:val="tr-TR"/>
              </w:rPr>
              <w:t>:</w:t>
            </w:r>
          </w:p>
          <w:p w14:paraId="385CAF2F" w14:textId="77777777" w:rsidR="00525D77" w:rsidRPr="00424A30" w:rsidRDefault="00525D77" w:rsidP="00295922">
            <w:pPr>
              <w:pStyle w:val="TableParagraph"/>
              <w:spacing w:before="3"/>
              <w:jc w:val="both"/>
              <w:rPr>
                <w:szCs w:val="24"/>
                <w:lang w:val="tr-TR"/>
              </w:rPr>
            </w:pPr>
          </w:p>
          <w:p w14:paraId="56B95E70" w14:textId="1B6053F6" w:rsidR="00525D77" w:rsidRPr="00424A30" w:rsidRDefault="00FF1386" w:rsidP="00295922">
            <w:pPr>
              <w:pStyle w:val="GvdeMetni"/>
              <w:jc w:val="both"/>
              <w:rPr>
                <w:rFonts w:cs="Times New Roman"/>
                <w:lang w:val="tr-TR"/>
              </w:rPr>
            </w:pPr>
            <w:r w:rsidRPr="00424A30">
              <w:rPr>
                <w:rFonts w:cs="Times New Roman"/>
                <w:w w:val="105"/>
                <w:lang w:val="tr-TR"/>
              </w:rPr>
              <w:t>Aşağıdaki faaliyetler için Dubai Uluslararası Finans Merkezi'nde (DIFC) %100'e kadar yabancı özsermayenin ticari varlığına izin verilir</w:t>
            </w:r>
            <w:r w:rsidR="00525D77" w:rsidRPr="00424A30">
              <w:rPr>
                <w:rFonts w:cs="Times New Roman"/>
                <w:w w:val="105"/>
                <w:lang w:val="tr-TR"/>
              </w:rPr>
              <w:t>: bank</w:t>
            </w:r>
            <w:r w:rsidRPr="00424A30">
              <w:rPr>
                <w:rFonts w:cs="Times New Roman"/>
                <w:w w:val="105"/>
                <w:lang w:val="tr-TR"/>
              </w:rPr>
              <w:t>acılık hizmetleri</w:t>
            </w:r>
            <w:r w:rsidR="00525D77" w:rsidRPr="00424A30">
              <w:rPr>
                <w:rFonts w:cs="Times New Roman"/>
                <w:spacing w:val="-12"/>
                <w:w w:val="105"/>
                <w:lang w:val="tr-TR"/>
              </w:rPr>
              <w:t xml:space="preserve"> </w:t>
            </w:r>
            <w:r w:rsidR="00525D77" w:rsidRPr="00424A30">
              <w:rPr>
                <w:rFonts w:cs="Times New Roman"/>
                <w:w w:val="105"/>
                <w:lang w:val="tr-TR"/>
              </w:rPr>
              <w:t>(</w:t>
            </w:r>
            <w:r w:rsidRPr="00424A30">
              <w:rPr>
                <w:rFonts w:cs="Times New Roman"/>
                <w:w w:val="105"/>
                <w:lang w:val="tr-TR"/>
              </w:rPr>
              <w:t>yatırım bankacılığı</w:t>
            </w:r>
            <w:r w:rsidR="00525D77" w:rsidRPr="00424A30">
              <w:rPr>
                <w:rFonts w:cs="Times New Roman"/>
                <w:w w:val="105"/>
                <w:lang w:val="tr-TR"/>
              </w:rPr>
              <w:t>,</w:t>
            </w:r>
            <w:r w:rsidR="00525D77" w:rsidRPr="00424A30">
              <w:rPr>
                <w:rFonts w:cs="Times New Roman"/>
                <w:spacing w:val="-12"/>
                <w:w w:val="105"/>
                <w:lang w:val="tr-TR"/>
              </w:rPr>
              <w:t xml:space="preserve"> </w:t>
            </w:r>
            <w:r w:rsidRPr="00424A30">
              <w:rPr>
                <w:rFonts w:cs="Times New Roman"/>
                <w:spacing w:val="-12"/>
                <w:w w:val="105"/>
                <w:lang w:val="tr-TR"/>
              </w:rPr>
              <w:t>k</w:t>
            </w:r>
            <w:r w:rsidRPr="00424A30">
              <w:rPr>
                <w:rFonts w:cs="Times New Roman"/>
                <w:w w:val="105"/>
                <w:lang w:val="tr-TR"/>
              </w:rPr>
              <w:t xml:space="preserve">urumsal </w:t>
            </w:r>
            <w:r w:rsidR="00916378" w:rsidRPr="00424A30">
              <w:rPr>
                <w:rFonts w:cs="Times New Roman"/>
                <w:w w:val="105"/>
                <w:lang w:val="tr-TR"/>
              </w:rPr>
              <w:t>bankacılık</w:t>
            </w:r>
            <w:r w:rsidR="00916378">
              <w:rPr>
                <w:rFonts w:cs="Times New Roman"/>
                <w:w w:val="105"/>
                <w:lang w:val="tr-TR"/>
              </w:rPr>
              <w:t>,</w:t>
            </w:r>
            <w:r w:rsidR="00525D77" w:rsidRPr="00424A30">
              <w:rPr>
                <w:rFonts w:cs="Times New Roman"/>
                <w:spacing w:val="-12"/>
                <w:w w:val="105"/>
                <w:lang w:val="tr-TR"/>
              </w:rPr>
              <w:t xml:space="preserve"> </w:t>
            </w:r>
            <w:r w:rsidRPr="00424A30">
              <w:rPr>
                <w:rFonts w:cs="Times New Roman"/>
                <w:w w:val="105"/>
                <w:lang w:val="tr-TR"/>
              </w:rPr>
              <w:t>ve</w:t>
            </w:r>
            <w:r w:rsidR="00525D77" w:rsidRPr="00424A30">
              <w:rPr>
                <w:rFonts w:cs="Times New Roman"/>
                <w:spacing w:val="-12"/>
                <w:w w:val="105"/>
                <w:lang w:val="tr-TR"/>
              </w:rPr>
              <w:t xml:space="preserve"> </w:t>
            </w:r>
            <w:r w:rsidRPr="00424A30">
              <w:rPr>
                <w:rFonts w:cs="Times New Roman"/>
                <w:w w:val="105"/>
                <w:lang w:val="tr-TR"/>
              </w:rPr>
              <w:t>özel bankacılık</w:t>
            </w:r>
            <w:r w:rsidR="00525D77" w:rsidRPr="00424A30">
              <w:rPr>
                <w:rFonts w:cs="Times New Roman"/>
                <w:w w:val="105"/>
                <w:lang w:val="tr-TR"/>
              </w:rPr>
              <w:t>);</w:t>
            </w:r>
            <w:r w:rsidR="00525D77" w:rsidRPr="00424A30">
              <w:rPr>
                <w:rFonts w:cs="Times New Roman"/>
                <w:spacing w:val="-12"/>
                <w:w w:val="105"/>
                <w:lang w:val="tr-TR"/>
              </w:rPr>
              <w:t xml:space="preserve"> </w:t>
            </w:r>
            <w:r w:rsidRPr="00424A30">
              <w:rPr>
                <w:rFonts w:cs="Times New Roman"/>
                <w:w w:val="105"/>
                <w:lang w:val="tr-TR"/>
              </w:rPr>
              <w:t>sermaye piyasaları</w:t>
            </w:r>
            <w:r w:rsidR="00525D77" w:rsidRPr="00424A30">
              <w:rPr>
                <w:rFonts w:cs="Times New Roman"/>
                <w:spacing w:val="-12"/>
                <w:w w:val="105"/>
                <w:lang w:val="tr-TR"/>
              </w:rPr>
              <w:t xml:space="preserve"> </w:t>
            </w:r>
            <w:r w:rsidR="00525D77" w:rsidRPr="00424A30">
              <w:rPr>
                <w:rFonts w:cs="Times New Roman"/>
                <w:w w:val="105"/>
                <w:lang w:val="tr-TR"/>
              </w:rPr>
              <w:t>(</w:t>
            </w:r>
            <w:r w:rsidR="00DF5DCD" w:rsidRPr="00424A30">
              <w:rPr>
                <w:rFonts w:cs="Times New Roman"/>
                <w:w w:val="105"/>
                <w:lang w:val="tr-TR"/>
              </w:rPr>
              <w:t>hisse senedi, borçlanma araçları, türevler ve emtia ticareti</w:t>
            </w:r>
            <w:r w:rsidR="00525D77" w:rsidRPr="00424A30">
              <w:rPr>
                <w:rFonts w:cs="Times New Roman"/>
                <w:w w:val="105"/>
                <w:lang w:val="tr-TR"/>
              </w:rPr>
              <w:t>);</w:t>
            </w:r>
            <w:r w:rsidR="00525D77" w:rsidRPr="00424A30">
              <w:rPr>
                <w:rFonts w:cs="Times New Roman"/>
                <w:spacing w:val="-14"/>
                <w:w w:val="105"/>
                <w:lang w:val="tr-TR"/>
              </w:rPr>
              <w:t xml:space="preserve"> </w:t>
            </w:r>
            <w:r w:rsidR="00525D77" w:rsidRPr="00424A30">
              <w:rPr>
                <w:rFonts w:cs="Times New Roman"/>
                <w:w w:val="105"/>
                <w:lang w:val="tr-TR"/>
              </w:rPr>
              <w:t>a</w:t>
            </w:r>
            <w:r w:rsidR="00DF5DCD" w:rsidRPr="00424A30">
              <w:rPr>
                <w:rFonts w:cs="Times New Roman"/>
                <w:w w:val="105"/>
                <w:lang w:val="tr-TR"/>
              </w:rPr>
              <w:t>ktif yönetimi</w:t>
            </w:r>
            <w:r w:rsidR="00525D77" w:rsidRPr="00424A30">
              <w:rPr>
                <w:rFonts w:cs="Times New Roman"/>
                <w:spacing w:val="-14"/>
                <w:w w:val="105"/>
                <w:lang w:val="tr-TR"/>
              </w:rPr>
              <w:t xml:space="preserve"> </w:t>
            </w:r>
            <w:r w:rsidR="00DF5DCD" w:rsidRPr="00424A30">
              <w:rPr>
                <w:rFonts w:cs="Times New Roman"/>
                <w:spacing w:val="-14"/>
                <w:w w:val="105"/>
                <w:lang w:val="tr-TR"/>
              </w:rPr>
              <w:t>ve fon kaydı</w:t>
            </w:r>
            <w:r w:rsidR="00525D77" w:rsidRPr="00424A30">
              <w:rPr>
                <w:rFonts w:cs="Times New Roman"/>
                <w:w w:val="105"/>
                <w:lang w:val="tr-TR"/>
              </w:rPr>
              <w:t>;</w:t>
            </w:r>
            <w:r w:rsidR="00525D77" w:rsidRPr="00424A30">
              <w:rPr>
                <w:rFonts w:cs="Times New Roman"/>
                <w:spacing w:val="-14"/>
                <w:w w:val="105"/>
                <w:lang w:val="tr-TR"/>
              </w:rPr>
              <w:t xml:space="preserve"> </w:t>
            </w:r>
            <w:r w:rsidR="00DF5DCD" w:rsidRPr="00424A30">
              <w:rPr>
                <w:rFonts w:cs="Times New Roman"/>
                <w:spacing w:val="-14"/>
                <w:w w:val="105"/>
                <w:lang w:val="tr-TR"/>
              </w:rPr>
              <w:t>sigorta ve reasürans</w:t>
            </w:r>
            <w:r w:rsidR="00525D77" w:rsidRPr="00424A30">
              <w:rPr>
                <w:rFonts w:cs="Times New Roman"/>
                <w:w w:val="105"/>
                <w:lang w:val="tr-TR"/>
              </w:rPr>
              <w:t>;</w:t>
            </w:r>
            <w:r w:rsidR="00525D77" w:rsidRPr="00424A30">
              <w:rPr>
                <w:rFonts w:cs="Times New Roman"/>
                <w:spacing w:val="-13"/>
                <w:w w:val="105"/>
                <w:lang w:val="tr-TR"/>
              </w:rPr>
              <w:t xml:space="preserve"> </w:t>
            </w:r>
            <w:r w:rsidR="00DF5DCD" w:rsidRPr="00424A30">
              <w:rPr>
                <w:rFonts w:cs="Times New Roman"/>
                <w:spacing w:val="-13"/>
                <w:w w:val="105"/>
                <w:lang w:val="tr-TR"/>
              </w:rPr>
              <w:t>İslami finans</w:t>
            </w:r>
            <w:r w:rsidR="00525D77" w:rsidRPr="00424A30">
              <w:rPr>
                <w:rFonts w:cs="Times New Roman"/>
                <w:w w:val="105"/>
                <w:lang w:val="tr-TR"/>
              </w:rPr>
              <w:t>;</w:t>
            </w:r>
            <w:r w:rsidR="00525D77" w:rsidRPr="00424A30">
              <w:rPr>
                <w:rFonts w:cs="Times New Roman"/>
                <w:spacing w:val="-12"/>
                <w:w w:val="105"/>
                <w:lang w:val="tr-TR"/>
              </w:rPr>
              <w:t xml:space="preserve"> </w:t>
            </w:r>
            <w:r w:rsidR="00C15C9E" w:rsidRPr="00424A30">
              <w:rPr>
                <w:rFonts w:cs="Times New Roman"/>
                <w:spacing w:val="-12"/>
                <w:w w:val="105"/>
                <w:lang w:val="tr-TR"/>
              </w:rPr>
              <w:t>ticaret işleme</w:t>
            </w:r>
            <w:r w:rsidR="00DF5DCD" w:rsidRPr="00424A30">
              <w:rPr>
                <w:rFonts w:cs="Times New Roman"/>
                <w:spacing w:val="-12"/>
                <w:w w:val="105"/>
                <w:lang w:val="tr-TR"/>
              </w:rPr>
              <w:t xml:space="preserve"> operasyonları ve yan hizmetler</w:t>
            </w:r>
            <w:r w:rsidR="00525D77" w:rsidRPr="00424A30">
              <w:rPr>
                <w:rFonts w:cs="Times New Roman"/>
                <w:w w:val="105"/>
                <w:lang w:val="tr-TR"/>
              </w:rPr>
              <w:t>.</w:t>
            </w:r>
          </w:p>
        </w:tc>
      </w:tr>
      <w:tr w:rsidR="00525D77" w:rsidRPr="00424A30" w14:paraId="59FEDE3B" w14:textId="77777777" w:rsidTr="007D2ED9">
        <w:tc>
          <w:tcPr>
            <w:tcW w:w="14390" w:type="dxa"/>
            <w:gridSpan w:val="4"/>
            <w:vAlign w:val="center"/>
          </w:tcPr>
          <w:p w14:paraId="6F0CD2C6" w14:textId="7265D4A1" w:rsidR="00525D77" w:rsidRPr="00424A30" w:rsidRDefault="00A316AA" w:rsidP="00295922">
            <w:pPr>
              <w:pStyle w:val="GvdeMetni"/>
              <w:numPr>
                <w:ilvl w:val="0"/>
                <w:numId w:val="38"/>
              </w:numPr>
              <w:jc w:val="both"/>
              <w:rPr>
                <w:rFonts w:cs="Times New Roman"/>
                <w:lang w:val="tr-TR"/>
              </w:rPr>
            </w:pPr>
            <w:r w:rsidRPr="00424A30">
              <w:rPr>
                <w:rFonts w:cs="Times New Roman"/>
                <w:w w:val="105"/>
                <w:u w:val="single"/>
                <w:lang w:val="tr-TR"/>
              </w:rPr>
              <w:t>Sigortacılık ve sigortacılık ile ilgili hizmetler</w:t>
            </w:r>
          </w:p>
        </w:tc>
      </w:tr>
      <w:tr w:rsidR="00525D77" w:rsidRPr="00424A30" w14:paraId="64494198" w14:textId="77777777" w:rsidTr="007D2ED9">
        <w:tc>
          <w:tcPr>
            <w:tcW w:w="14390" w:type="dxa"/>
            <w:gridSpan w:val="4"/>
            <w:vAlign w:val="center"/>
          </w:tcPr>
          <w:p w14:paraId="21A05148" w14:textId="5AA22A4C" w:rsidR="00525D77" w:rsidRPr="00424A30" w:rsidRDefault="00077EC3" w:rsidP="00295922">
            <w:pPr>
              <w:pStyle w:val="TableParagraph"/>
              <w:spacing w:before="32"/>
              <w:jc w:val="both"/>
              <w:rPr>
                <w:b/>
                <w:szCs w:val="24"/>
                <w:lang w:val="tr-TR"/>
              </w:rPr>
            </w:pPr>
            <w:r w:rsidRPr="00424A30">
              <w:rPr>
                <w:b/>
                <w:w w:val="105"/>
                <w:szCs w:val="24"/>
                <w:u w:val="single"/>
                <w:lang w:val="tr-TR"/>
              </w:rPr>
              <w:t>Yatay Taahhütler</w:t>
            </w:r>
            <w:r w:rsidR="00525D77" w:rsidRPr="00424A30">
              <w:rPr>
                <w:b/>
                <w:szCs w:val="24"/>
                <w:u w:val="single"/>
                <w:lang w:val="tr-TR"/>
              </w:rPr>
              <w:t>:</w:t>
            </w:r>
          </w:p>
          <w:p w14:paraId="1E5AF473" w14:textId="77777777" w:rsidR="00525D77" w:rsidRPr="00424A30" w:rsidRDefault="00525D77" w:rsidP="00295922">
            <w:pPr>
              <w:pStyle w:val="TableParagraph"/>
              <w:spacing w:before="4"/>
              <w:jc w:val="both"/>
              <w:rPr>
                <w:szCs w:val="24"/>
                <w:lang w:val="tr-TR"/>
              </w:rPr>
            </w:pPr>
          </w:p>
          <w:p w14:paraId="2260A995" w14:textId="42DBBCB1" w:rsidR="00525D77" w:rsidRPr="00424A30" w:rsidRDefault="00525D77" w:rsidP="00295922">
            <w:pPr>
              <w:pStyle w:val="TableParagraph"/>
              <w:jc w:val="both"/>
              <w:rPr>
                <w:szCs w:val="24"/>
                <w:lang w:val="tr-TR"/>
              </w:rPr>
            </w:pPr>
            <w:r w:rsidRPr="00424A30">
              <w:rPr>
                <w:w w:val="105"/>
                <w:szCs w:val="24"/>
                <w:lang w:val="tr-TR"/>
              </w:rPr>
              <w:t>Gen</w:t>
            </w:r>
            <w:r w:rsidR="00A316AA" w:rsidRPr="00424A30">
              <w:rPr>
                <w:w w:val="105"/>
                <w:szCs w:val="24"/>
                <w:lang w:val="tr-TR"/>
              </w:rPr>
              <w:t>el koşullar</w:t>
            </w:r>
            <w:r w:rsidRPr="00424A30">
              <w:rPr>
                <w:w w:val="105"/>
                <w:szCs w:val="24"/>
                <w:lang w:val="tr-TR"/>
              </w:rPr>
              <w:t>:</w:t>
            </w:r>
          </w:p>
          <w:p w14:paraId="1ADF50EB" w14:textId="7D60F055" w:rsidR="00C15C9E" w:rsidRPr="00424A30" w:rsidRDefault="00C15C9E" w:rsidP="00C15C9E">
            <w:pPr>
              <w:pStyle w:val="TableParagraph"/>
              <w:numPr>
                <w:ilvl w:val="0"/>
                <w:numId w:val="39"/>
              </w:numPr>
              <w:tabs>
                <w:tab w:val="left" w:pos="641"/>
                <w:tab w:val="left" w:pos="642"/>
              </w:tabs>
              <w:spacing w:before="9" w:line="247" w:lineRule="auto"/>
              <w:ind w:right="99"/>
              <w:jc w:val="both"/>
              <w:rPr>
                <w:szCs w:val="24"/>
                <w:lang w:val="tr-TR"/>
              </w:rPr>
            </w:pPr>
            <w:r w:rsidRPr="00424A30">
              <w:rPr>
                <w:w w:val="105"/>
                <w:szCs w:val="24"/>
                <w:lang w:val="tr-TR"/>
              </w:rPr>
              <w:t>BAE'deki bir hizmet tüketicisinin hizmeti Türkiye topraklarında satın alma kabiliyetine ilişkin herhangi bir kısıtlamanın bulunmaması, yerleşik olmayan bir hizmet sunucunun BAE topraklarında iş talep etmesine veya aktif pazarlama yürütmesine izin verme taahhüdü anlamına gelmez.</w:t>
            </w:r>
          </w:p>
          <w:p w14:paraId="62B91E51" w14:textId="77777777" w:rsidR="00C15C9E" w:rsidRPr="00424A30" w:rsidRDefault="00C15C9E" w:rsidP="00C15C9E">
            <w:pPr>
              <w:pStyle w:val="TableParagraph"/>
              <w:numPr>
                <w:ilvl w:val="0"/>
                <w:numId w:val="39"/>
              </w:numPr>
              <w:tabs>
                <w:tab w:val="left" w:pos="641"/>
                <w:tab w:val="left" w:pos="642"/>
              </w:tabs>
              <w:spacing w:before="1" w:line="247" w:lineRule="auto"/>
              <w:ind w:right="913"/>
              <w:jc w:val="both"/>
              <w:rPr>
                <w:szCs w:val="24"/>
                <w:lang w:val="tr-TR"/>
              </w:rPr>
            </w:pPr>
            <w:r w:rsidRPr="00424A30">
              <w:rPr>
                <w:w w:val="105"/>
                <w:szCs w:val="24"/>
                <w:lang w:val="tr-TR"/>
              </w:rPr>
              <w:lastRenderedPageBreak/>
              <w:t>Ticari varlık, BAE'nin ilgili yasalarında yer aldığı şekilde, yabancı şirketlerin lisanslanması ve tescili ile ilgili hükümlere tabidir.</w:t>
            </w:r>
          </w:p>
          <w:p w14:paraId="3683405F" w14:textId="7BAE05C7" w:rsidR="00525D77" w:rsidRPr="00424A30" w:rsidRDefault="00C15C9E" w:rsidP="00C15C9E">
            <w:pPr>
              <w:pStyle w:val="TableParagraph"/>
              <w:numPr>
                <w:ilvl w:val="0"/>
                <w:numId w:val="39"/>
              </w:numPr>
              <w:tabs>
                <w:tab w:val="left" w:pos="641"/>
                <w:tab w:val="left" w:pos="642"/>
              </w:tabs>
              <w:spacing w:before="1" w:line="247" w:lineRule="auto"/>
              <w:ind w:right="913"/>
              <w:jc w:val="both"/>
              <w:rPr>
                <w:w w:val="105"/>
                <w:szCs w:val="24"/>
                <w:lang w:val="tr-TR"/>
              </w:rPr>
            </w:pPr>
            <w:r w:rsidRPr="00424A30">
              <w:rPr>
                <w:w w:val="105"/>
                <w:szCs w:val="24"/>
                <w:lang w:val="tr-TR"/>
              </w:rPr>
              <w:t>DTÖ Mali Hizmetler Eki'nin 2 (a) paragrafı kapsamında, BAE'nin asgari sermaye gereksinimi</w:t>
            </w:r>
            <w:r w:rsidRPr="00424A30">
              <w:rPr>
                <w:w w:val="105"/>
                <w:szCs w:val="24"/>
                <w:lang w:val="tr-TR"/>
              </w:rPr>
              <w:t xml:space="preserve">; </w:t>
            </w:r>
            <w:r w:rsidRPr="00424A30">
              <w:rPr>
                <w:w w:val="105"/>
                <w:szCs w:val="24"/>
                <w:lang w:val="tr-TR"/>
              </w:rPr>
              <w:t>ticari faaliyetler için asgari işletme fonu gereksinimi ve onayı gibi</w:t>
            </w:r>
            <w:r w:rsidRPr="00424A30">
              <w:rPr>
                <w:w w:val="105"/>
                <w:szCs w:val="24"/>
                <w:lang w:val="tr-TR"/>
              </w:rPr>
              <w:t>,</w:t>
            </w:r>
            <w:r w:rsidRPr="00424A30">
              <w:rPr>
                <w:w w:val="105"/>
                <w:szCs w:val="24"/>
                <w:lang w:val="tr-TR"/>
              </w:rPr>
              <w:t xml:space="preserve"> ihtiyati nedenlerle önlem alması engellenmeyecektir</w:t>
            </w:r>
            <w:r w:rsidRPr="00424A30">
              <w:rPr>
                <w:w w:val="105"/>
                <w:szCs w:val="24"/>
                <w:lang w:val="tr-TR"/>
              </w:rPr>
              <w:t>.</w:t>
            </w:r>
          </w:p>
        </w:tc>
      </w:tr>
      <w:tr w:rsidR="00B70219" w:rsidRPr="00424A30" w14:paraId="18CF5D73" w14:textId="77777777" w:rsidTr="000302E9">
        <w:tc>
          <w:tcPr>
            <w:tcW w:w="3596" w:type="dxa"/>
          </w:tcPr>
          <w:p w14:paraId="34B945BA" w14:textId="31CA4A2A" w:rsidR="00B64C0B" w:rsidRPr="00424A30" w:rsidRDefault="00B64C0B" w:rsidP="00295922">
            <w:pPr>
              <w:pStyle w:val="TableParagraph"/>
              <w:spacing w:before="32"/>
              <w:jc w:val="both"/>
              <w:rPr>
                <w:b/>
                <w:szCs w:val="24"/>
                <w:u w:val="single"/>
                <w:lang w:val="tr-TR"/>
              </w:rPr>
            </w:pPr>
            <w:r w:rsidRPr="00424A30">
              <w:rPr>
                <w:szCs w:val="24"/>
                <w:lang w:val="tr-TR"/>
              </w:rPr>
              <w:lastRenderedPageBreak/>
              <w:t>(i)</w:t>
            </w:r>
            <w:r w:rsidRPr="00424A30">
              <w:rPr>
                <w:szCs w:val="24"/>
                <w:lang w:val="tr-TR"/>
              </w:rPr>
              <w:tab/>
              <w:t>D</w:t>
            </w:r>
            <w:r w:rsidR="00114796" w:rsidRPr="00424A30">
              <w:rPr>
                <w:szCs w:val="24"/>
                <w:lang w:val="tr-TR"/>
              </w:rPr>
              <w:t>oğrudan sigorta</w:t>
            </w:r>
            <w:r w:rsidRPr="00424A30">
              <w:rPr>
                <w:szCs w:val="24"/>
                <w:lang w:val="tr-TR"/>
              </w:rPr>
              <w:t xml:space="preserve"> (</w:t>
            </w:r>
            <w:r w:rsidR="00114796" w:rsidRPr="00424A30">
              <w:rPr>
                <w:szCs w:val="24"/>
                <w:lang w:val="tr-TR"/>
              </w:rPr>
              <w:t>koasürans dahil</w:t>
            </w:r>
            <w:r w:rsidRPr="00424A30">
              <w:rPr>
                <w:szCs w:val="24"/>
                <w:lang w:val="tr-TR"/>
              </w:rPr>
              <w:t>):</w:t>
            </w:r>
          </w:p>
        </w:tc>
        <w:tc>
          <w:tcPr>
            <w:tcW w:w="3598" w:type="dxa"/>
            <w:vAlign w:val="center"/>
          </w:tcPr>
          <w:p w14:paraId="42B4AFA9" w14:textId="77777777" w:rsidR="00B64C0B" w:rsidRPr="00424A30" w:rsidRDefault="00B64C0B" w:rsidP="00295922">
            <w:pPr>
              <w:pStyle w:val="TableParagraph"/>
              <w:spacing w:before="32"/>
              <w:jc w:val="both"/>
              <w:rPr>
                <w:b/>
                <w:szCs w:val="24"/>
                <w:u w:val="single"/>
                <w:lang w:val="tr-TR"/>
              </w:rPr>
            </w:pPr>
          </w:p>
        </w:tc>
        <w:tc>
          <w:tcPr>
            <w:tcW w:w="4051" w:type="dxa"/>
            <w:vAlign w:val="center"/>
          </w:tcPr>
          <w:p w14:paraId="28C3BDFD" w14:textId="77777777" w:rsidR="00B64C0B" w:rsidRPr="00424A30" w:rsidRDefault="00B64C0B" w:rsidP="00295922">
            <w:pPr>
              <w:pStyle w:val="TableParagraph"/>
              <w:spacing w:before="32"/>
              <w:jc w:val="both"/>
              <w:rPr>
                <w:b/>
                <w:szCs w:val="24"/>
                <w:u w:val="single"/>
                <w:lang w:val="tr-TR"/>
              </w:rPr>
            </w:pPr>
          </w:p>
        </w:tc>
        <w:tc>
          <w:tcPr>
            <w:tcW w:w="3145" w:type="dxa"/>
            <w:vAlign w:val="center"/>
          </w:tcPr>
          <w:p w14:paraId="21A3826D" w14:textId="4607CFBC" w:rsidR="00B64C0B" w:rsidRPr="00424A30" w:rsidRDefault="00B64C0B" w:rsidP="00295922">
            <w:pPr>
              <w:pStyle w:val="TableParagraph"/>
              <w:spacing w:before="32"/>
              <w:jc w:val="both"/>
              <w:rPr>
                <w:b/>
                <w:szCs w:val="24"/>
                <w:u w:val="single"/>
                <w:lang w:val="tr-TR"/>
              </w:rPr>
            </w:pPr>
          </w:p>
        </w:tc>
      </w:tr>
      <w:tr w:rsidR="00B70219" w:rsidRPr="00424A30" w14:paraId="31C9FC2E" w14:textId="77777777" w:rsidTr="000F1F4F">
        <w:trPr>
          <w:trHeight w:val="3904"/>
        </w:trPr>
        <w:tc>
          <w:tcPr>
            <w:tcW w:w="3596" w:type="dxa"/>
            <w:tcBorders>
              <w:bottom w:val="single" w:sz="4" w:space="0" w:color="auto"/>
            </w:tcBorders>
            <w:vAlign w:val="center"/>
          </w:tcPr>
          <w:p w14:paraId="5B674746" w14:textId="017E96D1" w:rsidR="000302E9" w:rsidRPr="00424A30" w:rsidRDefault="000302E9" w:rsidP="00295922">
            <w:pPr>
              <w:pStyle w:val="TableParagraph"/>
              <w:tabs>
                <w:tab w:val="left" w:pos="642"/>
              </w:tabs>
              <w:spacing w:before="32"/>
              <w:jc w:val="both"/>
              <w:rPr>
                <w:w w:val="105"/>
                <w:szCs w:val="24"/>
                <w:lang w:val="tr-TR"/>
              </w:rPr>
            </w:pPr>
            <w:r w:rsidRPr="00424A30">
              <w:rPr>
                <w:w w:val="105"/>
                <w:szCs w:val="24"/>
                <w:lang w:val="tr-TR"/>
              </w:rPr>
              <w:t>(a)</w:t>
            </w:r>
            <w:r w:rsidRPr="00424A30">
              <w:rPr>
                <w:w w:val="105"/>
                <w:szCs w:val="24"/>
                <w:lang w:val="tr-TR"/>
              </w:rPr>
              <w:tab/>
            </w:r>
            <w:r w:rsidR="00A316AA" w:rsidRPr="00424A30">
              <w:rPr>
                <w:w w:val="105"/>
                <w:szCs w:val="24"/>
                <w:lang w:val="tr-TR"/>
              </w:rPr>
              <w:t>Hayat</w:t>
            </w:r>
            <w:r w:rsidRPr="00424A30">
              <w:rPr>
                <w:w w:val="105"/>
                <w:szCs w:val="24"/>
                <w:lang w:val="tr-TR"/>
              </w:rPr>
              <w:t xml:space="preserve"> </w:t>
            </w:r>
            <w:r w:rsidR="00A316AA" w:rsidRPr="00424A30">
              <w:rPr>
                <w:w w:val="105"/>
                <w:szCs w:val="24"/>
                <w:lang w:val="tr-TR"/>
              </w:rPr>
              <w:t>–</w:t>
            </w:r>
            <w:r w:rsidRPr="00424A30">
              <w:rPr>
                <w:w w:val="105"/>
                <w:szCs w:val="24"/>
                <w:lang w:val="tr-TR"/>
              </w:rPr>
              <w:t xml:space="preserve"> </w:t>
            </w:r>
            <w:r w:rsidR="00A316AA" w:rsidRPr="00424A30">
              <w:rPr>
                <w:w w:val="105"/>
                <w:szCs w:val="24"/>
                <w:lang w:val="tr-TR"/>
              </w:rPr>
              <w:t>Hayat ve sağlık sigortası hizmetleri</w:t>
            </w:r>
            <w:r w:rsidRPr="00424A30">
              <w:rPr>
                <w:w w:val="105"/>
                <w:szCs w:val="24"/>
                <w:lang w:val="tr-TR"/>
              </w:rPr>
              <w:t xml:space="preserve"> (CPC 81211 </w:t>
            </w:r>
            <w:r w:rsidR="00A316AA" w:rsidRPr="00424A30">
              <w:rPr>
                <w:w w:val="105"/>
                <w:szCs w:val="24"/>
                <w:lang w:val="tr-TR"/>
              </w:rPr>
              <w:t>ve</w:t>
            </w:r>
            <w:r w:rsidRPr="00424A30">
              <w:rPr>
                <w:w w:val="105"/>
                <w:szCs w:val="24"/>
                <w:lang w:val="tr-TR"/>
              </w:rPr>
              <w:t xml:space="preserve"> CPC 81212)</w:t>
            </w:r>
          </w:p>
          <w:p w14:paraId="7473AC3F" w14:textId="41020384" w:rsidR="00B64C0B" w:rsidRPr="00424A30" w:rsidRDefault="000302E9" w:rsidP="00295922">
            <w:pPr>
              <w:pStyle w:val="TableParagraph"/>
              <w:numPr>
                <w:ilvl w:val="0"/>
                <w:numId w:val="221"/>
              </w:numPr>
              <w:tabs>
                <w:tab w:val="left" w:pos="642"/>
              </w:tabs>
              <w:spacing w:before="32"/>
              <w:jc w:val="both"/>
              <w:rPr>
                <w:w w:val="105"/>
                <w:szCs w:val="24"/>
                <w:lang w:val="tr-TR"/>
              </w:rPr>
            </w:pPr>
            <w:r w:rsidRPr="00424A30">
              <w:rPr>
                <w:w w:val="105"/>
                <w:szCs w:val="24"/>
                <w:lang w:val="tr-TR"/>
              </w:rPr>
              <w:t>E</w:t>
            </w:r>
            <w:r w:rsidR="00A316AA" w:rsidRPr="00424A30">
              <w:rPr>
                <w:w w:val="105"/>
                <w:szCs w:val="24"/>
                <w:lang w:val="tr-TR"/>
              </w:rPr>
              <w:t>meklilik fonu yönetimi hariç</w:t>
            </w:r>
          </w:p>
          <w:p w14:paraId="14A3ED18" w14:textId="77777777" w:rsidR="00B64C0B" w:rsidRPr="00424A30" w:rsidRDefault="00B64C0B" w:rsidP="00295922">
            <w:pPr>
              <w:pStyle w:val="TableParagraph"/>
              <w:tabs>
                <w:tab w:val="left" w:pos="642"/>
              </w:tabs>
              <w:spacing w:before="32"/>
              <w:jc w:val="both"/>
              <w:rPr>
                <w:w w:val="105"/>
                <w:szCs w:val="24"/>
                <w:lang w:val="tr-TR"/>
              </w:rPr>
            </w:pPr>
          </w:p>
          <w:p w14:paraId="6FCB5D1A" w14:textId="77777777" w:rsidR="00B64C0B" w:rsidRPr="00424A30" w:rsidRDefault="00B64C0B" w:rsidP="00295922">
            <w:pPr>
              <w:pStyle w:val="TableParagraph"/>
              <w:tabs>
                <w:tab w:val="left" w:pos="642"/>
              </w:tabs>
              <w:spacing w:before="32"/>
              <w:jc w:val="both"/>
              <w:rPr>
                <w:w w:val="105"/>
                <w:szCs w:val="24"/>
                <w:lang w:val="tr-TR"/>
              </w:rPr>
            </w:pPr>
          </w:p>
          <w:p w14:paraId="67BF8ECD" w14:textId="77777777" w:rsidR="00B64C0B" w:rsidRPr="00424A30" w:rsidRDefault="00B64C0B" w:rsidP="00295922">
            <w:pPr>
              <w:pStyle w:val="TableParagraph"/>
              <w:tabs>
                <w:tab w:val="left" w:pos="642"/>
              </w:tabs>
              <w:spacing w:before="32"/>
              <w:jc w:val="both"/>
              <w:rPr>
                <w:w w:val="105"/>
                <w:szCs w:val="24"/>
                <w:lang w:val="tr-TR"/>
              </w:rPr>
            </w:pPr>
          </w:p>
          <w:p w14:paraId="31A42770" w14:textId="517AB440" w:rsidR="00B64C0B" w:rsidRPr="00424A30" w:rsidRDefault="00B64C0B" w:rsidP="00295922">
            <w:pPr>
              <w:pStyle w:val="TableParagraph"/>
              <w:tabs>
                <w:tab w:val="left" w:pos="642"/>
              </w:tabs>
              <w:spacing w:before="32"/>
              <w:ind w:left="720"/>
              <w:jc w:val="both"/>
              <w:rPr>
                <w:szCs w:val="24"/>
                <w:lang w:val="tr-TR"/>
              </w:rPr>
            </w:pPr>
          </w:p>
        </w:tc>
        <w:tc>
          <w:tcPr>
            <w:tcW w:w="3598" w:type="dxa"/>
            <w:tcBorders>
              <w:bottom w:val="single" w:sz="4" w:space="0" w:color="auto"/>
            </w:tcBorders>
            <w:vAlign w:val="center"/>
          </w:tcPr>
          <w:p w14:paraId="1067B924" w14:textId="77777777" w:rsidR="00B64C0B" w:rsidRPr="00424A30" w:rsidRDefault="00B64C0B" w:rsidP="00295922">
            <w:pPr>
              <w:widowControl w:val="0"/>
              <w:tabs>
                <w:tab w:val="left" w:pos="615"/>
              </w:tabs>
              <w:autoSpaceDE w:val="0"/>
              <w:autoSpaceDN w:val="0"/>
              <w:spacing w:line="249" w:lineRule="auto"/>
              <w:ind w:left="466" w:right="270"/>
              <w:jc w:val="both"/>
              <w:rPr>
                <w:rFonts w:eastAsia="Times New Roman"/>
                <w:w w:val="105"/>
                <w:szCs w:val="24"/>
                <w:lang w:val="tr-TR"/>
              </w:rPr>
            </w:pPr>
          </w:p>
          <w:p w14:paraId="0189CF7B" w14:textId="7F2C404C" w:rsidR="00B64C0B" w:rsidRPr="00424A30" w:rsidRDefault="00915F94" w:rsidP="00295922">
            <w:pPr>
              <w:widowControl w:val="0"/>
              <w:numPr>
                <w:ilvl w:val="0"/>
                <w:numId w:val="121"/>
              </w:numPr>
              <w:tabs>
                <w:tab w:val="left" w:pos="615"/>
              </w:tabs>
              <w:autoSpaceDE w:val="0"/>
              <w:autoSpaceDN w:val="0"/>
              <w:spacing w:line="249" w:lineRule="auto"/>
              <w:ind w:right="270"/>
              <w:jc w:val="both"/>
              <w:rPr>
                <w:rFonts w:eastAsia="Times New Roman"/>
                <w:w w:val="105"/>
                <w:szCs w:val="24"/>
                <w:lang w:val="tr-TR"/>
              </w:rPr>
            </w:pPr>
            <w:r w:rsidRPr="00424A30">
              <w:rPr>
                <w:rFonts w:eastAsia="Times New Roman"/>
                <w:w w:val="105"/>
                <w:szCs w:val="24"/>
                <w:lang w:val="tr-TR"/>
              </w:rPr>
              <w:t>Ticari varlık gereklidir</w:t>
            </w:r>
            <w:r w:rsidR="00B64C0B" w:rsidRPr="00424A30">
              <w:rPr>
                <w:rFonts w:eastAsia="Times New Roman"/>
                <w:w w:val="105"/>
                <w:szCs w:val="24"/>
                <w:lang w:val="tr-TR"/>
              </w:rPr>
              <w:t>.</w:t>
            </w:r>
          </w:p>
          <w:p w14:paraId="1EE9425B" w14:textId="63AE4383" w:rsidR="00B64C0B" w:rsidRPr="00424A30" w:rsidRDefault="00AB21E3" w:rsidP="00295922">
            <w:pPr>
              <w:widowControl w:val="0"/>
              <w:numPr>
                <w:ilvl w:val="0"/>
                <w:numId w:val="121"/>
              </w:numPr>
              <w:tabs>
                <w:tab w:val="left" w:pos="615"/>
              </w:tabs>
              <w:autoSpaceDE w:val="0"/>
              <w:autoSpaceDN w:val="0"/>
              <w:spacing w:line="249" w:lineRule="auto"/>
              <w:ind w:right="270"/>
              <w:jc w:val="both"/>
              <w:rPr>
                <w:rFonts w:eastAsia="Times New Roman"/>
                <w:w w:val="105"/>
                <w:szCs w:val="24"/>
                <w:lang w:val="tr-TR"/>
              </w:rPr>
            </w:pPr>
            <w:r w:rsidRPr="00424A30">
              <w:rPr>
                <w:w w:val="105"/>
                <w:kern w:val="0"/>
                <w:szCs w:val="24"/>
                <w:lang w:val="tr-TR" w:bidi="ar-SA"/>
              </w:rPr>
              <w:t>Kapalı.</w:t>
            </w:r>
          </w:p>
          <w:p w14:paraId="584A3843" w14:textId="4B0911C9" w:rsidR="00B64C0B" w:rsidRPr="00424A30" w:rsidRDefault="00A316AA" w:rsidP="00295922">
            <w:pPr>
              <w:pStyle w:val="TableParagraph"/>
              <w:numPr>
                <w:ilvl w:val="0"/>
                <w:numId w:val="121"/>
              </w:numPr>
              <w:spacing w:before="101"/>
              <w:jc w:val="both"/>
              <w:rPr>
                <w:w w:val="105"/>
                <w:szCs w:val="24"/>
                <w:lang w:val="tr-TR"/>
              </w:rPr>
            </w:pPr>
            <w:r w:rsidRPr="00424A30">
              <w:rPr>
                <w:w w:val="105"/>
                <w:szCs w:val="24"/>
                <w:lang w:val="tr-TR"/>
              </w:rPr>
              <w:t>Yeni açılacak yabancı sigorta şirketlerinin şubeleri ile mevcut yabancı sigorta şirketlerinin yeni şubelerinin ticari varlığına, şeffaf Ekonomik Gereklilik Testi (EGT) uygulanacaktır.</w:t>
            </w:r>
            <w:r w:rsidRPr="00424A30">
              <w:rPr>
                <w:lang w:val="tr-TR"/>
              </w:rPr>
              <w:t xml:space="preserve"> </w:t>
            </w:r>
            <w:r w:rsidRPr="00424A30">
              <w:rPr>
                <w:w w:val="105"/>
                <w:szCs w:val="24"/>
                <w:lang w:val="tr-TR"/>
              </w:rPr>
              <w:t>Bu EGT, yeni sigortacılık hizmetlerinin sunulması, yerel talebin artması ve uluslararası standartlara uygunluk gibi kriterleri esas alacaktır.</w:t>
            </w:r>
          </w:p>
          <w:p w14:paraId="325D3CC8" w14:textId="353D100B" w:rsidR="00B64C0B" w:rsidRPr="00424A30" w:rsidRDefault="00A316AA" w:rsidP="00295922">
            <w:pPr>
              <w:pStyle w:val="TableParagraph"/>
              <w:numPr>
                <w:ilvl w:val="0"/>
                <w:numId w:val="122"/>
              </w:numPr>
              <w:spacing w:before="101"/>
              <w:jc w:val="both"/>
              <w:rPr>
                <w:szCs w:val="24"/>
                <w:lang w:val="tr-TR"/>
              </w:rPr>
            </w:pPr>
            <w:r w:rsidRPr="00424A30">
              <w:rPr>
                <w:w w:val="105"/>
                <w:szCs w:val="24"/>
                <w:lang w:val="tr-TR"/>
              </w:rPr>
              <w:t>Yabancı özsermaye, BAE hayat ve hayat dışı sigorta şirketlerinin sermayesinin %25'i ile kısıtlıdır.</w:t>
            </w:r>
          </w:p>
          <w:p w14:paraId="47FDC12B" w14:textId="16D6CC54" w:rsidR="00B64C0B" w:rsidRPr="00424A30" w:rsidRDefault="00FF34E9" w:rsidP="00295922">
            <w:pPr>
              <w:pStyle w:val="TableParagraph"/>
              <w:numPr>
                <w:ilvl w:val="0"/>
                <w:numId w:val="121"/>
              </w:numPr>
              <w:spacing w:before="9" w:line="247" w:lineRule="auto"/>
              <w:ind w:right="131"/>
              <w:jc w:val="both"/>
              <w:rPr>
                <w:w w:val="105"/>
                <w:szCs w:val="24"/>
                <w:lang w:val="tr-TR"/>
              </w:rPr>
            </w:pPr>
            <w:r w:rsidRPr="00424A30">
              <w:rPr>
                <w:w w:val="105"/>
                <w:szCs w:val="24"/>
                <w:lang w:val="tr-TR"/>
              </w:rPr>
              <w:t>Yatay bölümde belirtilenler dışında kapalı.</w:t>
            </w:r>
          </w:p>
        </w:tc>
        <w:tc>
          <w:tcPr>
            <w:tcW w:w="4051" w:type="dxa"/>
            <w:tcBorders>
              <w:bottom w:val="single" w:sz="4" w:space="0" w:color="auto"/>
            </w:tcBorders>
          </w:tcPr>
          <w:p w14:paraId="710D0E54" w14:textId="77777777" w:rsidR="00B64C0B" w:rsidRPr="00424A30" w:rsidRDefault="00B64C0B" w:rsidP="00295922">
            <w:pPr>
              <w:pStyle w:val="TableParagraph"/>
              <w:tabs>
                <w:tab w:val="left" w:pos="532"/>
                <w:tab w:val="left" w:pos="534"/>
              </w:tabs>
              <w:spacing w:line="249" w:lineRule="auto"/>
              <w:ind w:left="466" w:right="352"/>
              <w:jc w:val="both"/>
              <w:rPr>
                <w:szCs w:val="24"/>
                <w:lang w:val="tr-TR"/>
              </w:rPr>
            </w:pPr>
          </w:p>
          <w:p w14:paraId="2D5DAD20" w14:textId="544E300A" w:rsidR="00B64C0B" w:rsidRPr="00424A30" w:rsidRDefault="00915F94" w:rsidP="00295922">
            <w:pPr>
              <w:pStyle w:val="TableParagraph"/>
              <w:numPr>
                <w:ilvl w:val="0"/>
                <w:numId w:val="123"/>
              </w:numPr>
              <w:tabs>
                <w:tab w:val="left" w:pos="532"/>
                <w:tab w:val="left" w:pos="534"/>
              </w:tabs>
              <w:spacing w:line="249" w:lineRule="auto"/>
              <w:ind w:right="352"/>
              <w:jc w:val="both"/>
              <w:rPr>
                <w:szCs w:val="24"/>
                <w:lang w:val="tr-TR"/>
              </w:rPr>
            </w:pPr>
            <w:r w:rsidRPr="00424A30">
              <w:rPr>
                <w:w w:val="105"/>
                <w:szCs w:val="24"/>
                <w:lang w:val="tr-TR"/>
              </w:rPr>
              <w:t>Ticari varlık gereklidir</w:t>
            </w:r>
            <w:r w:rsidR="00B64C0B" w:rsidRPr="00424A30">
              <w:rPr>
                <w:w w:val="105"/>
                <w:szCs w:val="24"/>
                <w:lang w:val="tr-TR"/>
              </w:rPr>
              <w:t>.</w:t>
            </w:r>
          </w:p>
          <w:p w14:paraId="22289499" w14:textId="5CAE5559" w:rsidR="00B64C0B" w:rsidRPr="00424A30" w:rsidRDefault="00B64C0B" w:rsidP="00295922">
            <w:pPr>
              <w:pStyle w:val="TableParagraph"/>
              <w:tabs>
                <w:tab w:val="left" w:pos="532"/>
                <w:tab w:val="left" w:pos="534"/>
              </w:tabs>
              <w:spacing w:line="249" w:lineRule="auto"/>
              <w:ind w:left="466" w:right="352"/>
              <w:jc w:val="both"/>
              <w:rPr>
                <w:szCs w:val="24"/>
                <w:lang w:val="tr-TR"/>
              </w:rPr>
            </w:pPr>
          </w:p>
          <w:p w14:paraId="270D1FB6" w14:textId="77777777" w:rsidR="00B64C0B" w:rsidRPr="00424A30" w:rsidRDefault="00B64C0B" w:rsidP="00295922">
            <w:pPr>
              <w:pStyle w:val="TableParagraph"/>
              <w:tabs>
                <w:tab w:val="left" w:pos="532"/>
                <w:tab w:val="left" w:pos="534"/>
              </w:tabs>
              <w:spacing w:line="249" w:lineRule="auto"/>
              <w:ind w:left="466" w:right="352"/>
              <w:jc w:val="both"/>
              <w:rPr>
                <w:szCs w:val="24"/>
                <w:lang w:val="tr-TR"/>
              </w:rPr>
            </w:pPr>
          </w:p>
          <w:p w14:paraId="3F983F31" w14:textId="34526B25" w:rsidR="00B64C0B" w:rsidRPr="00424A30" w:rsidRDefault="00AB21E3" w:rsidP="00295922">
            <w:pPr>
              <w:pStyle w:val="TableParagraph"/>
              <w:numPr>
                <w:ilvl w:val="0"/>
                <w:numId w:val="123"/>
              </w:numPr>
              <w:tabs>
                <w:tab w:val="left" w:pos="532"/>
                <w:tab w:val="left" w:pos="534"/>
              </w:tabs>
              <w:spacing w:line="249" w:lineRule="auto"/>
              <w:ind w:right="352"/>
              <w:jc w:val="both"/>
              <w:rPr>
                <w:szCs w:val="24"/>
                <w:lang w:val="tr-TR"/>
              </w:rPr>
            </w:pPr>
            <w:r w:rsidRPr="00424A30">
              <w:rPr>
                <w:w w:val="105"/>
                <w:szCs w:val="24"/>
                <w:lang w:val="tr-TR"/>
              </w:rPr>
              <w:t>Kapalı.</w:t>
            </w:r>
          </w:p>
          <w:p w14:paraId="4EBD1A8F" w14:textId="2225E5E1" w:rsidR="00B64C0B" w:rsidRPr="00424A30" w:rsidRDefault="00AB21E3" w:rsidP="00295922">
            <w:pPr>
              <w:pStyle w:val="TableParagraph"/>
              <w:numPr>
                <w:ilvl w:val="0"/>
                <w:numId w:val="123"/>
              </w:numPr>
              <w:tabs>
                <w:tab w:val="left" w:pos="532"/>
                <w:tab w:val="left" w:pos="534"/>
              </w:tabs>
              <w:spacing w:line="247" w:lineRule="auto"/>
              <w:ind w:right="352"/>
              <w:jc w:val="both"/>
              <w:rPr>
                <w:szCs w:val="24"/>
                <w:lang w:val="tr-TR"/>
              </w:rPr>
            </w:pPr>
            <w:r w:rsidRPr="00424A30">
              <w:rPr>
                <w:w w:val="105"/>
                <w:szCs w:val="24"/>
                <w:lang w:val="tr-TR"/>
              </w:rPr>
              <w:t>Kısıtlama yok.</w:t>
            </w:r>
          </w:p>
          <w:p w14:paraId="7B5685F0" w14:textId="4EBC6452"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2C6178E7" w14:textId="00F7F2CF"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432A9065" w14:textId="3025C07B"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335600A8" w14:textId="15167065"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18E2924F" w14:textId="7CC2C537"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5714CA03" w14:textId="4B947E51"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1ABEB781" w14:textId="0D9CC668"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527429EC" w14:textId="2250ED1F"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15A58A9E" w14:textId="22D9174F"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7D600278" w14:textId="24D1D991"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219459DB" w14:textId="4B9D202A"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65E7C77E" w14:textId="5D0E2DB1"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03FBB9F8" w14:textId="4217A8B2" w:rsidR="00B64C0B" w:rsidRPr="00424A30" w:rsidRDefault="00B64C0B" w:rsidP="00295922">
            <w:pPr>
              <w:pStyle w:val="TableParagraph"/>
              <w:tabs>
                <w:tab w:val="left" w:pos="532"/>
                <w:tab w:val="left" w:pos="534"/>
              </w:tabs>
              <w:spacing w:line="247" w:lineRule="auto"/>
              <w:ind w:right="352"/>
              <w:jc w:val="both"/>
              <w:rPr>
                <w:w w:val="105"/>
                <w:szCs w:val="24"/>
                <w:lang w:val="tr-TR"/>
              </w:rPr>
            </w:pPr>
          </w:p>
          <w:p w14:paraId="20AF7DB9" w14:textId="054DAC82" w:rsidR="00B64C0B" w:rsidRPr="00424A30" w:rsidRDefault="00B64C0B" w:rsidP="00295922">
            <w:pPr>
              <w:pStyle w:val="TableParagraph"/>
              <w:tabs>
                <w:tab w:val="left" w:pos="532"/>
                <w:tab w:val="left" w:pos="534"/>
              </w:tabs>
              <w:spacing w:line="247" w:lineRule="auto"/>
              <w:ind w:right="352"/>
              <w:jc w:val="both"/>
              <w:rPr>
                <w:szCs w:val="24"/>
                <w:lang w:val="tr-TR"/>
              </w:rPr>
            </w:pPr>
          </w:p>
          <w:p w14:paraId="0FDFAAA1" w14:textId="12A1AD32" w:rsidR="00A316AA" w:rsidRPr="00424A30" w:rsidRDefault="00A316AA" w:rsidP="00295922">
            <w:pPr>
              <w:pStyle w:val="TableParagraph"/>
              <w:tabs>
                <w:tab w:val="left" w:pos="532"/>
                <w:tab w:val="left" w:pos="534"/>
              </w:tabs>
              <w:spacing w:line="247" w:lineRule="auto"/>
              <w:ind w:right="352"/>
              <w:jc w:val="both"/>
              <w:rPr>
                <w:szCs w:val="24"/>
                <w:lang w:val="tr-TR"/>
              </w:rPr>
            </w:pPr>
          </w:p>
          <w:p w14:paraId="5F7E0E4F" w14:textId="77777777" w:rsidR="00A316AA" w:rsidRPr="00424A30" w:rsidRDefault="00A316AA" w:rsidP="00295922">
            <w:pPr>
              <w:pStyle w:val="TableParagraph"/>
              <w:tabs>
                <w:tab w:val="left" w:pos="532"/>
                <w:tab w:val="left" w:pos="534"/>
              </w:tabs>
              <w:spacing w:line="247" w:lineRule="auto"/>
              <w:ind w:right="352"/>
              <w:jc w:val="both"/>
              <w:rPr>
                <w:szCs w:val="24"/>
                <w:lang w:val="tr-TR"/>
              </w:rPr>
            </w:pPr>
          </w:p>
          <w:p w14:paraId="7F271B58" w14:textId="6B2A1690" w:rsidR="00B64C0B" w:rsidRPr="00424A30" w:rsidRDefault="00B64C0B" w:rsidP="00295922">
            <w:pPr>
              <w:pStyle w:val="TableParagraph"/>
              <w:spacing w:before="10"/>
              <w:jc w:val="both"/>
              <w:rPr>
                <w:szCs w:val="24"/>
                <w:lang w:val="tr-TR"/>
              </w:rPr>
            </w:pPr>
            <w:r w:rsidRPr="00424A30">
              <w:rPr>
                <w:szCs w:val="24"/>
                <w:lang w:val="tr-TR"/>
              </w:rPr>
              <w:t xml:space="preserve">  4)    </w:t>
            </w:r>
            <w:r w:rsidRPr="00424A30">
              <w:rPr>
                <w:w w:val="105"/>
                <w:szCs w:val="24"/>
                <w:lang w:val="tr-TR"/>
              </w:rPr>
              <w:t xml:space="preserve"> </w:t>
            </w:r>
            <w:r w:rsidR="00FF34E9" w:rsidRPr="00424A30">
              <w:rPr>
                <w:w w:val="105"/>
                <w:szCs w:val="24"/>
                <w:lang w:val="tr-TR"/>
              </w:rPr>
              <w:t>Yatay bölümde belirtilenler dışında kapalı.</w:t>
            </w:r>
          </w:p>
        </w:tc>
        <w:tc>
          <w:tcPr>
            <w:tcW w:w="3145" w:type="dxa"/>
            <w:tcBorders>
              <w:bottom w:val="single" w:sz="4" w:space="0" w:color="auto"/>
            </w:tcBorders>
            <w:vAlign w:val="center"/>
          </w:tcPr>
          <w:p w14:paraId="1A5108C4" w14:textId="77777777" w:rsidR="00B64C0B" w:rsidRPr="00424A30" w:rsidRDefault="00B64C0B" w:rsidP="00295922">
            <w:pPr>
              <w:pStyle w:val="GvdeMetni"/>
              <w:jc w:val="both"/>
              <w:rPr>
                <w:rFonts w:cs="Times New Roman"/>
                <w:lang w:val="tr-TR"/>
              </w:rPr>
            </w:pPr>
          </w:p>
        </w:tc>
      </w:tr>
      <w:tr w:rsidR="00B70219" w:rsidRPr="00424A30" w14:paraId="37FF271E" w14:textId="77777777" w:rsidTr="000F1F4F">
        <w:trPr>
          <w:trHeight w:val="3904"/>
        </w:trPr>
        <w:tc>
          <w:tcPr>
            <w:tcW w:w="3596" w:type="dxa"/>
            <w:tcBorders>
              <w:bottom w:val="single" w:sz="4" w:space="0" w:color="auto"/>
            </w:tcBorders>
            <w:vAlign w:val="center"/>
          </w:tcPr>
          <w:p w14:paraId="09D22926" w14:textId="39C91EAB" w:rsidR="000302E9" w:rsidRPr="00424A30" w:rsidRDefault="000302E9" w:rsidP="00295922">
            <w:pPr>
              <w:pStyle w:val="AGNormal"/>
              <w:ind w:left="360" w:hanging="357"/>
              <w:jc w:val="both"/>
              <w:rPr>
                <w:lang w:val="tr-TR"/>
              </w:rPr>
            </w:pPr>
            <w:r w:rsidRPr="00424A30">
              <w:rPr>
                <w:lang w:val="tr-TR"/>
              </w:rPr>
              <w:lastRenderedPageBreak/>
              <w:t>(b)</w:t>
            </w:r>
            <w:r w:rsidRPr="00424A30">
              <w:rPr>
                <w:lang w:val="tr-TR"/>
              </w:rPr>
              <w:tab/>
            </w:r>
            <w:r w:rsidR="004772EF" w:rsidRPr="00424A30">
              <w:rPr>
                <w:lang w:val="tr-TR"/>
              </w:rPr>
              <w:t>Hayat dışı sigortacılık hizmetleri</w:t>
            </w:r>
            <w:r w:rsidRPr="00424A30">
              <w:rPr>
                <w:lang w:val="tr-TR"/>
              </w:rPr>
              <w:t xml:space="preserve"> (CPC 8129)</w:t>
            </w:r>
          </w:p>
          <w:p w14:paraId="1CD18C90" w14:textId="16F43455" w:rsidR="00B64C0B" w:rsidRPr="00424A30" w:rsidRDefault="004772EF" w:rsidP="00295922">
            <w:pPr>
              <w:pStyle w:val="TableParagraph"/>
              <w:numPr>
                <w:ilvl w:val="0"/>
                <w:numId w:val="222"/>
              </w:numPr>
              <w:tabs>
                <w:tab w:val="left" w:pos="642"/>
              </w:tabs>
              <w:ind w:hanging="357"/>
              <w:jc w:val="both"/>
              <w:rPr>
                <w:szCs w:val="24"/>
                <w:lang w:val="tr-TR"/>
              </w:rPr>
            </w:pPr>
            <w:r w:rsidRPr="00424A30">
              <w:rPr>
                <w:szCs w:val="24"/>
                <w:lang w:val="tr-TR"/>
              </w:rPr>
              <w:t>Kaza sigortası hizmetleri dahil</w:t>
            </w:r>
          </w:p>
        </w:tc>
        <w:tc>
          <w:tcPr>
            <w:tcW w:w="3598" w:type="dxa"/>
            <w:tcBorders>
              <w:bottom w:val="single" w:sz="4" w:space="0" w:color="auto"/>
            </w:tcBorders>
            <w:vAlign w:val="center"/>
          </w:tcPr>
          <w:p w14:paraId="27167DD6" w14:textId="208FAE05" w:rsidR="00B64C0B" w:rsidRPr="00424A30" w:rsidRDefault="00A3566D" w:rsidP="00295922">
            <w:pPr>
              <w:pStyle w:val="TableParagraph"/>
              <w:numPr>
                <w:ilvl w:val="0"/>
                <w:numId w:val="125"/>
              </w:numPr>
              <w:tabs>
                <w:tab w:val="left" w:pos="615"/>
              </w:tabs>
              <w:spacing w:before="33" w:line="247" w:lineRule="auto"/>
              <w:ind w:right="108"/>
              <w:jc w:val="both"/>
              <w:rPr>
                <w:w w:val="105"/>
                <w:szCs w:val="24"/>
                <w:lang w:val="tr-TR"/>
              </w:rPr>
            </w:pPr>
            <w:r w:rsidRPr="00424A30">
              <w:rPr>
                <w:lang w:val="tr-TR"/>
              </w:rPr>
              <w:t xml:space="preserve">Denizcilik ve havacılık </w:t>
            </w:r>
            <w:r w:rsidRPr="00424A30">
              <w:rPr>
                <w:w w:val="105"/>
                <w:szCs w:val="24"/>
                <w:lang w:val="tr-TR"/>
              </w:rPr>
              <w:t>sigortası dışında tüm hayat dışı sigortacılık hizmetleri için ticari varlık gereklidir. Denizcilik ve havacılık sigortası için kısıtlama yok.</w:t>
            </w:r>
          </w:p>
          <w:p w14:paraId="2DBE898F" w14:textId="7C052662" w:rsidR="00B64C0B" w:rsidRPr="00424A30" w:rsidRDefault="00A3566D" w:rsidP="00295922">
            <w:pPr>
              <w:pStyle w:val="TableParagraph"/>
              <w:numPr>
                <w:ilvl w:val="0"/>
                <w:numId w:val="125"/>
              </w:numPr>
              <w:tabs>
                <w:tab w:val="left" w:pos="615"/>
              </w:tabs>
              <w:spacing w:before="33" w:line="247" w:lineRule="auto"/>
              <w:ind w:right="108"/>
              <w:jc w:val="both"/>
              <w:rPr>
                <w:w w:val="105"/>
                <w:szCs w:val="24"/>
                <w:lang w:val="tr-TR"/>
              </w:rPr>
            </w:pPr>
            <w:r w:rsidRPr="00424A30">
              <w:rPr>
                <w:lang w:val="tr-TR"/>
              </w:rPr>
              <w:t xml:space="preserve">Deniz </w:t>
            </w:r>
            <w:r w:rsidRPr="00424A30">
              <w:rPr>
                <w:w w:val="105"/>
                <w:szCs w:val="24"/>
                <w:lang w:val="tr-TR"/>
              </w:rPr>
              <w:t>nakliyat ve ticari havacılık sigortası dışında tüm hayat dışı sigortacılık hizmetleri için kapalı. Denizcilik ve havacılık sigortası için kısıtlama yok.</w:t>
            </w:r>
          </w:p>
          <w:p w14:paraId="01B00AC5" w14:textId="77777777" w:rsidR="00B64C0B" w:rsidRPr="00424A30" w:rsidRDefault="00B64C0B" w:rsidP="00295922">
            <w:pPr>
              <w:pStyle w:val="TableParagraph"/>
              <w:tabs>
                <w:tab w:val="left" w:pos="615"/>
              </w:tabs>
              <w:ind w:left="106"/>
              <w:jc w:val="both"/>
              <w:rPr>
                <w:szCs w:val="24"/>
                <w:lang w:val="tr-TR"/>
              </w:rPr>
            </w:pPr>
            <w:r w:rsidRPr="00424A30">
              <w:rPr>
                <w:szCs w:val="24"/>
                <w:lang w:val="tr-TR"/>
              </w:rPr>
              <w:t>3)</w:t>
            </w:r>
          </w:p>
          <w:p w14:paraId="5999D68C" w14:textId="277026A0" w:rsidR="00B64C0B" w:rsidRPr="00424A30" w:rsidRDefault="00A316AA" w:rsidP="00295922">
            <w:pPr>
              <w:pStyle w:val="TableParagraph"/>
              <w:numPr>
                <w:ilvl w:val="0"/>
                <w:numId w:val="124"/>
              </w:numPr>
              <w:tabs>
                <w:tab w:val="left" w:pos="615"/>
                <w:tab w:val="left" w:pos="616"/>
              </w:tabs>
              <w:spacing w:before="9" w:line="247" w:lineRule="auto"/>
              <w:ind w:right="213"/>
              <w:jc w:val="both"/>
              <w:rPr>
                <w:szCs w:val="24"/>
                <w:lang w:val="tr-TR"/>
              </w:rPr>
            </w:pPr>
            <w:r w:rsidRPr="00424A30">
              <w:rPr>
                <w:lang w:val="tr-TR"/>
              </w:rPr>
              <w:t xml:space="preserve">Yeni </w:t>
            </w:r>
            <w:r w:rsidRPr="00424A30">
              <w:rPr>
                <w:w w:val="105"/>
                <w:szCs w:val="24"/>
                <w:lang w:val="tr-TR"/>
              </w:rPr>
              <w:t>açılacak yabancı sigorta şirketlerinin şubeleri ile mevcut yabancı sigorta şirketlerinin yeni şubelerinin ticari varlığına, şeffaf Ekonomik Gereklilik Testi (EGT) uygulanacaktır. Bu EGT, yeni sigortacılık hizmetlerinin sunulması, yerel talebin artması ve uluslararası standartlara uygunluk gibi kriterleri esas alacaktır.</w:t>
            </w:r>
          </w:p>
          <w:p w14:paraId="7DC88E6D" w14:textId="060A6653" w:rsidR="00B64C0B" w:rsidRPr="00424A30" w:rsidRDefault="00A316AA" w:rsidP="00295922">
            <w:pPr>
              <w:pStyle w:val="TableParagraph"/>
              <w:numPr>
                <w:ilvl w:val="0"/>
                <w:numId w:val="124"/>
              </w:numPr>
              <w:tabs>
                <w:tab w:val="left" w:pos="616"/>
                <w:tab w:val="left" w:pos="617"/>
              </w:tabs>
              <w:spacing w:before="15" w:line="247" w:lineRule="auto"/>
              <w:ind w:right="195"/>
              <w:jc w:val="both"/>
              <w:rPr>
                <w:szCs w:val="24"/>
                <w:lang w:val="tr-TR"/>
              </w:rPr>
            </w:pPr>
            <w:r w:rsidRPr="00424A30">
              <w:rPr>
                <w:w w:val="105"/>
                <w:szCs w:val="24"/>
                <w:lang w:val="tr-TR"/>
              </w:rPr>
              <w:lastRenderedPageBreak/>
              <w:t>BAE hayat ve hayat dışı sigorta şirketleri ile ortak girişim kurulmasına izin verilmez.</w:t>
            </w:r>
          </w:p>
          <w:p w14:paraId="120CED14" w14:textId="77777777" w:rsidR="00B64C0B" w:rsidRPr="00424A30" w:rsidRDefault="00B64C0B" w:rsidP="00295922">
            <w:pPr>
              <w:pStyle w:val="TableParagraph"/>
              <w:tabs>
                <w:tab w:val="left" w:pos="616"/>
                <w:tab w:val="left" w:pos="617"/>
              </w:tabs>
              <w:spacing w:before="15" w:line="247" w:lineRule="auto"/>
              <w:ind w:right="195"/>
              <w:jc w:val="both"/>
              <w:rPr>
                <w:w w:val="105"/>
                <w:szCs w:val="24"/>
                <w:lang w:val="tr-TR"/>
              </w:rPr>
            </w:pPr>
          </w:p>
          <w:p w14:paraId="2E0A38B2" w14:textId="38EBE3F6" w:rsidR="00B64C0B" w:rsidRPr="00424A30" w:rsidRDefault="00B64C0B" w:rsidP="00295922">
            <w:pPr>
              <w:widowControl w:val="0"/>
              <w:tabs>
                <w:tab w:val="left" w:pos="615"/>
              </w:tabs>
              <w:autoSpaceDE w:val="0"/>
              <w:autoSpaceDN w:val="0"/>
              <w:spacing w:line="249" w:lineRule="auto"/>
              <w:ind w:left="466" w:right="270"/>
              <w:jc w:val="both"/>
              <w:rPr>
                <w:rFonts w:eastAsia="Times New Roman"/>
                <w:w w:val="105"/>
                <w:szCs w:val="24"/>
                <w:lang w:val="tr-TR"/>
              </w:rPr>
            </w:pPr>
            <w:r w:rsidRPr="00424A30">
              <w:rPr>
                <w:w w:val="105"/>
                <w:szCs w:val="24"/>
                <w:lang w:val="tr-TR"/>
              </w:rPr>
              <w:t xml:space="preserve">4) </w:t>
            </w:r>
            <w:r w:rsidR="00FF34E9" w:rsidRPr="00424A30">
              <w:rPr>
                <w:w w:val="105"/>
                <w:szCs w:val="24"/>
                <w:lang w:val="tr-TR"/>
              </w:rPr>
              <w:t>Yatay bölümde belirtilenler dışında kapalı.</w:t>
            </w:r>
          </w:p>
        </w:tc>
        <w:tc>
          <w:tcPr>
            <w:tcW w:w="4051" w:type="dxa"/>
            <w:tcBorders>
              <w:bottom w:val="single" w:sz="4" w:space="0" w:color="auto"/>
            </w:tcBorders>
          </w:tcPr>
          <w:p w14:paraId="6C957D53" w14:textId="4A1865B5" w:rsidR="00B64C0B" w:rsidRPr="00424A30" w:rsidRDefault="00B64C0B" w:rsidP="00295922">
            <w:pPr>
              <w:pStyle w:val="TableParagraph"/>
              <w:tabs>
                <w:tab w:val="left" w:pos="532"/>
              </w:tabs>
              <w:spacing w:before="33" w:line="247" w:lineRule="auto"/>
              <w:ind w:left="532" w:right="193" w:hanging="425"/>
              <w:jc w:val="both"/>
              <w:rPr>
                <w:szCs w:val="24"/>
                <w:lang w:val="tr-TR"/>
              </w:rPr>
            </w:pPr>
            <w:r w:rsidRPr="00424A30">
              <w:rPr>
                <w:w w:val="105"/>
                <w:szCs w:val="24"/>
                <w:lang w:val="tr-TR"/>
              </w:rPr>
              <w:lastRenderedPageBreak/>
              <w:t>1)</w:t>
            </w:r>
            <w:r w:rsidRPr="00424A30">
              <w:rPr>
                <w:w w:val="105"/>
                <w:szCs w:val="24"/>
                <w:lang w:val="tr-TR"/>
              </w:rPr>
              <w:tab/>
            </w:r>
            <w:r w:rsidR="00A3566D" w:rsidRPr="00424A30">
              <w:rPr>
                <w:lang w:val="tr-TR"/>
              </w:rPr>
              <w:t xml:space="preserve">Deniz </w:t>
            </w:r>
            <w:r w:rsidR="00A3566D" w:rsidRPr="00424A30">
              <w:rPr>
                <w:w w:val="105"/>
                <w:szCs w:val="24"/>
                <w:lang w:val="tr-TR"/>
              </w:rPr>
              <w:t>nakliyat ve ticari havacılık sigortası dışında tüm hayat dışı sigortacılık hizmetleri için ticari varlık gereklidir. Denizcilik ve havacılık sigortası için kısıtlama yok.</w:t>
            </w:r>
          </w:p>
          <w:p w14:paraId="1EF5746B" w14:textId="77777777" w:rsidR="00B64C0B" w:rsidRPr="00424A30" w:rsidRDefault="00B64C0B" w:rsidP="00295922">
            <w:pPr>
              <w:jc w:val="both"/>
              <w:rPr>
                <w:szCs w:val="24"/>
                <w:lang w:val="tr-TR"/>
              </w:rPr>
            </w:pPr>
          </w:p>
          <w:p w14:paraId="497FE54B" w14:textId="05062860" w:rsidR="00B64C0B" w:rsidRPr="00424A30" w:rsidRDefault="00B64C0B" w:rsidP="00295922">
            <w:pPr>
              <w:tabs>
                <w:tab w:val="left" w:pos="615"/>
              </w:tabs>
              <w:spacing w:before="33" w:line="247" w:lineRule="auto"/>
              <w:ind w:left="605" w:right="108" w:hanging="515"/>
              <w:jc w:val="both"/>
              <w:rPr>
                <w:w w:val="105"/>
                <w:szCs w:val="24"/>
                <w:lang w:val="tr-TR"/>
              </w:rPr>
            </w:pPr>
            <w:r w:rsidRPr="00424A30">
              <w:rPr>
                <w:w w:val="105"/>
                <w:szCs w:val="24"/>
                <w:lang w:val="tr-TR"/>
              </w:rPr>
              <w:t xml:space="preserve">2)       </w:t>
            </w:r>
            <w:r w:rsidR="00A3566D" w:rsidRPr="00424A30">
              <w:rPr>
                <w:w w:val="105"/>
                <w:szCs w:val="24"/>
                <w:lang w:val="tr-TR"/>
              </w:rPr>
              <w:t>Deniz nakliyat ve ticari havacılık sigortası dışında tüm hayat dışı sigortacılık hizmetleri için kapalı</w:t>
            </w:r>
            <w:r w:rsidRPr="00424A30">
              <w:rPr>
                <w:w w:val="105"/>
                <w:szCs w:val="24"/>
                <w:lang w:val="tr-TR"/>
              </w:rPr>
              <w:t>.</w:t>
            </w:r>
            <w:r w:rsidR="00A3566D" w:rsidRPr="00424A30">
              <w:rPr>
                <w:w w:val="105"/>
                <w:szCs w:val="24"/>
                <w:lang w:val="tr-TR"/>
              </w:rPr>
              <w:t xml:space="preserve"> Denizcilik ve havacılık sigortası için kısıtlama yok</w:t>
            </w:r>
            <w:r w:rsidRPr="00424A30">
              <w:rPr>
                <w:w w:val="105"/>
                <w:szCs w:val="24"/>
                <w:lang w:val="tr-TR"/>
              </w:rPr>
              <w:t>.</w:t>
            </w:r>
          </w:p>
          <w:p w14:paraId="016BB48A" w14:textId="77777777" w:rsidR="00B64C0B" w:rsidRPr="00424A30" w:rsidRDefault="00B64C0B" w:rsidP="00A316AA">
            <w:pPr>
              <w:spacing w:before="33" w:line="247" w:lineRule="auto"/>
              <w:jc w:val="both"/>
              <w:rPr>
                <w:w w:val="105"/>
                <w:szCs w:val="24"/>
                <w:lang w:val="tr-TR"/>
              </w:rPr>
            </w:pPr>
          </w:p>
          <w:p w14:paraId="0ED3A92E" w14:textId="03833D35" w:rsidR="00B64C0B" w:rsidRPr="00424A30" w:rsidRDefault="00AB21E3" w:rsidP="00295922">
            <w:pPr>
              <w:pStyle w:val="TableParagraph"/>
              <w:numPr>
                <w:ilvl w:val="0"/>
                <w:numId w:val="125"/>
              </w:numPr>
              <w:tabs>
                <w:tab w:val="left" w:pos="532"/>
              </w:tabs>
              <w:jc w:val="both"/>
              <w:rPr>
                <w:w w:val="105"/>
                <w:szCs w:val="24"/>
                <w:lang w:val="tr-TR"/>
              </w:rPr>
            </w:pPr>
            <w:r w:rsidRPr="00424A30">
              <w:rPr>
                <w:w w:val="105"/>
                <w:szCs w:val="24"/>
                <w:lang w:val="tr-TR"/>
              </w:rPr>
              <w:t>Kısıtlama yok.</w:t>
            </w:r>
          </w:p>
          <w:p w14:paraId="5CC8E296" w14:textId="7FDEE9E7" w:rsidR="00B64C0B" w:rsidRPr="00424A30" w:rsidRDefault="00B64C0B" w:rsidP="00295922">
            <w:pPr>
              <w:pStyle w:val="TableParagraph"/>
              <w:tabs>
                <w:tab w:val="left" w:pos="532"/>
              </w:tabs>
              <w:ind w:left="616"/>
              <w:jc w:val="both"/>
              <w:rPr>
                <w:w w:val="105"/>
                <w:szCs w:val="24"/>
                <w:lang w:val="tr-TR"/>
              </w:rPr>
            </w:pPr>
          </w:p>
          <w:p w14:paraId="25C045BF" w14:textId="7EB8C105" w:rsidR="00B64C0B" w:rsidRPr="00424A30" w:rsidRDefault="00B64C0B" w:rsidP="00295922">
            <w:pPr>
              <w:pStyle w:val="TableParagraph"/>
              <w:tabs>
                <w:tab w:val="left" w:pos="532"/>
              </w:tabs>
              <w:ind w:left="616"/>
              <w:jc w:val="both"/>
              <w:rPr>
                <w:w w:val="105"/>
                <w:szCs w:val="24"/>
                <w:lang w:val="tr-TR"/>
              </w:rPr>
            </w:pPr>
          </w:p>
          <w:p w14:paraId="10D1C605" w14:textId="685D272F" w:rsidR="00B64C0B" w:rsidRPr="00424A30" w:rsidRDefault="00B64C0B" w:rsidP="00295922">
            <w:pPr>
              <w:pStyle w:val="TableParagraph"/>
              <w:tabs>
                <w:tab w:val="left" w:pos="532"/>
              </w:tabs>
              <w:ind w:left="616"/>
              <w:jc w:val="both"/>
              <w:rPr>
                <w:w w:val="105"/>
                <w:szCs w:val="24"/>
                <w:lang w:val="tr-TR"/>
              </w:rPr>
            </w:pPr>
          </w:p>
          <w:p w14:paraId="58B5153B" w14:textId="1DC92AFE" w:rsidR="00B64C0B" w:rsidRPr="00424A30" w:rsidRDefault="00B64C0B" w:rsidP="00295922">
            <w:pPr>
              <w:pStyle w:val="TableParagraph"/>
              <w:tabs>
                <w:tab w:val="left" w:pos="532"/>
              </w:tabs>
              <w:ind w:left="616"/>
              <w:jc w:val="both"/>
              <w:rPr>
                <w:w w:val="105"/>
                <w:szCs w:val="24"/>
                <w:lang w:val="tr-TR"/>
              </w:rPr>
            </w:pPr>
          </w:p>
          <w:p w14:paraId="49830646" w14:textId="60472086" w:rsidR="00B64C0B" w:rsidRPr="00424A30" w:rsidRDefault="00B64C0B" w:rsidP="00295922">
            <w:pPr>
              <w:pStyle w:val="TableParagraph"/>
              <w:tabs>
                <w:tab w:val="left" w:pos="532"/>
              </w:tabs>
              <w:ind w:left="616"/>
              <w:jc w:val="both"/>
              <w:rPr>
                <w:w w:val="105"/>
                <w:szCs w:val="24"/>
                <w:lang w:val="tr-TR"/>
              </w:rPr>
            </w:pPr>
          </w:p>
          <w:p w14:paraId="23B79304" w14:textId="78EAB41E" w:rsidR="00B64C0B" w:rsidRPr="00424A30" w:rsidRDefault="00B64C0B" w:rsidP="00295922">
            <w:pPr>
              <w:pStyle w:val="TableParagraph"/>
              <w:tabs>
                <w:tab w:val="left" w:pos="532"/>
              </w:tabs>
              <w:ind w:left="616"/>
              <w:jc w:val="both"/>
              <w:rPr>
                <w:w w:val="105"/>
                <w:szCs w:val="24"/>
                <w:lang w:val="tr-TR"/>
              </w:rPr>
            </w:pPr>
          </w:p>
          <w:p w14:paraId="5F0CD0AB" w14:textId="0EB4C6DC" w:rsidR="00B64C0B" w:rsidRPr="00424A30" w:rsidRDefault="00B64C0B" w:rsidP="00295922">
            <w:pPr>
              <w:pStyle w:val="TableParagraph"/>
              <w:tabs>
                <w:tab w:val="left" w:pos="532"/>
              </w:tabs>
              <w:ind w:left="616"/>
              <w:jc w:val="both"/>
              <w:rPr>
                <w:w w:val="105"/>
                <w:szCs w:val="24"/>
                <w:lang w:val="tr-TR"/>
              </w:rPr>
            </w:pPr>
          </w:p>
          <w:p w14:paraId="483DAC21" w14:textId="3977A168" w:rsidR="00B64C0B" w:rsidRPr="00424A30" w:rsidRDefault="00B64C0B" w:rsidP="00295922">
            <w:pPr>
              <w:pStyle w:val="TableParagraph"/>
              <w:tabs>
                <w:tab w:val="left" w:pos="532"/>
              </w:tabs>
              <w:ind w:left="616"/>
              <w:jc w:val="both"/>
              <w:rPr>
                <w:w w:val="105"/>
                <w:szCs w:val="24"/>
                <w:lang w:val="tr-TR"/>
              </w:rPr>
            </w:pPr>
          </w:p>
          <w:p w14:paraId="3D77F550" w14:textId="21FB333E" w:rsidR="00B64C0B" w:rsidRPr="00424A30" w:rsidRDefault="00B64C0B" w:rsidP="00295922">
            <w:pPr>
              <w:pStyle w:val="TableParagraph"/>
              <w:tabs>
                <w:tab w:val="left" w:pos="532"/>
              </w:tabs>
              <w:ind w:left="616"/>
              <w:jc w:val="both"/>
              <w:rPr>
                <w:w w:val="105"/>
                <w:szCs w:val="24"/>
                <w:lang w:val="tr-TR"/>
              </w:rPr>
            </w:pPr>
          </w:p>
          <w:p w14:paraId="3CE9994E" w14:textId="61D3BCCC" w:rsidR="00B64C0B" w:rsidRPr="00424A30" w:rsidRDefault="00B64C0B" w:rsidP="00295922">
            <w:pPr>
              <w:pStyle w:val="TableParagraph"/>
              <w:tabs>
                <w:tab w:val="left" w:pos="532"/>
              </w:tabs>
              <w:ind w:left="616"/>
              <w:jc w:val="both"/>
              <w:rPr>
                <w:w w:val="105"/>
                <w:szCs w:val="24"/>
                <w:lang w:val="tr-TR"/>
              </w:rPr>
            </w:pPr>
          </w:p>
          <w:p w14:paraId="12FEC909" w14:textId="738FAC57" w:rsidR="00B64C0B" w:rsidRPr="00424A30" w:rsidRDefault="00B64C0B" w:rsidP="00295922">
            <w:pPr>
              <w:pStyle w:val="TableParagraph"/>
              <w:tabs>
                <w:tab w:val="left" w:pos="532"/>
              </w:tabs>
              <w:ind w:left="616"/>
              <w:jc w:val="both"/>
              <w:rPr>
                <w:w w:val="105"/>
                <w:szCs w:val="24"/>
                <w:lang w:val="tr-TR"/>
              </w:rPr>
            </w:pPr>
          </w:p>
          <w:p w14:paraId="69D37C71" w14:textId="7BD2CD8D" w:rsidR="00B64C0B" w:rsidRPr="00424A30" w:rsidRDefault="00B64C0B" w:rsidP="00295922">
            <w:pPr>
              <w:pStyle w:val="TableParagraph"/>
              <w:tabs>
                <w:tab w:val="left" w:pos="532"/>
              </w:tabs>
              <w:ind w:left="616"/>
              <w:jc w:val="both"/>
              <w:rPr>
                <w:w w:val="105"/>
                <w:szCs w:val="24"/>
                <w:lang w:val="tr-TR"/>
              </w:rPr>
            </w:pPr>
          </w:p>
          <w:p w14:paraId="61249E3F" w14:textId="44C73AB2" w:rsidR="00B64C0B" w:rsidRPr="00424A30" w:rsidRDefault="00B64C0B" w:rsidP="00295922">
            <w:pPr>
              <w:pStyle w:val="TableParagraph"/>
              <w:tabs>
                <w:tab w:val="left" w:pos="532"/>
              </w:tabs>
              <w:ind w:left="616"/>
              <w:jc w:val="both"/>
              <w:rPr>
                <w:w w:val="105"/>
                <w:szCs w:val="24"/>
                <w:lang w:val="tr-TR"/>
              </w:rPr>
            </w:pPr>
          </w:p>
          <w:p w14:paraId="2A239150" w14:textId="21F4AD86" w:rsidR="00B64C0B" w:rsidRPr="00424A30" w:rsidRDefault="00B64C0B" w:rsidP="00295922">
            <w:pPr>
              <w:pStyle w:val="TableParagraph"/>
              <w:tabs>
                <w:tab w:val="left" w:pos="532"/>
              </w:tabs>
              <w:ind w:left="616"/>
              <w:jc w:val="both"/>
              <w:rPr>
                <w:w w:val="105"/>
                <w:szCs w:val="24"/>
                <w:lang w:val="tr-TR"/>
              </w:rPr>
            </w:pPr>
          </w:p>
          <w:p w14:paraId="42B1A760" w14:textId="65799486" w:rsidR="00B64C0B" w:rsidRPr="00424A30" w:rsidRDefault="00B64C0B" w:rsidP="00295922">
            <w:pPr>
              <w:pStyle w:val="TableParagraph"/>
              <w:tabs>
                <w:tab w:val="left" w:pos="532"/>
              </w:tabs>
              <w:ind w:left="616"/>
              <w:jc w:val="both"/>
              <w:rPr>
                <w:w w:val="105"/>
                <w:szCs w:val="24"/>
                <w:lang w:val="tr-TR"/>
              </w:rPr>
            </w:pPr>
          </w:p>
          <w:p w14:paraId="0443D810" w14:textId="39C48932" w:rsidR="00A316AA" w:rsidRPr="00424A30" w:rsidRDefault="00A316AA" w:rsidP="00295922">
            <w:pPr>
              <w:pStyle w:val="TableParagraph"/>
              <w:tabs>
                <w:tab w:val="left" w:pos="532"/>
              </w:tabs>
              <w:ind w:left="616"/>
              <w:jc w:val="both"/>
              <w:rPr>
                <w:w w:val="105"/>
                <w:szCs w:val="24"/>
                <w:lang w:val="tr-TR"/>
              </w:rPr>
            </w:pPr>
          </w:p>
          <w:p w14:paraId="43D02386" w14:textId="22EF95C9" w:rsidR="00A316AA" w:rsidRPr="00424A30" w:rsidRDefault="00A316AA" w:rsidP="00295922">
            <w:pPr>
              <w:pStyle w:val="TableParagraph"/>
              <w:tabs>
                <w:tab w:val="left" w:pos="532"/>
              </w:tabs>
              <w:ind w:left="616"/>
              <w:jc w:val="both"/>
              <w:rPr>
                <w:w w:val="105"/>
                <w:szCs w:val="24"/>
                <w:lang w:val="tr-TR"/>
              </w:rPr>
            </w:pPr>
          </w:p>
          <w:p w14:paraId="5C520C25" w14:textId="52A8D642" w:rsidR="00A316AA" w:rsidRPr="00424A30" w:rsidRDefault="00A316AA" w:rsidP="00295922">
            <w:pPr>
              <w:pStyle w:val="TableParagraph"/>
              <w:tabs>
                <w:tab w:val="left" w:pos="532"/>
              </w:tabs>
              <w:ind w:left="616"/>
              <w:jc w:val="both"/>
              <w:rPr>
                <w:w w:val="105"/>
                <w:szCs w:val="24"/>
                <w:lang w:val="tr-TR"/>
              </w:rPr>
            </w:pPr>
          </w:p>
          <w:p w14:paraId="3230949E" w14:textId="77777777" w:rsidR="00A316AA" w:rsidRPr="00424A30" w:rsidRDefault="00A316AA" w:rsidP="00295922">
            <w:pPr>
              <w:pStyle w:val="TableParagraph"/>
              <w:tabs>
                <w:tab w:val="left" w:pos="532"/>
              </w:tabs>
              <w:ind w:left="616"/>
              <w:jc w:val="both"/>
              <w:rPr>
                <w:w w:val="105"/>
                <w:szCs w:val="24"/>
                <w:lang w:val="tr-TR"/>
              </w:rPr>
            </w:pPr>
          </w:p>
          <w:p w14:paraId="3C099ECB" w14:textId="5443A30F" w:rsidR="00B64C0B" w:rsidRPr="00424A30" w:rsidRDefault="00B64C0B" w:rsidP="00295922">
            <w:pPr>
              <w:pStyle w:val="TableParagraph"/>
              <w:tabs>
                <w:tab w:val="left" w:pos="532"/>
              </w:tabs>
              <w:ind w:left="616"/>
              <w:jc w:val="both"/>
              <w:rPr>
                <w:w w:val="105"/>
                <w:szCs w:val="24"/>
                <w:lang w:val="tr-TR"/>
              </w:rPr>
            </w:pPr>
          </w:p>
          <w:p w14:paraId="1448FAC9" w14:textId="77777777" w:rsidR="00A316AA" w:rsidRPr="00424A30" w:rsidRDefault="00A316AA" w:rsidP="00A316AA">
            <w:pPr>
              <w:pStyle w:val="TableParagraph"/>
              <w:tabs>
                <w:tab w:val="left" w:pos="532"/>
              </w:tabs>
              <w:jc w:val="both"/>
              <w:rPr>
                <w:w w:val="105"/>
                <w:szCs w:val="24"/>
                <w:lang w:val="tr-TR"/>
              </w:rPr>
            </w:pPr>
          </w:p>
          <w:p w14:paraId="31F6D5EC" w14:textId="77777777" w:rsidR="00A316AA" w:rsidRPr="00424A30" w:rsidRDefault="00A316AA" w:rsidP="00295922">
            <w:pPr>
              <w:pStyle w:val="TableParagraph"/>
              <w:tabs>
                <w:tab w:val="left" w:pos="532"/>
              </w:tabs>
              <w:ind w:left="616"/>
              <w:jc w:val="both"/>
              <w:rPr>
                <w:w w:val="105"/>
                <w:szCs w:val="24"/>
                <w:lang w:val="tr-TR"/>
              </w:rPr>
            </w:pPr>
          </w:p>
          <w:p w14:paraId="592DC9F9" w14:textId="41C71A06" w:rsidR="00B64C0B" w:rsidRPr="00424A30" w:rsidRDefault="00FF34E9" w:rsidP="00A316AA">
            <w:pPr>
              <w:pStyle w:val="TableParagraph"/>
              <w:numPr>
                <w:ilvl w:val="0"/>
                <w:numId w:val="125"/>
              </w:numPr>
              <w:tabs>
                <w:tab w:val="left" w:pos="532"/>
                <w:tab w:val="left" w:pos="534"/>
              </w:tabs>
              <w:jc w:val="both"/>
              <w:rPr>
                <w:w w:val="105"/>
                <w:szCs w:val="24"/>
                <w:lang w:val="tr-TR"/>
              </w:rPr>
            </w:pPr>
            <w:r w:rsidRPr="00424A30">
              <w:rPr>
                <w:w w:val="105"/>
                <w:szCs w:val="24"/>
                <w:lang w:val="tr-TR"/>
              </w:rPr>
              <w:t>Yatay bölümde belirtilenler dışında kapalı.</w:t>
            </w:r>
          </w:p>
        </w:tc>
        <w:tc>
          <w:tcPr>
            <w:tcW w:w="3145" w:type="dxa"/>
            <w:tcBorders>
              <w:bottom w:val="single" w:sz="4" w:space="0" w:color="auto"/>
            </w:tcBorders>
            <w:vAlign w:val="center"/>
          </w:tcPr>
          <w:p w14:paraId="4CAA2FF8" w14:textId="77777777" w:rsidR="00B64C0B" w:rsidRPr="00424A30" w:rsidRDefault="00B64C0B" w:rsidP="00295922">
            <w:pPr>
              <w:pStyle w:val="GvdeMetni"/>
              <w:jc w:val="both"/>
              <w:rPr>
                <w:rFonts w:cs="Times New Roman"/>
                <w:lang w:val="tr-TR"/>
              </w:rPr>
            </w:pPr>
          </w:p>
        </w:tc>
      </w:tr>
      <w:tr w:rsidR="00B70219" w:rsidRPr="00424A30" w14:paraId="606EB23B" w14:textId="77777777" w:rsidTr="00775ADB">
        <w:tc>
          <w:tcPr>
            <w:tcW w:w="3596" w:type="dxa"/>
            <w:vAlign w:val="center"/>
          </w:tcPr>
          <w:p w14:paraId="1E7117E8" w14:textId="1C96CB2F" w:rsidR="000302E9" w:rsidRPr="00424A30" w:rsidRDefault="000302E9" w:rsidP="00295922">
            <w:pPr>
              <w:pStyle w:val="AGNormal"/>
              <w:spacing w:after="240"/>
              <w:ind w:left="360" w:hanging="360"/>
              <w:jc w:val="both"/>
              <w:rPr>
                <w:lang w:val="tr-TR"/>
              </w:rPr>
            </w:pPr>
            <w:r w:rsidRPr="00424A30">
              <w:rPr>
                <w:lang w:val="tr-TR"/>
              </w:rPr>
              <w:t>(ii)</w:t>
            </w:r>
            <w:r w:rsidRPr="00424A30">
              <w:rPr>
                <w:lang w:val="tr-TR"/>
              </w:rPr>
              <w:tab/>
              <w:t>Re</w:t>
            </w:r>
            <w:r w:rsidR="004772EF" w:rsidRPr="00424A30">
              <w:rPr>
                <w:lang w:val="tr-TR"/>
              </w:rPr>
              <w:t>asürans ve retrosesyon</w:t>
            </w:r>
          </w:p>
          <w:p w14:paraId="79C57A65" w14:textId="77777777" w:rsidR="005D7E2C" w:rsidRPr="00424A30" w:rsidRDefault="005D7E2C" w:rsidP="00295922">
            <w:pPr>
              <w:pStyle w:val="TableParagraph"/>
              <w:tabs>
                <w:tab w:val="left" w:pos="642"/>
              </w:tabs>
              <w:spacing w:before="32"/>
              <w:jc w:val="both"/>
              <w:rPr>
                <w:szCs w:val="24"/>
                <w:lang w:val="tr-TR"/>
              </w:rPr>
            </w:pPr>
            <w:r w:rsidRPr="00424A30">
              <w:rPr>
                <w:szCs w:val="24"/>
                <w:lang w:val="tr-TR"/>
              </w:rPr>
              <w:t>Başka yerde sınıflandırılmayan diğer sigortacılık hizmetleri</w:t>
            </w:r>
          </w:p>
          <w:p w14:paraId="2257550E" w14:textId="72FD4824" w:rsidR="00B64C0B" w:rsidRPr="00424A30" w:rsidRDefault="000302E9" w:rsidP="00295922">
            <w:pPr>
              <w:pStyle w:val="TableParagraph"/>
              <w:tabs>
                <w:tab w:val="left" w:pos="642"/>
              </w:tabs>
              <w:spacing w:before="32"/>
              <w:jc w:val="both"/>
              <w:rPr>
                <w:szCs w:val="24"/>
                <w:lang w:val="tr-TR"/>
              </w:rPr>
            </w:pPr>
            <w:r w:rsidRPr="00424A30">
              <w:rPr>
                <w:szCs w:val="24"/>
                <w:lang w:val="tr-TR"/>
              </w:rPr>
              <w:t xml:space="preserve"> (CPC 81299)</w:t>
            </w:r>
          </w:p>
        </w:tc>
        <w:tc>
          <w:tcPr>
            <w:tcW w:w="3598" w:type="dxa"/>
          </w:tcPr>
          <w:p w14:paraId="0B66CC23" w14:textId="2CAC7E3E" w:rsidR="00B64C0B" w:rsidRPr="00424A30" w:rsidRDefault="00AB21E3" w:rsidP="00295922">
            <w:pPr>
              <w:pStyle w:val="TableParagraph"/>
              <w:numPr>
                <w:ilvl w:val="0"/>
                <w:numId w:val="126"/>
              </w:numPr>
              <w:tabs>
                <w:tab w:val="left" w:pos="615"/>
              </w:tabs>
              <w:spacing w:before="33" w:line="247" w:lineRule="auto"/>
              <w:ind w:right="270"/>
              <w:jc w:val="both"/>
              <w:rPr>
                <w:w w:val="105"/>
                <w:szCs w:val="24"/>
                <w:lang w:val="tr-TR"/>
              </w:rPr>
            </w:pPr>
            <w:r w:rsidRPr="00424A30">
              <w:rPr>
                <w:w w:val="105"/>
                <w:szCs w:val="24"/>
                <w:lang w:val="tr-TR"/>
              </w:rPr>
              <w:t>Kısıtlama yok.</w:t>
            </w:r>
          </w:p>
          <w:p w14:paraId="01B20A39" w14:textId="286BD50C" w:rsidR="00B64C0B" w:rsidRPr="00424A30" w:rsidRDefault="00AB21E3" w:rsidP="00295922">
            <w:pPr>
              <w:pStyle w:val="TableParagraph"/>
              <w:numPr>
                <w:ilvl w:val="0"/>
                <w:numId w:val="126"/>
              </w:numPr>
              <w:tabs>
                <w:tab w:val="left" w:pos="615"/>
              </w:tabs>
              <w:spacing w:before="33" w:line="247" w:lineRule="auto"/>
              <w:ind w:right="270"/>
              <w:jc w:val="both"/>
              <w:rPr>
                <w:szCs w:val="24"/>
                <w:lang w:val="tr-TR"/>
              </w:rPr>
            </w:pPr>
            <w:r w:rsidRPr="00424A30">
              <w:rPr>
                <w:w w:val="105"/>
                <w:szCs w:val="24"/>
                <w:lang w:val="tr-TR"/>
              </w:rPr>
              <w:t>Kısıtlama yok.</w:t>
            </w:r>
          </w:p>
          <w:p w14:paraId="263EE654" w14:textId="313067C3" w:rsidR="00B64C0B" w:rsidRPr="00424A30" w:rsidRDefault="00167DAE" w:rsidP="00295922">
            <w:pPr>
              <w:pStyle w:val="TableParagraph"/>
              <w:numPr>
                <w:ilvl w:val="0"/>
                <w:numId w:val="126"/>
              </w:numPr>
              <w:tabs>
                <w:tab w:val="left" w:pos="615"/>
              </w:tabs>
              <w:spacing w:before="33" w:line="247" w:lineRule="auto"/>
              <w:ind w:right="270"/>
              <w:jc w:val="both"/>
              <w:rPr>
                <w:szCs w:val="24"/>
                <w:lang w:val="tr-TR"/>
              </w:rPr>
            </w:pPr>
            <w:r w:rsidRPr="00424A30">
              <w:rPr>
                <w:w w:val="105"/>
                <w:szCs w:val="24"/>
                <w:lang w:val="tr-TR"/>
              </w:rPr>
              <w:t>Yabancı özsermaye %49 ile kısıtlıdır.</w:t>
            </w:r>
          </w:p>
          <w:p w14:paraId="5616F225" w14:textId="63F8DAC3" w:rsidR="00B64C0B" w:rsidRPr="00424A30" w:rsidRDefault="00FF34E9" w:rsidP="00295922">
            <w:pPr>
              <w:pStyle w:val="TableParagraph"/>
              <w:numPr>
                <w:ilvl w:val="0"/>
                <w:numId w:val="126"/>
              </w:numPr>
              <w:tabs>
                <w:tab w:val="left" w:pos="615"/>
              </w:tabs>
              <w:spacing w:before="33" w:line="247" w:lineRule="auto"/>
              <w:ind w:right="270"/>
              <w:jc w:val="both"/>
              <w:rPr>
                <w:szCs w:val="24"/>
                <w:lang w:val="tr-TR"/>
              </w:rPr>
            </w:pPr>
            <w:r w:rsidRPr="00424A30">
              <w:rPr>
                <w:w w:val="105"/>
                <w:szCs w:val="24"/>
                <w:lang w:val="tr-TR"/>
              </w:rPr>
              <w:t>Yatay bölümde belirtilenler dışında kapalı.</w:t>
            </w:r>
          </w:p>
        </w:tc>
        <w:tc>
          <w:tcPr>
            <w:tcW w:w="4051" w:type="dxa"/>
            <w:vAlign w:val="center"/>
          </w:tcPr>
          <w:p w14:paraId="495446D0" w14:textId="5DAB9B95" w:rsidR="00B64C0B" w:rsidRPr="00424A30" w:rsidRDefault="00AB21E3" w:rsidP="00295922">
            <w:pPr>
              <w:pStyle w:val="TableParagraph"/>
              <w:numPr>
                <w:ilvl w:val="0"/>
                <w:numId w:val="127"/>
              </w:numPr>
              <w:tabs>
                <w:tab w:val="left" w:pos="532"/>
              </w:tabs>
              <w:spacing w:before="33"/>
              <w:jc w:val="both"/>
              <w:rPr>
                <w:w w:val="105"/>
                <w:szCs w:val="24"/>
                <w:lang w:val="tr-TR"/>
              </w:rPr>
            </w:pPr>
            <w:r w:rsidRPr="00424A30">
              <w:rPr>
                <w:w w:val="105"/>
                <w:szCs w:val="24"/>
                <w:lang w:val="tr-TR"/>
              </w:rPr>
              <w:t>Kısıtlama yok.</w:t>
            </w:r>
          </w:p>
          <w:p w14:paraId="412D7D71" w14:textId="11434E3C" w:rsidR="00B64C0B" w:rsidRPr="00424A30" w:rsidRDefault="00AB21E3" w:rsidP="00295922">
            <w:pPr>
              <w:pStyle w:val="TableParagraph"/>
              <w:numPr>
                <w:ilvl w:val="0"/>
                <w:numId w:val="127"/>
              </w:numPr>
              <w:tabs>
                <w:tab w:val="left" w:pos="532"/>
              </w:tabs>
              <w:spacing w:before="33"/>
              <w:jc w:val="both"/>
              <w:rPr>
                <w:szCs w:val="24"/>
                <w:lang w:val="tr-TR"/>
              </w:rPr>
            </w:pPr>
            <w:r w:rsidRPr="00424A30">
              <w:rPr>
                <w:w w:val="105"/>
                <w:szCs w:val="24"/>
                <w:lang w:val="tr-TR"/>
              </w:rPr>
              <w:t>Kısıtlama yok.</w:t>
            </w:r>
          </w:p>
          <w:p w14:paraId="093236C4" w14:textId="1CBDC24F" w:rsidR="00B64C0B" w:rsidRPr="00424A30" w:rsidRDefault="00AB21E3" w:rsidP="00295922">
            <w:pPr>
              <w:pStyle w:val="TableParagraph"/>
              <w:numPr>
                <w:ilvl w:val="0"/>
                <w:numId w:val="127"/>
              </w:numPr>
              <w:tabs>
                <w:tab w:val="left" w:pos="532"/>
              </w:tabs>
              <w:spacing w:before="33"/>
              <w:jc w:val="both"/>
              <w:rPr>
                <w:szCs w:val="24"/>
                <w:lang w:val="tr-TR"/>
              </w:rPr>
            </w:pPr>
            <w:r w:rsidRPr="00424A30">
              <w:rPr>
                <w:w w:val="105"/>
                <w:szCs w:val="24"/>
                <w:lang w:val="tr-TR"/>
              </w:rPr>
              <w:t>Kısıtlama yok.</w:t>
            </w:r>
          </w:p>
          <w:p w14:paraId="666BA117" w14:textId="189B346A" w:rsidR="00B64C0B" w:rsidRPr="00424A30" w:rsidRDefault="00FF34E9" w:rsidP="00295922">
            <w:pPr>
              <w:pStyle w:val="TableParagraph"/>
              <w:numPr>
                <w:ilvl w:val="0"/>
                <w:numId w:val="127"/>
              </w:numPr>
              <w:spacing w:before="33" w:line="247" w:lineRule="auto"/>
              <w:ind w:left="515" w:right="270" w:hanging="420"/>
              <w:jc w:val="both"/>
              <w:rPr>
                <w:szCs w:val="24"/>
                <w:lang w:val="tr-TR"/>
              </w:rPr>
            </w:pPr>
            <w:r w:rsidRPr="00424A30">
              <w:rPr>
                <w:w w:val="105"/>
                <w:szCs w:val="24"/>
                <w:lang w:val="tr-TR"/>
              </w:rPr>
              <w:t>Yatay bölümde belirtilenler dışında kapalı.</w:t>
            </w:r>
          </w:p>
        </w:tc>
        <w:tc>
          <w:tcPr>
            <w:tcW w:w="3145" w:type="dxa"/>
            <w:vAlign w:val="center"/>
          </w:tcPr>
          <w:p w14:paraId="4A0FEFC8" w14:textId="77777777" w:rsidR="00B64C0B" w:rsidRPr="00424A30" w:rsidRDefault="00B64C0B" w:rsidP="00295922">
            <w:pPr>
              <w:pStyle w:val="GvdeMetni"/>
              <w:jc w:val="both"/>
              <w:rPr>
                <w:rFonts w:cs="Times New Roman"/>
                <w:lang w:val="tr-TR"/>
              </w:rPr>
            </w:pPr>
          </w:p>
        </w:tc>
      </w:tr>
      <w:tr w:rsidR="00B70219" w:rsidRPr="00424A30" w14:paraId="359985F8" w14:textId="77777777" w:rsidTr="00604865">
        <w:tc>
          <w:tcPr>
            <w:tcW w:w="3596" w:type="dxa"/>
          </w:tcPr>
          <w:p w14:paraId="2B2666A6" w14:textId="1B99DE75" w:rsidR="008822DB" w:rsidRPr="00424A30" w:rsidRDefault="000302E9" w:rsidP="00295922">
            <w:pPr>
              <w:pStyle w:val="AGNormal"/>
              <w:spacing w:after="240"/>
              <w:ind w:left="360" w:hanging="360"/>
              <w:jc w:val="both"/>
              <w:rPr>
                <w:lang w:val="tr-TR"/>
              </w:rPr>
            </w:pPr>
            <w:r w:rsidRPr="00424A30">
              <w:rPr>
                <w:lang w:val="tr-TR"/>
              </w:rPr>
              <w:t>(iii)</w:t>
            </w:r>
            <w:r w:rsidRPr="00424A30">
              <w:rPr>
                <w:lang w:val="tr-TR"/>
              </w:rPr>
              <w:tab/>
            </w:r>
            <w:r w:rsidR="004772EF" w:rsidRPr="00424A30">
              <w:rPr>
                <w:lang w:val="tr-TR"/>
              </w:rPr>
              <w:t xml:space="preserve"> Sigorta brokerliği ve acente hizmetleri gibi, sigorta aracılığı</w:t>
            </w:r>
          </w:p>
          <w:p w14:paraId="35FBF18D" w14:textId="2595614B" w:rsidR="000302E9" w:rsidRPr="00424A30" w:rsidRDefault="004772EF" w:rsidP="00295922">
            <w:pPr>
              <w:pStyle w:val="AGNormal"/>
              <w:spacing w:after="240"/>
              <w:ind w:left="360" w:hanging="360"/>
              <w:jc w:val="both"/>
              <w:rPr>
                <w:lang w:val="tr-TR"/>
              </w:rPr>
            </w:pPr>
            <w:r w:rsidRPr="00424A30">
              <w:rPr>
                <w:lang w:val="tr-TR"/>
              </w:rPr>
              <w:t>Yalnızca doğrudan sigorta ile uğraşan sigorta brokerleri</w:t>
            </w:r>
            <w:r w:rsidR="000302E9" w:rsidRPr="00424A30">
              <w:rPr>
                <w:rStyle w:val="DipnotBavurusu"/>
                <w:lang w:val="tr-TR"/>
              </w:rPr>
              <w:footnoteReference w:id="5"/>
            </w:r>
            <w:r w:rsidR="000302E9" w:rsidRPr="00424A30">
              <w:rPr>
                <w:lang w:val="tr-TR"/>
              </w:rPr>
              <w:t xml:space="preserve"> (CPC 8140**</w:t>
            </w:r>
            <w:r w:rsidR="000302E9" w:rsidRPr="00424A30">
              <w:rPr>
                <w:rStyle w:val="DipnotBavurusu"/>
                <w:lang w:val="tr-TR"/>
              </w:rPr>
              <w:footnoteReference w:id="6"/>
            </w:r>
            <w:r w:rsidR="000302E9" w:rsidRPr="00424A30">
              <w:rPr>
                <w:lang w:val="tr-TR"/>
              </w:rPr>
              <w:t>)</w:t>
            </w:r>
          </w:p>
        </w:tc>
        <w:tc>
          <w:tcPr>
            <w:tcW w:w="3598" w:type="dxa"/>
          </w:tcPr>
          <w:p w14:paraId="1D6E8943" w14:textId="5368E066" w:rsidR="000302E9" w:rsidRPr="00424A30" w:rsidRDefault="00A3566D" w:rsidP="00295922">
            <w:pPr>
              <w:pStyle w:val="TableParagraph"/>
              <w:numPr>
                <w:ilvl w:val="0"/>
                <w:numId w:val="128"/>
              </w:numPr>
              <w:tabs>
                <w:tab w:val="left" w:pos="615"/>
              </w:tabs>
              <w:spacing w:before="32" w:line="247" w:lineRule="auto"/>
              <w:ind w:right="377"/>
              <w:jc w:val="both"/>
              <w:rPr>
                <w:w w:val="105"/>
                <w:szCs w:val="24"/>
                <w:lang w:val="tr-TR"/>
              </w:rPr>
            </w:pPr>
            <w:r w:rsidRPr="00424A30">
              <w:rPr>
                <w:w w:val="105"/>
                <w:szCs w:val="24"/>
                <w:lang w:val="tr-TR"/>
              </w:rPr>
              <w:t xml:space="preserve">Deniz nakliyat ve ticari havacılık sigortası ve reasürans aracılık hizmetleri dışında ticari varlık gereklidir. Deniz nakliyat ve ticari havacılık sigortası ve </w:t>
            </w:r>
            <w:r w:rsidRPr="00424A30">
              <w:rPr>
                <w:w w:val="105"/>
                <w:szCs w:val="24"/>
                <w:lang w:val="tr-TR"/>
              </w:rPr>
              <w:lastRenderedPageBreak/>
              <w:t>reasürans aracılık hizmetleri için kısıtlama yok</w:t>
            </w:r>
            <w:r w:rsidR="000302E9" w:rsidRPr="00424A30">
              <w:rPr>
                <w:w w:val="105"/>
                <w:szCs w:val="24"/>
                <w:lang w:val="tr-TR"/>
              </w:rPr>
              <w:t>.</w:t>
            </w:r>
          </w:p>
          <w:p w14:paraId="6A026C92" w14:textId="4BDA9311" w:rsidR="000302E9" w:rsidRPr="00424A30" w:rsidRDefault="00915F94" w:rsidP="00295922">
            <w:pPr>
              <w:pStyle w:val="TableParagraph"/>
              <w:numPr>
                <w:ilvl w:val="0"/>
                <w:numId w:val="128"/>
              </w:numPr>
              <w:spacing w:before="5"/>
              <w:jc w:val="both"/>
              <w:rPr>
                <w:szCs w:val="24"/>
                <w:lang w:val="tr-TR"/>
              </w:rPr>
            </w:pPr>
            <w:r w:rsidRPr="00424A30">
              <w:rPr>
                <w:w w:val="105"/>
                <w:szCs w:val="24"/>
                <w:lang w:val="tr-TR"/>
              </w:rPr>
              <w:t>Ticari varlık gereklidir</w:t>
            </w:r>
            <w:r w:rsidR="000302E9" w:rsidRPr="00424A30">
              <w:rPr>
                <w:w w:val="105"/>
                <w:szCs w:val="24"/>
                <w:lang w:val="tr-TR"/>
              </w:rPr>
              <w:t>.</w:t>
            </w:r>
          </w:p>
          <w:p w14:paraId="4467CFB0" w14:textId="67FFBDBB" w:rsidR="000302E9" w:rsidRPr="00424A30" w:rsidRDefault="00167DAE" w:rsidP="00295922">
            <w:pPr>
              <w:pStyle w:val="TableParagraph"/>
              <w:numPr>
                <w:ilvl w:val="0"/>
                <w:numId w:val="128"/>
              </w:numPr>
              <w:tabs>
                <w:tab w:val="left" w:pos="615"/>
                <w:tab w:val="left" w:pos="616"/>
              </w:tabs>
              <w:spacing w:line="249" w:lineRule="auto"/>
              <w:ind w:right="303"/>
              <w:jc w:val="both"/>
              <w:rPr>
                <w:szCs w:val="24"/>
                <w:lang w:val="tr-TR"/>
              </w:rPr>
            </w:pPr>
            <w:r w:rsidRPr="00424A30">
              <w:rPr>
                <w:w w:val="105"/>
                <w:szCs w:val="24"/>
                <w:lang w:val="tr-TR"/>
              </w:rPr>
              <w:t>Yabancı özsermaye %49 ile kısıtlıdır.</w:t>
            </w:r>
          </w:p>
          <w:p w14:paraId="5D976728" w14:textId="69F1DC2D" w:rsidR="000302E9" w:rsidRPr="00424A30" w:rsidRDefault="00FF34E9" w:rsidP="00295922">
            <w:pPr>
              <w:pStyle w:val="TableParagraph"/>
              <w:numPr>
                <w:ilvl w:val="0"/>
                <w:numId w:val="128"/>
              </w:numPr>
              <w:tabs>
                <w:tab w:val="left" w:pos="615"/>
              </w:tabs>
              <w:spacing w:before="32" w:line="247" w:lineRule="auto"/>
              <w:ind w:right="377"/>
              <w:jc w:val="both"/>
              <w:rPr>
                <w:szCs w:val="24"/>
                <w:lang w:val="tr-TR"/>
              </w:rPr>
            </w:pPr>
            <w:r w:rsidRPr="00424A30">
              <w:rPr>
                <w:szCs w:val="24"/>
                <w:lang w:val="tr-TR"/>
              </w:rPr>
              <w:t>Yatay bölümde belirtilenler dışında kapalı.</w:t>
            </w:r>
          </w:p>
        </w:tc>
        <w:tc>
          <w:tcPr>
            <w:tcW w:w="4051" w:type="dxa"/>
          </w:tcPr>
          <w:p w14:paraId="145D49AB" w14:textId="27022F7A" w:rsidR="000302E9" w:rsidRPr="00424A30" w:rsidRDefault="00915F94" w:rsidP="00295922">
            <w:pPr>
              <w:pStyle w:val="TableParagraph"/>
              <w:numPr>
                <w:ilvl w:val="0"/>
                <w:numId w:val="129"/>
              </w:numPr>
              <w:tabs>
                <w:tab w:val="left" w:pos="532"/>
              </w:tabs>
              <w:spacing w:before="32" w:line="249" w:lineRule="auto"/>
              <w:ind w:right="108"/>
              <w:jc w:val="both"/>
              <w:rPr>
                <w:w w:val="105"/>
                <w:szCs w:val="24"/>
                <w:lang w:val="tr-TR"/>
              </w:rPr>
            </w:pPr>
            <w:r w:rsidRPr="00424A30">
              <w:rPr>
                <w:w w:val="105"/>
                <w:szCs w:val="24"/>
                <w:lang w:val="tr-TR"/>
              </w:rPr>
              <w:lastRenderedPageBreak/>
              <w:t>Pazara giriş sütununda belirtilenler dışında kısıtlama yok.</w:t>
            </w:r>
          </w:p>
          <w:p w14:paraId="5846AD00" w14:textId="2AADA143" w:rsidR="000302E9" w:rsidRPr="00424A30" w:rsidRDefault="000302E9" w:rsidP="00295922">
            <w:pPr>
              <w:pStyle w:val="TableParagraph"/>
              <w:tabs>
                <w:tab w:val="left" w:pos="532"/>
              </w:tabs>
              <w:spacing w:before="32" w:line="249" w:lineRule="auto"/>
              <w:ind w:left="616" w:right="108"/>
              <w:jc w:val="both"/>
              <w:rPr>
                <w:w w:val="105"/>
                <w:szCs w:val="24"/>
                <w:lang w:val="tr-TR"/>
              </w:rPr>
            </w:pPr>
          </w:p>
          <w:p w14:paraId="62105CAE" w14:textId="07D76E38" w:rsidR="000302E9" w:rsidRPr="00424A30" w:rsidRDefault="000302E9" w:rsidP="00295922">
            <w:pPr>
              <w:pStyle w:val="TableParagraph"/>
              <w:tabs>
                <w:tab w:val="left" w:pos="532"/>
              </w:tabs>
              <w:spacing w:before="32" w:line="249" w:lineRule="auto"/>
              <w:ind w:left="616" w:right="108"/>
              <w:jc w:val="both"/>
              <w:rPr>
                <w:w w:val="105"/>
                <w:szCs w:val="24"/>
                <w:lang w:val="tr-TR"/>
              </w:rPr>
            </w:pPr>
          </w:p>
          <w:p w14:paraId="6EAC1ED3" w14:textId="248FAFAC" w:rsidR="000302E9" w:rsidRPr="00424A30" w:rsidRDefault="000302E9" w:rsidP="00295922">
            <w:pPr>
              <w:pStyle w:val="TableParagraph"/>
              <w:tabs>
                <w:tab w:val="left" w:pos="532"/>
              </w:tabs>
              <w:spacing w:before="32" w:line="249" w:lineRule="auto"/>
              <w:ind w:left="616" w:right="108"/>
              <w:jc w:val="both"/>
              <w:rPr>
                <w:w w:val="105"/>
                <w:szCs w:val="24"/>
                <w:lang w:val="tr-TR"/>
              </w:rPr>
            </w:pPr>
          </w:p>
          <w:p w14:paraId="37531A00" w14:textId="3E8517DB" w:rsidR="000302E9" w:rsidRPr="00424A30" w:rsidRDefault="000302E9" w:rsidP="00295922">
            <w:pPr>
              <w:pStyle w:val="TableParagraph"/>
              <w:tabs>
                <w:tab w:val="left" w:pos="532"/>
              </w:tabs>
              <w:spacing w:before="32" w:line="249" w:lineRule="auto"/>
              <w:ind w:left="616" w:right="108"/>
              <w:jc w:val="both"/>
              <w:rPr>
                <w:w w:val="105"/>
                <w:szCs w:val="24"/>
                <w:lang w:val="tr-TR"/>
              </w:rPr>
            </w:pPr>
          </w:p>
          <w:p w14:paraId="2815B8E9" w14:textId="77777777" w:rsidR="000302E9" w:rsidRPr="00424A30" w:rsidRDefault="000302E9" w:rsidP="00A3566D">
            <w:pPr>
              <w:pStyle w:val="TableParagraph"/>
              <w:tabs>
                <w:tab w:val="left" w:pos="532"/>
              </w:tabs>
              <w:spacing w:before="32" w:line="249" w:lineRule="auto"/>
              <w:ind w:right="108"/>
              <w:jc w:val="both"/>
              <w:rPr>
                <w:w w:val="105"/>
                <w:szCs w:val="24"/>
                <w:lang w:val="tr-TR"/>
              </w:rPr>
            </w:pPr>
          </w:p>
          <w:p w14:paraId="59DFDA52" w14:textId="2A70087B" w:rsidR="000302E9" w:rsidRPr="00424A30" w:rsidRDefault="00915F94" w:rsidP="00295922">
            <w:pPr>
              <w:pStyle w:val="TableParagraph"/>
              <w:numPr>
                <w:ilvl w:val="0"/>
                <w:numId w:val="129"/>
              </w:numPr>
              <w:spacing w:before="196" w:line="249" w:lineRule="auto"/>
              <w:ind w:left="515" w:right="352" w:hanging="409"/>
              <w:jc w:val="both"/>
              <w:rPr>
                <w:szCs w:val="24"/>
                <w:lang w:val="tr-TR"/>
              </w:rPr>
            </w:pPr>
            <w:r w:rsidRPr="00424A30">
              <w:rPr>
                <w:w w:val="105"/>
                <w:szCs w:val="24"/>
                <w:lang w:val="tr-TR"/>
              </w:rPr>
              <w:t>Pazara giriş sütununda belirtilenler dışında kısıtlama yok</w:t>
            </w:r>
            <w:r w:rsidR="000302E9" w:rsidRPr="00424A30">
              <w:rPr>
                <w:w w:val="105"/>
                <w:szCs w:val="24"/>
                <w:lang w:val="tr-TR"/>
              </w:rPr>
              <w:t>.</w:t>
            </w:r>
          </w:p>
          <w:p w14:paraId="7BC75447" w14:textId="77777777" w:rsidR="000302E9" w:rsidRPr="00424A30" w:rsidRDefault="000302E9" w:rsidP="00295922">
            <w:pPr>
              <w:pStyle w:val="TableParagraph"/>
              <w:spacing w:before="5"/>
              <w:jc w:val="both"/>
              <w:rPr>
                <w:szCs w:val="24"/>
                <w:lang w:val="tr-TR"/>
              </w:rPr>
            </w:pPr>
          </w:p>
          <w:p w14:paraId="76BA3340" w14:textId="7FF8B546" w:rsidR="000302E9" w:rsidRPr="00424A30" w:rsidRDefault="00AB21E3" w:rsidP="00295922">
            <w:pPr>
              <w:pStyle w:val="TableParagraph"/>
              <w:numPr>
                <w:ilvl w:val="0"/>
                <w:numId w:val="129"/>
              </w:numPr>
              <w:tabs>
                <w:tab w:val="left" w:pos="532"/>
              </w:tabs>
              <w:spacing w:before="32" w:line="249" w:lineRule="auto"/>
              <w:ind w:right="108"/>
              <w:jc w:val="both"/>
              <w:rPr>
                <w:szCs w:val="24"/>
                <w:lang w:val="tr-TR"/>
              </w:rPr>
            </w:pPr>
            <w:r w:rsidRPr="00424A30">
              <w:rPr>
                <w:szCs w:val="24"/>
                <w:lang w:val="tr-TR"/>
              </w:rPr>
              <w:t>Kısıtlama yok.</w:t>
            </w:r>
          </w:p>
          <w:p w14:paraId="2EC2AE35" w14:textId="1CBC9FDE" w:rsidR="000302E9" w:rsidRPr="00424A30" w:rsidRDefault="000302E9" w:rsidP="00295922">
            <w:pPr>
              <w:pStyle w:val="TableParagraph"/>
              <w:tabs>
                <w:tab w:val="left" w:pos="532"/>
              </w:tabs>
              <w:spacing w:before="32" w:line="249" w:lineRule="auto"/>
              <w:ind w:right="108"/>
              <w:jc w:val="both"/>
              <w:rPr>
                <w:szCs w:val="24"/>
                <w:lang w:val="tr-TR"/>
              </w:rPr>
            </w:pPr>
          </w:p>
          <w:p w14:paraId="06D5D9A7" w14:textId="405E05B5" w:rsidR="000302E9" w:rsidRPr="00424A30" w:rsidRDefault="00FF34E9" w:rsidP="00295922">
            <w:pPr>
              <w:pStyle w:val="TableParagraph"/>
              <w:numPr>
                <w:ilvl w:val="0"/>
                <w:numId w:val="129"/>
              </w:numPr>
              <w:tabs>
                <w:tab w:val="left" w:pos="532"/>
              </w:tabs>
              <w:spacing w:before="32" w:line="249" w:lineRule="auto"/>
              <w:ind w:left="515" w:right="108" w:hanging="409"/>
              <w:jc w:val="both"/>
              <w:rPr>
                <w:szCs w:val="24"/>
                <w:lang w:val="tr-TR"/>
              </w:rPr>
            </w:pPr>
            <w:r w:rsidRPr="00424A30">
              <w:rPr>
                <w:szCs w:val="24"/>
                <w:lang w:val="tr-TR"/>
              </w:rPr>
              <w:t>Yatay bölümde belirtilenler dışında kapalı.</w:t>
            </w:r>
          </w:p>
        </w:tc>
        <w:tc>
          <w:tcPr>
            <w:tcW w:w="3145" w:type="dxa"/>
            <w:vAlign w:val="center"/>
          </w:tcPr>
          <w:p w14:paraId="550B827B" w14:textId="77777777" w:rsidR="000302E9" w:rsidRPr="00424A30" w:rsidRDefault="000302E9" w:rsidP="00295922">
            <w:pPr>
              <w:pStyle w:val="GvdeMetni"/>
              <w:jc w:val="both"/>
              <w:rPr>
                <w:rFonts w:cs="Times New Roman"/>
                <w:lang w:val="tr-TR"/>
              </w:rPr>
            </w:pPr>
          </w:p>
        </w:tc>
      </w:tr>
      <w:tr w:rsidR="00B70219" w:rsidRPr="00424A30" w14:paraId="66CF36AE" w14:textId="77777777" w:rsidTr="00604865">
        <w:tc>
          <w:tcPr>
            <w:tcW w:w="3596" w:type="dxa"/>
          </w:tcPr>
          <w:p w14:paraId="5DB55A67" w14:textId="002897B5" w:rsidR="000302E9" w:rsidRPr="00424A30" w:rsidRDefault="000302E9" w:rsidP="00295922">
            <w:pPr>
              <w:pStyle w:val="TableParagraph"/>
              <w:tabs>
                <w:tab w:val="left" w:pos="642"/>
              </w:tabs>
              <w:spacing w:before="32"/>
              <w:jc w:val="both"/>
              <w:rPr>
                <w:w w:val="105"/>
                <w:szCs w:val="24"/>
                <w:lang w:val="tr-TR"/>
              </w:rPr>
            </w:pPr>
            <w:r w:rsidRPr="00424A30">
              <w:rPr>
                <w:szCs w:val="24"/>
                <w:lang w:val="tr-TR"/>
              </w:rPr>
              <w:t>(iv)</w:t>
            </w:r>
            <w:r w:rsidRPr="00424A30">
              <w:rPr>
                <w:szCs w:val="24"/>
                <w:lang w:val="tr-TR"/>
              </w:rPr>
              <w:tab/>
            </w:r>
            <w:r w:rsidR="00FE56FA" w:rsidRPr="00424A30">
              <w:rPr>
                <w:szCs w:val="24"/>
                <w:lang w:val="tr-TR"/>
              </w:rPr>
              <w:t>Sigorta danışmanlığı</w:t>
            </w:r>
            <w:r w:rsidRPr="00424A30">
              <w:rPr>
                <w:szCs w:val="24"/>
                <w:lang w:val="tr-TR"/>
              </w:rPr>
              <w:t xml:space="preserve"> (CPC 81402)</w:t>
            </w:r>
          </w:p>
        </w:tc>
        <w:tc>
          <w:tcPr>
            <w:tcW w:w="3598" w:type="dxa"/>
            <w:vAlign w:val="center"/>
          </w:tcPr>
          <w:p w14:paraId="1159FD0F" w14:textId="10A72FAC" w:rsidR="000302E9" w:rsidRPr="00424A30" w:rsidRDefault="00AB21E3" w:rsidP="00295922">
            <w:pPr>
              <w:pStyle w:val="TableParagraph"/>
              <w:numPr>
                <w:ilvl w:val="0"/>
                <w:numId w:val="130"/>
              </w:numPr>
              <w:tabs>
                <w:tab w:val="left" w:pos="614"/>
                <w:tab w:val="left" w:pos="616"/>
              </w:tabs>
              <w:spacing w:before="32"/>
              <w:jc w:val="both"/>
              <w:rPr>
                <w:szCs w:val="24"/>
                <w:lang w:val="tr-TR"/>
              </w:rPr>
            </w:pPr>
            <w:r w:rsidRPr="00424A30">
              <w:rPr>
                <w:w w:val="105"/>
                <w:szCs w:val="24"/>
                <w:lang w:val="tr-TR"/>
              </w:rPr>
              <w:t>Kısıtlama yok.</w:t>
            </w:r>
          </w:p>
          <w:p w14:paraId="444DE18B" w14:textId="421B2AE5" w:rsidR="000302E9" w:rsidRPr="00424A30" w:rsidRDefault="00AB21E3" w:rsidP="00295922">
            <w:pPr>
              <w:pStyle w:val="TableParagraph"/>
              <w:numPr>
                <w:ilvl w:val="0"/>
                <w:numId w:val="130"/>
              </w:numPr>
              <w:tabs>
                <w:tab w:val="left" w:pos="614"/>
                <w:tab w:val="left" w:pos="616"/>
              </w:tabs>
              <w:jc w:val="both"/>
              <w:rPr>
                <w:szCs w:val="24"/>
                <w:lang w:val="tr-TR"/>
              </w:rPr>
            </w:pPr>
            <w:r w:rsidRPr="00424A30">
              <w:rPr>
                <w:w w:val="105"/>
                <w:szCs w:val="24"/>
                <w:lang w:val="tr-TR"/>
              </w:rPr>
              <w:t>Kısıtlama yok.</w:t>
            </w:r>
          </w:p>
          <w:p w14:paraId="7AD27B11" w14:textId="07AAB4FB" w:rsidR="000302E9" w:rsidRPr="00424A30" w:rsidRDefault="00167DAE" w:rsidP="00295922">
            <w:pPr>
              <w:pStyle w:val="TableParagraph"/>
              <w:numPr>
                <w:ilvl w:val="0"/>
                <w:numId w:val="130"/>
              </w:numPr>
              <w:tabs>
                <w:tab w:val="left" w:pos="615"/>
                <w:tab w:val="left" w:pos="616"/>
              </w:tabs>
              <w:jc w:val="both"/>
              <w:rPr>
                <w:szCs w:val="24"/>
                <w:lang w:val="tr-TR"/>
              </w:rPr>
            </w:pPr>
            <w:r w:rsidRPr="00424A30">
              <w:rPr>
                <w:w w:val="105"/>
                <w:szCs w:val="24"/>
                <w:lang w:val="tr-TR"/>
              </w:rPr>
              <w:t>Yabancı özsermaye %49 ile kısıtlıdır.</w:t>
            </w:r>
          </w:p>
          <w:p w14:paraId="77C838C1" w14:textId="15DCFDFF" w:rsidR="000302E9" w:rsidRPr="00424A30" w:rsidRDefault="00FF34E9" w:rsidP="00295922">
            <w:pPr>
              <w:pStyle w:val="TableParagraph"/>
              <w:numPr>
                <w:ilvl w:val="0"/>
                <w:numId w:val="130"/>
              </w:numPr>
              <w:tabs>
                <w:tab w:val="left" w:pos="615"/>
                <w:tab w:val="left" w:pos="616"/>
              </w:tabs>
              <w:jc w:val="both"/>
              <w:rPr>
                <w:szCs w:val="24"/>
                <w:lang w:val="tr-TR"/>
              </w:rPr>
            </w:pPr>
            <w:r w:rsidRPr="00424A30">
              <w:rPr>
                <w:w w:val="105"/>
                <w:szCs w:val="24"/>
                <w:lang w:val="tr-TR"/>
              </w:rPr>
              <w:t>Yatay bölümde belirtilenler dışında kapalı.</w:t>
            </w:r>
          </w:p>
        </w:tc>
        <w:tc>
          <w:tcPr>
            <w:tcW w:w="4051" w:type="dxa"/>
            <w:vAlign w:val="center"/>
          </w:tcPr>
          <w:p w14:paraId="57362E6F" w14:textId="442B3D22" w:rsidR="000302E9" w:rsidRPr="00424A30" w:rsidRDefault="00AB21E3" w:rsidP="00295922">
            <w:pPr>
              <w:pStyle w:val="TableParagraph"/>
              <w:numPr>
                <w:ilvl w:val="0"/>
                <w:numId w:val="131"/>
              </w:numPr>
              <w:tabs>
                <w:tab w:val="left" w:pos="538"/>
                <w:tab w:val="left" w:pos="539"/>
              </w:tabs>
              <w:spacing w:before="32"/>
              <w:jc w:val="both"/>
              <w:rPr>
                <w:szCs w:val="24"/>
                <w:lang w:val="tr-TR"/>
              </w:rPr>
            </w:pPr>
            <w:r w:rsidRPr="00424A30">
              <w:rPr>
                <w:w w:val="105"/>
                <w:szCs w:val="24"/>
                <w:lang w:val="tr-TR"/>
              </w:rPr>
              <w:t>Kısıtlama yok.</w:t>
            </w:r>
          </w:p>
          <w:p w14:paraId="54A04EEF" w14:textId="10A62B49" w:rsidR="000302E9" w:rsidRPr="00424A30" w:rsidRDefault="00AB21E3" w:rsidP="00295922">
            <w:pPr>
              <w:pStyle w:val="TableParagraph"/>
              <w:numPr>
                <w:ilvl w:val="0"/>
                <w:numId w:val="131"/>
              </w:numPr>
              <w:tabs>
                <w:tab w:val="left" w:pos="538"/>
                <w:tab w:val="left" w:pos="539"/>
              </w:tabs>
              <w:jc w:val="both"/>
              <w:rPr>
                <w:szCs w:val="24"/>
                <w:lang w:val="tr-TR"/>
              </w:rPr>
            </w:pPr>
            <w:r w:rsidRPr="00424A30">
              <w:rPr>
                <w:w w:val="105"/>
                <w:szCs w:val="24"/>
                <w:lang w:val="tr-TR"/>
              </w:rPr>
              <w:t>Kısıtlama yok.</w:t>
            </w:r>
          </w:p>
          <w:p w14:paraId="25011545" w14:textId="4A60003D" w:rsidR="000302E9" w:rsidRPr="00424A30" w:rsidRDefault="00AB21E3" w:rsidP="00295922">
            <w:pPr>
              <w:pStyle w:val="TableParagraph"/>
              <w:numPr>
                <w:ilvl w:val="0"/>
                <w:numId w:val="131"/>
              </w:numPr>
              <w:tabs>
                <w:tab w:val="left" w:pos="538"/>
                <w:tab w:val="left" w:pos="539"/>
              </w:tabs>
              <w:jc w:val="both"/>
              <w:rPr>
                <w:szCs w:val="24"/>
                <w:lang w:val="tr-TR"/>
              </w:rPr>
            </w:pPr>
            <w:r w:rsidRPr="00424A30">
              <w:rPr>
                <w:w w:val="105"/>
                <w:szCs w:val="24"/>
                <w:lang w:val="tr-TR"/>
              </w:rPr>
              <w:t>Kısıtlama yok.</w:t>
            </w:r>
          </w:p>
          <w:p w14:paraId="3599C7DE" w14:textId="22DF2B72" w:rsidR="000302E9" w:rsidRPr="00424A30" w:rsidRDefault="00FF34E9" w:rsidP="00295922">
            <w:pPr>
              <w:pStyle w:val="TableParagraph"/>
              <w:numPr>
                <w:ilvl w:val="0"/>
                <w:numId w:val="131"/>
              </w:numPr>
              <w:tabs>
                <w:tab w:val="left" w:pos="538"/>
                <w:tab w:val="left" w:pos="539"/>
              </w:tabs>
              <w:jc w:val="both"/>
              <w:rPr>
                <w:szCs w:val="24"/>
                <w:lang w:val="tr-TR"/>
              </w:rPr>
            </w:pPr>
            <w:r w:rsidRPr="00424A30">
              <w:rPr>
                <w:w w:val="105"/>
                <w:szCs w:val="24"/>
                <w:lang w:val="tr-TR"/>
              </w:rPr>
              <w:t>Yatay bölümde belirtilenler dışında kapalı.</w:t>
            </w:r>
          </w:p>
        </w:tc>
        <w:tc>
          <w:tcPr>
            <w:tcW w:w="3145" w:type="dxa"/>
            <w:vAlign w:val="center"/>
          </w:tcPr>
          <w:p w14:paraId="67955448" w14:textId="77777777" w:rsidR="000302E9" w:rsidRPr="00424A30" w:rsidRDefault="000302E9" w:rsidP="00295922">
            <w:pPr>
              <w:pStyle w:val="GvdeMetni"/>
              <w:jc w:val="both"/>
              <w:rPr>
                <w:rFonts w:cs="Times New Roman"/>
                <w:lang w:val="tr-TR"/>
              </w:rPr>
            </w:pPr>
          </w:p>
        </w:tc>
      </w:tr>
      <w:tr w:rsidR="00B70219" w:rsidRPr="00424A30" w14:paraId="4BD4DA64" w14:textId="77777777" w:rsidTr="00604865">
        <w:tc>
          <w:tcPr>
            <w:tcW w:w="3596" w:type="dxa"/>
          </w:tcPr>
          <w:p w14:paraId="367199F6" w14:textId="3B9F1A0F" w:rsidR="000302E9" w:rsidRPr="00424A30" w:rsidRDefault="000302E9" w:rsidP="00295922">
            <w:pPr>
              <w:pStyle w:val="TableParagraph"/>
              <w:tabs>
                <w:tab w:val="left" w:pos="642"/>
              </w:tabs>
              <w:spacing w:before="32"/>
              <w:jc w:val="both"/>
              <w:rPr>
                <w:w w:val="105"/>
                <w:szCs w:val="24"/>
                <w:lang w:val="tr-TR"/>
              </w:rPr>
            </w:pPr>
            <w:r w:rsidRPr="00424A30">
              <w:rPr>
                <w:szCs w:val="24"/>
                <w:lang w:val="tr-TR"/>
              </w:rPr>
              <w:t>A</w:t>
            </w:r>
            <w:r w:rsidR="00FE56FA" w:rsidRPr="00424A30">
              <w:rPr>
                <w:szCs w:val="24"/>
                <w:lang w:val="tr-TR"/>
              </w:rPr>
              <w:t>ktüeryal hizmetler</w:t>
            </w:r>
            <w:r w:rsidRPr="00424A30">
              <w:rPr>
                <w:szCs w:val="24"/>
                <w:lang w:val="tr-TR"/>
              </w:rPr>
              <w:t xml:space="preserve"> (CPC 81404)</w:t>
            </w:r>
          </w:p>
        </w:tc>
        <w:tc>
          <w:tcPr>
            <w:tcW w:w="3598" w:type="dxa"/>
            <w:vAlign w:val="center"/>
          </w:tcPr>
          <w:p w14:paraId="3F2C49A9" w14:textId="632A698F" w:rsidR="000302E9" w:rsidRPr="00424A30" w:rsidRDefault="00FE56FA" w:rsidP="00295922">
            <w:pPr>
              <w:pStyle w:val="TableParagraph"/>
              <w:numPr>
                <w:ilvl w:val="0"/>
                <w:numId w:val="132"/>
              </w:numPr>
              <w:tabs>
                <w:tab w:val="left" w:pos="615"/>
                <w:tab w:val="left" w:pos="616"/>
              </w:tabs>
              <w:spacing w:before="33" w:line="249" w:lineRule="auto"/>
              <w:ind w:right="113"/>
              <w:jc w:val="both"/>
              <w:rPr>
                <w:szCs w:val="24"/>
                <w:lang w:val="tr-TR"/>
              </w:rPr>
            </w:pPr>
            <w:r w:rsidRPr="00424A30">
              <w:rPr>
                <w:w w:val="105"/>
                <w:szCs w:val="24"/>
                <w:lang w:val="tr-TR"/>
              </w:rPr>
              <w:t>Yabancı hizmet sunucunun BAE Ekonomi Bakanlığına kayıtlı olması zorunluluğu dışında kısıtlama yok</w:t>
            </w:r>
            <w:r w:rsidR="000302E9" w:rsidRPr="00424A30">
              <w:rPr>
                <w:w w:val="105"/>
                <w:szCs w:val="24"/>
                <w:lang w:val="tr-TR"/>
              </w:rPr>
              <w:t xml:space="preserve"> (</w:t>
            </w:r>
            <w:r w:rsidRPr="00424A30">
              <w:rPr>
                <w:w w:val="105"/>
                <w:szCs w:val="24"/>
                <w:lang w:val="tr-TR"/>
              </w:rPr>
              <w:t>Kayıt gerekliliği, yabancı sunucunun kendi ülkesinin topraklarından BAE topraklarına hizmet sunmasını engellemez.</w:t>
            </w:r>
            <w:r w:rsidR="000302E9" w:rsidRPr="00424A30">
              <w:rPr>
                <w:w w:val="105"/>
                <w:szCs w:val="24"/>
                <w:lang w:val="tr-TR"/>
              </w:rPr>
              <w:t>).</w:t>
            </w:r>
          </w:p>
          <w:p w14:paraId="2112A353" w14:textId="7CAAC5D2" w:rsidR="000302E9" w:rsidRPr="00424A30" w:rsidRDefault="00AB21E3" w:rsidP="00295922">
            <w:pPr>
              <w:pStyle w:val="TableParagraph"/>
              <w:numPr>
                <w:ilvl w:val="0"/>
                <w:numId w:val="132"/>
              </w:numPr>
              <w:tabs>
                <w:tab w:val="left" w:pos="614"/>
                <w:tab w:val="left" w:pos="616"/>
              </w:tabs>
              <w:ind w:hanging="510"/>
              <w:jc w:val="both"/>
              <w:rPr>
                <w:szCs w:val="24"/>
                <w:lang w:val="tr-TR"/>
              </w:rPr>
            </w:pPr>
            <w:r w:rsidRPr="00424A30">
              <w:rPr>
                <w:w w:val="105"/>
                <w:szCs w:val="24"/>
                <w:lang w:val="tr-TR"/>
              </w:rPr>
              <w:t>Kısıtlama yok.</w:t>
            </w:r>
          </w:p>
          <w:p w14:paraId="63107334" w14:textId="3E9FA265" w:rsidR="000302E9" w:rsidRPr="00424A30" w:rsidRDefault="003B2119" w:rsidP="00295922">
            <w:pPr>
              <w:pStyle w:val="TableParagraph"/>
              <w:numPr>
                <w:ilvl w:val="0"/>
                <w:numId w:val="132"/>
              </w:numPr>
              <w:tabs>
                <w:tab w:val="left" w:pos="614"/>
                <w:tab w:val="left" w:pos="615"/>
              </w:tabs>
              <w:spacing w:line="249" w:lineRule="auto"/>
              <w:ind w:right="424"/>
              <w:jc w:val="both"/>
              <w:rPr>
                <w:szCs w:val="24"/>
                <w:lang w:val="tr-TR"/>
              </w:rPr>
            </w:pPr>
            <w:r w:rsidRPr="00424A30">
              <w:rPr>
                <w:spacing w:val="-3"/>
                <w:w w:val="105"/>
                <w:szCs w:val="24"/>
                <w:lang w:val="tr-TR"/>
              </w:rPr>
              <w:t>Yabancı sermayenin katılımı %49 ile kısıtlıdır</w:t>
            </w:r>
            <w:r w:rsidR="000302E9" w:rsidRPr="00424A30">
              <w:rPr>
                <w:w w:val="105"/>
                <w:szCs w:val="24"/>
                <w:lang w:val="tr-TR"/>
              </w:rPr>
              <w:t>.</w:t>
            </w:r>
          </w:p>
          <w:p w14:paraId="092079BF" w14:textId="1D3A7E60" w:rsidR="000302E9" w:rsidRPr="00424A30" w:rsidRDefault="00FF34E9" w:rsidP="00295922">
            <w:pPr>
              <w:pStyle w:val="TableParagraph"/>
              <w:numPr>
                <w:ilvl w:val="0"/>
                <w:numId w:val="132"/>
              </w:numPr>
              <w:tabs>
                <w:tab w:val="left" w:pos="614"/>
                <w:tab w:val="left" w:pos="616"/>
              </w:tabs>
              <w:spacing w:line="247" w:lineRule="auto"/>
              <w:ind w:right="241"/>
              <w:jc w:val="both"/>
              <w:rPr>
                <w:szCs w:val="24"/>
                <w:lang w:val="tr-TR"/>
              </w:rPr>
            </w:pPr>
            <w:r w:rsidRPr="00424A30">
              <w:rPr>
                <w:w w:val="105"/>
                <w:szCs w:val="24"/>
                <w:lang w:val="tr-TR"/>
              </w:rPr>
              <w:t xml:space="preserve">Yatay bölümde </w:t>
            </w:r>
            <w:r w:rsidRPr="00424A30">
              <w:rPr>
                <w:w w:val="105"/>
                <w:szCs w:val="24"/>
                <w:lang w:val="tr-TR"/>
              </w:rPr>
              <w:lastRenderedPageBreak/>
              <w:t>belirtilenler dışında kapalı.</w:t>
            </w:r>
          </w:p>
        </w:tc>
        <w:tc>
          <w:tcPr>
            <w:tcW w:w="4051" w:type="dxa"/>
          </w:tcPr>
          <w:p w14:paraId="3DEB3E6C" w14:textId="2C449BB3" w:rsidR="000302E9" w:rsidRPr="00424A30" w:rsidRDefault="00915F94" w:rsidP="00295922">
            <w:pPr>
              <w:pStyle w:val="TableParagraph"/>
              <w:numPr>
                <w:ilvl w:val="0"/>
                <w:numId w:val="133"/>
              </w:numPr>
              <w:tabs>
                <w:tab w:val="left" w:pos="538"/>
                <w:tab w:val="left" w:pos="539"/>
              </w:tabs>
              <w:spacing w:before="33" w:line="247" w:lineRule="auto"/>
              <w:ind w:right="335"/>
              <w:jc w:val="both"/>
              <w:rPr>
                <w:szCs w:val="24"/>
                <w:lang w:val="tr-TR"/>
              </w:rPr>
            </w:pPr>
            <w:r w:rsidRPr="00424A30">
              <w:rPr>
                <w:w w:val="105"/>
                <w:szCs w:val="24"/>
                <w:lang w:val="tr-TR"/>
              </w:rPr>
              <w:lastRenderedPageBreak/>
              <w:t>Pazara giriş sütununda belirtilenler dışında kısıtlama yok.</w:t>
            </w:r>
          </w:p>
          <w:p w14:paraId="40B5200B" w14:textId="2C720953" w:rsidR="000302E9" w:rsidRPr="00424A30" w:rsidRDefault="000302E9" w:rsidP="00295922">
            <w:pPr>
              <w:pStyle w:val="TableParagraph"/>
              <w:tabs>
                <w:tab w:val="left" w:pos="538"/>
                <w:tab w:val="left" w:pos="539"/>
              </w:tabs>
              <w:spacing w:before="33" w:line="247" w:lineRule="auto"/>
              <w:ind w:right="335"/>
              <w:jc w:val="both"/>
              <w:rPr>
                <w:w w:val="105"/>
                <w:szCs w:val="24"/>
                <w:lang w:val="tr-TR"/>
              </w:rPr>
            </w:pPr>
          </w:p>
          <w:p w14:paraId="2DDC70A6" w14:textId="68DF2164" w:rsidR="000302E9" w:rsidRPr="00424A30" w:rsidRDefault="000302E9" w:rsidP="00295922">
            <w:pPr>
              <w:pStyle w:val="TableParagraph"/>
              <w:tabs>
                <w:tab w:val="left" w:pos="538"/>
                <w:tab w:val="left" w:pos="539"/>
              </w:tabs>
              <w:spacing w:before="33" w:line="247" w:lineRule="auto"/>
              <w:ind w:right="335"/>
              <w:jc w:val="both"/>
              <w:rPr>
                <w:w w:val="105"/>
                <w:szCs w:val="24"/>
                <w:lang w:val="tr-TR"/>
              </w:rPr>
            </w:pPr>
          </w:p>
          <w:p w14:paraId="5310ED17" w14:textId="336018B6" w:rsidR="000302E9" w:rsidRPr="00424A30" w:rsidRDefault="000302E9" w:rsidP="00295922">
            <w:pPr>
              <w:pStyle w:val="TableParagraph"/>
              <w:tabs>
                <w:tab w:val="left" w:pos="538"/>
                <w:tab w:val="left" w:pos="539"/>
              </w:tabs>
              <w:spacing w:before="33" w:line="247" w:lineRule="auto"/>
              <w:ind w:right="335"/>
              <w:jc w:val="both"/>
              <w:rPr>
                <w:w w:val="105"/>
                <w:szCs w:val="24"/>
                <w:lang w:val="tr-TR"/>
              </w:rPr>
            </w:pPr>
          </w:p>
          <w:p w14:paraId="08A0C89A" w14:textId="4B2DE5A2" w:rsidR="000302E9" w:rsidRPr="00424A30" w:rsidRDefault="000302E9" w:rsidP="00295922">
            <w:pPr>
              <w:pStyle w:val="TableParagraph"/>
              <w:tabs>
                <w:tab w:val="left" w:pos="538"/>
                <w:tab w:val="left" w:pos="539"/>
              </w:tabs>
              <w:spacing w:before="33" w:line="247" w:lineRule="auto"/>
              <w:ind w:right="335"/>
              <w:jc w:val="both"/>
              <w:rPr>
                <w:w w:val="105"/>
                <w:szCs w:val="24"/>
                <w:lang w:val="tr-TR"/>
              </w:rPr>
            </w:pPr>
          </w:p>
          <w:p w14:paraId="3940D61A" w14:textId="118740FB" w:rsidR="000302E9" w:rsidRPr="00424A30" w:rsidRDefault="000302E9" w:rsidP="00295922">
            <w:pPr>
              <w:pStyle w:val="TableParagraph"/>
              <w:tabs>
                <w:tab w:val="left" w:pos="538"/>
                <w:tab w:val="left" w:pos="539"/>
              </w:tabs>
              <w:spacing w:before="33" w:line="247" w:lineRule="auto"/>
              <w:ind w:right="335"/>
              <w:jc w:val="both"/>
              <w:rPr>
                <w:szCs w:val="24"/>
                <w:lang w:val="tr-TR"/>
              </w:rPr>
            </w:pPr>
          </w:p>
          <w:p w14:paraId="04C68B42" w14:textId="058E6DA9" w:rsidR="000302E9" w:rsidRPr="00424A30" w:rsidRDefault="00AB21E3" w:rsidP="00295922">
            <w:pPr>
              <w:pStyle w:val="TableParagraph"/>
              <w:numPr>
                <w:ilvl w:val="0"/>
                <w:numId w:val="133"/>
              </w:numPr>
              <w:tabs>
                <w:tab w:val="left" w:pos="538"/>
                <w:tab w:val="left" w:pos="539"/>
              </w:tabs>
              <w:spacing w:before="135"/>
              <w:jc w:val="both"/>
              <w:rPr>
                <w:szCs w:val="24"/>
                <w:lang w:val="tr-TR"/>
              </w:rPr>
            </w:pPr>
            <w:r w:rsidRPr="00424A30">
              <w:rPr>
                <w:w w:val="105"/>
                <w:szCs w:val="24"/>
                <w:lang w:val="tr-TR"/>
              </w:rPr>
              <w:t>Kısıtlama yok.</w:t>
            </w:r>
          </w:p>
          <w:p w14:paraId="4FD9042B" w14:textId="740695FB" w:rsidR="000302E9" w:rsidRPr="00424A30" w:rsidRDefault="00AB21E3" w:rsidP="00295922">
            <w:pPr>
              <w:pStyle w:val="TableParagraph"/>
              <w:numPr>
                <w:ilvl w:val="0"/>
                <w:numId w:val="133"/>
              </w:numPr>
              <w:tabs>
                <w:tab w:val="left" w:pos="538"/>
                <w:tab w:val="left" w:pos="539"/>
              </w:tabs>
              <w:jc w:val="both"/>
              <w:rPr>
                <w:szCs w:val="24"/>
                <w:lang w:val="tr-TR"/>
              </w:rPr>
            </w:pPr>
            <w:r w:rsidRPr="00424A30">
              <w:rPr>
                <w:w w:val="105"/>
                <w:szCs w:val="24"/>
                <w:lang w:val="tr-TR"/>
              </w:rPr>
              <w:t>Kısıtlama yok.</w:t>
            </w:r>
          </w:p>
          <w:p w14:paraId="5381D15E" w14:textId="21EB0389" w:rsidR="000302E9" w:rsidRPr="00424A30" w:rsidRDefault="00FF34E9" w:rsidP="00295922">
            <w:pPr>
              <w:pStyle w:val="TableParagraph"/>
              <w:numPr>
                <w:ilvl w:val="0"/>
                <w:numId w:val="133"/>
              </w:numPr>
              <w:tabs>
                <w:tab w:val="left" w:pos="538"/>
                <w:tab w:val="left" w:pos="539"/>
              </w:tabs>
              <w:jc w:val="both"/>
              <w:rPr>
                <w:szCs w:val="24"/>
                <w:lang w:val="tr-TR"/>
              </w:rPr>
            </w:pPr>
            <w:r w:rsidRPr="00424A30">
              <w:rPr>
                <w:w w:val="105"/>
                <w:szCs w:val="24"/>
                <w:lang w:val="tr-TR"/>
              </w:rPr>
              <w:t>Yatay bölümde belirtilenler dışında kapalı.</w:t>
            </w:r>
          </w:p>
        </w:tc>
        <w:tc>
          <w:tcPr>
            <w:tcW w:w="3145" w:type="dxa"/>
            <w:vAlign w:val="center"/>
          </w:tcPr>
          <w:p w14:paraId="3649E4A2" w14:textId="77777777" w:rsidR="000302E9" w:rsidRPr="00424A30" w:rsidRDefault="000302E9" w:rsidP="00295922">
            <w:pPr>
              <w:pStyle w:val="GvdeMetni"/>
              <w:jc w:val="both"/>
              <w:rPr>
                <w:rFonts w:cs="Times New Roman"/>
                <w:lang w:val="tr-TR"/>
              </w:rPr>
            </w:pPr>
          </w:p>
        </w:tc>
      </w:tr>
      <w:tr w:rsidR="00B70219" w:rsidRPr="00424A30" w14:paraId="1E6A99CF" w14:textId="77777777" w:rsidTr="00604865">
        <w:tc>
          <w:tcPr>
            <w:tcW w:w="3596" w:type="dxa"/>
          </w:tcPr>
          <w:p w14:paraId="3FCB095E" w14:textId="02E08345" w:rsidR="000302E9" w:rsidRPr="00424A30" w:rsidRDefault="00372FCF" w:rsidP="00295922">
            <w:pPr>
              <w:pStyle w:val="TableParagraph"/>
              <w:tabs>
                <w:tab w:val="left" w:pos="642"/>
              </w:tabs>
              <w:spacing w:before="32"/>
              <w:jc w:val="both"/>
              <w:rPr>
                <w:w w:val="105"/>
                <w:szCs w:val="24"/>
                <w:lang w:val="tr-TR"/>
              </w:rPr>
            </w:pPr>
            <w:r w:rsidRPr="00424A30">
              <w:rPr>
                <w:szCs w:val="24"/>
                <w:lang w:val="tr-TR"/>
              </w:rPr>
              <w:t>Hasar tespiti</w:t>
            </w:r>
            <w:r w:rsidR="000302E9" w:rsidRPr="00424A30">
              <w:rPr>
                <w:szCs w:val="24"/>
                <w:lang w:val="tr-TR"/>
              </w:rPr>
              <w:t xml:space="preserve">, </w:t>
            </w:r>
            <w:r w:rsidRPr="00424A30">
              <w:rPr>
                <w:szCs w:val="24"/>
                <w:lang w:val="tr-TR"/>
              </w:rPr>
              <w:t>risk değerlendirme ve tazminat ödeme hizmetleri</w:t>
            </w:r>
            <w:r w:rsidR="000302E9" w:rsidRPr="00424A30">
              <w:rPr>
                <w:szCs w:val="24"/>
                <w:lang w:val="tr-TR"/>
              </w:rPr>
              <w:t xml:space="preserve"> (CPC 81403)</w:t>
            </w:r>
          </w:p>
        </w:tc>
        <w:tc>
          <w:tcPr>
            <w:tcW w:w="3598" w:type="dxa"/>
            <w:vAlign w:val="center"/>
          </w:tcPr>
          <w:p w14:paraId="6B332939" w14:textId="550D2BAE" w:rsidR="000302E9" w:rsidRPr="00424A30" w:rsidRDefault="00915F94" w:rsidP="00295922">
            <w:pPr>
              <w:pStyle w:val="TableParagraph"/>
              <w:numPr>
                <w:ilvl w:val="0"/>
                <w:numId w:val="134"/>
              </w:numPr>
              <w:tabs>
                <w:tab w:val="left" w:pos="615"/>
                <w:tab w:val="left" w:pos="616"/>
              </w:tabs>
              <w:spacing w:before="32"/>
              <w:ind w:hanging="510"/>
              <w:jc w:val="both"/>
              <w:rPr>
                <w:szCs w:val="24"/>
                <w:lang w:val="tr-TR"/>
              </w:rPr>
            </w:pPr>
            <w:r w:rsidRPr="00424A30">
              <w:rPr>
                <w:w w:val="105"/>
                <w:szCs w:val="24"/>
                <w:lang w:val="tr-TR"/>
              </w:rPr>
              <w:t>Ticari varlık gereklidir</w:t>
            </w:r>
            <w:r w:rsidR="000302E9" w:rsidRPr="00424A30">
              <w:rPr>
                <w:w w:val="105"/>
                <w:szCs w:val="24"/>
                <w:lang w:val="tr-TR"/>
              </w:rPr>
              <w:t>.</w:t>
            </w:r>
          </w:p>
          <w:p w14:paraId="24C153E3" w14:textId="58679300" w:rsidR="000302E9" w:rsidRPr="00424A30" w:rsidRDefault="00915F94" w:rsidP="00295922">
            <w:pPr>
              <w:pStyle w:val="TableParagraph"/>
              <w:numPr>
                <w:ilvl w:val="0"/>
                <w:numId w:val="134"/>
              </w:numPr>
              <w:tabs>
                <w:tab w:val="left" w:pos="615"/>
                <w:tab w:val="left" w:pos="616"/>
              </w:tabs>
              <w:ind w:hanging="510"/>
              <w:jc w:val="both"/>
              <w:rPr>
                <w:szCs w:val="24"/>
                <w:lang w:val="tr-TR"/>
              </w:rPr>
            </w:pPr>
            <w:r w:rsidRPr="00424A30">
              <w:rPr>
                <w:w w:val="105"/>
                <w:szCs w:val="24"/>
                <w:lang w:val="tr-TR"/>
              </w:rPr>
              <w:t>Ticari varlık gereklidir</w:t>
            </w:r>
            <w:r w:rsidR="000302E9" w:rsidRPr="00424A30">
              <w:rPr>
                <w:w w:val="105"/>
                <w:szCs w:val="24"/>
                <w:lang w:val="tr-TR"/>
              </w:rPr>
              <w:t>.</w:t>
            </w:r>
          </w:p>
          <w:p w14:paraId="27BBFFC3" w14:textId="49E863B5" w:rsidR="000302E9" w:rsidRPr="00424A30" w:rsidRDefault="00167DAE" w:rsidP="00295922">
            <w:pPr>
              <w:pStyle w:val="TableParagraph"/>
              <w:numPr>
                <w:ilvl w:val="0"/>
                <w:numId w:val="134"/>
              </w:numPr>
              <w:tabs>
                <w:tab w:val="left" w:pos="615"/>
                <w:tab w:val="left" w:pos="616"/>
              </w:tabs>
              <w:ind w:hanging="510"/>
              <w:jc w:val="both"/>
              <w:rPr>
                <w:szCs w:val="24"/>
                <w:lang w:val="tr-TR"/>
              </w:rPr>
            </w:pPr>
            <w:r w:rsidRPr="00424A30">
              <w:rPr>
                <w:w w:val="105"/>
                <w:szCs w:val="24"/>
                <w:lang w:val="tr-TR"/>
              </w:rPr>
              <w:t>Yabancı özsermaye %49 ile kısıtlıdır.</w:t>
            </w:r>
          </w:p>
          <w:p w14:paraId="724F9C93" w14:textId="4730AF55" w:rsidR="000302E9" w:rsidRPr="00424A30" w:rsidRDefault="00FF34E9" w:rsidP="00295922">
            <w:pPr>
              <w:pStyle w:val="TableParagraph"/>
              <w:numPr>
                <w:ilvl w:val="0"/>
                <w:numId w:val="134"/>
              </w:numPr>
              <w:tabs>
                <w:tab w:val="left" w:pos="615"/>
                <w:tab w:val="left" w:pos="616"/>
              </w:tabs>
              <w:ind w:hanging="510"/>
              <w:jc w:val="both"/>
              <w:rPr>
                <w:szCs w:val="24"/>
                <w:lang w:val="tr-TR"/>
              </w:rPr>
            </w:pPr>
            <w:r w:rsidRPr="00424A30">
              <w:rPr>
                <w:w w:val="105"/>
                <w:szCs w:val="24"/>
                <w:lang w:val="tr-TR"/>
              </w:rPr>
              <w:t>Yatay bölümde belirtilenler dışında kapalı.</w:t>
            </w:r>
          </w:p>
        </w:tc>
        <w:tc>
          <w:tcPr>
            <w:tcW w:w="4051" w:type="dxa"/>
          </w:tcPr>
          <w:p w14:paraId="7336B134" w14:textId="668AF6E5" w:rsidR="000302E9" w:rsidRPr="00424A30" w:rsidRDefault="00915F94" w:rsidP="00295922">
            <w:pPr>
              <w:pStyle w:val="TableParagraph"/>
              <w:numPr>
                <w:ilvl w:val="0"/>
                <w:numId w:val="135"/>
              </w:numPr>
              <w:tabs>
                <w:tab w:val="left" w:pos="538"/>
                <w:tab w:val="left" w:pos="539"/>
              </w:tabs>
              <w:spacing w:before="32"/>
              <w:jc w:val="both"/>
              <w:rPr>
                <w:szCs w:val="24"/>
                <w:lang w:val="tr-TR"/>
              </w:rPr>
            </w:pPr>
            <w:r w:rsidRPr="00424A30">
              <w:rPr>
                <w:w w:val="105"/>
                <w:szCs w:val="24"/>
                <w:lang w:val="tr-TR"/>
              </w:rPr>
              <w:t>Ticari varlık gereklidir</w:t>
            </w:r>
            <w:r w:rsidR="000302E9" w:rsidRPr="00424A30">
              <w:rPr>
                <w:w w:val="105"/>
                <w:szCs w:val="24"/>
                <w:lang w:val="tr-TR"/>
              </w:rPr>
              <w:t>.</w:t>
            </w:r>
          </w:p>
          <w:p w14:paraId="435507EE" w14:textId="77777777" w:rsidR="000302E9" w:rsidRPr="00424A30" w:rsidRDefault="000302E9" w:rsidP="00295922">
            <w:pPr>
              <w:pStyle w:val="TableParagraph"/>
              <w:tabs>
                <w:tab w:val="left" w:pos="538"/>
                <w:tab w:val="left" w:pos="539"/>
              </w:tabs>
              <w:spacing w:before="32"/>
              <w:jc w:val="both"/>
              <w:rPr>
                <w:szCs w:val="24"/>
                <w:lang w:val="tr-TR"/>
              </w:rPr>
            </w:pPr>
          </w:p>
          <w:p w14:paraId="14391732" w14:textId="220C3568" w:rsidR="000302E9" w:rsidRPr="00424A30" w:rsidRDefault="00915F94" w:rsidP="00295922">
            <w:pPr>
              <w:pStyle w:val="TableParagraph"/>
              <w:numPr>
                <w:ilvl w:val="0"/>
                <w:numId w:val="135"/>
              </w:numPr>
              <w:tabs>
                <w:tab w:val="left" w:pos="538"/>
                <w:tab w:val="left" w:pos="539"/>
              </w:tabs>
              <w:jc w:val="both"/>
              <w:rPr>
                <w:szCs w:val="24"/>
                <w:lang w:val="tr-TR"/>
              </w:rPr>
            </w:pPr>
            <w:r w:rsidRPr="00424A30">
              <w:rPr>
                <w:w w:val="105"/>
                <w:szCs w:val="24"/>
                <w:lang w:val="tr-TR"/>
              </w:rPr>
              <w:t>Ticari varlık gereklidir</w:t>
            </w:r>
            <w:r w:rsidR="000302E9" w:rsidRPr="00424A30">
              <w:rPr>
                <w:w w:val="105"/>
                <w:szCs w:val="24"/>
                <w:lang w:val="tr-TR"/>
              </w:rPr>
              <w:t>.</w:t>
            </w:r>
          </w:p>
          <w:p w14:paraId="01E47B1B" w14:textId="5B7A54D2" w:rsidR="000302E9" w:rsidRPr="00424A30" w:rsidRDefault="000302E9" w:rsidP="00295922">
            <w:pPr>
              <w:pStyle w:val="TableParagraph"/>
              <w:tabs>
                <w:tab w:val="left" w:pos="538"/>
                <w:tab w:val="left" w:pos="539"/>
              </w:tabs>
              <w:jc w:val="both"/>
              <w:rPr>
                <w:szCs w:val="24"/>
                <w:lang w:val="tr-TR"/>
              </w:rPr>
            </w:pPr>
          </w:p>
          <w:p w14:paraId="6D3BA404" w14:textId="1F94122A" w:rsidR="000302E9" w:rsidRPr="00424A30" w:rsidRDefault="00AB21E3" w:rsidP="00295922">
            <w:pPr>
              <w:pStyle w:val="TableParagraph"/>
              <w:numPr>
                <w:ilvl w:val="0"/>
                <w:numId w:val="135"/>
              </w:numPr>
              <w:tabs>
                <w:tab w:val="left" w:pos="538"/>
                <w:tab w:val="left" w:pos="539"/>
              </w:tabs>
              <w:jc w:val="both"/>
              <w:rPr>
                <w:szCs w:val="24"/>
                <w:lang w:val="tr-TR"/>
              </w:rPr>
            </w:pPr>
            <w:r w:rsidRPr="00424A30">
              <w:rPr>
                <w:w w:val="105"/>
                <w:szCs w:val="24"/>
                <w:lang w:val="tr-TR"/>
              </w:rPr>
              <w:t>Kısıtlama yok.</w:t>
            </w:r>
          </w:p>
          <w:p w14:paraId="241018E7" w14:textId="257ADCA8" w:rsidR="000302E9" w:rsidRPr="00424A30" w:rsidRDefault="00FF34E9" w:rsidP="00295922">
            <w:pPr>
              <w:pStyle w:val="TableParagraph"/>
              <w:numPr>
                <w:ilvl w:val="0"/>
                <w:numId w:val="135"/>
              </w:numPr>
              <w:tabs>
                <w:tab w:val="left" w:pos="538"/>
                <w:tab w:val="left" w:pos="539"/>
              </w:tabs>
              <w:jc w:val="both"/>
              <w:rPr>
                <w:szCs w:val="24"/>
                <w:lang w:val="tr-TR"/>
              </w:rPr>
            </w:pPr>
            <w:r w:rsidRPr="00424A30">
              <w:rPr>
                <w:w w:val="105"/>
                <w:szCs w:val="24"/>
                <w:lang w:val="tr-TR"/>
              </w:rPr>
              <w:t>Yatay bölümde belirtilenler dışında kapalı.</w:t>
            </w:r>
          </w:p>
        </w:tc>
        <w:tc>
          <w:tcPr>
            <w:tcW w:w="3145" w:type="dxa"/>
            <w:vAlign w:val="center"/>
          </w:tcPr>
          <w:p w14:paraId="18981BAE" w14:textId="77777777" w:rsidR="000302E9" w:rsidRPr="00424A30" w:rsidRDefault="000302E9" w:rsidP="00295922">
            <w:pPr>
              <w:pStyle w:val="GvdeMetni"/>
              <w:jc w:val="both"/>
              <w:rPr>
                <w:rFonts w:cs="Times New Roman"/>
                <w:lang w:val="tr-TR"/>
              </w:rPr>
            </w:pPr>
          </w:p>
        </w:tc>
      </w:tr>
      <w:tr w:rsidR="000302E9" w:rsidRPr="00424A30" w14:paraId="3777C40C" w14:textId="77777777" w:rsidTr="008C0E84">
        <w:trPr>
          <w:trHeight w:val="348"/>
        </w:trPr>
        <w:tc>
          <w:tcPr>
            <w:tcW w:w="14390" w:type="dxa"/>
            <w:gridSpan w:val="4"/>
          </w:tcPr>
          <w:p w14:paraId="7A9B6B7E" w14:textId="3B2B1016" w:rsidR="000302E9" w:rsidRPr="00424A30" w:rsidRDefault="000302E9" w:rsidP="00295922">
            <w:pPr>
              <w:pStyle w:val="GvdeMetni"/>
              <w:numPr>
                <w:ilvl w:val="0"/>
                <w:numId w:val="38"/>
              </w:numPr>
              <w:jc w:val="both"/>
              <w:rPr>
                <w:rFonts w:cs="Times New Roman"/>
                <w:lang w:val="tr-TR"/>
              </w:rPr>
            </w:pPr>
            <w:r w:rsidRPr="00424A30">
              <w:rPr>
                <w:rFonts w:cs="Times New Roman"/>
                <w:w w:val="105"/>
                <w:u w:val="single"/>
                <w:lang w:val="tr-TR"/>
              </w:rPr>
              <w:t>Bank</w:t>
            </w:r>
            <w:r w:rsidR="003B2119" w:rsidRPr="00424A30">
              <w:rPr>
                <w:rFonts w:cs="Times New Roman"/>
                <w:w w:val="105"/>
                <w:u w:val="single"/>
                <w:lang w:val="tr-TR"/>
              </w:rPr>
              <w:t>acılık ve diğer mali hizmetler</w:t>
            </w:r>
            <w:r w:rsidRPr="00424A30">
              <w:rPr>
                <w:rFonts w:cs="Times New Roman"/>
                <w:w w:val="105"/>
                <w:lang w:val="tr-TR"/>
              </w:rPr>
              <w:t xml:space="preserve"> (</w:t>
            </w:r>
            <w:r w:rsidR="003B2119" w:rsidRPr="00424A30">
              <w:rPr>
                <w:rFonts w:cs="Times New Roman"/>
                <w:w w:val="105"/>
                <w:lang w:val="tr-TR"/>
              </w:rPr>
              <w:t>sigortalar hariç</w:t>
            </w:r>
            <w:r w:rsidRPr="00424A30">
              <w:rPr>
                <w:rFonts w:cs="Times New Roman"/>
                <w:w w:val="105"/>
                <w:lang w:val="tr-TR"/>
              </w:rPr>
              <w:t>)</w:t>
            </w:r>
          </w:p>
        </w:tc>
      </w:tr>
      <w:tr w:rsidR="00B70219" w:rsidRPr="00424A30" w14:paraId="7FE31BDD" w14:textId="77777777" w:rsidTr="0044217E">
        <w:tc>
          <w:tcPr>
            <w:tcW w:w="3596" w:type="dxa"/>
            <w:vAlign w:val="center"/>
          </w:tcPr>
          <w:p w14:paraId="08A8E332" w14:textId="4BC2F356" w:rsidR="000302E9" w:rsidRPr="00424A30" w:rsidRDefault="00B9797C" w:rsidP="00295922">
            <w:pPr>
              <w:pStyle w:val="TableParagraph"/>
              <w:tabs>
                <w:tab w:val="left" w:pos="507"/>
              </w:tabs>
              <w:spacing w:before="32"/>
              <w:jc w:val="both"/>
              <w:rPr>
                <w:w w:val="105"/>
                <w:szCs w:val="24"/>
                <w:lang w:val="tr-TR"/>
              </w:rPr>
            </w:pPr>
            <w:r w:rsidRPr="00424A30">
              <w:rPr>
                <w:w w:val="105"/>
                <w:szCs w:val="24"/>
                <w:lang w:val="tr-TR"/>
              </w:rPr>
              <w:t xml:space="preserve">(v) </w:t>
            </w:r>
            <w:r w:rsidR="005D1353" w:rsidRPr="00424A30">
              <w:rPr>
                <w:w w:val="105"/>
                <w:szCs w:val="24"/>
                <w:lang w:val="tr-TR"/>
              </w:rPr>
              <w:t>Halktan mevduat ve diğer geri ödenebilir fonların kabulü</w:t>
            </w:r>
          </w:p>
        </w:tc>
        <w:tc>
          <w:tcPr>
            <w:tcW w:w="3598" w:type="dxa"/>
            <w:vAlign w:val="center"/>
          </w:tcPr>
          <w:p w14:paraId="59F531F8" w14:textId="519C5470" w:rsidR="000302E9" w:rsidRPr="00424A30" w:rsidRDefault="00AB21E3" w:rsidP="00295922">
            <w:pPr>
              <w:pStyle w:val="TableParagraph"/>
              <w:numPr>
                <w:ilvl w:val="0"/>
                <w:numId w:val="201"/>
              </w:numPr>
              <w:tabs>
                <w:tab w:val="left" w:pos="664"/>
              </w:tabs>
              <w:spacing w:before="33" w:line="249" w:lineRule="auto"/>
              <w:ind w:right="853"/>
              <w:jc w:val="both"/>
              <w:rPr>
                <w:color w:val="FF0000"/>
                <w:spacing w:val="-3"/>
                <w:w w:val="105"/>
                <w:szCs w:val="24"/>
                <w:lang w:val="tr-TR"/>
              </w:rPr>
            </w:pPr>
            <w:r w:rsidRPr="00424A30">
              <w:rPr>
                <w:w w:val="105"/>
                <w:szCs w:val="24"/>
                <w:lang w:val="tr-TR"/>
              </w:rPr>
              <w:t>Kısıtlama yok.</w:t>
            </w:r>
          </w:p>
          <w:p w14:paraId="6E2C371C" w14:textId="03CFC4F0" w:rsidR="000302E9" w:rsidRPr="00424A30" w:rsidRDefault="00AB21E3" w:rsidP="00295922">
            <w:pPr>
              <w:pStyle w:val="TableParagraph"/>
              <w:numPr>
                <w:ilvl w:val="0"/>
                <w:numId w:val="201"/>
              </w:numPr>
              <w:tabs>
                <w:tab w:val="left" w:pos="664"/>
              </w:tabs>
              <w:spacing w:before="33" w:line="249" w:lineRule="auto"/>
              <w:ind w:right="853"/>
              <w:jc w:val="both"/>
              <w:rPr>
                <w:color w:val="FF0000"/>
                <w:spacing w:val="-3"/>
                <w:w w:val="105"/>
                <w:szCs w:val="24"/>
                <w:lang w:val="tr-TR"/>
              </w:rPr>
            </w:pPr>
            <w:r w:rsidRPr="00424A30">
              <w:rPr>
                <w:spacing w:val="-3"/>
                <w:w w:val="105"/>
                <w:szCs w:val="24"/>
                <w:lang w:val="tr-TR"/>
              </w:rPr>
              <w:t>Kısıtlama yok.</w:t>
            </w:r>
          </w:p>
          <w:p w14:paraId="71C0D625" w14:textId="77777777" w:rsidR="000302E9" w:rsidRPr="00424A30" w:rsidRDefault="000302E9" w:rsidP="00295922">
            <w:pPr>
              <w:pStyle w:val="TableParagraph"/>
              <w:numPr>
                <w:ilvl w:val="0"/>
                <w:numId w:val="201"/>
              </w:numPr>
              <w:tabs>
                <w:tab w:val="left" w:pos="664"/>
              </w:tabs>
              <w:spacing w:before="33" w:line="249" w:lineRule="auto"/>
              <w:ind w:right="853"/>
              <w:jc w:val="both"/>
              <w:rPr>
                <w:color w:val="FF0000"/>
                <w:spacing w:val="-3"/>
                <w:w w:val="105"/>
                <w:szCs w:val="24"/>
                <w:lang w:val="tr-TR"/>
              </w:rPr>
            </w:pPr>
          </w:p>
          <w:p w14:paraId="7DED2414" w14:textId="1305A016" w:rsidR="000302E9" w:rsidRPr="00424A30" w:rsidRDefault="00915F94" w:rsidP="00295922">
            <w:pPr>
              <w:pStyle w:val="TableParagraph"/>
              <w:numPr>
                <w:ilvl w:val="1"/>
                <w:numId w:val="201"/>
              </w:numPr>
              <w:tabs>
                <w:tab w:val="left" w:pos="664"/>
              </w:tabs>
              <w:spacing w:before="33" w:line="249" w:lineRule="auto"/>
              <w:ind w:left="880" w:right="424" w:hanging="371"/>
              <w:jc w:val="both"/>
              <w:rPr>
                <w:color w:val="FF0000"/>
                <w:spacing w:val="-3"/>
                <w:w w:val="105"/>
                <w:szCs w:val="24"/>
                <w:lang w:val="tr-TR"/>
              </w:rPr>
            </w:pPr>
            <w:r w:rsidRPr="00424A30">
              <w:rPr>
                <w:spacing w:val="-3"/>
                <w:w w:val="105"/>
                <w:szCs w:val="24"/>
                <w:lang w:val="tr-TR"/>
              </w:rPr>
              <w:t>Temsilcilik ofislerinin kuruluşu için kısıtlama yok</w:t>
            </w:r>
            <w:r w:rsidR="000302E9" w:rsidRPr="00424A30">
              <w:rPr>
                <w:spacing w:val="-3"/>
                <w:w w:val="105"/>
                <w:szCs w:val="24"/>
                <w:lang w:val="tr-TR"/>
              </w:rPr>
              <w:t>;</w:t>
            </w:r>
          </w:p>
          <w:p w14:paraId="7B4ADF9D" w14:textId="2689AB07" w:rsidR="000302E9" w:rsidRPr="00424A30" w:rsidRDefault="00915F94" w:rsidP="00295922">
            <w:pPr>
              <w:pStyle w:val="TableParagraph"/>
              <w:numPr>
                <w:ilvl w:val="1"/>
                <w:numId w:val="201"/>
              </w:numPr>
              <w:tabs>
                <w:tab w:val="left" w:pos="664"/>
              </w:tabs>
              <w:spacing w:before="33" w:line="249" w:lineRule="auto"/>
              <w:ind w:left="880" w:right="424" w:hanging="371"/>
              <w:jc w:val="both"/>
              <w:rPr>
                <w:color w:val="FF0000"/>
                <w:spacing w:val="-3"/>
                <w:w w:val="105"/>
                <w:szCs w:val="24"/>
                <w:lang w:val="tr-TR"/>
              </w:rPr>
            </w:pPr>
            <w:r w:rsidRPr="00424A30">
              <w:rPr>
                <w:spacing w:val="-3"/>
                <w:w w:val="105"/>
                <w:szCs w:val="24"/>
                <w:lang w:val="tr-TR"/>
              </w:rPr>
              <w:t>Banka şubelerinin faaliyeti için yeni lisanslar yönünden kapalı</w:t>
            </w:r>
            <w:r w:rsidR="000302E9" w:rsidRPr="00424A30">
              <w:rPr>
                <w:spacing w:val="-3"/>
                <w:w w:val="105"/>
                <w:szCs w:val="24"/>
                <w:lang w:val="tr-TR"/>
              </w:rPr>
              <w:t>;</w:t>
            </w:r>
          </w:p>
          <w:p w14:paraId="37F82501" w14:textId="45A2179E" w:rsidR="000302E9" w:rsidRPr="00424A30" w:rsidRDefault="00915F94" w:rsidP="00295922">
            <w:pPr>
              <w:pStyle w:val="TableParagraph"/>
              <w:numPr>
                <w:ilvl w:val="1"/>
                <w:numId w:val="201"/>
              </w:numPr>
              <w:tabs>
                <w:tab w:val="left" w:pos="664"/>
              </w:tabs>
              <w:spacing w:before="33" w:line="249" w:lineRule="auto"/>
              <w:ind w:left="880" w:right="424" w:hanging="371"/>
              <w:jc w:val="both"/>
              <w:rPr>
                <w:color w:val="FF0000"/>
                <w:spacing w:val="-3"/>
                <w:w w:val="105"/>
                <w:szCs w:val="24"/>
                <w:lang w:val="tr-TR"/>
              </w:rPr>
            </w:pPr>
            <w:r w:rsidRPr="00424A30">
              <w:rPr>
                <w:spacing w:val="-3"/>
                <w:w w:val="105"/>
                <w:szCs w:val="24"/>
                <w:lang w:val="tr-TR"/>
              </w:rPr>
              <w:t>Mevcut finansal kuruluşların faaliyetlerinin genişletilmesi için kapalı</w:t>
            </w:r>
            <w:r w:rsidR="000302E9" w:rsidRPr="00424A30">
              <w:rPr>
                <w:spacing w:val="-3"/>
                <w:w w:val="105"/>
                <w:szCs w:val="24"/>
                <w:lang w:val="tr-TR"/>
              </w:rPr>
              <w:t>.</w:t>
            </w:r>
          </w:p>
          <w:p w14:paraId="723EA61E" w14:textId="5DD84121" w:rsidR="000302E9" w:rsidRPr="00424A30" w:rsidRDefault="00167DAE" w:rsidP="00295922">
            <w:pPr>
              <w:pStyle w:val="TableParagraph"/>
              <w:numPr>
                <w:ilvl w:val="1"/>
                <w:numId w:val="201"/>
              </w:numPr>
              <w:tabs>
                <w:tab w:val="left" w:pos="664"/>
              </w:tabs>
              <w:spacing w:before="33" w:line="249" w:lineRule="auto"/>
              <w:ind w:left="880" w:right="424" w:hanging="371"/>
              <w:jc w:val="both"/>
              <w:rPr>
                <w:color w:val="FF0000"/>
                <w:spacing w:val="-3"/>
                <w:w w:val="105"/>
                <w:szCs w:val="24"/>
                <w:lang w:val="tr-TR"/>
              </w:rPr>
            </w:pPr>
            <w:r w:rsidRPr="00424A30">
              <w:rPr>
                <w:spacing w:val="-3"/>
                <w:w w:val="105"/>
                <w:szCs w:val="24"/>
                <w:lang w:val="tr-TR"/>
              </w:rPr>
              <w:t>Yabancı özsermaye %49 ile kısıtlıdır.</w:t>
            </w:r>
          </w:p>
          <w:p w14:paraId="5A9800A0" w14:textId="621E6E2F" w:rsidR="000302E9" w:rsidRPr="00424A30" w:rsidRDefault="00FF34E9" w:rsidP="00295922">
            <w:pPr>
              <w:pStyle w:val="TableParagraph"/>
              <w:numPr>
                <w:ilvl w:val="0"/>
                <w:numId w:val="201"/>
              </w:numPr>
              <w:tabs>
                <w:tab w:val="left" w:pos="664"/>
              </w:tabs>
              <w:spacing w:before="33" w:line="249" w:lineRule="auto"/>
              <w:ind w:right="424"/>
              <w:jc w:val="both"/>
              <w:rPr>
                <w:color w:val="FF0000"/>
                <w:spacing w:val="-3"/>
                <w:w w:val="105"/>
                <w:szCs w:val="24"/>
                <w:lang w:val="tr-TR"/>
              </w:rPr>
            </w:pPr>
            <w:r w:rsidRPr="00424A30">
              <w:rPr>
                <w:w w:val="105"/>
                <w:szCs w:val="24"/>
                <w:lang w:val="tr-TR"/>
              </w:rPr>
              <w:t>Yatay bölümde belirtilenler dışında kapalı.</w:t>
            </w:r>
          </w:p>
        </w:tc>
        <w:tc>
          <w:tcPr>
            <w:tcW w:w="4051" w:type="dxa"/>
            <w:vAlign w:val="center"/>
          </w:tcPr>
          <w:p w14:paraId="145CEB7F" w14:textId="4FE29417" w:rsidR="000302E9" w:rsidRPr="00424A30" w:rsidRDefault="00AB21E3" w:rsidP="00295922">
            <w:pPr>
              <w:pStyle w:val="TableParagraph"/>
              <w:numPr>
                <w:ilvl w:val="0"/>
                <w:numId w:val="136"/>
              </w:numPr>
              <w:tabs>
                <w:tab w:val="left" w:pos="554"/>
              </w:tabs>
              <w:spacing w:before="33" w:line="247" w:lineRule="auto"/>
              <w:ind w:right="491"/>
              <w:jc w:val="both"/>
              <w:rPr>
                <w:szCs w:val="24"/>
                <w:lang w:val="tr-TR"/>
              </w:rPr>
            </w:pPr>
            <w:r w:rsidRPr="00424A30">
              <w:rPr>
                <w:w w:val="105"/>
                <w:szCs w:val="24"/>
                <w:lang w:val="tr-TR"/>
              </w:rPr>
              <w:t>Kısıtlama yok.</w:t>
            </w:r>
          </w:p>
          <w:p w14:paraId="4BC313CB" w14:textId="462A6E94" w:rsidR="000302E9" w:rsidRPr="00424A30" w:rsidRDefault="00AB21E3" w:rsidP="00295922">
            <w:pPr>
              <w:pStyle w:val="TableParagraph"/>
              <w:numPr>
                <w:ilvl w:val="0"/>
                <w:numId w:val="136"/>
              </w:numPr>
              <w:tabs>
                <w:tab w:val="left" w:pos="554"/>
              </w:tabs>
              <w:spacing w:before="33" w:line="247" w:lineRule="auto"/>
              <w:ind w:right="491"/>
              <w:jc w:val="both"/>
              <w:rPr>
                <w:szCs w:val="24"/>
                <w:lang w:val="tr-TR"/>
              </w:rPr>
            </w:pPr>
            <w:r w:rsidRPr="00424A30">
              <w:rPr>
                <w:szCs w:val="24"/>
                <w:lang w:val="tr-TR"/>
              </w:rPr>
              <w:t>Kısıtlama yok.</w:t>
            </w:r>
          </w:p>
          <w:p w14:paraId="15DB367B" w14:textId="27C6E577" w:rsidR="000302E9" w:rsidRPr="00424A30" w:rsidRDefault="00AB21E3" w:rsidP="00295922">
            <w:pPr>
              <w:pStyle w:val="TableParagraph"/>
              <w:numPr>
                <w:ilvl w:val="0"/>
                <w:numId w:val="136"/>
              </w:numPr>
              <w:tabs>
                <w:tab w:val="left" w:pos="554"/>
              </w:tabs>
              <w:spacing w:before="33" w:line="247" w:lineRule="auto"/>
              <w:ind w:right="491"/>
              <w:jc w:val="both"/>
              <w:rPr>
                <w:szCs w:val="24"/>
                <w:lang w:val="tr-TR"/>
              </w:rPr>
            </w:pPr>
            <w:r w:rsidRPr="00424A30">
              <w:rPr>
                <w:w w:val="105"/>
                <w:szCs w:val="24"/>
                <w:lang w:val="tr-TR"/>
              </w:rPr>
              <w:t>Kısıtlama yok.</w:t>
            </w:r>
          </w:p>
          <w:p w14:paraId="15C5B719" w14:textId="799E0631" w:rsidR="000302E9" w:rsidRPr="00424A30" w:rsidRDefault="00FF34E9" w:rsidP="00295922">
            <w:pPr>
              <w:pStyle w:val="TableParagraph"/>
              <w:numPr>
                <w:ilvl w:val="0"/>
                <w:numId w:val="136"/>
              </w:numPr>
              <w:tabs>
                <w:tab w:val="left" w:pos="554"/>
              </w:tabs>
              <w:spacing w:before="33" w:line="247" w:lineRule="auto"/>
              <w:ind w:right="491"/>
              <w:jc w:val="both"/>
              <w:rPr>
                <w:szCs w:val="24"/>
                <w:lang w:val="tr-TR"/>
              </w:rPr>
            </w:pPr>
            <w:r w:rsidRPr="00424A30">
              <w:rPr>
                <w:w w:val="105"/>
                <w:szCs w:val="24"/>
                <w:lang w:val="tr-TR"/>
              </w:rPr>
              <w:t>Yatay bölümde belirtilenler dışında kapalı.</w:t>
            </w:r>
          </w:p>
          <w:p w14:paraId="5D0DE637" w14:textId="77777777" w:rsidR="000302E9" w:rsidRPr="00424A30" w:rsidRDefault="000302E9" w:rsidP="00295922">
            <w:pPr>
              <w:pStyle w:val="GvdeMetni"/>
              <w:jc w:val="both"/>
              <w:rPr>
                <w:rFonts w:cs="Times New Roman"/>
                <w:lang w:val="tr-TR"/>
              </w:rPr>
            </w:pPr>
          </w:p>
        </w:tc>
        <w:tc>
          <w:tcPr>
            <w:tcW w:w="3145" w:type="dxa"/>
            <w:vAlign w:val="center"/>
          </w:tcPr>
          <w:p w14:paraId="7945A54B" w14:textId="77777777" w:rsidR="000302E9" w:rsidRPr="00424A30" w:rsidRDefault="000302E9" w:rsidP="00295922">
            <w:pPr>
              <w:pStyle w:val="GvdeMetni"/>
              <w:jc w:val="both"/>
              <w:rPr>
                <w:rFonts w:cs="Times New Roman"/>
                <w:lang w:val="tr-TR"/>
              </w:rPr>
            </w:pPr>
          </w:p>
        </w:tc>
      </w:tr>
      <w:tr w:rsidR="00B70219" w:rsidRPr="00424A30" w14:paraId="4068F964" w14:textId="77777777" w:rsidTr="0044217E">
        <w:tc>
          <w:tcPr>
            <w:tcW w:w="3596" w:type="dxa"/>
            <w:vAlign w:val="center"/>
          </w:tcPr>
          <w:p w14:paraId="46B0E399" w14:textId="62709461" w:rsidR="000302E9" w:rsidRPr="00424A30" w:rsidRDefault="00B9797C" w:rsidP="00295922">
            <w:pPr>
              <w:pStyle w:val="TableParagraph"/>
              <w:tabs>
                <w:tab w:val="left" w:pos="507"/>
              </w:tabs>
              <w:spacing w:before="32"/>
              <w:jc w:val="both"/>
              <w:rPr>
                <w:w w:val="105"/>
                <w:szCs w:val="24"/>
                <w:lang w:val="tr-TR"/>
              </w:rPr>
            </w:pPr>
            <w:r w:rsidRPr="00424A30">
              <w:rPr>
                <w:w w:val="105"/>
                <w:szCs w:val="24"/>
                <w:lang w:val="tr-TR"/>
              </w:rPr>
              <w:lastRenderedPageBreak/>
              <w:t xml:space="preserve">(vi) </w:t>
            </w:r>
            <w:r w:rsidR="005D1353" w:rsidRPr="00424A30">
              <w:rPr>
                <w:w w:val="105"/>
                <w:szCs w:val="24"/>
                <w:lang w:val="tr-TR"/>
              </w:rPr>
              <w:t xml:space="preserve">Tüketici kredisi, ipotekli konut kredisi (mortgage), </w:t>
            </w:r>
            <w:r w:rsidR="00916378" w:rsidRPr="00424A30">
              <w:rPr>
                <w:w w:val="105"/>
                <w:szCs w:val="24"/>
                <w:lang w:val="tr-TR"/>
              </w:rPr>
              <w:t>faktöring</w:t>
            </w:r>
            <w:r w:rsidR="005D1353" w:rsidRPr="00424A30">
              <w:rPr>
                <w:w w:val="105"/>
                <w:szCs w:val="24"/>
                <w:lang w:val="tr-TR"/>
              </w:rPr>
              <w:t xml:space="preserve"> ve ticari işlemlerin finansmanı dâhil her türlü borç verme işlemi</w:t>
            </w:r>
          </w:p>
        </w:tc>
        <w:tc>
          <w:tcPr>
            <w:tcW w:w="3598" w:type="dxa"/>
            <w:vAlign w:val="center"/>
          </w:tcPr>
          <w:p w14:paraId="0B18373B" w14:textId="6B39DFF5" w:rsidR="000302E9" w:rsidRPr="00424A30" w:rsidRDefault="000302E9" w:rsidP="00295922">
            <w:pPr>
              <w:pStyle w:val="TableParagraph"/>
              <w:tabs>
                <w:tab w:val="left" w:pos="616"/>
              </w:tabs>
              <w:spacing w:before="32" w:line="249" w:lineRule="auto"/>
              <w:ind w:left="615" w:right="269" w:hanging="509"/>
              <w:jc w:val="both"/>
              <w:rPr>
                <w:w w:val="105"/>
                <w:szCs w:val="24"/>
                <w:lang w:val="tr-TR"/>
              </w:rPr>
            </w:pPr>
            <w:r w:rsidRPr="00424A30">
              <w:rPr>
                <w:w w:val="105"/>
                <w:szCs w:val="24"/>
                <w:lang w:val="tr-TR"/>
              </w:rPr>
              <w:t>1)</w:t>
            </w:r>
            <w:r w:rsidRPr="00424A30">
              <w:rPr>
                <w:w w:val="105"/>
                <w:szCs w:val="24"/>
                <w:lang w:val="tr-TR"/>
              </w:rPr>
              <w:tab/>
            </w:r>
            <w:r w:rsidRPr="00424A30">
              <w:rPr>
                <w:w w:val="105"/>
                <w:szCs w:val="24"/>
                <w:lang w:val="tr-TR"/>
              </w:rPr>
              <w:tab/>
            </w:r>
            <w:r w:rsidR="00AB21E3" w:rsidRPr="00424A30">
              <w:rPr>
                <w:w w:val="105"/>
                <w:szCs w:val="24"/>
                <w:lang w:val="tr-TR"/>
              </w:rPr>
              <w:t>Kısıtlama yok.</w:t>
            </w:r>
          </w:p>
          <w:p w14:paraId="3B0B9352" w14:textId="262DEE5A" w:rsidR="000302E9" w:rsidRPr="00424A30" w:rsidRDefault="000302E9" w:rsidP="00295922">
            <w:pPr>
              <w:pStyle w:val="TableParagraph"/>
              <w:jc w:val="both"/>
              <w:rPr>
                <w:w w:val="105"/>
                <w:szCs w:val="24"/>
                <w:lang w:val="tr-TR"/>
              </w:rPr>
            </w:pPr>
            <w:r w:rsidRPr="00424A30">
              <w:rPr>
                <w:w w:val="105"/>
                <w:szCs w:val="24"/>
                <w:lang w:val="tr-TR"/>
              </w:rPr>
              <w:t xml:space="preserve">  2)      </w:t>
            </w:r>
            <w:r w:rsidR="00AB21E3" w:rsidRPr="00424A30">
              <w:rPr>
                <w:w w:val="105"/>
                <w:szCs w:val="24"/>
                <w:lang w:val="tr-TR"/>
              </w:rPr>
              <w:t>Kısıtlama yok.</w:t>
            </w:r>
          </w:p>
          <w:p w14:paraId="461F962B" w14:textId="77777777" w:rsidR="000302E9" w:rsidRPr="00424A30" w:rsidRDefault="000302E9" w:rsidP="00295922">
            <w:pPr>
              <w:pStyle w:val="TableParagraph"/>
              <w:spacing w:before="115"/>
              <w:ind w:left="106"/>
              <w:jc w:val="both"/>
              <w:rPr>
                <w:szCs w:val="24"/>
                <w:lang w:val="tr-TR"/>
              </w:rPr>
            </w:pPr>
            <w:r w:rsidRPr="00424A30">
              <w:rPr>
                <w:w w:val="105"/>
                <w:szCs w:val="24"/>
                <w:lang w:val="tr-TR"/>
              </w:rPr>
              <w:t xml:space="preserve">3) </w:t>
            </w:r>
          </w:p>
          <w:p w14:paraId="44D0C03E" w14:textId="45F43489" w:rsidR="000302E9" w:rsidRPr="00424A30" w:rsidRDefault="00915F94" w:rsidP="00295922">
            <w:pPr>
              <w:pStyle w:val="TableParagraph"/>
              <w:numPr>
                <w:ilvl w:val="0"/>
                <w:numId w:val="137"/>
              </w:numPr>
              <w:tabs>
                <w:tab w:val="left" w:pos="616"/>
                <w:tab w:val="left" w:pos="617"/>
              </w:tabs>
              <w:spacing w:before="9" w:line="249" w:lineRule="auto"/>
              <w:ind w:right="307" w:hanging="509"/>
              <w:jc w:val="both"/>
              <w:rPr>
                <w:szCs w:val="24"/>
                <w:lang w:val="tr-TR"/>
              </w:rPr>
            </w:pPr>
            <w:r w:rsidRPr="00424A30">
              <w:rPr>
                <w:w w:val="105"/>
                <w:szCs w:val="24"/>
                <w:lang w:val="tr-TR"/>
              </w:rPr>
              <w:t>Temsilcilik ofislerinin kuruluşu için kısıtlama yok</w:t>
            </w:r>
            <w:r w:rsidR="000302E9" w:rsidRPr="00424A30">
              <w:rPr>
                <w:w w:val="105"/>
                <w:szCs w:val="24"/>
                <w:lang w:val="tr-TR"/>
              </w:rPr>
              <w:t>;</w:t>
            </w:r>
          </w:p>
          <w:p w14:paraId="176BF573" w14:textId="76FBF0CB" w:rsidR="000302E9" w:rsidRPr="00424A30" w:rsidRDefault="00915F94" w:rsidP="00295922">
            <w:pPr>
              <w:pStyle w:val="TableParagraph"/>
              <w:numPr>
                <w:ilvl w:val="0"/>
                <w:numId w:val="137"/>
              </w:numPr>
              <w:tabs>
                <w:tab w:val="left" w:pos="615"/>
                <w:tab w:val="left" w:pos="616"/>
              </w:tabs>
              <w:spacing w:line="249" w:lineRule="auto"/>
              <w:ind w:right="430" w:hanging="509"/>
              <w:jc w:val="both"/>
              <w:rPr>
                <w:szCs w:val="24"/>
                <w:lang w:val="tr-TR"/>
              </w:rPr>
            </w:pPr>
            <w:r w:rsidRPr="00424A30">
              <w:rPr>
                <w:w w:val="105"/>
                <w:szCs w:val="24"/>
                <w:lang w:val="tr-TR"/>
              </w:rPr>
              <w:t>Banka şubelerinin faaliyeti için yeni lisanslar yönünden kapalı</w:t>
            </w:r>
            <w:r w:rsidR="000302E9" w:rsidRPr="00424A30">
              <w:rPr>
                <w:w w:val="105"/>
                <w:szCs w:val="24"/>
                <w:lang w:val="tr-TR"/>
              </w:rPr>
              <w:t>;</w:t>
            </w:r>
          </w:p>
          <w:p w14:paraId="23B3F7F9" w14:textId="6616B3A3" w:rsidR="000302E9" w:rsidRPr="00424A30" w:rsidRDefault="00915F94" w:rsidP="00295922">
            <w:pPr>
              <w:pStyle w:val="TableParagraph"/>
              <w:numPr>
                <w:ilvl w:val="0"/>
                <w:numId w:val="137"/>
              </w:numPr>
              <w:tabs>
                <w:tab w:val="left" w:pos="616"/>
              </w:tabs>
              <w:spacing w:line="247" w:lineRule="auto"/>
              <w:ind w:right="417" w:hanging="509"/>
              <w:jc w:val="both"/>
              <w:rPr>
                <w:szCs w:val="24"/>
                <w:lang w:val="tr-TR"/>
              </w:rPr>
            </w:pPr>
            <w:r w:rsidRPr="00424A30">
              <w:rPr>
                <w:w w:val="105"/>
                <w:szCs w:val="24"/>
                <w:lang w:val="tr-TR"/>
              </w:rPr>
              <w:t>Mevcut finansal kuruluşların faaliyetlerinin genişletilmesi için kapalı</w:t>
            </w:r>
            <w:r w:rsidR="000302E9" w:rsidRPr="00424A30">
              <w:rPr>
                <w:w w:val="105"/>
                <w:szCs w:val="24"/>
                <w:lang w:val="tr-TR"/>
              </w:rPr>
              <w:t>;</w:t>
            </w:r>
          </w:p>
          <w:p w14:paraId="4A3CD1F7" w14:textId="6DB23A79" w:rsidR="000302E9" w:rsidRPr="00424A30" w:rsidRDefault="000302E9" w:rsidP="00295922">
            <w:pPr>
              <w:pStyle w:val="TableParagraph"/>
              <w:jc w:val="both"/>
              <w:rPr>
                <w:w w:val="105"/>
                <w:szCs w:val="24"/>
                <w:lang w:val="tr-TR"/>
              </w:rPr>
            </w:pPr>
            <w:r w:rsidRPr="00424A30">
              <w:rPr>
                <w:w w:val="105"/>
                <w:szCs w:val="24"/>
                <w:lang w:val="tr-TR"/>
              </w:rPr>
              <w:t xml:space="preserve">  (iv)    </w:t>
            </w:r>
            <w:r w:rsidR="00167DAE" w:rsidRPr="00424A30">
              <w:rPr>
                <w:w w:val="105"/>
                <w:szCs w:val="24"/>
                <w:lang w:val="tr-TR"/>
              </w:rPr>
              <w:t>Yabancı özsermaye %49 ile kısıtlıdır.</w:t>
            </w:r>
          </w:p>
          <w:p w14:paraId="1A4FC7A6" w14:textId="77777777" w:rsidR="000302E9" w:rsidRPr="00424A30" w:rsidRDefault="000302E9" w:rsidP="00295922">
            <w:pPr>
              <w:pStyle w:val="TableParagraph"/>
              <w:jc w:val="both"/>
              <w:rPr>
                <w:w w:val="105"/>
                <w:szCs w:val="24"/>
                <w:lang w:val="tr-TR"/>
              </w:rPr>
            </w:pPr>
          </w:p>
          <w:p w14:paraId="01AAF9C2" w14:textId="17C268F5" w:rsidR="000302E9" w:rsidRPr="00424A30" w:rsidRDefault="000302E9" w:rsidP="00295922">
            <w:pPr>
              <w:pStyle w:val="TableParagraph"/>
              <w:tabs>
                <w:tab w:val="left" w:pos="616"/>
              </w:tabs>
              <w:spacing w:before="1" w:line="249" w:lineRule="auto"/>
              <w:ind w:left="615" w:right="275" w:hanging="509"/>
              <w:jc w:val="both"/>
              <w:rPr>
                <w:szCs w:val="24"/>
                <w:lang w:val="tr-TR"/>
              </w:rPr>
            </w:pPr>
            <w:r w:rsidRPr="00424A30">
              <w:rPr>
                <w:w w:val="105"/>
                <w:szCs w:val="24"/>
                <w:lang w:val="tr-TR"/>
              </w:rPr>
              <w:t>4)</w:t>
            </w:r>
            <w:r w:rsidRPr="00424A30">
              <w:rPr>
                <w:w w:val="105"/>
                <w:szCs w:val="24"/>
                <w:lang w:val="tr-TR"/>
              </w:rPr>
              <w:tab/>
            </w:r>
            <w:r w:rsidRPr="00424A30">
              <w:rPr>
                <w:w w:val="105"/>
                <w:szCs w:val="24"/>
                <w:lang w:val="tr-TR"/>
              </w:rPr>
              <w:tab/>
            </w:r>
            <w:r w:rsidR="00FF34E9" w:rsidRPr="00424A30">
              <w:rPr>
                <w:w w:val="105"/>
                <w:szCs w:val="24"/>
                <w:lang w:val="tr-TR"/>
              </w:rPr>
              <w:t>Yatay bölümde belirtilenler dışında kapalı.</w:t>
            </w:r>
          </w:p>
        </w:tc>
        <w:tc>
          <w:tcPr>
            <w:tcW w:w="4051" w:type="dxa"/>
            <w:vAlign w:val="center"/>
          </w:tcPr>
          <w:p w14:paraId="02D398F3" w14:textId="4CC748C9" w:rsidR="000302E9" w:rsidRPr="00424A30" w:rsidRDefault="00AB21E3" w:rsidP="00295922">
            <w:pPr>
              <w:pStyle w:val="TableParagraph"/>
              <w:numPr>
                <w:ilvl w:val="0"/>
                <w:numId w:val="202"/>
              </w:numPr>
              <w:tabs>
                <w:tab w:val="left" w:pos="554"/>
              </w:tabs>
              <w:spacing w:before="32" w:line="249" w:lineRule="auto"/>
              <w:ind w:right="330"/>
              <w:jc w:val="both"/>
              <w:rPr>
                <w:w w:val="105"/>
                <w:szCs w:val="24"/>
                <w:lang w:val="tr-TR"/>
              </w:rPr>
            </w:pPr>
            <w:r w:rsidRPr="00424A30">
              <w:rPr>
                <w:w w:val="105"/>
                <w:szCs w:val="24"/>
                <w:lang w:val="tr-TR"/>
              </w:rPr>
              <w:t>Kısıtlama yok.</w:t>
            </w:r>
          </w:p>
          <w:p w14:paraId="5C9E90D3" w14:textId="791FE1C6" w:rsidR="000302E9" w:rsidRPr="00424A30" w:rsidRDefault="00AB21E3" w:rsidP="00295922">
            <w:pPr>
              <w:pStyle w:val="TableParagraph"/>
              <w:numPr>
                <w:ilvl w:val="0"/>
                <w:numId w:val="202"/>
              </w:numPr>
              <w:tabs>
                <w:tab w:val="left" w:pos="554"/>
              </w:tabs>
              <w:spacing w:before="32" w:line="249" w:lineRule="auto"/>
              <w:ind w:right="330"/>
              <w:jc w:val="both"/>
              <w:rPr>
                <w:w w:val="105"/>
                <w:szCs w:val="24"/>
                <w:lang w:val="tr-TR"/>
              </w:rPr>
            </w:pPr>
            <w:r w:rsidRPr="00424A30">
              <w:rPr>
                <w:w w:val="105"/>
                <w:szCs w:val="24"/>
                <w:lang w:val="tr-TR"/>
              </w:rPr>
              <w:t>Kısıtlama yok.</w:t>
            </w:r>
          </w:p>
          <w:p w14:paraId="59F07532" w14:textId="51AF2A21" w:rsidR="000302E9" w:rsidRPr="00424A30" w:rsidRDefault="00AB21E3" w:rsidP="00295922">
            <w:pPr>
              <w:pStyle w:val="TableParagraph"/>
              <w:numPr>
                <w:ilvl w:val="0"/>
                <w:numId w:val="202"/>
              </w:numPr>
              <w:tabs>
                <w:tab w:val="left" w:pos="554"/>
              </w:tabs>
              <w:spacing w:before="32" w:line="249" w:lineRule="auto"/>
              <w:ind w:right="330"/>
              <w:jc w:val="both"/>
              <w:rPr>
                <w:w w:val="105"/>
                <w:szCs w:val="24"/>
                <w:lang w:val="tr-TR"/>
              </w:rPr>
            </w:pPr>
            <w:r w:rsidRPr="00424A30">
              <w:rPr>
                <w:w w:val="105"/>
                <w:szCs w:val="24"/>
                <w:lang w:val="tr-TR"/>
              </w:rPr>
              <w:t>Kısıtlama yok.</w:t>
            </w:r>
          </w:p>
          <w:p w14:paraId="0F17FD31" w14:textId="1B4B270D" w:rsidR="000302E9" w:rsidRPr="00424A30" w:rsidRDefault="00FF34E9" w:rsidP="00295922">
            <w:pPr>
              <w:pStyle w:val="TableParagraph"/>
              <w:numPr>
                <w:ilvl w:val="0"/>
                <w:numId w:val="202"/>
              </w:numPr>
              <w:tabs>
                <w:tab w:val="left" w:pos="554"/>
              </w:tabs>
              <w:spacing w:before="32" w:line="249" w:lineRule="auto"/>
              <w:ind w:right="330"/>
              <w:jc w:val="both"/>
              <w:rPr>
                <w:w w:val="105"/>
                <w:szCs w:val="24"/>
                <w:lang w:val="tr-TR"/>
              </w:rPr>
            </w:pPr>
            <w:r w:rsidRPr="00424A30">
              <w:rPr>
                <w:w w:val="105"/>
                <w:szCs w:val="24"/>
                <w:lang w:val="tr-TR"/>
              </w:rPr>
              <w:t>Yatay bölümde belirtilenler dışında kapalı.</w:t>
            </w:r>
          </w:p>
        </w:tc>
        <w:tc>
          <w:tcPr>
            <w:tcW w:w="3145" w:type="dxa"/>
            <w:vAlign w:val="center"/>
          </w:tcPr>
          <w:p w14:paraId="265906DC" w14:textId="77777777" w:rsidR="000302E9" w:rsidRPr="00424A30" w:rsidRDefault="000302E9" w:rsidP="00295922">
            <w:pPr>
              <w:pStyle w:val="GvdeMetni"/>
              <w:jc w:val="both"/>
              <w:rPr>
                <w:rFonts w:cs="Times New Roman"/>
                <w:lang w:val="tr-TR"/>
              </w:rPr>
            </w:pPr>
          </w:p>
        </w:tc>
      </w:tr>
      <w:tr w:rsidR="00B70219" w:rsidRPr="00424A30" w14:paraId="0E96001A" w14:textId="77777777" w:rsidTr="00F64156">
        <w:tc>
          <w:tcPr>
            <w:tcW w:w="3596" w:type="dxa"/>
            <w:vAlign w:val="center"/>
          </w:tcPr>
          <w:p w14:paraId="16345882" w14:textId="5F98FB68" w:rsidR="000302E9" w:rsidRPr="00424A30" w:rsidRDefault="00B9797C" w:rsidP="00295922">
            <w:pPr>
              <w:pStyle w:val="TableParagraph"/>
              <w:tabs>
                <w:tab w:val="left" w:pos="507"/>
              </w:tabs>
              <w:spacing w:before="32"/>
              <w:jc w:val="both"/>
              <w:rPr>
                <w:w w:val="105"/>
                <w:szCs w:val="24"/>
                <w:lang w:val="tr-TR"/>
              </w:rPr>
            </w:pPr>
            <w:r w:rsidRPr="00424A30">
              <w:rPr>
                <w:w w:val="105"/>
                <w:szCs w:val="24"/>
                <w:lang w:val="tr-TR"/>
              </w:rPr>
              <w:t xml:space="preserve">(vii) </w:t>
            </w:r>
            <w:r w:rsidR="000302E9" w:rsidRPr="00424A30">
              <w:rPr>
                <w:w w:val="105"/>
                <w:szCs w:val="24"/>
                <w:lang w:val="tr-TR"/>
              </w:rPr>
              <w:t>Finan</w:t>
            </w:r>
            <w:r w:rsidR="005D1353" w:rsidRPr="00424A30">
              <w:rPr>
                <w:w w:val="105"/>
                <w:szCs w:val="24"/>
                <w:lang w:val="tr-TR"/>
              </w:rPr>
              <w:t>sal kiralama (leasing)</w:t>
            </w:r>
          </w:p>
        </w:tc>
        <w:tc>
          <w:tcPr>
            <w:tcW w:w="3598" w:type="dxa"/>
          </w:tcPr>
          <w:p w14:paraId="71342B45" w14:textId="603DE4F4" w:rsidR="000302E9" w:rsidRPr="00424A30" w:rsidRDefault="00AB21E3" w:rsidP="00295922">
            <w:pPr>
              <w:pStyle w:val="TableParagraph"/>
              <w:numPr>
                <w:ilvl w:val="0"/>
                <w:numId w:val="139"/>
              </w:numPr>
              <w:tabs>
                <w:tab w:val="left" w:pos="616"/>
                <w:tab w:val="left" w:pos="617"/>
              </w:tabs>
              <w:spacing w:before="33" w:line="247" w:lineRule="auto"/>
              <w:ind w:right="269" w:hanging="509"/>
              <w:jc w:val="both"/>
              <w:rPr>
                <w:szCs w:val="24"/>
                <w:lang w:val="tr-TR"/>
              </w:rPr>
            </w:pPr>
            <w:r w:rsidRPr="00424A30">
              <w:rPr>
                <w:w w:val="105"/>
                <w:szCs w:val="24"/>
                <w:lang w:val="tr-TR"/>
              </w:rPr>
              <w:t>Kısıtlama yok.</w:t>
            </w:r>
          </w:p>
          <w:p w14:paraId="796CF12C" w14:textId="30252192" w:rsidR="000302E9" w:rsidRPr="00424A30" w:rsidRDefault="00AB21E3" w:rsidP="00295922">
            <w:pPr>
              <w:pStyle w:val="TableParagraph"/>
              <w:numPr>
                <w:ilvl w:val="0"/>
                <w:numId w:val="139"/>
              </w:numPr>
              <w:tabs>
                <w:tab w:val="left" w:pos="616"/>
              </w:tabs>
              <w:jc w:val="both"/>
              <w:rPr>
                <w:szCs w:val="24"/>
                <w:lang w:val="tr-TR"/>
              </w:rPr>
            </w:pPr>
            <w:r w:rsidRPr="00424A30">
              <w:rPr>
                <w:w w:val="105"/>
                <w:szCs w:val="24"/>
                <w:lang w:val="tr-TR"/>
              </w:rPr>
              <w:t>Kısıtlama yok.</w:t>
            </w:r>
          </w:p>
          <w:p w14:paraId="636D0F9B" w14:textId="77777777" w:rsidR="000302E9" w:rsidRPr="00424A30" w:rsidRDefault="000302E9" w:rsidP="00295922">
            <w:pPr>
              <w:pStyle w:val="TableParagraph"/>
              <w:numPr>
                <w:ilvl w:val="0"/>
                <w:numId w:val="139"/>
              </w:numPr>
              <w:tabs>
                <w:tab w:val="left" w:pos="617"/>
              </w:tabs>
              <w:ind w:left="616" w:hanging="511"/>
              <w:jc w:val="both"/>
              <w:rPr>
                <w:szCs w:val="24"/>
                <w:lang w:val="tr-TR"/>
              </w:rPr>
            </w:pPr>
          </w:p>
          <w:p w14:paraId="69FC996E" w14:textId="4680F5DB" w:rsidR="000302E9" w:rsidRPr="00424A30" w:rsidRDefault="00915F94" w:rsidP="00295922">
            <w:pPr>
              <w:pStyle w:val="TableParagraph"/>
              <w:numPr>
                <w:ilvl w:val="0"/>
                <w:numId w:val="138"/>
              </w:numPr>
              <w:tabs>
                <w:tab w:val="left" w:pos="616"/>
                <w:tab w:val="left" w:pos="617"/>
              </w:tabs>
              <w:spacing w:before="9" w:line="247" w:lineRule="auto"/>
              <w:ind w:right="307" w:hanging="509"/>
              <w:jc w:val="both"/>
              <w:rPr>
                <w:szCs w:val="24"/>
                <w:lang w:val="tr-TR"/>
              </w:rPr>
            </w:pPr>
            <w:r w:rsidRPr="00424A30">
              <w:rPr>
                <w:w w:val="105"/>
                <w:szCs w:val="24"/>
                <w:lang w:val="tr-TR"/>
              </w:rPr>
              <w:t>Temsilcilik ofislerinin kuruluşu için kısıtlama yok</w:t>
            </w:r>
            <w:r w:rsidR="000302E9" w:rsidRPr="00424A30">
              <w:rPr>
                <w:w w:val="105"/>
                <w:szCs w:val="24"/>
                <w:lang w:val="tr-TR"/>
              </w:rPr>
              <w:t>;</w:t>
            </w:r>
          </w:p>
          <w:p w14:paraId="1A96EEEC" w14:textId="640CF6BC" w:rsidR="000302E9" w:rsidRPr="00424A30" w:rsidRDefault="00915F94" w:rsidP="00295922">
            <w:pPr>
              <w:pStyle w:val="TableParagraph"/>
              <w:numPr>
                <w:ilvl w:val="0"/>
                <w:numId w:val="138"/>
              </w:numPr>
              <w:tabs>
                <w:tab w:val="left" w:pos="615"/>
                <w:tab w:val="left" w:pos="616"/>
              </w:tabs>
              <w:spacing w:before="2" w:line="247" w:lineRule="auto"/>
              <w:ind w:right="430" w:hanging="509"/>
              <w:jc w:val="both"/>
              <w:rPr>
                <w:szCs w:val="24"/>
                <w:lang w:val="tr-TR"/>
              </w:rPr>
            </w:pPr>
            <w:r w:rsidRPr="00424A30">
              <w:rPr>
                <w:w w:val="105"/>
                <w:szCs w:val="24"/>
                <w:lang w:val="tr-TR"/>
              </w:rPr>
              <w:t>Banka şubelerinin faaliyeti için yeni lisanslar yönünden kapalı</w:t>
            </w:r>
            <w:r w:rsidR="000302E9" w:rsidRPr="00424A30">
              <w:rPr>
                <w:w w:val="105"/>
                <w:szCs w:val="24"/>
                <w:lang w:val="tr-TR"/>
              </w:rPr>
              <w:t>;</w:t>
            </w:r>
          </w:p>
          <w:p w14:paraId="2B58A508" w14:textId="7A649AFE" w:rsidR="000302E9" w:rsidRPr="00424A30" w:rsidRDefault="00915F94" w:rsidP="00295922">
            <w:pPr>
              <w:pStyle w:val="TableParagraph"/>
              <w:numPr>
                <w:ilvl w:val="0"/>
                <w:numId w:val="138"/>
              </w:numPr>
              <w:tabs>
                <w:tab w:val="left" w:pos="616"/>
              </w:tabs>
              <w:spacing w:before="2" w:line="249" w:lineRule="auto"/>
              <w:ind w:right="417" w:hanging="509"/>
              <w:jc w:val="both"/>
              <w:rPr>
                <w:szCs w:val="24"/>
                <w:lang w:val="tr-TR"/>
              </w:rPr>
            </w:pPr>
            <w:r w:rsidRPr="00424A30">
              <w:rPr>
                <w:w w:val="105"/>
                <w:szCs w:val="24"/>
                <w:lang w:val="tr-TR"/>
              </w:rPr>
              <w:t xml:space="preserve">Mevcut finansal </w:t>
            </w:r>
            <w:r w:rsidRPr="00424A30">
              <w:rPr>
                <w:w w:val="105"/>
                <w:szCs w:val="24"/>
                <w:lang w:val="tr-TR"/>
              </w:rPr>
              <w:lastRenderedPageBreak/>
              <w:t>kuruluşların faaliyetlerinin genişletilmesi için kapalı</w:t>
            </w:r>
            <w:r w:rsidR="000302E9" w:rsidRPr="00424A30">
              <w:rPr>
                <w:w w:val="105"/>
                <w:szCs w:val="24"/>
                <w:lang w:val="tr-TR"/>
              </w:rPr>
              <w:t>;</w:t>
            </w:r>
          </w:p>
          <w:p w14:paraId="02C000D2" w14:textId="0FABA098" w:rsidR="000302E9" w:rsidRPr="00424A30" w:rsidRDefault="00167DAE" w:rsidP="00295922">
            <w:pPr>
              <w:pStyle w:val="TableParagraph"/>
              <w:numPr>
                <w:ilvl w:val="0"/>
                <w:numId w:val="138"/>
              </w:numPr>
              <w:tabs>
                <w:tab w:val="left" w:pos="616"/>
              </w:tabs>
              <w:spacing w:line="228" w:lineRule="exact"/>
              <w:jc w:val="both"/>
              <w:rPr>
                <w:szCs w:val="24"/>
                <w:lang w:val="tr-TR"/>
              </w:rPr>
            </w:pPr>
            <w:r w:rsidRPr="00424A30">
              <w:rPr>
                <w:w w:val="105"/>
                <w:szCs w:val="24"/>
                <w:lang w:val="tr-TR"/>
              </w:rPr>
              <w:t>Yabancı özsermaye %49 ile kısıtlıdır.</w:t>
            </w:r>
          </w:p>
          <w:p w14:paraId="1AEC34C2" w14:textId="77777777" w:rsidR="000302E9" w:rsidRPr="00424A30" w:rsidRDefault="000302E9" w:rsidP="00295922">
            <w:pPr>
              <w:pStyle w:val="TableParagraph"/>
              <w:tabs>
                <w:tab w:val="left" w:pos="616"/>
              </w:tabs>
              <w:spacing w:line="228" w:lineRule="exact"/>
              <w:ind w:left="615"/>
              <w:jc w:val="both"/>
              <w:rPr>
                <w:w w:val="105"/>
                <w:szCs w:val="24"/>
                <w:lang w:val="tr-TR"/>
              </w:rPr>
            </w:pPr>
          </w:p>
          <w:p w14:paraId="72B0C05B" w14:textId="22A5D75C" w:rsidR="000302E9" w:rsidRPr="00424A30" w:rsidRDefault="000302E9" w:rsidP="00295922">
            <w:pPr>
              <w:pStyle w:val="TableParagraph"/>
              <w:tabs>
                <w:tab w:val="left" w:pos="616"/>
              </w:tabs>
              <w:spacing w:line="247" w:lineRule="auto"/>
              <w:ind w:left="615" w:right="269" w:hanging="509"/>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tc>
        <w:tc>
          <w:tcPr>
            <w:tcW w:w="4051" w:type="dxa"/>
            <w:vAlign w:val="center"/>
          </w:tcPr>
          <w:p w14:paraId="01D057A7" w14:textId="74002381" w:rsidR="000302E9" w:rsidRPr="00424A30" w:rsidRDefault="00AB21E3" w:rsidP="00295922">
            <w:pPr>
              <w:pStyle w:val="TableParagraph"/>
              <w:numPr>
                <w:ilvl w:val="0"/>
                <w:numId w:val="140"/>
              </w:numPr>
              <w:tabs>
                <w:tab w:val="left" w:pos="554"/>
                <w:tab w:val="left" w:pos="555"/>
              </w:tabs>
              <w:spacing w:before="33" w:line="247" w:lineRule="auto"/>
              <w:ind w:right="330"/>
              <w:jc w:val="both"/>
              <w:rPr>
                <w:szCs w:val="24"/>
                <w:lang w:val="tr-TR"/>
              </w:rPr>
            </w:pPr>
            <w:r w:rsidRPr="00424A30">
              <w:rPr>
                <w:w w:val="105"/>
                <w:szCs w:val="24"/>
                <w:lang w:val="tr-TR"/>
              </w:rPr>
              <w:lastRenderedPageBreak/>
              <w:t>Kısıtlama yok.</w:t>
            </w:r>
          </w:p>
          <w:p w14:paraId="30BF470F" w14:textId="08FACC6B" w:rsidR="000302E9" w:rsidRPr="00424A30" w:rsidRDefault="00AB21E3" w:rsidP="00295922">
            <w:pPr>
              <w:pStyle w:val="TableParagraph"/>
              <w:numPr>
                <w:ilvl w:val="0"/>
                <w:numId w:val="140"/>
              </w:numPr>
              <w:tabs>
                <w:tab w:val="left" w:pos="554"/>
                <w:tab w:val="left" w:pos="555"/>
              </w:tabs>
              <w:jc w:val="both"/>
              <w:rPr>
                <w:szCs w:val="24"/>
                <w:lang w:val="tr-TR"/>
              </w:rPr>
            </w:pPr>
            <w:r w:rsidRPr="00424A30">
              <w:rPr>
                <w:w w:val="105"/>
                <w:szCs w:val="24"/>
                <w:lang w:val="tr-TR"/>
              </w:rPr>
              <w:t>Kısıtlama yok.</w:t>
            </w:r>
          </w:p>
          <w:p w14:paraId="37F73897" w14:textId="21EA40A7" w:rsidR="000302E9" w:rsidRPr="00424A30" w:rsidRDefault="00AB21E3" w:rsidP="00295922">
            <w:pPr>
              <w:pStyle w:val="TableParagraph"/>
              <w:numPr>
                <w:ilvl w:val="0"/>
                <w:numId w:val="140"/>
              </w:numPr>
              <w:tabs>
                <w:tab w:val="left" w:pos="554"/>
                <w:tab w:val="left" w:pos="555"/>
              </w:tabs>
              <w:spacing w:before="1" w:line="249" w:lineRule="auto"/>
              <w:ind w:right="330"/>
              <w:jc w:val="both"/>
              <w:rPr>
                <w:szCs w:val="24"/>
                <w:lang w:val="tr-TR"/>
              </w:rPr>
            </w:pPr>
            <w:r w:rsidRPr="00424A30">
              <w:rPr>
                <w:w w:val="105"/>
                <w:szCs w:val="24"/>
                <w:lang w:val="tr-TR"/>
              </w:rPr>
              <w:t>Kısıtlama yok.</w:t>
            </w:r>
          </w:p>
          <w:p w14:paraId="45555F80" w14:textId="72715E55" w:rsidR="000302E9" w:rsidRPr="00424A30" w:rsidRDefault="000302E9" w:rsidP="00295922">
            <w:pPr>
              <w:pStyle w:val="TableParagraph"/>
              <w:tabs>
                <w:tab w:val="left" w:pos="515"/>
              </w:tabs>
              <w:spacing w:line="247" w:lineRule="auto"/>
              <w:ind w:left="615" w:right="269" w:hanging="509"/>
              <w:jc w:val="both"/>
              <w:rPr>
                <w:szCs w:val="24"/>
                <w:lang w:val="tr-TR"/>
              </w:rPr>
            </w:pPr>
            <w:r w:rsidRPr="00424A30">
              <w:rPr>
                <w:w w:val="105"/>
                <w:szCs w:val="24"/>
                <w:lang w:val="tr-TR"/>
              </w:rPr>
              <w:t>4)</w:t>
            </w:r>
            <w:r w:rsidRPr="00424A30">
              <w:rPr>
                <w:w w:val="105"/>
                <w:szCs w:val="24"/>
                <w:lang w:val="tr-TR"/>
              </w:rPr>
              <w:tab/>
            </w:r>
            <w:r w:rsidR="004769A8" w:rsidRPr="00424A30">
              <w:rPr>
                <w:w w:val="105"/>
                <w:szCs w:val="24"/>
                <w:lang w:val="tr-TR"/>
              </w:rPr>
              <w:t xml:space="preserve"> </w:t>
            </w:r>
            <w:r w:rsidR="00FF34E9" w:rsidRPr="00424A30">
              <w:rPr>
                <w:w w:val="105"/>
                <w:szCs w:val="24"/>
                <w:lang w:val="tr-TR"/>
              </w:rPr>
              <w:t>Yatay bölümde belirtilenler dışında kapalı.</w:t>
            </w:r>
          </w:p>
        </w:tc>
        <w:tc>
          <w:tcPr>
            <w:tcW w:w="3145" w:type="dxa"/>
            <w:vAlign w:val="center"/>
          </w:tcPr>
          <w:p w14:paraId="773D87F7" w14:textId="77777777" w:rsidR="000302E9" w:rsidRPr="00424A30" w:rsidRDefault="000302E9" w:rsidP="00295922">
            <w:pPr>
              <w:pStyle w:val="GvdeMetni"/>
              <w:jc w:val="both"/>
              <w:rPr>
                <w:rFonts w:cs="Times New Roman"/>
                <w:lang w:val="tr-TR"/>
              </w:rPr>
            </w:pPr>
          </w:p>
        </w:tc>
      </w:tr>
      <w:tr w:rsidR="00B70219" w:rsidRPr="00424A30" w14:paraId="1941DAE2" w14:textId="77777777" w:rsidTr="00F64156">
        <w:tc>
          <w:tcPr>
            <w:tcW w:w="3596" w:type="dxa"/>
          </w:tcPr>
          <w:p w14:paraId="2B8E922E" w14:textId="48F91360" w:rsidR="000302E9" w:rsidRPr="00424A30" w:rsidRDefault="00B9797C" w:rsidP="00295922">
            <w:pPr>
              <w:pStyle w:val="TableParagraph"/>
              <w:tabs>
                <w:tab w:val="left" w:pos="507"/>
              </w:tabs>
              <w:spacing w:before="32"/>
              <w:jc w:val="both"/>
              <w:rPr>
                <w:w w:val="105"/>
                <w:szCs w:val="24"/>
                <w:lang w:val="tr-TR"/>
              </w:rPr>
            </w:pPr>
            <w:r w:rsidRPr="00424A30">
              <w:rPr>
                <w:w w:val="105"/>
                <w:szCs w:val="24"/>
                <w:lang w:val="tr-TR"/>
              </w:rPr>
              <w:t xml:space="preserve">(viii) </w:t>
            </w:r>
            <w:r w:rsidR="005D1353" w:rsidRPr="00424A30">
              <w:rPr>
                <w:w w:val="105"/>
                <w:szCs w:val="24"/>
                <w:lang w:val="tr-TR"/>
              </w:rPr>
              <w:t>Kredi kartı, banka kartı, seyahat çeki ve banka çeki dahil tüm ödeme ve para transfer hizmetleri</w:t>
            </w:r>
          </w:p>
        </w:tc>
        <w:tc>
          <w:tcPr>
            <w:tcW w:w="3598" w:type="dxa"/>
          </w:tcPr>
          <w:p w14:paraId="178AB30C" w14:textId="66946C53" w:rsidR="000302E9" w:rsidRPr="00424A30" w:rsidRDefault="00AB21E3" w:rsidP="00295922">
            <w:pPr>
              <w:pStyle w:val="TableParagraph"/>
              <w:numPr>
                <w:ilvl w:val="0"/>
                <w:numId w:val="142"/>
              </w:numPr>
              <w:tabs>
                <w:tab w:val="left" w:pos="616"/>
                <w:tab w:val="left" w:pos="617"/>
              </w:tabs>
              <w:spacing w:before="32" w:line="249" w:lineRule="auto"/>
              <w:ind w:right="269" w:hanging="509"/>
              <w:jc w:val="both"/>
              <w:rPr>
                <w:szCs w:val="24"/>
                <w:lang w:val="tr-TR"/>
              </w:rPr>
            </w:pPr>
            <w:r w:rsidRPr="00424A30">
              <w:rPr>
                <w:w w:val="105"/>
                <w:szCs w:val="24"/>
                <w:lang w:val="tr-TR"/>
              </w:rPr>
              <w:t>Kısıtlama yok.</w:t>
            </w:r>
          </w:p>
          <w:p w14:paraId="3F03A003" w14:textId="67044CDD" w:rsidR="000302E9" w:rsidRPr="00424A30" w:rsidRDefault="00AB21E3" w:rsidP="00295922">
            <w:pPr>
              <w:pStyle w:val="TableParagraph"/>
              <w:numPr>
                <w:ilvl w:val="0"/>
                <w:numId w:val="142"/>
              </w:numPr>
              <w:tabs>
                <w:tab w:val="left" w:pos="615"/>
                <w:tab w:val="left" w:pos="616"/>
              </w:tabs>
              <w:jc w:val="both"/>
              <w:rPr>
                <w:szCs w:val="24"/>
                <w:lang w:val="tr-TR"/>
              </w:rPr>
            </w:pPr>
            <w:r w:rsidRPr="00424A30">
              <w:rPr>
                <w:w w:val="105"/>
                <w:szCs w:val="24"/>
                <w:lang w:val="tr-TR"/>
              </w:rPr>
              <w:t>Kısıtlama yok.</w:t>
            </w:r>
          </w:p>
          <w:p w14:paraId="091E65F7" w14:textId="77777777" w:rsidR="000302E9" w:rsidRPr="00424A30" w:rsidRDefault="000302E9" w:rsidP="00295922">
            <w:pPr>
              <w:pStyle w:val="TableParagraph"/>
              <w:numPr>
                <w:ilvl w:val="0"/>
                <w:numId w:val="142"/>
              </w:numPr>
              <w:tabs>
                <w:tab w:val="left" w:pos="615"/>
                <w:tab w:val="left" w:pos="617"/>
              </w:tabs>
              <w:ind w:left="616" w:hanging="511"/>
              <w:jc w:val="both"/>
              <w:rPr>
                <w:szCs w:val="24"/>
                <w:lang w:val="tr-TR"/>
              </w:rPr>
            </w:pPr>
          </w:p>
          <w:p w14:paraId="6E3A6428" w14:textId="1E6FE8A2" w:rsidR="000302E9" w:rsidRPr="00424A30" w:rsidRDefault="000302E9" w:rsidP="00295922">
            <w:pPr>
              <w:pStyle w:val="TableParagraph"/>
              <w:tabs>
                <w:tab w:val="left" w:pos="616"/>
              </w:tabs>
              <w:spacing w:before="9" w:line="247" w:lineRule="auto"/>
              <w:ind w:left="615" w:right="307" w:hanging="509"/>
              <w:jc w:val="both"/>
              <w:rPr>
                <w:w w:val="105"/>
                <w:szCs w:val="24"/>
                <w:lang w:val="tr-TR"/>
              </w:rPr>
            </w:pPr>
            <w:r w:rsidRPr="00424A30">
              <w:rPr>
                <w:w w:val="105"/>
                <w:szCs w:val="24"/>
                <w:lang w:val="tr-TR"/>
              </w:rPr>
              <w:t>(i)</w:t>
            </w:r>
            <w:r w:rsidRPr="00424A30">
              <w:rPr>
                <w:w w:val="105"/>
                <w:szCs w:val="24"/>
                <w:lang w:val="tr-TR"/>
              </w:rPr>
              <w:tab/>
            </w:r>
            <w:r w:rsidRPr="00424A30">
              <w:rPr>
                <w:w w:val="105"/>
                <w:szCs w:val="24"/>
                <w:lang w:val="tr-TR"/>
              </w:rPr>
              <w:tab/>
            </w:r>
            <w:r w:rsidR="00915F94" w:rsidRPr="00424A30">
              <w:rPr>
                <w:w w:val="105"/>
                <w:szCs w:val="24"/>
                <w:lang w:val="tr-TR"/>
              </w:rPr>
              <w:t>Temsilcilik ofislerinin kuruluşu için kısıtlama yok</w:t>
            </w:r>
            <w:r w:rsidRPr="00424A30">
              <w:rPr>
                <w:w w:val="105"/>
                <w:szCs w:val="24"/>
                <w:lang w:val="tr-TR"/>
              </w:rPr>
              <w:t>;</w:t>
            </w:r>
          </w:p>
          <w:p w14:paraId="512151E9" w14:textId="29FB8AB1" w:rsidR="000302E9" w:rsidRPr="00424A30" w:rsidRDefault="00915F94" w:rsidP="00295922">
            <w:pPr>
              <w:pStyle w:val="TableParagraph"/>
              <w:numPr>
                <w:ilvl w:val="0"/>
                <w:numId w:val="141"/>
              </w:numPr>
              <w:tabs>
                <w:tab w:val="left" w:pos="616"/>
              </w:tabs>
              <w:spacing w:before="33" w:line="247" w:lineRule="auto"/>
              <w:ind w:right="430"/>
              <w:jc w:val="both"/>
              <w:rPr>
                <w:szCs w:val="24"/>
                <w:lang w:val="tr-TR"/>
              </w:rPr>
            </w:pPr>
            <w:bookmarkStart w:id="1" w:name="_Hlk128759213"/>
            <w:r w:rsidRPr="00424A30">
              <w:rPr>
                <w:w w:val="105"/>
                <w:szCs w:val="24"/>
                <w:lang w:val="tr-TR"/>
              </w:rPr>
              <w:t>Banka şubelerinin faaliyetleri için yeni lisanslar yönünden kapalı</w:t>
            </w:r>
            <w:r w:rsidR="000302E9" w:rsidRPr="00424A30">
              <w:rPr>
                <w:w w:val="105"/>
                <w:szCs w:val="24"/>
                <w:lang w:val="tr-TR"/>
              </w:rPr>
              <w:t>;</w:t>
            </w:r>
          </w:p>
          <w:p w14:paraId="06502965" w14:textId="538D2D28" w:rsidR="000302E9" w:rsidRPr="00424A30" w:rsidRDefault="00915F94" w:rsidP="00295922">
            <w:pPr>
              <w:pStyle w:val="TableParagraph"/>
              <w:numPr>
                <w:ilvl w:val="0"/>
                <w:numId w:val="141"/>
              </w:numPr>
              <w:tabs>
                <w:tab w:val="left" w:pos="616"/>
              </w:tabs>
              <w:spacing w:before="3" w:line="247" w:lineRule="auto"/>
              <w:ind w:right="417"/>
              <w:jc w:val="both"/>
              <w:rPr>
                <w:szCs w:val="24"/>
                <w:lang w:val="tr-TR"/>
              </w:rPr>
            </w:pPr>
            <w:r w:rsidRPr="00424A30">
              <w:rPr>
                <w:w w:val="105"/>
                <w:szCs w:val="24"/>
                <w:lang w:val="tr-TR"/>
              </w:rPr>
              <w:t>Mevcut finansal kuruluşların faaliyetlerinin genişletilmesi için kapalı</w:t>
            </w:r>
            <w:bookmarkEnd w:id="1"/>
            <w:r w:rsidR="000302E9" w:rsidRPr="00424A30">
              <w:rPr>
                <w:w w:val="105"/>
                <w:szCs w:val="24"/>
                <w:lang w:val="tr-TR"/>
              </w:rPr>
              <w:t>;</w:t>
            </w:r>
          </w:p>
          <w:p w14:paraId="4C50C1AF" w14:textId="5AD2C976" w:rsidR="000302E9" w:rsidRPr="00424A30" w:rsidRDefault="000302E9" w:rsidP="00295922">
            <w:pPr>
              <w:pStyle w:val="TableParagraph"/>
              <w:tabs>
                <w:tab w:val="left" w:pos="616"/>
              </w:tabs>
              <w:spacing w:before="9" w:line="247" w:lineRule="auto"/>
              <w:ind w:left="615" w:right="307" w:hanging="509"/>
              <w:jc w:val="both"/>
              <w:rPr>
                <w:w w:val="105"/>
                <w:szCs w:val="24"/>
                <w:lang w:val="tr-TR"/>
              </w:rPr>
            </w:pPr>
            <w:r w:rsidRPr="00424A30">
              <w:rPr>
                <w:w w:val="105"/>
                <w:szCs w:val="24"/>
                <w:lang w:val="tr-TR"/>
              </w:rPr>
              <w:t xml:space="preserve">(iv)    </w:t>
            </w:r>
            <w:r w:rsidR="00167DAE" w:rsidRPr="00424A30">
              <w:rPr>
                <w:w w:val="105"/>
                <w:szCs w:val="24"/>
                <w:lang w:val="tr-TR"/>
              </w:rPr>
              <w:t>Yabancı özsermaye %49 ile kısıtlıdır.</w:t>
            </w:r>
          </w:p>
          <w:p w14:paraId="5123470A" w14:textId="7214AEA6" w:rsidR="000302E9" w:rsidRPr="00424A30" w:rsidRDefault="000302E9" w:rsidP="00295922">
            <w:pPr>
              <w:pStyle w:val="GvdeMetni"/>
              <w:ind w:left="59"/>
              <w:jc w:val="both"/>
              <w:rPr>
                <w:rFonts w:cs="Times New Roman"/>
                <w:lang w:val="tr-TR"/>
              </w:rPr>
            </w:pPr>
            <w:r w:rsidRPr="00424A30">
              <w:rPr>
                <w:rFonts w:cs="Times New Roman"/>
                <w:w w:val="105"/>
                <w:lang w:val="tr-TR"/>
              </w:rPr>
              <w:t>4)</w:t>
            </w:r>
            <w:r w:rsidR="004769A8" w:rsidRPr="00424A30">
              <w:rPr>
                <w:rFonts w:cs="Times New Roman"/>
                <w:w w:val="105"/>
                <w:lang w:val="tr-TR"/>
              </w:rPr>
              <w:t xml:space="preserve">       </w:t>
            </w:r>
            <w:r w:rsidR="00FF34E9" w:rsidRPr="00424A30">
              <w:rPr>
                <w:rFonts w:cs="Times New Roman"/>
                <w:w w:val="105"/>
                <w:lang w:val="tr-TR"/>
              </w:rPr>
              <w:t>Yatay bölümde belirtilenler dışında kapalı.</w:t>
            </w:r>
          </w:p>
        </w:tc>
        <w:tc>
          <w:tcPr>
            <w:tcW w:w="4051" w:type="dxa"/>
            <w:vAlign w:val="center"/>
          </w:tcPr>
          <w:p w14:paraId="51693D1F" w14:textId="15770318" w:rsidR="000302E9" w:rsidRPr="00424A30" w:rsidRDefault="00AB21E3" w:rsidP="00295922">
            <w:pPr>
              <w:pStyle w:val="TableParagraph"/>
              <w:numPr>
                <w:ilvl w:val="0"/>
                <w:numId w:val="143"/>
              </w:numPr>
              <w:tabs>
                <w:tab w:val="left" w:pos="554"/>
                <w:tab w:val="left" w:pos="555"/>
              </w:tabs>
              <w:spacing w:before="32" w:line="249" w:lineRule="auto"/>
              <w:ind w:right="331"/>
              <w:jc w:val="both"/>
              <w:rPr>
                <w:szCs w:val="24"/>
                <w:lang w:val="tr-TR"/>
              </w:rPr>
            </w:pPr>
            <w:r w:rsidRPr="00424A30">
              <w:rPr>
                <w:w w:val="105"/>
                <w:szCs w:val="24"/>
                <w:lang w:val="tr-TR"/>
              </w:rPr>
              <w:t>Kısıtlama yok.</w:t>
            </w:r>
          </w:p>
          <w:p w14:paraId="4D5ABD15" w14:textId="51C4D1C1" w:rsidR="000302E9" w:rsidRPr="00424A30" w:rsidRDefault="00AB21E3" w:rsidP="00295922">
            <w:pPr>
              <w:pStyle w:val="TableParagraph"/>
              <w:numPr>
                <w:ilvl w:val="0"/>
                <w:numId w:val="143"/>
              </w:numPr>
              <w:tabs>
                <w:tab w:val="left" w:pos="554"/>
                <w:tab w:val="left" w:pos="555"/>
              </w:tabs>
              <w:jc w:val="both"/>
              <w:rPr>
                <w:szCs w:val="24"/>
                <w:lang w:val="tr-TR"/>
              </w:rPr>
            </w:pPr>
            <w:r w:rsidRPr="00424A30">
              <w:rPr>
                <w:w w:val="105"/>
                <w:szCs w:val="24"/>
                <w:lang w:val="tr-TR"/>
              </w:rPr>
              <w:t>Kısıtlama yok.</w:t>
            </w:r>
          </w:p>
          <w:p w14:paraId="2D149AE8" w14:textId="20314CA1" w:rsidR="000302E9" w:rsidRPr="00424A30" w:rsidRDefault="00AB21E3" w:rsidP="00295922">
            <w:pPr>
              <w:pStyle w:val="TableParagraph"/>
              <w:numPr>
                <w:ilvl w:val="0"/>
                <w:numId w:val="143"/>
              </w:numPr>
              <w:tabs>
                <w:tab w:val="left" w:pos="554"/>
                <w:tab w:val="left" w:pos="555"/>
              </w:tabs>
              <w:spacing w:line="249" w:lineRule="auto"/>
              <w:ind w:right="330"/>
              <w:jc w:val="both"/>
              <w:rPr>
                <w:szCs w:val="24"/>
                <w:lang w:val="tr-TR"/>
              </w:rPr>
            </w:pPr>
            <w:r w:rsidRPr="00424A30">
              <w:rPr>
                <w:w w:val="105"/>
                <w:szCs w:val="24"/>
                <w:lang w:val="tr-TR"/>
              </w:rPr>
              <w:t>Kısıtlama yok.</w:t>
            </w:r>
          </w:p>
          <w:p w14:paraId="0A878CAD" w14:textId="4067FB62" w:rsidR="000302E9" w:rsidRPr="00424A30" w:rsidRDefault="000302E9" w:rsidP="00295922">
            <w:pPr>
              <w:pStyle w:val="TableParagraph"/>
              <w:tabs>
                <w:tab w:val="left" w:pos="616"/>
              </w:tabs>
              <w:spacing w:before="1" w:line="247" w:lineRule="auto"/>
              <w:ind w:left="615" w:right="269" w:hanging="509"/>
              <w:jc w:val="both"/>
              <w:rPr>
                <w:szCs w:val="24"/>
                <w:lang w:val="tr-TR"/>
              </w:rPr>
            </w:pPr>
            <w:r w:rsidRPr="00424A30">
              <w:rPr>
                <w:w w:val="105"/>
                <w:szCs w:val="24"/>
                <w:lang w:val="tr-TR"/>
              </w:rPr>
              <w:t>4)</w:t>
            </w:r>
            <w:r w:rsidR="004769A8" w:rsidRPr="00424A30">
              <w:rPr>
                <w:w w:val="105"/>
                <w:szCs w:val="24"/>
                <w:lang w:val="tr-TR"/>
              </w:rPr>
              <w:t xml:space="preserve">     </w:t>
            </w:r>
            <w:r w:rsidR="00FF34E9" w:rsidRPr="00424A30">
              <w:rPr>
                <w:w w:val="105"/>
                <w:szCs w:val="24"/>
                <w:lang w:val="tr-TR"/>
              </w:rPr>
              <w:t>Yatay bölümde belirtilenler dışında kapalı.</w:t>
            </w:r>
          </w:p>
          <w:p w14:paraId="0D2C8CE3" w14:textId="77777777" w:rsidR="000302E9" w:rsidRPr="00424A30" w:rsidRDefault="000302E9" w:rsidP="00295922">
            <w:pPr>
              <w:pStyle w:val="GvdeMetni"/>
              <w:jc w:val="both"/>
              <w:rPr>
                <w:rFonts w:cs="Times New Roman"/>
                <w:lang w:val="tr-TR"/>
              </w:rPr>
            </w:pPr>
          </w:p>
        </w:tc>
        <w:tc>
          <w:tcPr>
            <w:tcW w:w="3145" w:type="dxa"/>
          </w:tcPr>
          <w:p w14:paraId="0125913F" w14:textId="77777777" w:rsidR="000302E9" w:rsidRPr="00424A30" w:rsidRDefault="000302E9" w:rsidP="00295922">
            <w:pPr>
              <w:pStyle w:val="GvdeMetni"/>
              <w:jc w:val="both"/>
              <w:rPr>
                <w:rFonts w:cs="Times New Roman"/>
                <w:lang w:val="tr-TR"/>
              </w:rPr>
            </w:pPr>
          </w:p>
        </w:tc>
      </w:tr>
      <w:tr w:rsidR="00B70219" w:rsidRPr="00424A30" w14:paraId="2967B281" w14:textId="77777777" w:rsidTr="00F64156">
        <w:tc>
          <w:tcPr>
            <w:tcW w:w="3596" w:type="dxa"/>
          </w:tcPr>
          <w:p w14:paraId="0E76BE0A" w14:textId="35CAF687" w:rsidR="000302E9" w:rsidRPr="00424A30" w:rsidRDefault="00B9797C" w:rsidP="00295922">
            <w:pPr>
              <w:pStyle w:val="TableParagraph"/>
              <w:tabs>
                <w:tab w:val="left" w:pos="507"/>
              </w:tabs>
              <w:spacing w:before="32"/>
              <w:jc w:val="both"/>
              <w:rPr>
                <w:w w:val="105"/>
                <w:szCs w:val="24"/>
                <w:lang w:val="tr-TR"/>
              </w:rPr>
            </w:pPr>
            <w:r w:rsidRPr="00424A30">
              <w:rPr>
                <w:w w:val="105"/>
                <w:szCs w:val="24"/>
                <w:lang w:val="tr-TR"/>
              </w:rPr>
              <w:t xml:space="preserve">(ix) </w:t>
            </w:r>
            <w:r w:rsidR="000302E9" w:rsidRPr="00424A30">
              <w:rPr>
                <w:w w:val="105"/>
                <w:szCs w:val="24"/>
                <w:lang w:val="tr-TR"/>
              </w:rPr>
              <w:t>G</w:t>
            </w:r>
            <w:r w:rsidR="005D1353" w:rsidRPr="00424A30">
              <w:rPr>
                <w:w w:val="105"/>
                <w:szCs w:val="24"/>
                <w:lang w:val="tr-TR"/>
              </w:rPr>
              <w:t>arantiler ve taahhütler</w:t>
            </w:r>
          </w:p>
        </w:tc>
        <w:tc>
          <w:tcPr>
            <w:tcW w:w="3598" w:type="dxa"/>
          </w:tcPr>
          <w:p w14:paraId="7C652B81" w14:textId="528F1C0B" w:rsidR="000302E9" w:rsidRPr="00424A30" w:rsidRDefault="00AB21E3" w:rsidP="00295922">
            <w:pPr>
              <w:pStyle w:val="TableParagraph"/>
              <w:numPr>
                <w:ilvl w:val="0"/>
                <w:numId w:val="145"/>
              </w:numPr>
              <w:tabs>
                <w:tab w:val="left" w:pos="615"/>
                <w:tab w:val="left" w:pos="616"/>
              </w:tabs>
              <w:spacing w:before="32" w:line="249" w:lineRule="auto"/>
              <w:ind w:right="862" w:hanging="509"/>
              <w:jc w:val="both"/>
              <w:rPr>
                <w:szCs w:val="24"/>
                <w:lang w:val="tr-TR"/>
              </w:rPr>
            </w:pPr>
            <w:r w:rsidRPr="00424A30">
              <w:rPr>
                <w:w w:val="105"/>
                <w:szCs w:val="24"/>
                <w:lang w:val="tr-TR"/>
              </w:rPr>
              <w:t>Kısıtlama yok.</w:t>
            </w:r>
          </w:p>
          <w:p w14:paraId="50430051" w14:textId="7525D8F8" w:rsidR="000302E9" w:rsidRPr="00424A30" w:rsidRDefault="00AB21E3" w:rsidP="00295922">
            <w:pPr>
              <w:pStyle w:val="TableParagraph"/>
              <w:numPr>
                <w:ilvl w:val="0"/>
                <w:numId w:val="145"/>
              </w:numPr>
              <w:tabs>
                <w:tab w:val="left" w:pos="616"/>
              </w:tabs>
              <w:jc w:val="both"/>
              <w:rPr>
                <w:szCs w:val="24"/>
                <w:lang w:val="tr-TR"/>
              </w:rPr>
            </w:pPr>
            <w:r w:rsidRPr="00424A30">
              <w:rPr>
                <w:w w:val="105"/>
                <w:szCs w:val="24"/>
                <w:lang w:val="tr-TR"/>
              </w:rPr>
              <w:t>Kısıtlama yok.</w:t>
            </w:r>
          </w:p>
          <w:p w14:paraId="356FFCD1" w14:textId="77777777" w:rsidR="000302E9" w:rsidRPr="00424A30" w:rsidRDefault="000302E9" w:rsidP="00295922">
            <w:pPr>
              <w:pStyle w:val="TableParagraph"/>
              <w:numPr>
                <w:ilvl w:val="0"/>
                <w:numId w:val="145"/>
              </w:numPr>
              <w:tabs>
                <w:tab w:val="left" w:pos="617"/>
              </w:tabs>
              <w:ind w:left="616" w:hanging="511"/>
              <w:jc w:val="both"/>
              <w:rPr>
                <w:szCs w:val="24"/>
                <w:lang w:val="tr-TR"/>
              </w:rPr>
            </w:pPr>
          </w:p>
          <w:p w14:paraId="2442AC27" w14:textId="12646FB2" w:rsidR="000302E9" w:rsidRPr="00424A30" w:rsidRDefault="00915F94" w:rsidP="00295922">
            <w:pPr>
              <w:pStyle w:val="TableParagraph"/>
              <w:numPr>
                <w:ilvl w:val="0"/>
                <w:numId w:val="144"/>
              </w:numPr>
              <w:tabs>
                <w:tab w:val="left" w:pos="616"/>
                <w:tab w:val="left" w:pos="617"/>
              </w:tabs>
              <w:spacing w:before="8" w:line="247" w:lineRule="auto"/>
              <w:ind w:right="307" w:hanging="509"/>
              <w:jc w:val="both"/>
              <w:rPr>
                <w:szCs w:val="24"/>
                <w:lang w:val="tr-TR"/>
              </w:rPr>
            </w:pPr>
            <w:r w:rsidRPr="00424A30">
              <w:rPr>
                <w:w w:val="105"/>
                <w:szCs w:val="24"/>
                <w:lang w:val="tr-TR"/>
              </w:rPr>
              <w:t>Temsilcilik ofislerinin kuruluşu için kısıtlama yok</w:t>
            </w:r>
            <w:r w:rsidR="000302E9" w:rsidRPr="00424A30">
              <w:rPr>
                <w:w w:val="105"/>
                <w:szCs w:val="24"/>
                <w:lang w:val="tr-TR"/>
              </w:rPr>
              <w:t>;</w:t>
            </w:r>
          </w:p>
          <w:p w14:paraId="2CD31FEC" w14:textId="326AE000" w:rsidR="000302E9" w:rsidRPr="00424A30" w:rsidRDefault="00915F94" w:rsidP="00295922">
            <w:pPr>
              <w:pStyle w:val="TableParagraph"/>
              <w:numPr>
                <w:ilvl w:val="0"/>
                <w:numId w:val="144"/>
              </w:numPr>
              <w:tabs>
                <w:tab w:val="left" w:pos="614"/>
                <w:tab w:val="left" w:pos="616"/>
              </w:tabs>
              <w:spacing w:before="3" w:line="247" w:lineRule="auto"/>
              <w:ind w:right="431" w:hanging="509"/>
              <w:jc w:val="both"/>
              <w:rPr>
                <w:szCs w:val="24"/>
                <w:lang w:val="tr-TR"/>
              </w:rPr>
            </w:pPr>
            <w:r w:rsidRPr="00424A30">
              <w:rPr>
                <w:w w:val="105"/>
                <w:szCs w:val="24"/>
                <w:lang w:val="tr-TR"/>
              </w:rPr>
              <w:t>Banka şubelerinin faaliyetleri için yeni lisanslar yönünden kapalı</w:t>
            </w:r>
            <w:r w:rsidR="000302E9" w:rsidRPr="00424A30">
              <w:rPr>
                <w:w w:val="105"/>
                <w:szCs w:val="24"/>
                <w:lang w:val="tr-TR"/>
              </w:rPr>
              <w:t>;</w:t>
            </w:r>
          </w:p>
          <w:p w14:paraId="3A7C6CB6" w14:textId="6B3649F6" w:rsidR="000302E9" w:rsidRPr="00424A30" w:rsidRDefault="00915F94" w:rsidP="00295922">
            <w:pPr>
              <w:pStyle w:val="TableParagraph"/>
              <w:numPr>
                <w:ilvl w:val="0"/>
                <w:numId w:val="144"/>
              </w:numPr>
              <w:tabs>
                <w:tab w:val="left" w:pos="616"/>
              </w:tabs>
              <w:spacing w:before="2" w:line="247" w:lineRule="auto"/>
              <w:ind w:right="417" w:hanging="509"/>
              <w:jc w:val="both"/>
              <w:rPr>
                <w:szCs w:val="24"/>
                <w:lang w:val="tr-TR"/>
              </w:rPr>
            </w:pPr>
            <w:r w:rsidRPr="00424A30">
              <w:rPr>
                <w:w w:val="105"/>
                <w:szCs w:val="24"/>
                <w:lang w:val="tr-TR"/>
              </w:rPr>
              <w:t>Mevcut finansal kuruluşların faaliyetlerinin genişletilmesi için kapalı</w:t>
            </w:r>
            <w:r w:rsidR="000302E9" w:rsidRPr="00424A30">
              <w:rPr>
                <w:w w:val="105"/>
                <w:szCs w:val="24"/>
                <w:lang w:val="tr-TR"/>
              </w:rPr>
              <w:t>;</w:t>
            </w:r>
          </w:p>
          <w:p w14:paraId="52636300" w14:textId="1EAB48F7" w:rsidR="000302E9" w:rsidRPr="00424A30" w:rsidRDefault="00167DAE" w:rsidP="00295922">
            <w:pPr>
              <w:pStyle w:val="TableParagraph"/>
              <w:numPr>
                <w:ilvl w:val="0"/>
                <w:numId w:val="144"/>
              </w:numPr>
              <w:tabs>
                <w:tab w:val="left" w:pos="616"/>
              </w:tabs>
              <w:spacing w:before="4"/>
              <w:jc w:val="both"/>
              <w:rPr>
                <w:szCs w:val="24"/>
                <w:lang w:val="tr-TR"/>
              </w:rPr>
            </w:pPr>
            <w:r w:rsidRPr="00424A30">
              <w:rPr>
                <w:w w:val="105"/>
                <w:szCs w:val="24"/>
                <w:lang w:val="tr-TR"/>
              </w:rPr>
              <w:t>Yabancı özsermaye %49 ile kısıtlıdır.</w:t>
            </w:r>
          </w:p>
          <w:p w14:paraId="49D9CB85" w14:textId="22459CCF" w:rsidR="000302E9" w:rsidRPr="00424A30" w:rsidRDefault="000302E9" w:rsidP="00295922">
            <w:pPr>
              <w:pStyle w:val="TableParagraph"/>
              <w:tabs>
                <w:tab w:val="left" w:pos="615"/>
              </w:tabs>
              <w:spacing w:line="247" w:lineRule="auto"/>
              <w:ind w:left="615" w:right="270" w:hanging="509"/>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tc>
        <w:tc>
          <w:tcPr>
            <w:tcW w:w="4051" w:type="dxa"/>
            <w:vAlign w:val="center"/>
          </w:tcPr>
          <w:p w14:paraId="436182F6" w14:textId="0293A5BC" w:rsidR="000302E9" w:rsidRPr="00424A30" w:rsidRDefault="00AB21E3" w:rsidP="00295922">
            <w:pPr>
              <w:pStyle w:val="TableParagraph"/>
              <w:numPr>
                <w:ilvl w:val="0"/>
                <w:numId w:val="146"/>
              </w:numPr>
              <w:tabs>
                <w:tab w:val="left" w:pos="554"/>
                <w:tab w:val="left" w:pos="556"/>
              </w:tabs>
              <w:spacing w:before="32" w:line="249" w:lineRule="auto"/>
              <w:ind w:right="491"/>
              <w:jc w:val="both"/>
              <w:rPr>
                <w:szCs w:val="24"/>
                <w:lang w:val="tr-TR"/>
              </w:rPr>
            </w:pPr>
            <w:r w:rsidRPr="00424A30">
              <w:rPr>
                <w:w w:val="105"/>
                <w:szCs w:val="24"/>
                <w:lang w:val="tr-TR"/>
              </w:rPr>
              <w:lastRenderedPageBreak/>
              <w:t>Kısıtlama yok.</w:t>
            </w:r>
          </w:p>
          <w:p w14:paraId="0EE9E273" w14:textId="2D8D1A14" w:rsidR="000302E9" w:rsidRPr="00424A30" w:rsidRDefault="00AB21E3" w:rsidP="00295922">
            <w:pPr>
              <w:pStyle w:val="TableParagraph"/>
              <w:numPr>
                <w:ilvl w:val="0"/>
                <w:numId w:val="146"/>
              </w:numPr>
              <w:tabs>
                <w:tab w:val="left" w:pos="554"/>
                <w:tab w:val="left" w:pos="555"/>
              </w:tabs>
              <w:jc w:val="both"/>
              <w:rPr>
                <w:szCs w:val="24"/>
                <w:lang w:val="tr-TR"/>
              </w:rPr>
            </w:pPr>
            <w:r w:rsidRPr="00424A30">
              <w:rPr>
                <w:w w:val="105"/>
                <w:szCs w:val="24"/>
                <w:lang w:val="tr-TR"/>
              </w:rPr>
              <w:t>Kısıtlama yok.</w:t>
            </w:r>
          </w:p>
          <w:p w14:paraId="3DA10967" w14:textId="1C60C662" w:rsidR="000302E9" w:rsidRPr="00424A30" w:rsidRDefault="00AB21E3" w:rsidP="00295922">
            <w:pPr>
              <w:pStyle w:val="TableParagraph"/>
              <w:numPr>
                <w:ilvl w:val="0"/>
                <w:numId w:val="146"/>
              </w:numPr>
              <w:tabs>
                <w:tab w:val="left" w:pos="554"/>
                <w:tab w:val="left" w:pos="556"/>
              </w:tabs>
              <w:spacing w:line="247" w:lineRule="auto"/>
              <w:ind w:right="865"/>
              <w:jc w:val="both"/>
              <w:rPr>
                <w:szCs w:val="24"/>
                <w:lang w:val="tr-TR"/>
              </w:rPr>
            </w:pPr>
            <w:r w:rsidRPr="00424A30">
              <w:rPr>
                <w:spacing w:val="-4"/>
                <w:w w:val="105"/>
                <w:szCs w:val="24"/>
                <w:lang w:val="tr-TR"/>
              </w:rPr>
              <w:lastRenderedPageBreak/>
              <w:t>Kısıtlama yok.</w:t>
            </w:r>
          </w:p>
          <w:p w14:paraId="65F29406" w14:textId="5EEEEA64" w:rsidR="000302E9" w:rsidRPr="00424A30" w:rsidRDefault="004769A8" w:rsidP="00295922">
            <w:pPr>
              <w:pStyle w:val="TableParagraph"/>
              <w:tabs>
                <w:tab w:val="left" w:pos="615"/>
              </w:tabs>
              <w:spacing w:line="247" w:lineRule="auto"/>
              <w:ind w:left="615" w:right="270" w:hanging="509"/>
              <w:jc w:val="both"/>
              <w:rPr>
                <w:szCs w:val="24"/>
                <w:lang w:val="tr-TR"/>
              </w:rPr>
            </w:pPr>
            <w:r w:rsidRPr="00424A30">
              <w:rPr>
                <w:w w:val="105"/>
                <w:szCs w:val="24"/>
                <w:lang w:val="tr-TR"/>
              </w:rPr>
              <w:t xml:space="preserve">4) </w:t>
            </w:r>
            <w:r w:rsidR="00FF34E9" w:rsidRPr="00424A30">
              <w:rPr>
                <w:w w:val="105"/>
                <w:szCs w:val="24"/>
                <w:lang w:val="tr-TR"/>
              </w:rPr>
              <w:t xml:space="preserve"> Yatay bölümde belirtilenler dışında kapalı.</w:t>
            </w:r>
          </w:p>
          <w:p w14:paraId="2625A1B1" w14:textId="77777777" w:rsidR="000302E9" w:rsidRPr="00424A30" w:rsidRDefault="000302E9" w:rsidP="00295922">
            <w:pPr>
              <w:pStyle w:val="GvdeMetni"/>
              <w:jc w:val="both"/>
              <w:rPr>
                <w:rFonts w:cs="Times New Roman"/>
                <w:lang w:val="tr-TR"/>
              </w:rPr>
            </w:pPr>
          </w:p>
        </w:tc>
        <w:tc>
          <w:tcPr>
            <w:tcW w:w="3145" w:type="dxa"/>
            <w:vAlign w:val="center"/>
          </w:tcPr>
          <w:p w14:paraId="0CB8D247" w14:textId="77777777" w:rsidR="000302E9" w:rsidRPr="00424A30" w:rsidRDefault="000302E9" w:rsidP="00295922">
            <w:pPr>
              <w:pStyle w:val="GvdeMetni"/>
              <w:jc w:val="both"/>
              <w:rPr>
                <w:rFonts w:cs="Times New Roman"/>
                <w:lang w:val="tr-TR"/>
              </w:rPr>
            </w:pPr>
          </w:p>
        </w:tc>
      </w:tr>
      <w:tr w:rsidR="00B70219" w:rsidRPr="00424A30" w14:paraId="1FDE593B" w14:textId="77777777" w:rsidTr="00736FA0">
        <w:tc>
          <w:tcPr>
            <w:tcW w:w="3596" w:type="dxa"/>
            <w:vAlign w:val="center"/>
          </w:tcPr>
          <w:p w14:paraId="44A5DA9D" w14:textId="2DB69A18" w:rsidR="00B9797C" w:rsidRPr="00424A30" w:rsidRDefault="00B9797C" w:rsidP="00295922">
            <w:pPr>
              <w:pStyle w:val="TableParagraph"/>
              <w:tabs>
                <w:tab w:val="left" w:pos="507"/>
              </w:tabs>
              <w:spacing w:before="32"/>
              <w:jc w:val="both"/>
              <w:rPr>
                <w:w w:val="105"/>
                <w:szCs w:val="24"/>
                <w:lang w:val="tr-TR"/>
              </w:rPr>
            </w:pPr>
            <w:r w:rsidRPr="00424A30">
              <w:rPr>
                <w:w w:val="105"/>
                <w:szCs w:val="24"/>
                <w:lang w:val="tr-TR"/>
              </w:rPr>
              <w:t xml:space="preserve">(x) </w:t>
            </w:r>
            <w:r w:rsidR="00EA1724" w:rsidRPr="00424A30">
              <w:rPr>
                <w:w w:val="105"/>
                <w:szCs w:val="24"/>
                <w:lang w:val="tr-TR"/>
              </w:rPr>
              <w:t>Kendi hesabına veya müşterilerinin nam ve hesabına; borsada, borsa dışında veya başka şekilde, aşağıdaki alım satım işlemleri</w:t>
            </w:r>
            <w:r w:rsidR="000302E9" w:rsidRPr="00424A30">
              <w:rPr>
                <w:w w:val="105"/>
                <w:szCs w:val="24"/>
                <w:lang w:val="tr-TR"/>
              </w:rPr>
              <w:t>:</w:t>
            </w:r>
          </w:p>
          <w:p w14:paraId="4F7C88CA" w14:textId="77777777" w:rsidR="00680E51" w:rsidRPr="00424A30" w:rsidRDefault="00680E51" w:rsidP="00295922">
            <w:pPr>
              <w:pStyle w:val="TableParagraph"/>
              <w:tabs>
                <w:tab w:val="left" w:pos="507"/>
              </w:tabs>
              <w:spacing w:before="32"/>
              <w:jc w:val="both"/>
              <w:rPr>
                <w:w w:val="105"/>
                <w:szCs w:val="24"/>
                <w:lang w:val="tr-TR"/>
              </w:rPr>
            </w:pPr>
          </w:p>
          <w:p w14:paraId="7433C3BE" w14:textId="3D31B54A" w:rsidR="00B9797C" w:rsidRPr="00424A30" w:rsidRDefault="00B9797C" w:rsidP="00295922">
            <w:pPr>
              <w:pStyle w:val="AGNormal"/>
              <w:spacing w:after="240"/>
              <w:ind w:left="360" w:hanging="360"/>
              <w:jc w:val="both"/>
              <w:rPr>
                <w:lang w:val="tr-TR"/>
              </w:rPr>
            </w:pPr>
            <w:r w:rsidRPr="00424A30">
              <w:rPr>
                <w:lang w:val="tr-TR"/>
              </w:rPr>
              <w:t>A.</w:t>
            </w:r>
            <w:r w:rsidRPr="00424A30">
              <w:rPr>
                <w:lang w:val="tr-TR"/>
              </w:rPr>
              <w:tab/>
            </w:r>
            <w:r w:rsidR="005D1353" w:rsidRPr="00424A30">
              <w:rPr>
                <w:lang w:val="tr-TR"/>
              </w:rPr>
              <w:t>para piyasası araçları</w:t>
            </w:r>
            <w:r w:rsidRPr="00424A30">
              <w:rPr>
                <w:lang w:val="tr-TR"/>
              </w:rPr>
              <w:t xml:space="preserve"> (</w:t>
            </w:r>
            <w:r w:rsidR="00EA1724" w:rsidRPr="00424A30">
              <w:rPr>
                <w:lang w:val="tr-TR"/>
              </w:rPr>
              <w:t>çekler, senetler ve mevduat sertifikaları dâhil</w:t>
            </w:r>
            <w:r w:rsidRPr="00424A30">
              <w:rPr>
                <w:lang w:val="tr-TR"/>
              </w:rPr>
              <w:t>);</w:t>
            </w:r>
          </w:p>
          <w:p w14:paraId="00E94584" w14:textId="4EC8B316" w:rsidR="00B9797C" w:rsidRPr="00424A30" w:rsidRDefault="00B9797C" w:rsidP="00295922">
            <w:pPr>
              <w:pStyle w:val="AGNormal"/>
              <w:spacing w:after="240"/>
              <w:ind w:left="360" w:hanging="360"/>
              <w:jc w:val="both"/>
              <w:rPr>
                <w:lang w:val="tr-TR"/>
              </w:rPr>
            </w:pPr>
            <w:r w:rsidRPr="00424A30">
              <w:rPr>
                <w:lang w:val="tr-TR"/>
              </w:rPr>
              <w:t>B.</w:t>
            </w:r>
            <w:r w:rsidRPr="00424A30">
              <w:rPr>
                <w:lang w:val="tr-TR"/>
              </w:rPr>
              <w:tab/>
            </w:r>
            <w:r w:rsidR="005D1353" w:rsidRPr="00424A30">
              <w:rPr>
                <w:lang w:val="tr-TR"/>
              </w:rPr>
              <w:t>döviz</w:t>
            </w:r>
            <w:r w:rsidRPr="00424A30">
              <w:rPr>
                <w:lang w:val="tr-TR"/>
              </w:rPr>
              <w:t>;</w:t>
            </w:r>
          </w:p>
          <w:p w14:paraId="101C853D" w14:textId="64A63046" w:rsidR="00B9797C" w:rsidRPr="00424A30" w:rsidRDefault="00B9797C" w:rsidP="00295922">
            <w:pPr>
              <w:pStyle w:val="AGNormal"/>
              <w:spacing w:after="240"/>
              <w:ind w:left="360" w:hanging="360"/>
              <w:jc w:val="both"/>
              <w:rPr>
                <w:lang w:val="tr-TR"/>
              </w:rPr>
            </w:pPr>
            <w:r w:rsidRPr="00424A30">
              <w:rPr>
                <w:lang w:val="tr-TR"/>
              </w:rPr>
              <w:lastRenderedPageBreak/>
              <w:t>C.</w:t>
            </w:r>
            <w:r w:rsidRPr="00424A30">
              <w:rPr>
                <w:lang w:val="tr-TR"/>
              </w:rPr>
              <w:tab/>
            </w:r>
            <w:r w:rsidR="00EA1724" w:rsidRPr="00424A30">
              <w:rPr>
                <w:lang w:val="tr-TR"/>
              </w:rPr>
              <w:t>vadeli işlemler ve opsiyonlar ile sınırlı olmamak kaydıyla türev araçlar</w:t>
            </w:r>
            <w:r w:rsidRPr="00424A30">
              <w:rPr>
                <w:lang w:val="tr-TR"/>
              </w:rPr>
              <w:t>;</w:t>
            </w:r>
          </w:p>
          <w:p w14:paraId="3130360D" w14:textId="53C296C9" w:rsidR="00B9797C" w:rsidRPr="00424A30" w:rsidRDefault="00B9797C" w:rsidP="00295922">
            <w:pPr>
              <w:pStyle w:val="AGNormal"/>
              <w:spacing w:after="240"/>
              <w:ind w:left="360" w:hanging="360"/>
              <w:jc w:val="both"/>
              <w:rPr>
                <w:lang w:val="tr-TR"/>
              </w:rPr>
            </w:pPr>
            <w:r w:rsidRPr="00424A30">
              <w:rPr>
                <w:lang w:val="tr-TR"/>
              </w:rPr>
              <w:t>D.</w:t>
            </w:r>
            <w:r w:rsidRPr="00424A30">
              <w:rPr>
                <w:lang w:val="tr-TR"/>
              </w:rPr>
              <w:tab/>
            </w:r>
            <w:r w:rsidR="00EA1724" w:rsidRPr="00424A30">
              <w:rPr>
                <w:lang w:val="tr-TR"/>
              </w:rPr>
              <w:t>swaplar ve vadeli kur anlaşmaları dahil döviz kuru ve faiz oranı araçları</w:t>
            </w:r>
            <w:r w:rsidRPr="00424A30">
              <w:rPr>
                <w:lang w:val="tr-TR"/>
              </w:rPr>
              <w:t>;</w:t>
            </w:r>
          </w:p>
          <w:p w14:paraId="21965B3E" w14:textId="1C214560" w:rsidR="00B9797C" w:rsidRPr="00424A30" w:rsidRDefault="00B9797C" w:rsidP="00295922">
            <w:pPr>
              <w:pStyle w:val="AGNormal"/>
              <w:spacing w:after="240"/>
              <w:ind w:left="360" w:hanging="360"/>
              <w:jc w:val="both"/>
              <w:rPr>
                <w:lang w:val="tr-TR"/>
              </w:rPr>
            </w:pPr>
            <w:r w:rsidRPr="00424A30">
              <w:rPr>
                <w:lang w:val="tr-TR"/>
              </w:rPr>
              <w:t>E.</w:t>
            </w:r>
            <w:r w:rsidRPr="00424A30">
              <w:rPr>
                <w:lang w:val="tr-TR"/>
              </w:rPr>
              <w:tab/>
            </w:r>
            <w:r w:rsidR="005D1353" w:rsidRPr="00424A30">
              <w:rPr>
                <w:lang w:val="tr-TR"/>
              </w:rPr>
              <w:t>devredilebilir menkul kıymetler</w:t>
            </w:r>
            <w:r w:rsidRPr="00424A30">
              <w:rPr>
                <w:lang w:val="tr-TR"/>
              </w:rPr>
              <w:t>;</w:t>
            </w:r>
          </w:p>
          <w:p w14:paraId="59CA0F74" w14:textId="68ECA8FE" w:rsidR="000302E9" w:rsidRPr="00424A30" w:rsidRDefault="00B9797C" w:rsidP="00295922">
            <w:pPr>
              <w:pStyle w:val="TableParagraph"/>
              <w:tabs>
                <w:tab w:val="left" w:pos="507"/>
              </w:tabs>
              <w:spacing w:before="32"/>
              <w:jc w:val="both"/>
              <w:rPr>
                <w:w w:val="105"/>
                <w:szCs w:val="24"/>
                <w:lang w:val="tr-TR"/>
              </w:rPr>
            </w:pPr>
            <w:r w:rsidRPr="00424A30">
              <w:rPr>
                <w:szCs w:val="24"/>
                <w:lang w:val="tr-TR"/>
              </w:rPr>
              <w:t>F.</w:t>
            </w:r>
            <w:r w:rsidRPr="00424A30">
              <w:rPr>
                <w:szCs w:val="24"/>
                <w:lang w:val="tr-TR"/>
              </w:rPr>
              <w:tab/>
            </w:r>
            <w:r w:rsidR="005D1353" w:rsidRPr="00424A30">
              <w:rPr>
                <w:szCs w:val="24"/>
                <w:lang w:val="tr-TR"/>
              </w:rPr>
              <w:t>külçe altın/gümüş dahil diğer ciro edilebilir araçlar ve mali varlıklar</w:t>
            </w:r>
          </w:p>
        </w:tc>
        <w:tc>
          <w:tcPr>
            <w:tcW w:w="3598" w:type="dxa"/>
          </w:tcPr>
          <w:p w14:paraId="37BFBE31" w14:textId="7D6D496E" w:rsidR="000302E9" w:rsidRPr="00424A30" w:rsidRDefault="000302E9" w:rsidP="00295922">
            <w:pPr>
              <w:pStyle w:val="TableParagraph"/>
              <w:tabs>
                <w:tab w:val="left" w:pos="615"/>
              </w:tabs>
              <w:spacing w:before="33"/>
              <w:ind w:left="106"/>
              <w:jc w:val="both"/>
              <w:rPr>
                <w:szCs w:val="24"/>
                <w:lang w:val="tr-TR"/>
              </w:rPr>
            </w:pPr>
            <w:r w:rsidRPr="00424A30">
              <w:rPr>
                <w:w w:val="105"/>
                <w:szCs w:val="24"/>
                <w:lang w:val="tr-TR"/>
              </w:rPr>
              <w:lastRenderedPageBreak/>
              <w:t>1)</w:t>
            </w:r>
            <w:r w:rsidRPr="00424A30">
              <w:rPr>
                <w:w w:val="105"/>
                <w:szCs w:val="24"/>
                <w:lang w:val="tr-TR"/>
              </w:rPr>
              <w:tab/>
            </w:r>
            <w:r w:rsidR="00AB21E3" w:rsidRPr="00424A30">
              <w:rPr>
                <w:w w:val="105"/>
                <w:szCs w:val="24"/>
                <w:lang w:val="tr-TR"/>
              </w:rPr>
              <w:t>Kısıtlama yok.</w:t>
            </w:r>
          </w:p>
          <w:p w14:paraId="51F02A9A" w14:textId="724CA363" w:rsidR="000302E9" w:rsidRPr="00424A30" w:rsidRDefault="00AB21E3" w:rsidP="00295922">
            <w:pPr>
              <w:pStyle w:val="TableParagraph"/>
              <w:numPr>
                <w:ilvl w:val="0"/>
                <w:numId w:val="148"/>
              </w:numPr>
              <w:tabs>
                <w:tab w:val="left" w:pos="616"/>
              </w:tabs>
              <w:ind w:hanging="510"/>
              <w:jc w:val="both"/>
              <w:rPr>
                <w:szCs w:val="24"/>
                <w:lang w:val="tr-TR"/>
              </w:rPr>
            </w:pPr>
            <w:r w:rsidRPr="00424A30">
              <w:rPr>
                <w:w w:val="105"/>
                <w:szCs w:val="24"/>
                <w:lang w:val="tr-TR"/>
              </w:rPr>
              <w:t>Kısıtlama yok.</w:t>
            </w:r>
          </w:p>
          <w:p w14:paraId="059F36C2" w14:textId="77777777" w:rsidR="000302E9" w:rsidRPr="00424A30" w:rsidRDefault="000302E9" w:rsidP="00295922">
            <w:pPr>
              <w:pStyle w:val="TableParagraph"/>
              <w:numPr>
                <w:ilvl w:val="0"/>
                <w:numId w:val="148"/>
              </w:numPr>
              <w:tabs>
                <w:tab w:val="left" w:pos="615"/>
                <w:tab w:val="left" w:pos="616"/>
              </w:tabs>
              <w:spacing w:line="247" w:lineRule="auto"/>
              <w:ind w:right="270"/>
              <w:jc w:val="both"/>
              <w:rPr>
                <w:szCs w:val="24"/>
                <w:lang w:val="tr-TR"/>
              </w:rPr>
            </w:pPr>
          </w:p>
          <w:p w14:paraId="480457AA" w14:textId="3C08F43D" w:rsidR="000302E9" w:rsidRPr="00424A30" w:rsidRDefault="00915F94" w:rsidP="00295922">
            <w:pPr>
              <w:pStyle w:val="TableParagraph"/>
              <w:numPr>
                <w:ilvl w:val="0"/>
                <w:numId w:val="147"/>
              </w:numPr>
              <w:tabs>
                <w:tab w:val="left" w:pos="616"/>
                <w:tab w:val="left" w:pos="617"/>
              </w:tabs>
              <w:spacing w:before="8" w:line="247" w:lineRule="auto"/>
              <w:ind w:right="307" w:hanging="509"/>
              <w:jc w:val="both"/>
              <w:rPr>
                <w:szCs w:val="24"/>
                <w:lang w:val="tr-TR"/>
              </w:rPr>
            </w:pPr>
            <w:r w:rsidRPr="00424A30">
              <w:rPr>
                <w:w w:val="105"/>
                <w:szCs w:val="24"/>
                <w:lang w:val="tr-TR"/>
              </w:rPr>
              <w:t>Temsilcilik ofislerinin kuruluşu için kısıtlama yok</w:t>
            </w:r>
            <w:r w:rsidR="000302E9" w:rsidRPr="00424A30">
              <w:rPr>
                <w:w w:val="105"/>
                <w:szCs w:val="24"/>
                <w:lang w:val="tr-TR"/>
              </w:rPr>
              <w:t>;</w:t>
            </w:r>
          </w:p>
          <w:p w14:paraId="69A3EE85" w14:textId="685661F6" w:rsidR="000302E9" w:rsidRPr="00424A30" w:rsidRDefault="00915F94" w:rsidP="00295922">
            <w:pPr>
              <w:pStyle w:val="TableParagraph"/>
              <w:numPr>
                <w:ilvl w:val="0"/>
                <w:numId w:val="147"/>
              </w:numPr>
              <w:tabs>
                <w:tab w:val="left" w:pos="615"/>
                <w:tab w:val="left" w:pos="616"/>
              </w:tabs>
              <w:spacing w:before="2" w:line="247" w:lineRule="auto"/>
              <w:ind w:right="430" w:hanging="509"/>
              <w:jc w:val="both"/>
              <w:rPr>
                <w:szCs w:val="24"/>
                <w:lang w:val="tr-TR"/>
              </w:rPr>
            </w:pPr>
            <w:r w:rsidRPr="00424A30">
              <w:rPr>
                <w:w w:val="105"/>
                <w:szCs w:val="24"/>
                <w:lang w:val="tr-TR"/>
              </w:rPr>
              <w:t>Banka şubelerinin faaliyeti için yeni lisanslar yönünden kapalı</w:t>
            </w:r>
            <w:r w:rsidR="000302E9" w:rsidRPr="00424A30">
              <w:rPr>
                <w:w w:val="105"/>
                <w:szCs w:val="24"/>
                <w:lang w:val="tr-TR"/>
              </w:rPr>
              <w:t>;</w:t>
            </w:r>
          </w:p>
          <w:p w14:paraId="51025562" w14:textId="16A4657D" w:rsidR="000302E9" w:rsidRPr="00424A30" w:rsidRDefault="00915F94" w:rsidP="00295922">
            <w:pPr>
              <w:pStyle w:val="TableParagraph"/>
              <w:numPr>
                <w:ilvl w:val="0"/>
                <w:numId w:val="147"/>
              </w:numPr>
              <w:tabs>
                <w:tab w:val="left" w:pos="616"/>
              </w:tabs>
              <w:spacing w:before="3" w:line="247" w:lineRule="auto"/>
              <w:ind w:right="417" w:hanging="509"/>
              <w:jc w:val="both"/>
              <w:rPr>
                <w:szCs w:val="24"/>
                <w:lang w:val="tr-TR"/>
              </w:rPr>
            </w:pPr>
            <w:r w:rsidRPr="00424A30">
              <w:rPr>
                <w:w w:val="105"/>
                <w:szCs w:val="24"/>
                <w:lang w:val="tr-TR"/>
              </w:rPr>
              <w:t xml:space="preserve">Mevcut finansal kuruluşların faaliyetlerinin genişletilmesi için </w:t>
            </w:r>
            <w:r w:rsidRPr="00424A30">
              <w:rPr>
                <w:w w:val="105"/>
                <w:szCs w:val="24"/>
                <w:lang w:val="tr-TR"/>
              </w:rPr>
              <w:lastRenderedPageBreak/>
              <w:t>kapalı</w:t>
            </w:r>
            <w:r w:rsidR="000302E9" w:rsidRPr="00424A30">
              <w:rPr>
                <w:w w:val="105"/>
                <w:szCs w:val="24"/>
                <w:lang w:val="tr-TR"/>
              </w:rPr>
              <w:t>;</w:t>
            </w:r>
          </w:p>
          <w:p w14:paraId="61926E1C" w14:textId="2C53DAE6" w:rsidR="000302E9" w:rsidRPr="00424A30" w:rsidRDefault="00895A7D" w:rsidP="00295922">
            <w:pPr>
              <w:pStyle w:val="TableParagraph"/>
              <w:numPr>
                <w:ilvl w:val="0"/>
                <w:numId w:val="147"/>
              </w:numPr>
              <w:tabs>
                <w:tab w:val="left" w:pos="616"/>
              </w:tabs>
              <w:spacing w:before="2"/>
              <w:jc w:val="both"/>
              <w:rPr>
                <w:szCs w:val="24"/>
                <w:lang w:val="tr-TR"/>
              </w:rPr>
            </w:pPr>
            <w:r w:rsidRPr="00424A30">
              <w:rPr>
                <w:w w:val="105"/>
                <w:szCs w:val="24"/>
                <w:lang w:val="tr-TR"/>
              </w:rPr>
              <w:t>Yabancı özsermaye %49 ile kısıtlıdır</w:t>
            </w:r>
            <w:r w:rsidR="000302E9" w:rsidRPr="00424A30">
              <w:rPr>
                <w:w w:val="105"/>
                <w:szCs w:val="24"/>
                <w:lang w:val="tr-TR"/>
              </w:rPr>
              <w:t>.</w:t>
            </w:r>
          </w:p>
          <w:p w14:paraId="49971C63" w14:textId="77777777" w:rsidR="000302E9" w:rsidRPr="00424A30" w:rsidRDefault="000302E9" w:rsidP="00295922">
            <w:pPr>
              <w:pStyle w:val="TableParagraph"/>
              <w:spacing w:before="5"/>
              <w:jc w:val="both"/>
              <w:rPr>
                <w:szCs w:val="24"/>
                <w:lang w:val="tr-TR"/>
              </w:rPr>
            </w:pPr>
          </w:p>
          <w:p w14:paraId="4528D13D" w14:textId="138816ED" w:rsidR="000302E9" w:rsidRPr="00424A30" w:rsidRDefault="000302E9" w:rsidP="00295922">
            <w:pPr>
              <w:pStyle w:val="TableParagraph"/>
              <w:tabs>
                <w:tab w:val="left" w:pos="615"/>
              </w:tabs>
              <w:spacing w:line="247" w:lineRule="auto"/>
              <w:ind w:left="615" w:right="270" w:hanging="509"/>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tc>
        <w:tc>
          <w:tcPr>
            <w:tcW w:w="4051" w:type="dxa"/>
          </w:tcPr>
          <w:p w14:paraId="49EFF1BE" w14:textId="02D93A94" w:rsidR="000302E9" w:rsidRPr="00424A30" w:rsidRDefault="000302E9" w:rsidP="00295922">
            <w:pPr>
              <w:pStyle w:val="TableParagraph"/>
              <w:tabs>
                <w:tab w:val="left" w:pos="554"/>
              </w:tabs>
              <w:spacing w:before="33"/>
              <w:ind w:left="108"/>
              <w:jc w:val="both"/>
              <w:rPr>
                <w:szCs w:val="24"/>
                <w:lang w:val="tr-TR"/>
              </w:rPr>
            </w:pPr>
            <w:r w:rsidRPr="00424A30">
              <w:rPr>
                <w:w w:val="105"/>
                <w:szCs w:val="24"/>
                <w:lang w:val="tr-TR"/>
              </w:rPr>
              <w:lastRenderedPageBreak/>
              <w:t>1)</w:t>
            </w:r>
            <w:r w:rsidRPr="00424A30">
              <w:rPr>
                <w:w w:val="105"/>
                <w:szCs w:val="24"/>
                <w:lang w:val="tr-TR"/>
              </w:rPr>
              <w:tab/>
            </w:r>
            <w:r w:rsidR="00AB21E3" w:rsidRPr="00424A30">
              <w:rPr>
                <w:w w:val="105"/>
                <w:szCs w:val="24"/>
                <w:lang w:val="tr-TR"/>
              </w:rPr>
              <w:t>Kısıtlama yok.</w:t>
            </w:r>
          </w:p>
          <w:p w14:paraId="1519E509" w14:textId="77777777" w:rsidR="000302E9" w:rsidRPr="00424A30" w:rsidRDefault="000302E9" w:rsidP="00295922">
            <w:pPr>
              <w:pStyle w:val="TableParagraph"/>
              <w:spacing w:line="247" w:lineRule="auto"/>
              <w:jc w:val="both"/>
              <w:rPr>
                <w:szCs w:val="24"/>
                <w:lang w:val="tr-TR"/>
              </w:rPr>
            </w:pPr>
          </w:p>
          <w:p w14:paraId="1D744A09" w14:textId="08B8F57B" w:rsidR="000302E9" w:rsidRPr="00424A30" w:rsidRDefault="00AB21E3" w:rsidP="00295922">
            <w:pPr>
              <w:pStyle w:val="TableParagraph"/>
              <w:numPr>
                <w:ilvl w:val="0"/>
                <w:numId w:val="149"/>
              </w:numPr>
              <w:tabs>
                <w:tab w:val="left" w:pos="554"/>
                <w:tab w:val="left" w:pos="555"/>
              </w:tabs>
              <w:spacing w:before="1"/>
              <w:jc w:val="both"/>
              <w:rPr>
                <w:szCs w:val="24"/>
                <w:lang w:val="tr-TR"/>
              </w:rPr>
            </w:pPr>
            <w:r w:rsidRPr="00424A30">
              <w:rPr>
                <w:w w:val="105"/>
                <w:szCs w:val="24"/>
                <w:lang w:val="tr-TR"/>
              </w:rPr>
              <w:t>Kısıtlama yok.</w:t>
            </w:r>
          </w:p>
          <w:p w14:paraId="114904DA" w14:textId="77777777" w:rsidR="000302E9" w:rsidRPr="00424A30" w:rsidRDefault="000302E9" w:rsidP="00295922">
            <w:pPr>
              <w:pStyle w:val="TableParagraph"/>
              <w:spacing w:before="6"/>
              <w:jc w:val="both"/>
              <w:rPr>
                <w:szCs w:val="24"/>
                <w:lang w:val="tr-TR"/>
              </w:rPr>
            </w:pPr>
          </w:p>
          <w:p w14:paraId="394BE0E8" w14:textId="4484F935" w:rsidR="000302E9" w:rsidRPr="00424A30" w:rsidRDefault="00AB21E3" w:rsidP="00295922">
            <w:pPr>
              <w:pStyle w:val="TableParagraph"/>
              <w:numPr>
                <w:ilvl w:val="0"/>
                <w:numId w:val="149"/>
              </w:numPr>
              <w:tabs>
                <w:tab w:val="left" w:pos="554"/>
                <w:tab w:val="left" w:pos="556"/>
              </w:tabs>
              <w:spacing w:before="10" w:line="247" w:lineRule="auto"/>
              <w:ind w:right="330"/>
              <w:jc w:val="both"/>
              <w:rPr>
                <w:szCs w:val="24"/>
                <w:lang w:val="tr-TR"/>
              </w:rPr>
            </w:pPr>
            <w:r w:rsidRPr="00424A30">
              <w:rPr>
                <w:w w:val="105"/>
                <w:szCs w:val="24"/>
                <w:lang w:val="tr-TR"/>
              </w:rPr>
              <w:t>Kısıtlama yok.</w:t>
            </w:r>
          </w:p>
          <w:p w14:paraId="2F000996" w14:textId="77777777" w:rsidR="000302E9" w:rsidRPr="00424A30" w:rsidRDefault="000302E9" w:rsidP="00295922">
            <w:pPr>
              <w:jc w:val="both"/>
              <w:rPr>
                <w:szCs w:val="24"/>
                <w:lang w:val="tr-TR"/>
              </w:rPr>
            </w:pPr>
          </w:p>
          <w:p w14:paraId="2F7C8926" w14:textId="5E99FB09" w:rsidR="000302E9" w:rsidRPr="00424A30" w:rsidRDefault="000302E9" w:rsidP="00295922">
            <w:pPr>
              <w:pStyle w:val="TableParagraph"/>
              <w:tabs>
                <w:tab w:val="left" w:pos="615"/>
              </w:tabs>
              <w:spacing w:line="247" w:lineRule="auto"/>
              <w:ind w:left="615" w:right="270" w:hanging="509"/>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tc>
        <w:tc>
          <w:tcPr>
            <w:tcW w:w="3145" w:type="dxa"/>
            <w:vAlign w:val="center"/>
          </w:tcPr>
          <w:p w14:paraId="57A63F7C" w14:textId="77777777" w:rsidR="000302E9" w:rsidRPr="00424A30" w:rsidRDefault="000302E9" w:rsidP="00295922">
            <w:pPr>
              <w:pStyle w:val="GvdeMetni"/>
              <w:jc w:val="both"/>
              <w:rPr>
                <w:rFonts w:cs="Times New Roman"/>
                <w:lang w:val="tr-TR"/>
              </w:rPr>
            </w:pPr>
          </w:p>
        </w:tc>
      </w:tr>
      <w:tr w:rsidR="00B70219" w:rsidRPr="00424A30" w14:paraId="5138CA65" w14:textId="77777777" w:rsidTr="0074444C">
        <w:tc>
          <w:tcPr>
            <w:tcW w:w="3596" w:type="dxa"/>
          </w:tcPr>
          <w:p w14:paraId="3011F677" w14:textId="340553FD" w:rsidR="000302E9" w:rsidRPr="00424A30" w:rsidRDefault="00E24721" w:rsidP="00295922">
            <w:pPr>
              <w:pStyle w:val="TableParagraph"/>
              <w:tabs>
                <w:tab w:val="left" w:pos="507"/>
              </w:tabs>
              <w:spacing w:before="32"/>
              <w:jc w:val="both"/>
              <w:rPr>
                <w:w w:val="105"/>
                <w:szCs w:val="24"/>
                <w:lang w:val="tr-TR"/>
              </w:rPr>
            </w:pPr>
            <w:r w:rsidRPr="00424A30">
              <w:rPr>
                <w:w w:val="105"/>
                <w:szCs w:val="24"/>
                <w:lang w:val="tr-TR"/>
              </w:rPr>
              <w:t xml:space="preserve">(xi) </w:t>
            </w:r>
            <w:r w:rsidR="00FB0CDC" w:rsidRPr="00424A30">
              <w:rPr>
                <w:w w:val="105"/>
                <w:szCs w:val="24"/>
                <w:lang w:val="tr-TR"/>
              </w:rPr>
              <w:t xml:space="preserve">Aracılık taahhüdü (underwriting) ve plasman aracılığı (kamu veya özel </w:t>
            </w:r>
            <w:r w:rsidR="00E160E7" w:rsidRPr="00424A30">
              <w:rPr>
                <w:w w:val="105"/>
                <w:szCs w:val="24"/>
                <w:lang w:val="tr-TR"/>
              </w:rPr>
              <w:t>fark etmeksizin</w:t>
            </w:r>
            <w:r w:rsidR="00FB0CDC" w:rsidRPr="00424A30">
              <w:rPr>
                <w:w w:val="105"/>
                <w:szCs w:val="24"/>
                <w:lang w:val="tr-TR"/>
              </w:rPr>
              <w:t>) dahil, her türlü menkul kıymetlerle ilgili hususlara katılım,</w:t>
            </w:r>
            <w:r w:rsidR="003E0177" w:rsidRPr="00424A30">
              <w:rPr>
                <w:w w:val="105"/>
                <w:szCs w:val="24"/>
                <w:lang w:val="tr-TR"/>
              </w:rPr>
              <w:t xml:space="preserve"> </w:t>
            </w:r>
            <w:r w:rsidR="00FB0CDC" w:rsidRPr="00424A30">
              <w:rPr>
                <w:w w:val="105"/>
                <w:szCs w:val="24"/>
                <w:lang w:val="tr-TR"/>
              </w:rPr>
              <w:t>ve bu tür hususlarla ilgili hizmetlerin sunulması.</w:t>
            </w:r>
          </w:p>
        </w:tc>
        <w:tc>
          <w:tcPr>
            <w:tcW w:w="3598" w:type="dxa"/>
          </w:tcPr>
          <w:p w14:paraId="3C28F864" w14:textId="4502C127" w:rsidR="000302E9" w:rsidRPr="00424A30" w:rsidRDefault="00AB21E3" w:rsidP="00295922">
            <w:pPr>
              <w:pStyle w:val="TableParagraph"/>
              <w:numPr>
                <w:ilvl w:val="0"/>
                <w:numId w:val="151"/>
              </w:numPr>
              <w:tabs>
                <w:tab w:val="left" w:pos="616"/>
                <w:tab w:val="left" w:pos="617"/>
              </w:tabs>
              <w:spacing w:before="33" w:line="247" w:lineRule="auto"/>
              <w:ind w:right="320" w:hanging="509"/>
              <w:jc w:val="both"/>
              <w:rPr>
                <w:szCs w:val="24"/>
                <w:lang w:val="tr-TR"/>
              </w:rPr>
            </w:pPr>
            <w:r w:rsidRPr="00424A30">
              <w:rPr>
                <w:w w:val="105"/>
                <w:szCs w:val="24"/>
                <w:lang w:val="tr-TR"/>
              </w:rPr>
              <w:t>Kısıtlama yok.</w:t>
            </w:r>
          </w:p>
          <w:p w14:paraId="0ACDE0E9" w14:textId="6D4F1861" w:rsidR="000302E9" w:rsidRPr="00424A30" w:rsidRDefault="00AB21E3" w:rsidP="00295922">
            <w:pPr>
              <w:pStyle w:val="TableParagraph"/>
              <w:numPr>
                <w:ilvl w:val="0"/>
                <w:numId w:val="151"/>
              </w:numPr>
              <w:tabs>
                <w:tab w:val="left" w:pos="616"/>
                <w:tab w:val="left" w:pos="617"/>
              </w:tabs>
              <w:spacing w:line="247" w:lineRule="auto"/>
              <w:ind w:right="320" w:hanging="509"/>
              <w:jc w:val="both"/>
              <w:rPr>
                <w:szCs w:val="24"/>
                <w:lang w:val="tr-TR"/>
              </w:rPr>
            </w:pPr>
            <w:r w:rsidRPr="00424A30">
              <w:rPr>
                <w:w w:val="105"/>
                <w:szCs w:val="24"/>
                <w:lang w:val="tr-TR"/>
              </w:rPr>
              <w:t>Kısıtlama yok.</w:t>
            </w:r>
          </w:p>
          <w:p w14:paraId="1739F030" w14:textId="77777777" w:rsidR="000302E9" w:rsidRPr="00424A30" w:rsidRDefault="000302E9" w:rsidP="00295922">
            <w:pPr>
              <w:pStyle w:val="TableParagraph"/>
              <w:numPr>
                <w:ilvl w:val="0"/>
                <w:numId w:val="151"/>
              </w:numPr>
              <w:tabs>
                <w:tab w:val="left" w:pos="616"/>
              </w:tabs>
              <w:jc w:val="both"/>
              <w:rPr>
                <w:szCs w:val="24"/>
                <w:lang w:val="tr-TR"/>
              </w:rPr>
            </w:pPr>
          </w:p>
          <w:p w14:paraId="24C014FD" w14:textId="7E126C63" w:rsidR="000302E9" w:rsidRPr="00424A30" w:rsidRDefault="00915F94" w:rsidP="00295922">
            <w:pPr>
              <w:pStyle w:val="TableParagraph"/>
              <w:numPr>
                <w:ilvl w:val="0"/>
                <w:numId w:val="150"/>
              </w:numPr>
              <w:tabs>
                <w:tab w:val="left" w:pos="616"/>
                <w:tab w:val="left" w:pos="617"/>
              </w:tabs>
              <w:spacing w:before="9" w:line="247" w:lineRule="auto"/>
              <w:ind w:right="307" w:hanging="509"/>
              <w:jc w:val="both"/>
              <w:rPr>
                <w:szCs w:val="24"/>
                <w:lang w:val="tr-TR"/>
              </w:rPr>
            </w:pPr>
            <w:r w:rsidRPr="00424A30">
              <w:rPr>
                <w:w w:val="105"/>
                <w:szCs w:val="24"/>
                <w:lang w:val="tr-TR"/>
              </w:rPr>
              <w:t>Temsilcilik ofislerinin kuruluşu için kısıtlama yok</w:t>
            </w:r>
            <w:r w:rsidR="000302E9" w:rsidRPr="00424A30">
              <w:rPr>
                <w:w w:val="105"/>
                <w:szCs w:val="24"/>
                <w:lang w:val="tr-TR"/>
              </w:rPr>
              <w:t>;</w:t>
            </w:r>
          </w:p>
          <w:p w14:paraId="77F2068C" w14:textId="6F61140B" w:rsidR="000302E9" w:rsidRPr="00424A30" w:rsidRDefault="00915F94" w:rsidP="00295922">
            <w:pPr>
              <w:pStyle w:val="TableParagraph"/>
              <w:numPr>
                <w:ilvl w:val="0"/>
                <w:numId w:val="150"/>
              </w:numPr>
              <w:tabs>
                <w:tab w:val="left" w:pos="615"/>
                <w:tab w:val="left" w:pos="616"/>
              </w:tabs>
              <w:spacing w:before="1" w:line="247" w:lineRule="auto"/>
              <w:ind w:right="430" w:hanging="509"/>
              <w:jc w:val="both"/>
              <w:rPr>
                <w:szCs w:val="24"/>
                <w:lang w:val="tr-TR"/>
              </w:rPr>
            </w:pPr>
            <w:r w:rsidRPr="00424A30">
              <w:rPr>
                <w:w w:val="105"/>
                <w:szCs w:val="24"/>
                <w:lang w:val="tr-TR"/>
              </w:rPr>
              <w:t>Banka şubelerinin faaliyeti için yeni lisanslar yönünden kapalı</w:t>
            </w:r>
            <w:r w:rsidR="000302E9" w:rsidRPr="00424A30">
              <w:rPr>
                <w:w w:val="105"/>
                <w:szCs w:val="24"/>
                <w:lang w:val="tr-TR"/>
              </w:rPr>
              <w:t>;</w:t>
            </w:r>
          </w:p>
          <w:p w14:paraId="1AF2247E" w14:textId="2169AF70" w:rsidR="000302E9" w:rsidRPr="00424A30" w:rsidRDefault="00915F94" w:rsidP="00295922">
            <w:pPr>
              <w:pStyle w:val="TableParagraph"/>
              <w:numPr>
                <w:ilvl w:val="0"/>
                <w:numId w:val="150"/>
              </w:numPr>
              <w:tabs>
                <w:tab w:val="left" w:pos="616"/>
              </w:tabs>
              <w:spacing w:before="3" w:line="249" w:lineRule="auto"/>
              <w:ind w:right="417" w:hanging="509"/>
              <w:jc w:val="both"/>
              <w:rPr>
                <w:szCs w:val="24"/>
                <w:lang w:val="tr-TR"/>
              </w:rPr>
            </w:pPr>
            <w:r w:rsidRPr="00424A30">
              <w:rPr>
                <w:w w:val="105"/>
                <w:szCs w:val="24"/>
                <w:lang w:val="tr-TR"/>
              </w:rPr>
              <w:t>Mevcut finansal kuruluşların faaliyetlerinin genişletilmesi için kapalı</w:t>
            </w:r>
            <w:r w:rsidR="000302E9" w:rsidRPr="00424A30">
              <w:rPr>
                <w:w w:val="105"/>
                <w:szCs w:val="24"/>
                <w:lang w:val="tr-TR"/>
              </w:rPr>
              <w:t>;</w:t>
            </w:r>
          </w:p>
          <w:p w14:paraId="566EC486" w14:textId="6F00312E" w:rsidR="000302E9" w:rsidRPr="00424A30" w:rsidRDefault="00895A7D" w:rsidP="00295922">
            <w:pPr>
              <w:pStyle w:val="TableParagraph"/>
              <w:numPr>
                <w:ilvl w:val="0"/>
                <w:numId w:val="150"/>
              </w:numPr>
              <w:tabs>
                <w:tab w:val="left" w:pos="616"/>
              </w:tabs>
              <w:spacing w:line="225" w:lineRule="exact"/>
              <w:jc w:val="both"/>
              <w:rPr>
                <w:szCs w:val="24"/>
                <w:lang w:val="tr-TR"/>
              </w:rPr>
            </w:pPr>
            <w:r w:rsidRPr="00424A30">
              <w:rPr>
                <w:w w:val="105"/>
                <w:szCs w:val="24"/>
                <w:lang w:val="tr-TR"/>
              </w:rPr>
              <w:t>Yabancı özsermaye %49 ile kısıtlıdır</w:t>
            </w:r>
            <w:r w:rsidR="000302E9" w:rsidRPr="00424A30">
              <w:rPr>
                <w:w w:val="105"/>
                <w:szCs w:val="24"/>
                <w:lang w:val="tr-TR"/>
              </w:rPr>
              <w:t>.</w:t>
            </w:r>
          </w:p>
          <w:p w14:paraId="72761ED8" w14:textId="77777777" w:rsidR="000302E9" w:rsidRPr="00424A30" w:rsidRDefault="000302E9" w:rsidP="00295922">
            <w:pPr>
              <w:pStyle w:val="TableParagraph"/>
              <w:tabs>
                <w:tab w:val="left" w:pos="616"/>
              </w:tabs>
              <w:spacing w:line="225" w:lineRule="exact"/>
              <w:ind w:left="615"/>
              <w:jc w:val="both"/>
              <w:rPr>
                <w:szCs w:val="24"/>
                <w:lang w:val="tr-TR"/>
              </w:rPr>
            </w:pPr>
          </w:p>
          <w:p w14:paraId="388A4053" w14:textId="46315023" w:rsidR="000302E9" w:rsidRPr="00424A30" w:rsidRDefault="000302E9" w:rsidP="00295922">
            <w:pPr>
              <w:pStyle w:val="TableParagraph"/>
              <w:tabs>
                <w:tab w:val="left" w:pos="615"/>
              </w:tabs>
              <w:spacing w:before="1" w:line="247" w:lineRule="auto"/>
              <w:ind w:left="615" w:right="270" w:hanging="509"/>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 xml:space="preserve">Yatay bölümde </w:t>
            </w:r>
            <w:r w:rsidR="00FF34E9" w:rsidRPr="00424A30">
              <w:rPr>
                <w:w w:val="105"/>
                <w:szCs w:val="24"/>
                <w:lang w:val="tr-TR"/>
              </w:rPr>
              <w:lastRenderedPageBreak/>
              <w:t>belirtilenler dışında kapalı.</w:t>
            </w:r>
          </w:p>
        </w:tc>
        <w:tc>
          <w:tcPr>
            <w:tcW w:w="4051" w:type="dxa"/>
          </w:tcPr>
          <w:p w14:paraId="2AD293BC" w14:textId="290FEBC4" w:rsidR="000302E9" w:rsidRPr="00424A30" w:rsidRDefault="00AB21E3" w:rsidP="00295922">
            <w:pPr>
              <w:pStyle w:val="TableParagraph"/>
              <w:numPr>
                <w:ilvl w:val="0"/>
                <w:numId w:val="152"/>
              </w:numPr>
              <w:tabs>
                <w:tab w:val="left" w:pos="532"/>
                <w:tab w:val="left" w:pos="534"/>
              </w:tabs>
              <w:spacing w:before="33" w:line="247" w:lineRule="auto"/>
              <w:ind w:left="532" w:right="352"/>
              <w:jc w:val="both"/>
              <w:rPr>
                <w:szCs w:val="24"/>
                <w:lang w:val="tr-TR"/>
              </w:rPr>
            </w:pPr>
            <w:r w:rsidRPr="00424A30">
              <w:rPr>
                <w:w w:val="105"/>
                <w:szCs w:val="24"/>
                <w:lang w:val="tr-TR"/>
              </w:rPr>
              <w:lastRenderedPageBreak/>
              <w:t>Kısıtlama yok.</w:t>
            </w:r>
          </w:p>
          <w:p w14:paraId="6B7A5621" w14:textId="77777777" w:rsidR="000302E9" w:rsidRPr="00424A30" w:rsidRDefault="000302E9" w:rsidP="00295922">
            <w:pPr>
              <w:pStyle w:val="TableParagraph"/>
              <w:spacing w:before="6"/>
              <w:jc w:val="both"/>
              <w:rPr>
                <w:szCs w:val="24"/>
                <w:lang w:val="tr-TR"/>
              </w:rPr>
            </w:pPr>
          </w:p>
          <w:p w14:paraId="4F473117" w14:textId="0F895ECD" w:rsidR="000302E9" w:rsidRPr="00424A30" w:rsidRDefault="00AB21E3" w:rsidP="00295922">
            <w:pPr>
              <w:pStyle w:val="TableParagraph"/>
              <w:numPr>
                <w:ilvl w:val="0"/>
                <w:numId w:val="152"/>
              </w:numPr>
              <w:tabs>
                <w:tab w:val="left" w:pos="532"/>
                <w:tab w:val="left" w:pos="533"/>
              </w:tabs>
              <w:spacing w:line="247" w:lineRule="auto"/>
              <w:ind w:left="532" w:right="404"/>
              <w:jc w:val="both"/>
              <w:rPr>
                <w:szCs w:val="24"/>
                <w:lang w:val="tr-TR"/>
              </w:rPr>
            </w:pPr>
            <w:r w:rsidRPr="00424A30">
              <w:rPr>
                <w:w w:val="105"/>
                <w:szCs w:val="24"/>
                <w:lang w:val="tr-TR"/>
              </w:rPr>
              <w:t>Kısıtlama yok.</w:t>
            </w:r>
          </w:p>
          <w:p w14:paraId="793317FE" w14:textId="77777777" w:rsidR="000302E9" w:rsidRPr="00424A30" w:rsidRDefault="000302E9" w:rsidP="00295922">
            <w:pPr>
              <w:pStyle w:val="TableParagraph"/>
              <w:spacing w:before="9"/>
              <w:jc w:val="both"/>
              <w:rPr>
                <w:szCs w:val="24"/>
                <w:lang w:val="tr-TR"/>
              </w:rPr>
            </w:pPr>
          </w:p>
          <w:p w14:paraId="382C66E8" w14:textId="2E4D2418" w:rsidR="000302E9" w:rsidRPr="00424A30" w:rsidRDefault="00AB21E3" w:rsidP="00295922">
            <w:pPr>
              <w:pStyle w:val="TableParagraph"/>
              <w:numPr>
                <w:ilvl w:val="0"/>
                <w:numId w:val="152"/>
              </w:numPr>
              <w:tabs>
                <w:tab w:val="left" w:pos="532"/>
                <w:tab w:val="left" w:pos="534"/>
              </w:tabs>
              <w:spacing w:line="249" w:lineRule="auto"/>
              <w:ind w:left="532" w:right="352"/>
              <w:jc w:val="both"/>
              <w:rPr>
                <w:szCs w:val="24"/>
                <w:lang w:val="tr-TR"/>
              </w:rPr>
            </w:pPr>
            <w:r w:rsidRPr="00424A30">
              <w:rPr>
                <w:w w:val="105"/>
                <w:szCs w:val="24"/>
                <w:lang w:val="tr-TR"/>
              </w:rPr>
              <w:t>Kısıtlama yok.</w:t>
            </w:r>
          </w:p>
          <w:p w14:paraId="1A74A109" w14:textId="77777777" w:rsidR="000302E9" w:rsidRPr="00424A30" w:rsidRDefault="000302E9" w:rsidP="00295922">
            <w:pPr>
              <w:pStyle w:val="TableParagraph"/>
              <w:spacing w:before="1" w:line="247" w:lineRule="auto"/>
              <w:ind w:right="131"/>
              <w:jc w:val="both"/>
              <w:rPr>
                <w:szCs w:val="24"/>
                <w:lang w:val="tr-TR"/>
              </w:rPr>
            </w:pPr>
          </w:p>
          <w:p w14:paraId="07528614" w14:textId="52C23BA4" w:rsidR="000302E9" w:rsidRPr="00424A30" w:rsidRDefault="000302E9" w:rsidP="00295922">
            <w:pPr>
              <w:pStyle w:val="TableParagraph"/>
              <w:tabs>
                <w:tab w:val="left" w:pos="615"/>
              </w:tabs>
              <w:spacing w:before="1" w:line="247" w:lineRule="auto"/>
              <w:ind w:left="615" w:right="270" w:hanging="509"/>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p w14:paraId="03EE5C66" w14:textId="77777777" w:rsidR="000302E9" w:rsidRPr="00424A30" w:rsidRDefault="000302E9" w:rsidP="00295922">
            <w:pPr>
              <w:jc w:val="both"/>
              <w:rPr>
                <w:szCs w:val="24"/>
                <w:lang w:val="tr-TR"/>
              </w:rPr>
            </w:pPr>
          </w:p>
        </w:tc>
        <w:tc>
          <w:tcPr>
            <w:tcW w:w="3145" w:type="dxa"/>
            <w:vAlign w:val="center"/>
          </w:tcPr>
          <w:p w14:paraId="6A5B7232" w14:textId="77777777" w:rsidR="000302E9" w:rsidRPr="00424A30" w:rsidRDefault="000302E9" w:rsidP="00295922">
            <w:pPr>
              <w:pStyle w:val="GvdeMetni"/>
              <w:jc w:val="both"/>
              <w:rPr>
                <w:rFonts w:cs="Times New Roman"/>
                <w:lang w:val="tr-TR"/>
              </w:rPr>
            </w:pPr>
          </w:p>
        </w:tc>
      </w:tr>
      <w:tr w:rsidR="00B70219" w:rsidRPr="00424A30" w14:paraId="3FAD3B92" w14:textId="77777777" w:rsidTr="0074444C">
        <w:tc>
          <w:tcPr>
            <w:tcW w:w="3596" w:type="dxa"/>
          </w:tcPr>
          <w:p w14:paraId="0AB9638E" w14:textId="5B732C47" w:rsidR="000302E9" w:rsidRPr="00424A30" w:rsidRDefault="00E24721" w:rsidP="00295922">
            <w:pPr>
              <w:pStyle w:val="TableParagraph"/>
              <w:tabs>
                <w:tab w:val="left" w:pos="507"/>
              </w:tabs>
              <w:spacing w:before="32"/>
              <w:jc w:val="both"/>
              <w:rPr>
                <w:w w:val="105"/>
                <w:szCs w:val="24"/>
                <w:lang w:val="tr-TR"/>
              </w:rPr>
            </w:pPr>
            <w:r w:rsidRPr="00424A30">
              <w:rPr>
                <w:w w:val="105"/>
                <w:szCs w:val="24"/>
                <w:lang w:val="tr-TR"/>
              </w:rPr>
              <w:t xml:space="preserve">(xii) </w:t>
            </w:r>
            <w:r w:rsidR="007811C0" w:rsidRPr="00424A30">
              <w:rPr>
                <w:w w:val="105"/>
                <w:szCs w:val="24"/>
                <w:lang w:val="tr-TR"/>
              </w:rPr>
              <w:t>İkrazatçılık</w:t>
            </w:r>
          </w:p>
        </w:tc>
        <w:tc>
          <w:tcPr>
            <w:tcW w:w="3598" w:type="dxa"/>
          </w:tcPr>
          <w:p w14:paraId="052CF06B" w14:textId="07923723" w:rsidR="000302E9" w:rsidRPr="00424A30" w:rsidRDefault="000302E9" w:rsidP="00295922">
            <w:pPr>
              <w:pStyle w:val="TableParagraph"/>
              <w:tabs>
                <w:tab w:val="left" w:pos="616"/>
              </w:tabs>
              <w:spacing w:before="33" w:line="247" w:lineRule="auto"/>
              <w:ind w:left="615" w:right="269" w:hanging="509"/>
              <w:jc w:val="both"/>
              <w:rPr>
                <w:w w:val="105"/>
                <w:szCs w:val="24"/>
                <w:lang w:val="tr-TR"/>
              </w:rPr>
            </w:pPr>
            <w:r w:rsidRPr="00424A30">
              <w:rPr>
                <w:w w:val="105"/>
                <w:szCs w:val="24"/>
                <w:lang w:val="tr-TR"/>
              </w:rPr>
              <w:t>1)</w:t>
            </w:r>
            <w:r w:rsidRPr="00424A30">
              <w:rPr>
                <w:w w:val="105"/>
                <w:szCs w:val="24"/>
                <w:lang w:val="tr-TR"/>
              </w:rPr>
              <w:tab/>
            </w:r>
            <w:r w:rsidRPr="00424A30">
              <w:rPr>
                <w:w w:val="105"/>
                <w:szCs w:val="24"/>
                <w:lang w:val="tr-TR"/>
              </w:rPr>
              <w:tab/>
            </w:r>
            <w:r w:rsidR="00AB21E3" w:rsidRPr="00424A30">
              <w:rPr>
                <w:w w:val="105"/>
                <w:szCs w:val="24"/>
                <w:lang w:val="tr-TR"/>
              </w:rPr>
              <w:t>Kısıtlama yok.</w:t>
            </w:r>
          </w:p>
          <w:p w14:paraId="280FE455" w14:textId="0AA2034F" w:rsidR="000302E9" w:rsidRPr="00424A30" w:rsidRDefault="00AB21E3" w:rsidP="00295922">
            <w:pPr>
              <w:pStyle w:val="TableParagraph"/>
              <w:numPr>
                <w:ilvl w:val="0"/>
                <w:numId w:val="154"/>
              </w:numPr>
              <w:tabs>
                <w:tab w:val="left" w:pos="616"/>
              </w:tabs>
              <w:jc w:val="both"/>
              <w:rPr>
                <w:szCs w:val="24"/>
                <w:lang w:val="tr-TR"/>
              </w:rPr>
            </w:pPr>
            <w:r w:rsidRPr="00424A30">
              <w:rPr>
                <w:w w:val="105"/>
                <w:szCs w:val="24"/>
                <w:lang w:val="tr-TR"/>
              </w:rPr>
              <w:t>Kısıtlama yok.</w:t>
            </w:r>
          </w:p>
          <w:p w14:paraId="04B751D8" w14:textId="77777777" w:rsidR="000302E9" w:rsidRPr="00424A30" w:rsidRDefault="000302E9" w:rsidP="00295922">
            <w:pPr>
              <w:pStyle w:val="TableParagraph"/>
              <w:numPr>
                <w:ilvl w:val="0"/>
                <w:numId w:val="154"/>
              </w:numPr>
              <w:tabs>
                <w:tab w:val="left" w:pos="617"/>
              </w:tabs>
              <w:ind w:left="616" w:hanging="511"/>
              <w:jc w:val="both"/>
              <w:rPr>
                <w:szCs w:val="24"/>
                <w:lang w:val="tr-TR"/>
              </w:rPr>
            </w:pPr>
          </w:p>
          <w:p w14:paraId="07CB9175" w14:textId="411B224D" w:rsidR="000302E9" w:rsidRPr="00424A30" w:rsidRDefault="00915F94" w:rsidP="00295922">
            <w:pPr>
              <w:pStyle w:val="TableParagraph"/>
              <w:numPr>
                <w:ilvl w:val="0"/>
                <w:numId w:val="153"/>
              </w:numPr>
              <w:tabs>
                <w:tab w:val="left" w:pos="616"/>
                <w:tab w:val="left" w:pos="617"/>
              </w:tabs>
              <w:spacing w:before="8" w:line="249" w:lineRule="auto"/>
              <w:ind w:right="307" w:hanging="509"/>
              <w:jc w:val="both"/>
              <w:rPr>
                <w:szCs w:val="24"/>
                <w:lang w:val="tr-TR"/>
              </w:rPr>
            </w:pPr>
            <w:r w:rsidRPr="00424A30">
              <w:rPr>
                <w:w w:val="105"/>
                <w:szCs w:val="24"/>
                <w:lang w:val="tr-TR"/>
              </w:rPr>
              <w:t>Temsilcilik ofislerinin kuruluşu için kısıtlama yok</w:t>
            </w:r>
            <w:r w:rsidR="000302E9" w:rsidRPr="00424A30">
              <w:rPr>
                <w:w w:val="105"/>
                <w:szCs w:val="24"/>
                <w:lang w:val="tr-TR"/>
              </w:rPr>
              <w:t>;</w:t>
            </w:r>
          </w:p>
          <w:p w14:paraId="2797DBA5" w14:textId="23082651" w:rsidR="000302E9" w:rsidRPr="00424A30" w:rsidRDefault="00915F94" w:rsidP="00295922">
            <w:pPr>
              <w:pStyle w:val="TableParagraph"/>
              <w:numPr>
                <w:ilvl w:val="0"/>
                <w:numId w:val="153"/>
              </w:numPr>
              <w:tabs>
                <w:tab w:val="left" w:pos="615"/>
                <w:tab w:val="left" w:pos="616"/>
              </w:tabs>
              <w:spacing w:line="247" w:lineRule="auto"/>
              <w:ind w:right="430" w:hanging="509"/>
              <w:jc w:val="both"/>
              <w:rPr>
                <w:szCs w:val="24"/>
                <w:lang w:val="tr-TR"/>
              </w:rPr>
            </w:pPr>
            <w:r w:rsidRPr="00424A30">
              <w:rPr>
                <w:w w:val="105"/>
                <w:szCs w:val="24"/>
                <w:lang w:val="tr-TR"/>
              </w:rPr>
              <w:t>Banka şubelerinin faaliyeti için yeni lisanslar yönünden kapalı</w:t>
            </w:r>
            <w:r w:rsidR="000302E9" w:rsidRPr="00424A30">
              <w:rPr>
                <w:w w:val="105"/>
                <w:szCs w:val="24"/>
                <w:lang w:val="tr-TR"/>
              </w:rPr>
              <w:t>;</w:t>
            </w:r>
          </w:p>
          <w:p w14:paraId="07D20DE1" w14:textId="2DB9B23E" w:rsidR="000302E9" w:rsidRPr="00424A30" w:rsidRDefault="00915F94" w:rsidP="00295922">
            <w:pPr>
              <w:pStyle w:val="TableParagraph"/>
              <w:numPr>
                <w:ilvl w:val="0"/>
                <w:numId w:val="153"/>
              </w:numPr>
              <w:tabs>
                <w:tab w:val="left" w:pos="616"/>
              </w:tabs>
              <w:spacing w:line="249" w:lineRule="auto"/>
              <w:ind w:right="417" w:hanging="509"/>
              <w:jc w:val="both"/>
              <w:rPr>
                <w:szCs w:val="24"/>
                <w:lang w:val="tr-TR"/>
              </w:rPr>
            </w:pPr>
            <w:r w:rsidRPr="00424A30">
              <w:rPr>
                <w:w w:val="105"/>
                <w:szCs w:val="24"/>
                <w:lang w:val="tr-TR"/>
              </w:rPr>
              <w:t>Mevcut finansal kuruluşların faaliyetlerinin genişletilmesi için kapalı</w:t>
            </w:r>
            <w:r w:rsidR="000302E9" w:rsidRPr="00424A30">
              <w:rPr>
                <w:w w:val="105"/>
                <w:szCs w:val="24"/>
                <w:lang w:val="tr-TR"/>
              </w:rPr>
              <w:t>;</w:t>
            </w:r>
          </w:p>
          <w:p w14:paraId="206B286A" w14:textId="667A0EB3" w:rsidR="000302E9" w:rsidRPr="00424A30" w:rsidRDefault="00895A7D" w:rsidP="00295922">
            <w:pPr>
              <w:pStyle w:val="TableParagraph"/>
              <w:numPr>
                <w:ilvl w:val="0"/>
                <w:numId w:val="153"/>
              </w:numPr>
              <w:tabs>
                <w:tab w:val="left" w:pos="616"/>
              </w:tabs>
              <w:spacing w:line="228" w:lineRule="exact"/>
              <w:jc w:val="both"/>
              <w:rPr>
                <w:szCs w:val="24"/>
                <w:lang w:val="tr-TR"/>
              </w:rPr>
            </w:pPr>
            <w:r w:rsidRPr="00424A30">
              <w:rPr>
                <w:w w:val="105"/>
                <w:szCs w:val="24"/>
                <w:lang w:val="tr-TR"/>
              </w:rPr>
              <w:t>Yabancı özsermaye %49 ile kısıtlıdır</w:t>
            </w:r>
            <w:r w:rsidR="000302E9" w:rsidRPr="00424A30">
              <w:rPr>
                <w:w w:val="105"/>
                <w:szCs w:val="24"/>
                <w:lang w:val="tr-TR"/>
              </w:rPr>
              <w:t>.</w:t>
            </w:r>
          </w:p>
          <w:p w14:paraId="49FA1C69" w14:textId="6A68CCC0" w:rsidR="000302E9" w:rsidRPr="00424A30" w:rsidRDefault="000302E9" w:rsidP="00295922">
            <w:pPr>
              <w:pStyle w:val="TableParagraph"/>
              <w:tabs>
                <w:tab w:val="left" w:pos="616"/>
              </w:tabs>
              <w:spacing w:before="33" w:line="247" w:lineRule="auto"/>
              <w:ind w:left="615" w:right="269" w:hanging="509"/>
              <w:jc w:val="both"/>
              <w:rPr>
                <w:w w:val="105"/>
                <w:szCs w:val="24"/>
                <w:lang w:val="tr-TR"/>
              </w:rPr>
            </w:pPr>
            <w:r w:rsidRPr="00424A30">
              <w:rPr>
                <w:w w:val="105"/>
                <w:szCs w:val="24"/>
                <w:lang w:val="tr-TR"/>
              </w:rPr>
              <w:t>4)</w:t>
            </w:r>
            <w:r w:rsidRPr="00424A30">
              <w:rPr>
                <w:w w:val="105"/>
                <w:szCs w:val="24"/>
                <w:lang w:val="tr-TR"/>
              </w:rPr>
              <w:tab/>
            </w:r>
            <w:r w:rsidRPr="00424A30">
              <w:rPr>
                <w:w w:val="105"/>
                <w:szCs w:val="24"/>
                <w:lang w:val="tr-TR"/>
              </w:rPr>
              <w:tab/>
            </w:r>
            <w:r w:rsidR="00FF34E9" w:rsidRPr="00424A30">
              <w:rPr>
                <w:w w:val="105"/>
                <w:szCs w:val="24"/>
                <w:lang w:val="tr-TR"/>
              </w:rPr>
              <w:t>Yatay bölümde belirtilenler dışında kapalı.</w:t>
            </w:r>
          </w:p>
        </w:tc>
        <w:tc>
          <w:tcPr>
            <w:tcW w:w="4051" w:type="dxa"/>
          </w:tcPr>
          <w:p w14:paraId="1B20C0F0" w14:textId="4A77A66C" w:rsidR="000302E9" w:rsidRPr="00424A30" w:rsidRDefault="000302E9" w:rsidP="00295922">
            <w:pPr>
              <w:pStyle w:val="TableParagraph"/>
              <w:tabs>
                <w:tab w:val="left" w:pos="554"/>
              </w:tabs>
              <w:spacing w:before="33" w:line="247" w:lineRule="auto"/>
              <w:ind w:left="554" w:right="330" w:hanging="447"/>
              <w:jc w:val="both"/>
              <w:rPr>
                <w:w w:val="105"/>
                <w:szCs w:val="24"/>
                <w:lang w:val="tr-TR"/>
              </w:rPr>
            </w:pPr>
            <w:r w:rsidRPr="00424A30">
              <w:rPr>
                <w:w w:val="105"/>
                <w:szCs w:val="24"/>
                <w:lang w:val="tr-TR"/>
              </w:rPr>
              <w:t>1)</w:t>
            </w:r>
            <w:r w:rsidRPr="00424A30">
              <w:rPr>
                <w:w w:val="105"/>
                <w:szCs w:val="24"/>
                <w:lang w:val="tr-TR"/>
              </w:rPr>
              <w:tab/>
            </w:r>
            <w:r w:rsidR="00AB21E3" w:rsidRPr="00424A30">
              <w:rPr>
                <w:w w:val="105"/>
                <w:szCs w:val="24"/>
                <w:lang w:val="tr-TR"/>
              </w:rPr>
              <w:t>Kısıtlama yok.</w:t>
            </w:r>
          </w:p>
          <w:p w14:paraId="52967407" w14:textId="77777777" w:rsidR="000302E9" w:rsidRPr="00424A30" w:rsidRDefault="000302E9" w:rsidP="00295922">
            <w:pPr>
              <w:pStyle w:val="TableParagraph"/>
              <w:tabs>
                <w:tab w:val="left" w:pos="554"/>
              </w:tabs>
              <w:spacing w:before="33" w:line="247" w:lineRule="auto"/>
              <w:ind w:left="554" w:right="330" w:hanging="447"/>
              <w:jc w:val="both"/>
              <w:rPr>
                <w:szCs w:val="24"/>
                <w:lang w:val="tr-TR"/>
              </w:rPr>
            </w:pPr>
          </w:p>
          <w:p w14:paraId="70EE1D43" w14:textId="6E5F83D1" w:rsidR="000302E9" w:rsidRPr="00424A30" w:rsidRDefault="00AB21E3" w:rsidP="00295922">
            <w:pPr>
              <w:pStyle w:val="TableParagraph"/>
              <w:numPr>
                <w:ilvl w:val="0"/>
                <w:numId w:val="155"/>
              </w:numPr>
              <w:tabs>
                <w:tab w:val="left" w:pos="554"/>
                <w:tab w:val="left" w:pos="555"/>
              </w:tabs>
              <w:jc w:val="both"/>
              <w:rPr>
                <w:szCs w:val="24"/>
                <w:lang w:val="tr-TR"/>
              </w:rPr>
            </w:pPr>
            <w:r w:rsidRPr="00424A30">
              <w:rPr>
                <w:w w:val="105"/>
                <w:szCs w:val="24"/>
                <w:lang w:val="tr-TR"/>
              </w:rPr>
              <w:t>Kısıtlama yok.</w:t>
            </w:r>
          </w:p>
          <w:p w14:paraId="79E582AE" w14:textId="77777777" w:rsidR="000302E9" w:rsidRPr="00424A30" w:rsidRDefault="000302E9" w:rsidP="00295922">
            <w:pPr>
              <w:pStyle w:val="TableParagraph"/>
              <w:spacing w:before="6"/>
              <w:jc w:val="both"/>
              <w:rPr>
                <w:szCs w:val="24"/>
                <w:lang w:val="tr-TR"/>
              </w:rPr>
            </w:pPr>
          </w:p>
          <w:p w14:paraId="74D34A6A" w14:textId="77C76BD6" w:rsidR="000302E9" w:rsidRPr="00424A30" w:rsidRDefault="00AB21E3" w:rsidP="00295922">
            <w:pPr>
              <w:pStyle w:val="TableParagraph"/>
              <w:numPr>
                <w:ilvl w:val="0"/>
                <w:numId w:val="155"/>
              </w:numPr>
              <w:tabs>
                <w:tab w:val="left" w:pos="554"/>
                <w:tab w:val="left" w:pos="555"/>
              </w:tabs>
              <w:spacing w:line="247" w:lineRule="auto"/>
              <w:ind w:right="330"/>
              <w:jc w:val="both"/>
              <w:rPr>
                <w:szCs w:val="24"/>
                <w:lang w:val="tr-TR"/>
              </w:rPr>
            </w:pPr>
            <w:r w:rsidRPr="00424A30">
              <w:rPr>
                <w:w w:val="105"/>
                <w:szCs w:val="24"/>
                <w:lang w:val="tr-TR"/>
              </w:rPr>
              <w:t>Kısıtlama yok.</w:t>
            </w:r>
          </w:p>
          <w:p w14:paraId="68DAB26D" w14:textId="77777777" w:rsidR="000302E9" w:rsidRPr="00424A30" w:rsidRDefault="000302E9" w:rsidP="00295922">
            <w:pPr>
              <w:jc w:val="both"/>
              <w:rPr>
                <w:szCs w:val="24"/>
                <w:lang w:val="tr-TR"/>
              </w:rPr>
            </w:pPr>
          </w:p>
          <w:p w14:paraId="28FBEB6C" w14:textId="4695236C" w:rsidR="000302E9" w:rsidRPr="00424A30" w:rsidRDefault="000302E9" w:rsidP="00295922">
            <w:pPr>
              <w:pStyle w:val="TableParagraph"/>
              <w:tabs>
                <w:tab w:val="left" w:pos="616"/>
              </w:tabs>
              <w:spacing w:before="33" w:line="247" w:lineRule="auto"/>
              <w:ind w:left="615" w:right="269" w:hanging="509"/>
              <w:jc w:val="both"/>
              <w:rPr>
                <w:szCs w:val="24"/>
                <w:lang w:val="tr-TR"/>
              </w:rPr>
            </w:pPr>
            <w:r w:rsidRPr="00424A30">
              <w:rPr>
                <w:w w:val="105"/>
                <w:szCs w:val="24"/>
                <w:lang w:val="tr-TR"/>
              </w:rPr>
              <w:t xml:space="preserve">4)    </w:t>
            </w:r>
            <w:r w:rsidR="00FF34E9" w:rsidRPr="00424A30">
              <w:rPr>
                <w:w w:val="105"/>
                <w:szCs w:val="24"/>
                <w:lang w:val="tr-TR"/>
              </w:rPr>
              <w:t>Yatay bölümde belirtilenler dışında kapalı.</w:t>
            </w:r>
          </w:p>
        </w:tc>
        <w:tc>
          <w:tcPr>
            <w:tcW w:w="3145" w:type="dxa"/>
            <w:vAlign w:val="center"/>
          </w:tcPr>
          <w:p w14:paraId="63835052" w14:textId="77777777" w:rsidR="000302E9" w:rsidRPr="00424A30" w:rsidRDefault="000302E9" w:rsidP="00295922">
            <w:pPr>
              <w:pStyle w:val="GvdeMetni"/>
              <w:jc w:val="both"/>
              <w:rPr>
                <w:rFonts w:cs="Times New Roman"/>
                <w:lang w:val="tr-TR"/>
              </w:rPr>
            </w:pPr>
          </w:p>
        </w:tc>
      </w:tr>
      <w:tr w:rsidR="00B70219" w:rsidRPr="00424A30" w14:paraId="68EF0F9D" w14:textId="77777777" w:rsidTr="0074444C">
        <w:tc>
          <w:tcPr>
            <w:tcW w:w="3596" w:type="dxa"/>
          </w:tcPr>
          <w:p w14:paraId="73D32B73" w14:textId="445A2BA0" w:rsidR="000302E9" w:rsidRPr="00424A30" w:rsidRDefault="00E24721" w:rsidP="00295922">
            <w:pPr>
              <w:pStyle w:val="TableParagraph"/>
              <w:tabs>
                <w:tab w:val="left" w:pos="507"/>
              </w:tabs>
              <w:spacing w:before="32"/>
              <w:jc w:val="both"/>
              <w:rPr>
                <w:w w:val="105"/>
                <w:szCs w:val="24"/>
                <w:lang w:val="tr-TR"/>
              </w:rPr>
            </w:pPr>
            <w:r w:rsidRPr="00424A30">
              <w:rPr>
                <w:w w:val="105"/>
                <w:szCs w:val="24"/>
                <w:lang w:val="tr-TR"/>
              </w:rPr>
              <w:t xml:space="preserve">(xiii) </w:t>
            </w:r>
            <w:r w:rsidR="00EA1724" w:rsidRPr="00424A30">
              <w:rPr>
                <w:w w:val="105"/>
                <w:szCs w:val="24"/>
                <w:lang w:val="tr-TR"/>
              </w:rPr>
              <w:t>Aktif yönetimi</w:t>
            </w:r>
            <w:r w:rsidR="000302E9" w:rsidRPr="00424A30">
              <w:rPr>
                <w:w w:val="105"/>
                <w:szCs w:val="24"/>
                <w:lang w:val="tr-TR"/>
              </w:rPr>
              <w:t>, (</w:t>
            </w:r>
            <w:r w:rsidR="00EA1724" w:rsidRPr="00424A30">
              <w:rPr>
                <w:w w:val="105"/>
                <w:szCs w:val="24"/>
                <w:lang w:val="tr-TR"/>
              </w:rPr>
              <w:t>yalnızca nakit ve</w:t>
            </w:r>
            <w:r w:rsidR="007811C0" w:rsidRPr="00424A30">
              <w:rPr>
                <w:w w:val="105"/>
                <w:szCs w:val="24"/>
                <w:lang w:val="tr-TR"/>
              </w:rPr>
              <w:t>ya</w:t>
            </w:r>
            <w:r w:rsidR="00EA1724" w:rsidRPr="00424A30">
              <w:rPr>
                <w:w w:val="105"/>
                <w:szCs w:val="24"/>
                <w:lang w:val="tr-TR"/>
              </w:rPr>
              <w:t xml:space="preserve"> portföy yönetimi, her türlü kolektif yatırım tertibi ve yönetimi</w:t>
            </w:r>
            <w:r w:rsidR="000302E9" w:rsidRPr="00424A30">
              <w:rPr>
                <w:w w:val="105"/>
                <w:szCs w:val="24"/>
                <w:lang w:val="tr-TR"/>
              </w:rPr>
              <w:t>)</w:t>
            </w:r>
          </w:p>
        </w:tc>
        <w:tc>
          <w:tcPr>
            <w:tcW w:w="3598" w:type="dxa"/>
          </w:tcPr>
          <w:p w14:paraId="0736CBB3" w14:textId="4435766B" w:rsidR="000302E9" w:rsidRPr="00424A30" w:rsidRDefault="00AB21E3" w:rsidP="00295922">
            <w:pPr>
              <w:pStyle w:val="TableParagraph"/>
              <w:numPr>
                <w:ilvl w:val="0"/>
                <w:numId w:val="157"/>
              </w:numPr>
              <w:tabs>
                <w:tab w:val="left" w:pos="615"/>
                <w:tab w:val="left" w:pos="616"/>
              </w:tabs>
              <w:spacing w:before="32"/>
              <w:ind w:hanging="510"/>
              <w:jc w:val="both"/>
              <w:rPr>
                <w:szCs w:val="24"/>
                <w:lang w:val="tr-TR"/>
              </w:rPr>
            </w:pPr>
            <w:r w:rsidRPr="00424A30">
              <w:rPr>
                <w:w w:val="105"/>
                <w:szCs w:val="24"/>
                <w:lang w:val="tr-TR"/>
              </w:rPr>
              <w:t>Kısıtlama yok.</w:t>
            </w:r>
          </w:p>
          <w:p w14:paraId="5C313B50" w14:textId="4F7D69F3" w:rsidR="000302E9" w:rsidRPr="00424A30" w:rsidRDefault="00AB21E3" w:rsidP="00295922">
            <w:pPr>
              <w:pStyle w:val="TableParagraph"/>
              <w:numPr>
                <w:ilvl w:val="0"/>
                <w:numId w:val="157"/>
              </w:numPr>
              <w:tabs>
                <w:tab w:val="left" w:pos="616"/>
                <w:tab w:val="left" w:pos="617"/>
              </w:tabs>
              <w:spacing w:line="249" w:lineRule="auto"/>
              <w:ind w:right="269"/>
              <w:jc w:val="both"/>
              <w:rPr>
                <w:szCs w:val="24"/>
                <w:lang w:val="tr-TR"/>
              </w:rPr>
            </w:pPr>
            <w:r w:rsidRPr="00424A30">
              <w:rPr>
                <w:w w:val="105"/>
                <w:szCs w:val="24"/>
                <w:lang w:val="tr-TR"/>
              </w:rPr>
              <w:t>Kısıtlama yok.</w:t>
            </w:r>
          </w:p>
          <w:p w14:paraId="67BD491F" w14:textId="77777777" w:rsidR="000302E9" w:rsidRPr="00424A30" w:rsidRDefault="000302E9" w:rsidP="00295922">
            <w:pPr>
              <w:pStyle w:val="TableParagraph"/>
              <w:numPr>
                <w:ilvl w:val="0"/>
                <w:numId w:val="157"/>
              </w:numPr>
              <w:tabs>
                <w:tab w:val="left" w:pos="615"/>
                <w:tab w:val="left" w:pos="616"/>
              </w:tabs>
              <w:ind w:hanging="510"/>
              <w:jc w:val="both"/>
              <w:rPr>
                <w:szCs w:val="24"/>
                <w:lang w:val="tr-TR"/>
              </w:rPr>
            </w:pPr>
          </w:p>
          <w:p w14:paraId="63AB1B07" w14:textId="154FCFAE" w:rsidR="000302E9" w:rsidRPr="00424A30" w:rsidRDefault="00915F94" w:rsidP="00295922">
            <w:pPr>
              <w:pStyle w:val="TableParagraph"/>
              <w:numPr>
                <w:ilvl w:val="0"/>
                <w:numId w:val="156"/>
              </w:numPr>
              <w:tabs>
                <w:tab w:val="left" w:pos="616"/>
                <w:tab w:val="left" w:pos="617"/>
              </w:tabs>
              <w:spacing w:before="33" w:line="247" w:lineRule="auto"/>
              <w:ind w:right="307" w:hanging="509"/>
              <w:jc w:val="both"/>
              <w:rPr>
                <w:szCs w:val="24"/>
                <w:lang w:val="tr-TR"/>
              </w:rPr>
            </w:pPr>
            <w:r w:rsidRPr="00424A30">
              <w:rPr>
                <w:w w:val="105"/>
                <w:szCs w:val="24"/>
                <w:lang w:val="tr-TR"/>
              </w:rPr>
              <w:t>Temsilcilik ofislerinin kuruluşu için kısıtlama yok</w:t>
            </w:r>
            <w:r w:rsidR="000302E9" w:rsidRPr="00424A30">
              <w:rPr>
                <w:w w:val="105"/>
                <w:szCs w:val="24"/>
                <w:lang w:val="tr-TR"/>
              </w:rPr>
              <w:t>;</w:t>
            </w:r>
          </w:p>
          <w:p w14:paraId="3638C38B" w14:textId="04CE682D" w:rsidR="000302E9" w:rsidRPr="00424A30" w:rsidRDefault="00915F94" w:rsidP="00295922">
            <w:pPr>
              <w:pStyle w:val="TableParagraph"/>
              <w:numPr>
                <w:ilvl w:val="0"/>
                <w:numId w:val="156"/>
              </w:numPr>
              <w:tabs>
                <w:tab w:val="left" w:pos="615"/>
                <w:tab w:val="left" w:pos="616"/>
              </w:tabs>
              <w:spacing w:before="3" w:line="247" w:lineRule="auto"/>
              <w:ind w:right="430" w:hanging="509"/>
              <w:jc w:val="both"/>
              <w:rPr>
                <w:szCs w:val="24"/>
                <w:lang w:val="tr-TR"/>
              </w:rPr>
            </w:pPr>
            <w:r w:rsidRPr="00424A30">
              <w:rPr>
                <w:w w:val="105"/>
                <w:szCs w:val="24"/>
                <w:lang w:val="tr-TR"/>
              </w:rPr>
              <w:t>Banka şubelerinin faaliyeti için yeni lisanslar yönünden kapalı</w:t>
            </w:r>
            <w:r w:rsidR="000302E9" w:rsidRPr="00424A30">
              <w:rPr>
                <w:w w:val="105"/>
                <w:szCs w:val="24"/>
                <w:lang w:val="tr-TR"/>
              </w:rPr>
              <w:t>;</w:t>
            </w:r>
          </w:p>
          <w:p w14:paraId="3AB289D5" w14:textId="0744A804" w:rsidR="000302E9" w:rsidRPr="00424A30" w:rsidRDefault="00915F94" w:rsidP="00295922">
            <w:pPr>
              <w:pStyle w:val="TableParagraph"/>
              <w:numPr>
                <w:ilvl w:val="0"/>
                <w:numId w:val="156"/>
              </w:numPr>
              <w:tabs>
                <w:tab w:val="left" w:pos="616"/>
              </w:tabs>
              <w:spacing w:before="1" w:line="249" w:lineRule="auto"/>
              <w:ind w:right="417" w:hanging="509"/>
              <w:jc w:val="both"/>
              <w:rPr>
                <w:szCs w:val="24"/>
                <w:lang w:val="tr-TR"/>
              </w:rPr>
            </w:pPr>
            <w:r w:rsidRPr="00424A30">
              <w:rPr>
                <w:w w:val="105"/>
                <w:szCs w:val="24"/>
                <w:lang w:val="tr-TR"/>
              </w:rPr>
              <w:lastRenderedPageBreak/>
              <w:t>Mevcut finansal kuruluşların faaliyetlerinin genişletilmesi için kapalı</w:t>
            </w:r>
            <w:r w:rsidR="000302E9" w:rsidRPr="00424A30">
              <w:rPr>
                <w:w w:val="105"/>
                <w:szCs w:val="24"/>
                <w:lang w:val="tr-TR"/>
              </w:rPr>
              <w:t>;</w:t>
            </w:r>
          </w:p>
          <w:p w14:paraId="3A1A8CD6" w14:textId="009D025C" w:rsidR="000302E9" w:rsidRPr="00424A30" w:rsidRDefault="00895A7D" w:rsidP="00295922">
            <w:pPr>
              <w:pStyle w:val="TableParagraph"/>
              <w:numPr>
                <w:ilvl w:val="0"/>
                <w:numId w:val="156"/>
              </w:numPr>
              <w:tabs>
                <w:tab w:val="left" w:pos="616"/>
              </w:tabs>
              <w:spacing w:line="228" w:lineRule="exact"/>
              <w:jc w:val="both"/>
              <w:rPr>
                <w:szCs w:val="24"/>
                <w:lang w:val="tr-TR"/>
              </w:rPr>
            </w:pPr>
            <w:r w:rsidRPr="00424A30">
              <w:rPr>
                <w:w w:val="105"/>
                <w:szCs w:val="24"/>
                <w:lang w:val="tr-TR"/>
              </w:rPr>
              <w:t>Yabancı özsermaye %49 ile kısıtlıdır.</w:t>
            </w:r>
          </w:p>
          <w:p w14:paraId="2799D286" w14:textId="65E755D3" w:rsidR="000302E9" w:rsidRPr="00424A30" w:rsidRDefault="000302E9" w:rsidP="00295922">
            <w:pPr>
              <w:pStyle w:val="TableParagraph"/>
              <w:tabs>
                <w:tab w:val="left" w:pos="615"/>
              </w:tabs>
              <w:spacing w:line="247" w:lineRule="auto"/>
              <w:ind w:left="615" w:right="270" w:hanging="509"/>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tc>
        <w:tc>
          <w:tcPr>
            <w:tcW w:w="4051" w:type="dxa"/>
          </w:tcPr>
          <w:p w14:paraId="532E1DEB" w14:textId="25E2B4DA" w:rsidR="000302E9" w:rsidRPr="00424A30" w:rsidRDefault="00AB21E3" w:rsidP="00295922">
            <w:pPr>
              <w:pStyle w:val="TableParagraph"/>
              <w:numPr>
                <w:ilvl w:val="0"/>
                <w:numId w:val="158"/>
              </w:numPr>
              <w:tabs>
                <w:tab w:val="left" w:pos="554"/>
                <w:tab w:val="left" w:pos="555"/>
              </w:tabs>
              <w:spacing w:before="32"/>
              <w:jc w:val="both"/>
              <w:rPr>
                <w:szCs w:val="24"/>
                <w:lang w:val="tr-TR"/>
              </w:rPr>
            </w:pPr>
            <w:r w:rsidRPr="00424A30">
              <w:rPr>
                <w:w w:val="105"/>
                <w:szCs w:val="24"/>
                <w:lang w:val="tr-TR"/>
              </w:rPr>
              <w:lastRenderedPageBreak/>
              <w:t>Kısıtlama yok.</w:t>
            </w:r>
          </w:p>
          <w:p w14:paraId="2B3EA5E7" w14:textId="2521FC7D" w:rsidR="000302E9" w:rsidRPr="00424A30" w:rsidRDefault="00AB21E3" w:rsidP="00295922">
            <w:pPr>
              <w:pStyle w:val="TableParagraph"/>
              <w:numPr>
                <w:ilvl w:val="0"/>
                <w:numId w:val="158"/>
              </w:numPr>
              <w:tabs>
                <w:tab w:val="left" w:pos="554"/>
                <w:tab w:val="left" w:pos="555"/>
              </w:tabs>
              <w:spacing w:before="186" w:line="249" w:lineRule="auto"/>
              <w:ind w:right="330"/>
              <w:jc w:val="both"/>
              <w:rPr>
                <w:szCs w:val="24"/>
                <w:lang w:val="tr-TR"/>
              </w:rPr>
            </w:pPr>
            <w:r w:rsidRPr="00424A30">
              <w:rPr>
                <w:w w:val="105"/>
                <w:szCs w:val="24"/>
                <w:lang w:val="tr-TR"/>
              </w:rPr>
              <w:t>Kısıtlama yok.</w:t>
            </w:r>
          </w:p>
          <w:p w14:paraId="1D6F471E" w14:textId="65016D1B" w:rsidR="000302E9" w:rsidRPr="00424A30" w:rsidRDefault="00AB21E3" w:rsidP="00295922">
            <w:pPr>
              <w:pStyle w:val="TableParagraph"/>
              <w:numPr>
                <w:ilvl w:val="0"/>
                <w:numId w:val="158"/>
              </w:numPr>
              <w:tabs>
                <w:tab w:val="left" w:pos="554"/>
                <w:tab w:val="left" w:pos="555"/>
              </w:tabs>
              <w:spacing w:before="186" w:line="249" w:lineRule="auto"/>
              <w:ind w:right="330"/>
              <w:jc w:val="both"/>
              <w:rPr>
                <w:w w:val="105"/>
                <w:szCs w:val="24"/>
                <w:lang w:val="tr-TR"/>
              </w:rPr>
            </w:pPr>
            <w:r w:rsidRPr="00424A30">
              <w:rPr>
                <w:w w:val="105"/>
                <w:szCs w:val="24"/>
                <w:lang w:val="tr-TR"/>
              </w:rPr>
              <w:t>Kısıtlama yok.</w:t>
            </w:r>
          </w:p>
          <w:p w14:paraId="51080637" w14:textId="77777777" w:rsidR="000302E9" w:rsidRPr="00424A30" w:rsidRDefault="000302E9" w:rsidP="00295922">
            <w:pPr>
              <w:pStyle w:val="TableParagraph"/>
              <w:tabs>
                <w:tab w:val="left" w:pos="554"/>
                <w:tab w:val="left" w:pos="555"/>
              </w:tabs>
              <w:jc w:val="both"/>
              <w:rPr>
                <w:szCs w:val="24"/>
                <w:lang w:val="tr-TR"/>
              </w:rPr>
            </w:pPr>
          </w:p>
          <w:p w14:paraId="3BE34E49" w14:textId="4D659254" w:rsidR="000302E9" w:rsidRPr="00424A30" w:rsidRDefault="000302E9" w:rsidP="00295922">
            <w:pPr>
              <w:pStyle w:val="TableParagraph"/>
              <w:tabs>
                <w:tab w:val="left" w:pos="554"/>
              </w:tabs>
              <w:spacing w:line="249" w:lineRule="auto"/>
              <w:ind w:left="554" w:right="106" w:hanging="447"/>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p w14:paraId="1A3F2C5A" w14:textId="77777777" w:rsidR="000302E9" w:rsidRPr="00424A30" w:rsidRDefault="000302E9" w:rsidP="00295922">
            <w:pPr>
              <w:pStyle w:val="GvdeMetni"/>
              <w:jc w:val="both"/>
              <w:rPr>
                <w:rFonts w:cs="Times New Roman"/>
                <w:lang w:val="tr-TR"/>
              </w:rPr>
            </w:pPr>
          </w:p>
        </w:tc>
        <w:tc>
          <w:tcPr>
            <w:tcW w:w="3145" w:type="dxa"/>
          </w:tcPr>
          <w:p w14:paraId="04952668" w14:textId="77777777" w:rsidR="000302E9" w:rsidRPr="00424A30" w:rsidRDefault="000302E9" w:rsidP="00295922">
            <w:pPr>
              <w:pStyle w:val="GvdeMetni"/>
              <w:jc w:val="both"/>
              <w:rPr>
                <w:rFonts w:cs="Times New Roman"/>
                <w:lang w:val="tr-TR"/>
              </w:rPr>
            </w:pPr>
          </w:p>
        </w:tc>
      </w:tr>
      <w:tr w:rsidR="00B70219" w:rsidRPr="00424A30" w14:paraId="5060371B" w14:textId="77777777" w:rsidTr="0074444C">
        <w:tc>
          <w:tcPr>
            <w:tcW w:w="3596" w:type="dxa"/>
          </w:tcPr>
          <w:p w14:paraId="3636DDD7" w14:textId="2702F2E8" w:rsidR="000302E9" w:rsidRPr="00424A30" w:rsidRDefault="00E24721" w:rsidP="00295922">
            <w:pPr>
              <w:pStyle w:val="TableParagraph"/>
              <w:tabs>
                <w:tab w:val="left" w:pos="507"/>
              </w:tabs>
              <w:spacing w:before="32"/>
              <w:jc w:val="both"/>
              <w:rPr>
                <w:w w:val="105"/>
                <w:szCs w:val="24"/>
                <w:lang w:val="tr-TR"/>
              </w:rPr>
            </w:pPr>
            <w:r w:rsidRPr="00424A30">
              <w:rPr>
                <w:w w:val="105"/>
                <w:szCs w:val="24"/>
                <w:lang w:val="tr-TR"/>
              </w:rPr>
              <w:t xml:space="preserve">(xv) </w:t>
            </w:r>
            <w:r w:rsidR="007811C0" w:rsidRPr="00424A30">
              <w:rPr>
                <w:w w:val="105"/>
                <w:szCs w:val="24"/>
                <w:lang w:val="tr-TR"/>
              </w:rPr>
              <w:t>Mali bilginin ve finansal verinin işlenmesi ve ilgili yazılımın sağlanması ve transferi</w:t>
            </w:r>
            <w:r w:rsidR="000302E9" w:rsidRPr="00424A30">
              <w:rPr>
                <w:w w:val="105"/>
                <w:szCs w:val="24"/>
                <w:lang w:val="tr-TR"/>
              </w:rPr>
              <w:t>.</w:t>
            </w:r>
          </w:p>
        </w:tc>
        <w:tc>
          <w:tcPr>
            <w:tcW w:w="3598" w:type="dxa"/>
          </w:tcPr>
          <w:p w14:paraId="71E958D8" w14:textId="23F4F46A" w:rsidR="000302E9" w:rsidRPr="00424A30" w:rsidRDefault="000302E9" w:rsidP="00295922">
            <w:pPr>
              <w:pStyle w:val="TableParagraph"/>
              <w:tabs>
                <w:tab w:val="left" w:pos="615"/>
              </w:tabs>
              <w:spacing w:before="32" w:line="249" w:lineRule="auto"/>
              <w:ind w:left="615" w:right="812" w:hanging="509"/>
              <w:jc w:val="both"/>
              <w:rPr>
                <w:w w:val="105"/>
                <w:szCs w:val="24"/>
                <w:lang w:val="tr-TR"/>
              </w:rPr>
            </w:pPr>
            <w:r w:rsidRPr="00424A30">
              <w:rPr>
                <w:w w:val="105"/>
                <w:szCs w:val="24"/>
                <w:lang w:val="tr-TR"/>
              </w:rPr>
              <w:t>1)</w:t>
            </w:r>
            <w:r w:rsidRPr="00424A30">
              <w:rPr>
                <w:w w:val="105"/>
                <w:szCs w:val="24"/>
                <w:lang w:val="tr-TR"/>
              </w:rPr>
              <w:tab/>
            </w:r>
            <w:r w:rsidR="00AB21E3" w:rsidRPr="00424A30">
              <w:rPr>
                <w:w w:val="105"/>
                <w:szCs w:val="24"/>
                <w:lang w:val="tr-TR"/>
              </w:rPr>
              <w:t>Kısıtlama yok.</w:t>
            </w:r>
          </w:p>
          <w:p w14:paraId="20024B36" w14:textId="54BCA39B" w:rsidR="000302E9" w:rsidRPr="00424A30" w:rsidRDefault="000302E9" w:rsidP="00295922">
            <w:pPr>
              <w:pStyle w:val="TableParagraph"/>
              <w:tabs>
                <w:tab w:val="left" w:pos="615"/>
              </w:tabs>
              <w:spacing w:before="32" w:line="249" w:lineRule="auto"/>
              <w:ind w:left="615" w:right="812" w:hanging="509"/>
              <w:jc w:val="both"/>
              <w:rPr>
                <w:w w:val="105"/>
                <w:szCs w:val="24"/>
                <w:lang w:val="tr-TR"/>
              </w:rPr>
            </w:pPr>
            <w:r w:rsidRPr="00424A30">
              <w:rPr>
                <w:w w:val="105"/>
                <w:szCs w:val="24"/>
                <w:lang w:val="tr-TR"/>
              </w:rPr>
              <w:t>2)</w:t>
            </w:r>
            <w:r w:rsidRPr="00424A30">
              <w:rPr>
                <w:w w:val="105"/>
                <w:szCs w:val="24"/>
                <w:lang w:val="tr-TR"/>
              </w:rPr>
              <w:tab/>
            </w:r>
            <w:r w:rsidR="00AB21E3" w:rsidRPr="00424A30">
              <w:rPr>
                <w:w w:val="105"/>
                <w:szCs w:val="24"/>
                <w:lang w:val="tr-TR"/>
              </w:rPr>
              <w:t>Kısıtlama yok.</w:t>
            </w:r>
          </w:p>
          <w:p w14:paraId="130C0A19" w14:textId="77777777" w:rsidR="000302E9" w:rsidRPr="00424A30" w:rsidRDefault="000302E9" w:rsidP="00295922">
            <w:pPr>
              <w:pStyle w:val="TableParagraph"/>
              <w:tabs>
                <w:tab w:val="left" w:pos="615"/>
              </w:tabs>
              <w:spacing w:before="32" w:line="249" w:lineRule="auto"/>
              <w:ind w:left="615" w:right="812" w:hanging="509"/>
              <w:jc w:val="both"/>
              <w:rPr>
                <w:w w:val="105"/>
                <w:szCs w:val="24"/>
                <w:lang w:val="tr-TR"/>
              </w:rPr>
            </w:pPr>
            <w:r w:rsidRPr="00424A30">
              <w:rPr>
                <w:w w:val="105"/>
                <w:szCs w:val="24"/>
                <w:lang w:val="tr-TR"/>
              </w:rPr>
              <w:t>3)</w:t>
            </w:r>
            <w:r w:rsidRPr="00424A30">
              <w:rPr>
                <w:w w:val="105"/>
                <w:szCs w:val="24"/>
                <w:lang w:val="tr-TR"/>
              </w:rPr>
              <w:tab/>
            </w:r>
          </w:p>
          <w:p w14:paraId="4FEC0C64" w14:textId="512391DC" w:rsidR="000302E9" w:rsidRPr="00424A30" w:rsidRDefault="00915F94" w:rsidP="00295922">
            <w:pPr>
              <w:pStyle w:val="TableParagraph"/>
              <w:numPr>
                <w:ilvl w:val="0"/>
                <w:numId w:val="159"/>
              </w:numPr>
              <w:tabs>
                <w:tab w:val="left" w:pos="616"/>
                <w:tab w:val="left" w:pos="617"/>
              </w:tabs>
              <w:spacing w:before="33" w:line="247" w:lineRule="auto"/>
              <w:ind w:right="307"/>
              <w:jc w:val="both"/>
              <w:rPr>
                <w:szCs w:val="24"/>
                <w:lang w:val="tr-TR"/>
              </w:rPr>
            </w:pPr>
            <w:r w:rsidRPr="00424A30">
              <w:rPr>
                <w:w w:val="105"/>
                <w:szCs w:val="24"/>
                <w:lang w:val="tr-TR"/>
              </w:rPr>
              <w:t>Temsilcilik ofislerinin kuruluşu için kısıtlama yok</w:t>
            </w:r>
            <w:r w:rsidR="000302E9" w:rsidRPr="00424A30">
              <w:rPr>
                <w:w w:val="105"/>
                <w:szCs w:val="24"/>
                <w:lang w:val="tr-TR"/>
              </w:rPr>
              <w:t>;</w:t>
            </w:r>
          </w:p>
          <w:p w14:paraId="2DA431B8" w14:textId="1616571A" w:rsidR="000302E9" w:rsidRPr="00424A30" w:rsidRDefault="00915F94" w:rsidP="00295922">
            <w:pPr>
              <w:pStyle w:val="TableParagraph"/>
              <w:numPr>
                <w:ilvl w:val="0"/>
                <w:numId w:val="159"/>
              </w:numPr>
              <w:tabs>
                <w:tab w:val="left" w:pos="615"/>
                <w:tab w:val="left" w:pos="616"/>
              </w:tabs>
              <w:spacing w:before="3" w:line="247" w:lineRule="auto"/>
              <w:ind w:right="430" w:hanging="509"/>
              <w:jc w:val="both"/>
              <w:rPr>
                <w:szCs w:val="24"/>
                <w:lang w:val="tr-TR"/>
              </w:rPr>
            </w:pPr>
            <w:r w:rsidRPr="00424A30">
              <w:rPr>
                <w:w w:val="105"/>
                <w:szCs w:val="24"/>
                <w:lang w:val="tr-TR"/>
              </w:rPr>
              <w:t>Banka şubelerinin faaliyeti için yeni lisanslar yönünden kapalı</w:t>
            </w:r>
            <w:r w:rsidR="000302E9" w:rsidRPr="00424A30">
              <w:rPr>
                <w:w w:val="105"/>
                <w:szCs w:val="24"/>
                <w:lang w:val="tr-TR"/>
              </w:rPr>
              <w:t>;</w:t>
            </w:r>
          </w:p>
          <w:p w14:paraId="0F142E12" w14:textId="23BBD177" w:rsidR="000302E9" w:rsidRPr="00424A30" w:rsidRDefault="00915F94" w:rsidP="00295922">
            <w:pPr>
              <w:pStyle w:val="TableParagraph"/>
              <w:numPr>
                <w:ilvl w:val="0"/>
                <w:numId w:val="159"/>
              </w:numPr>
              <w:tabs>
                <w:tab w:val="left" w:pos="616"/>
              </w:tabs>
              <w:spacing w:before="1" w:line="249" w:lineRule="auto"/>
              <w:ind w:right="417" w:hanging="509"/>
              <w:jc w:val="both"/>
              <w:rPr>
                <w:szCs w:val="24"/>
                <w:lang w:val="tr-TR"/>
              </w:rPr>
            </w:pPr>
            <w:r w:rsidRPr="00424A30">
              <w:rPr>
                <w:w w:val="105"/>
                <w:szCs w:val="24"/>
                <w:lang w:val="tr-TR"/>
              </w:rPr>
              <w:t>Mevcut finansal kuruluşların faaliyetlerinin genişletilmesi için kapalı</w:t>
            </w:r>
            <w:r w:rsidR="000302E9" w:rsidRPr="00424A30">
              <w:rPr>
                <w:w w:val="105"/>
                <w:szCs w:val="24"/>
                <w:lang w:val="tr-TR"/>
              </w:rPr>
              <w:t>;</w:t>
            </w:r>
          </w:p>
          <w:p w14:paraId="4B3AED39" w14:textId="3C1C707F" w:rsidR="000302E9" w:rsidRPr="00424A30" w:rsidRDefault="00895A7D" w:rsidP="00295922">
            <w:pPr>
              <w:pStyle w:val="TableParagraph"/>
              <w:numPr>
                <w:ilvl w:val="0"/>
                <w:numId w:val="159"/>
              </w:numPr>
              <w:tabs>
                <w:tab w:val="left" w:pos="615"/>
              </w:tabs>
              <w:spacing w:line="228" w:lineRule="exact"/>
              <w:jc w:val="both"/>
              <w:rPr>
                <w:szCs w:val="24"/>
                <w:lang w:val="tr-TR"/>
              </w:rPr>
            </w:pPr>
            <w:r w:rsidRPr="00424A30">
              <w:rPr>
                <w:w w:val="105"/>
                <w:szCs w:val="24"/>
                <w:lang w:val="tr-TR"/>
              </w:rPr>
              <w:t>Yabancı özsermaye %49 ile kısıtlıdır.</w:t>
            </w:r>
          </w:p>
          <w:p w14:paraId="2EAB8497" w14:textId="6D13DD9A" w:rsidR="000302E9" w:rsidRPr="00424A30" w:rsidRDefault="00FF34E9" w:rsidP="00295922">
            <w:pPr>
              <w:pStyle w:val="GvdeMetni"/>
              <w:numPr>
                <w:ilvl w:val="0"/>
                <w:numId w:val="158"/>
              </w:numPr>
              <w:jc w:val="both"/>
              <w:rPr>
                <w:rFonts w:cs="Times New Roman"/>
                <w:lang w:val="tr-TR"/>
              </w:rPr>
            </w:pPr>
            <w:r w:rsidRPr="00424A30">
              <w:rPr>
                <w:rFonts w:cs="Times New Roman"/>
                <w:w w:val="105"/>
                <w:lang w:val="tr-TR"/>
              </w:rPr>
              <w:t>Yatay bölümde belirtilenler dışında kapalı.</w:t>
            </w:r>
          </w:p>
        </w:tc>
        <w:tc>
          <w:tcPr>
            <w:tcW w:w="4051" w:type="dxa"/>
          </w:tcPr>
          <w:p w14:paraId="523E5884" w14:textId="3C78F864" w:rsidR="000302E9" w:rsidRPr="00424A30" w:rsidRDefault="00AB21E3" w:rsidP="00295922">
            <w:pPr>
              <w:pStyle w:val="TableParagraph"/>
              <w:numPr>
                <w:ilvl w:val="0"/>
                <w:numId w:val="203"/>
              </w:numPr>
              <w:tabs>
                <w:tab w:val="left" w:pos="532"/>
              </w:tabs>
              <w:spacing w:before="32" w:line="249" w:lineRule="auto"/>
              <w:ind w:right="352"/>
              <w:jc w:val="both"/>
              <w:rPr>
                <w:w w:val="105"/>
                <w:szCs w:val="24"/>
                <w:lang w:val="tr-TR"/>
              </w:rPr>
            </w:pPr>
            <w:r w:rsidRPr="00424A30">
              <w:rPr>
                <w:w w:val="105"/>
                <w:szCs w:val="24"/>
                <w:lang w:val="tr-TR"/>
              </w:rPr>
              <w:t>Kısıtlama yok.</w:t>
            </w:r>
          </w:p>
          <w:p w14:paraId="02E69C92" w14:textId="65C7D328" w:rsidR="000302E9" w:rsidRPr="00424A30" w:rsidRDefault="00AB21E3" w:rsidP="00295922">
            <w:pPr>
              <w:pStyle w:val="TableParagraph"/>
              <w:numPr>
                <w:ilvl w:val="0"/>
                <w:numId w:val="203"/>
              </w:numPr>
              <w:tabs>
                <w:tab w:val="left" w:pos="532"/>
              </w:tabs>
              <w:spacing w:before="32" w:line="249" w:lineRule="auto"/>
              <w:ind w:right="352"/>
              <w:jc w:val="both"/>
              <w:rPr>
                <w:w w:val="105"/>
                <w:szCs w:val="24"/>
                <w:lang w:val="tr-TR"/>
              </w:rPr>
            </w:pPr>
            <w:r w:rsidRPr="00424A30">
              <w:rPr>
                <w:w w:val="105"/>
                <w:szCs w:val="24"/>
                <w:lang w:val="tr-TR"/>
              </w:rPr>
              <w:t>Kısıtlama yok.</w:t>
            </w:r>
          </w:p>
          <w:p w14:paraId="093E6207" w14:textId="1D66D1E4" w:rsidR="000302E9" w:rsidRPr="00424A30" w:rsidRDefault="00AB21E3" w:rsidP="00295922">
            <w:pPr>
              <w:pStyle w:val="TableParagraph"/>
              <w:numPr>
                <w:ilvl w:val="0"/>
                <w:numId w:val="203"/>
              </w:numPr>
              <w:tabs>
                <w:tab w:val="left" w:pos="532"/>
              </w:tabs>
              <w:spacing w:before="32" w:line="249" w:lineRule="auto"/>
              <w:ind w:right="352"/>
              <w:jc w:val="both"/>
              <w:rPr>
                <w:w w:val="105"/>
                <w:szCs w:val="24"/>
                <w:lang w:val="tr-TR"/>
              </w:rPr>
            </w:pPr>
            <w:r w:rsidRPr="00424A30">
              <w:rPr>
                <w:w w:val="105"/>
                <w:szCs w:val="24"/>
                <w:lang w:val="tr-TR"/>
              </w:rPr>
              <w:t>Kısıtlama yok.</w:t>
            </w:r>
          </w:p>
          <w:p w14:paraId="406836D5" w14:textId="02EA57F0" w:rsidR="000302E9" w:rsidRPr="00424A30" w:rsidRDefault="00FF34E9" w:rsidP="00295922">
            <w:pPr>
              <w:pStyle w:val="TableParagraph"/>
              <w:numPr>
                <w:ilvl w:val="0"/>
                <w:numId w:val="203"/>
              </w:numPr>
              <w:tabs>
                <w:tab w:val="left" w:pos="532"/>
              </w:tabs>
              <w:spacing w:before="32" w:line="249" w:lineRule="auto"/>
              <w:ind w:right="352"/>
              <w:jc w:val="both"/>
              <w:rPr>
                <w:w w:val="105"/>
                <w:szCs w:val="24"/>
                <w:lang w:val="tr-TR"/>
              </w:rPr>
            </w:pPr>
            <w:r w:rsidRPr="00424A30">
              <w:rPr>
                <w:w w:val="105"/>
                <w:szCs w:val="24"/>
                <w:lang w:val="tr-TR"/>
              </w:rPr>
              <w:t>Yatay bölümde belirtilenler dışında kapalı.</w:t>
            </w:r>
          </w:p>
          <w:p w14:paraId="790C50A2" w14:textId="77777777" w:rsidR="000302E9" w:rsidRPr="00424A30" w:rsidRDefault="000302E9" w:rsidP="00295922">
            <w:pPr>
              <w:pStyle w:val="TableParagraph"/>
              <w:spacing w:line="247" w:lineRule="auto"/>
              <w:ind w:right="260"/>
              <w:jc w:val="both"/>
              <w:rPr>
                <w:szCs w:val="24"/>
                <w:lang w:val="tr-TR"/>
              </w:rPr>
            </w:pPr>
          </w:p>
        </w:tc>
        <w:tc>
          <w:tcPr>
            <w:tcW w:w="3145" w:type="dxa"/>
          </w:tcPr>
          <w:p w14:paraId="687E4D16" w14:textId="77777777" w:rsidR="000302E9" w:rsidRPr="00424A30" w:rsidRDefault="000302E9" w:rsidP="00295922">
            <w:pPr>
              <w:pStyle w:val="GvdeMetni"/>
              <w:jc w:val="both"/>
              <w:rPr>
                <w:rFonts w:cs="Times New Roman"/>
                <w:lang w:val="tr-TR"/>
              </w:rPr>
            </w:pPr>
          </w:p>
        </w:tc>
      </w:tr>
      <w:tr w:rsidR="00B70219" w:rsidRPr="00424A30" w14:paraId="70851D1D" w14:textId="77777777" w:rsidTr="0074444C">
        <w:tc>
          <w:tcPr>
            <w:tcW w:w="3596" w:type="dxa"/>
          </w:tcPr>
          <w:p w14:paraId="162EF927" w14:textId="54EC4484" w:rsidR="000302E9" w:rsidRPr="00424A30" w:rsidRDefault="00E24721" w:rsidP="00295922">
            <w:pPr>
              <w:pStyle w:val="TableParagraph"/>
              <w:tabs>
                <w:tab w:val="left" w:pos="507"/>
              </w:tabs>
              <w:spacing w:before="32"/>
              <w:jc w:val="both"/>
              <w:rPr>
                <w:w w:val="105"/>
                <w:szCs w:val="24"/>
                <w:lang w:val="tr-TR"/>
              </w:rPr>
            </w:pPr>
            <w:r w:rsidRPr="00424A30">
              <w:rPr>
                <w:w w:val="105"/>
                <w:szCs w:val="24"/>
                <w:lang w:val="tr-TR"/>
              </w:rPr>
              <w:t xml:space="preserve">(xvi) </w:t>
            </w:r>
            <w:r w:rsidR="007811C0" w:rsidRPr="00424A30">
              <w:rPr>
                <w:w w:val="105"/>
                <w:szCs w:val="24"/>
                <w:lang w:val="tr-TR"/>
              </w:rPr>
              <w:t xml:space="preserve">Kredi referansı ve analizleri; yatırım ve portföy </w:t>
            </w:r>
            <w:r w:rsidR="007811C0" w:rsidRPr="00424A30">
              <w:rPr>
                <w:w w:val="105"/>
                <w:szCs w:val="24"/>
                <w:lang w:val="tr-TR"/>
              </w:rPr>
              <w:lastRenderedPageBreak/>
              <w:t>araştırmaları ve danışmanlığı; devralmalara ve kurumsal yeniden yapılanmalar ve stratejiye yönelik danışmanlık dâhil, fıkra (v)’den (xv)’e sıralanan faaliyetlere yönelik danışmanlık ve diğer destek hizmetleri</w:t>
            </w:r>
          </w:p>
        </w:tc>
        <w:tc>
          <w:tcPr>
            <w:tcW w:w="3598" w:type="dxa"/>
          </w:tcPr>
          <w:p w14:paraId="231907B0" w14:textId="5D0EC186" w:rsidR="000302E9" w:rsidRPr="00424A30" w:rsidRDefault="000302E9" w:rsidP="00295922">
            <w:pPr>
              <w:pStyle w:val="TableParagraph"/>
              <w:tabs>
                <w:tab w:val="left" w:pos="616"/>
              </w:tabs>
              <w:spacing w:before="32" w:line="249" w:lineRule="auto"/>
              <w:ind w:left="615" w:right="269" w:hanging="509"/>
              <w:jc w:val="both"/>
              <w:rPr>
                <w:w w:val="105"/>
                <w:szCs w:val="24"/>
                <w:lang w:val="tr-TR"/>
              </w:rPr>
            </w:pPr>
            <w:r w:rsidRPr="00424A30">
              <w:rPr>
                <w:w w:val="105"/>
                <w:szCs w:val="24"/>
                <w:lang w:val="tr-TR"/>
              </w:rPr>
              <w:lastRenderedPageBreak/>
              <w:t>1)</w:t>
            </w:r>
            <w:r w:rsidRPr="00424A30">
              <w:rPr>
                <w:w w:val="105"/>
                <w:szCs w:val="24"/>
                <w:lang w:val="tr-TR"/>
              </w:rPr>
              <w:tab/>
            </w:r>
            <w:r w:rsidRPr="00424A30">
              <w:rPr>
                <w:w w:val="105"/>
                <w:szCs w:val="24"/>
                <w:lang w:val="tr-TR"/>
              </w:rPr>
              <w:tab/>
            </w:r>
            <w:r w:rsidR="00AB21E3" w:rsidRPr="00424A30">
              <w:rPr>
                <w:w w:val="105"/>
                <w:szCs w:val="24"/>
                <w:lang w:val="tr-TR"/>
              </w:rPr>
              <w:t>Kısıtlama yok.</w:t>
            </w:r>
          </w:p>
          <w:p w14:paraId="1248BF76" w14:textId="4FE4E350" w:rsidR="000302E9" w:rsidRPr="00424A30" w:rsidRDefault="000302E9" w:rsidP="00295922">
            <w:pPr>
              <w:pStyle w:val="TableParagraph"/>
              <w:tabs>
                <w:tab w:val="left" w:pos="616"/>
              </w:tabs>
              <w:spacing w:before="32" w:line="249" w:lineRule="auto"/>
              <w:ind w:left="615" w:right="269" w:hanging="509"/>
              <w:jc w:val="both"/>
              <w:rPr>
                <w:w w:val="105"/>
                <w:szCs w:val="24"/>
                <w:lang w:val="tr-TR"/>
              </w:rPr>
            </w:pPr>
            <w:r w:rsidRPr="00424A30">
              <w:rPr>
                <w:w w:val="105"/>
                <w:szCs w:val="24"/>
                <w:lang w:val="tr-TR"/>
              </w:rPr>
              <w:t>2)</w:t>
            </w:r>
            <w:r w:rsidRPr="00424A30">
              <w:rPr>
                <w:w w:val="105"/>
                <w:szCs w:val="24"/>
                <w:lang w:val="tr-TR"/>
              </w:rPr>
              <w:tab/>
            </w:r>
            <w:r w:rsidR="00AB21E3" w:rsidRPr="00424A30">
              <w:rPr>
                <w:w w:val="105"/>
                <w:szCs w:val="24"/>
                <w:lang w:val="tr-TR"/>
              </w:rPr>
              <w:t>Kısıtlama yok.</w:t>
            </w:r>
          </w:p>
          <w:p w14:paraId="0BE5C127" w14:textId="77777777" w:rsidR="000302E9" w:rsidRPr="00424A30" w:rsidRDefault="000302E9" w:rsidP="00295922">
            <w:pPr>
              <w:pStyle w:val="TableParagraph"/>
              <w:tabs>
                <w:tab w:val="left" w:pos="615"/>
              </w:tabs>
              <w:spacing w:before="32" w:line="249" w:lineRule="auto"/>
              <w:ind w:left="615" w:right="812" w:hanging="509"/>
              <w:jc w:val="both"/>
              <w:rPr>
                <w:w w:val="105"/>
                <w:szCs w:val="24"/>
                <w:lang w:val="tr-TR"/>
              </w:rPr>
            </w:pPr>
            <w:r w:rsidRPr="00424A30">
              <w:rPr>
                <w:w w:val="105"/>
                <w:szCs w:val="24"/>
                <w:lang w:val="tr-TR"/>
              </w:rPr>
              <w:lastRenderedPageBreak/>
              <w:t>3)</w:t>
            </w:r>
            <w:r w:rsidRPr="00424A30">
              <w:rPr>
                <w:w w:val="105"/>
                <w:szCs w:val="24"/>
                <w:lang w:val="tr-TR"/>
              </w:rPr>
              <w:tab/>
            </w:r>
          </w:p>
          <w:p w14:paraId="082F99E3" w14:textId="6FBA5A65" w:rsidR="000302E9" w:rsidRPr="00424A30" w:rsidRDefault="00915F94" w:rsidP="00295922">
            <w:pPr>
              <w:pStyle w:val="TableParagraph"/>
              <w:numPr>
                <w:ilvl w:val="0"/>
                <w:numId w:val="160"/>
              </w:numPr>
              <w:tabs>
                <w:tab w:val="left" w:pos="616"/>
                <w:tab w:val="left" w:pos="617"/>
              </w:tabs>
              <w:spacing w:before="33" w:line="247" w:lineRule="auto"/>
              <w:ind w:right="307"/>
              <w:jc w:val="both"/>
              <w:rPr>
                <w:szCs w:val="24"/>
                <w:lang w:val="tr-TR"/>
              </w:rPr>
            </w:pPr>
            <w:r w:rsidRPr="00424A30">
              <w:rPr>
                <w:w w:val="105"/>
                <w:szCs w:val="24"/>
                <w:lang w:val="tr-TR"/>
              </w:rPr>
              <w:t>Temsilcilik ofislerinin kuruluşu için kısıtlama yok</w:t>
            </w:r>
            <w:r w:rsidR="000302E9" w:rsidRPr="00424A30">
              <w:rPr>
                <w:w w:val="105"/>
                <w:szCs w:val="24"/>
                <w:lang w:val="tr-TR"/>
              </w:rPr>
              <w:t>;</w:t>
            </w:r>
          </w:p>
          <w:p w14:paraId="252F4D18" w14:textId="6875E69E" w:rsidR="000302E9" w:rsidRPr="00424A30" w:rsidRDefault="00915F94" w:rsidP="00295922">
            <w:pPr>
              <w:pStyle w:val="TableParagraph"/>
              <w:numPr>
                <w:ilvl w:val="0"/>
                <w:numId w:val="160"/>
              </w:numPr>
              <w:tabs>
                <w:tab w:val="left" w:pos="615"/>
                <w:tab w:val="left" w:pos="616"/>
              </w:tabs>
              <w:spacing w:before="3" w:line="247" w:lineRule="auto"/>
              <w:ind w:right="430" w:hanging="509"/>
              <w:jc w:val="both"/>
              <w:rPr>
                <w:szCs w:val="24"/>
                <w:lang w:val="tr-TR"/>
              </w:rPr>
            </w:pPr>
            <w:r w:rsidRPr="00424A30">
              <w:rPr>
                <w:w w:val="105"/>
                <w:szCs w:val="24"/>
                <w:lang w:val="tr-TR"/>
              </w:rPr>
              <w:t>Banka şubelerinin faaliyetleri için yeni lisanslar yönünden kapalı</w:t>
            </w:r>
            <w:r w:rsidR="000302E9" w:rsidRPr="00424A30">
              <w:rPr>
                <w:w w:val="105"/>
                <w:szCs w:val="24"/>
                <w:lang w:val="tr-TR"/>
              </w:rPr>
              <w:t>;</w:t>
            </w:r>
          </w:p>
          <w:p w14:paraId="22AD4AF7" w14:textId="2666D914" w:rsidR="000302E9" w:rsidRPr="00424A30" w:rsidRDefault="00915F94" w:rsidP="00295922">
            <w:pPr>
              <w:pStyle w:val="TableParagraph"/>
              <w:numPr>
                <w:ilvl w:val="0"/>
                <w:numId w:val="160"/>
              </w:numPr>
              <w:tabs>
                <w:tab w:val="left" w:pos="616"/>
              </w:tabs>
              <w:spacing w:before="1" w:line="249" w:lineRule="auto"/>
              <w:ind w:right="417" w:hanging="509"/>
              <w:jc w:val="both"/>
              <w:rPr>
                <w:szCs w:val="24"/>
                <w:lang w:val="tr-TR"/>
              </w:rPr>
            </w:pPr>
            <w:r w:rsidRPr="00424A30">
              <w:rPr>
                <w:w w:val="105"/>
                <w:szCs w:val="24"/>
                <w:lang w:val="tr-TR"/>
              </w:rPr>
              <w:t>Mevcut finansal kuruluşların faaliyetlerinin genişletilmesi için kapalı</w:t>
            </w:r>
            <w:r w:rsidR="000302E9" w:rsidRPr="00424A30">
              <w:rPr>
                <w:w w:val="105"/>
                <w:szCs w:val="24"/>
                <w:lang w:val="tr-TR"/>
              </w:rPr>
              <w:t>;</w:t>
            </w:r>
          </w:p>
          <w:p w14:paraId="6D21B6E0" w14:textId="6B782D20" w:rsidR="000302E9" w:rsidRPr="00424A30" w:rsidRDefault="00895A7D" w:rsidP="00295922">
            <w:pPr>
              <w:pStyle w:val="TableParagraph"/>
              <w:numPr>
                <w:ilvl w:val="0"/>
                <w:numId w:val="160"/>
              </w:numPr>
              <w:tabs>
                <w:tab w:val="left" w:pos="615"/>
              </w:tabs>
              <w:spacing w:line="228" w:lineRule="exact"/>
              <w:jc w:val="both"/>
              <w:rPr>
                <w:szCs w:val="24"/>
                <w:lang w:val="tr-TR"/>
              </w:rPr>
            </w:pPr>
            <w:r w:rsidRPr="00424A30">
              <w:rPr>
                <w:w w:val="105"/>
                <w:szCs w:val="24"/>
                <w:lang w:val="tr-TR"/>
              </w:rPr>
              <w:t>Yabancı özsermaye %49 ile kısıtlıdır.</w:t>
            </w:r>
          </w:p>
          <w:p w14:paraId="4171A4B7" w14:textId="681E9564" w:rsidR="000302E9" w:rsidRPr="00424A30" w:rsidRDefault="000302E9" w:rsidP="00295922">
            <w:pPr>
              <w:pStyle w:val="TableParagraph"/>
              <w:tabs>
                <w:tab w:val="left" w:pos="615"/>
              </w:tabs>
              <w:spacing w:line="247" w:lineRule="auto"/>
              <w:ind w:left="615" w:right="270" w:hanging="509"/>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tc>
        <w:tc>
          <w:tcPr>
            <w:tcW w:w="4051" w:type="dxa"/>
          </w:tcPr>
          <w:p w14:paraId="33C814DD" w14:textId="36466897" w:rsidR="000302E9" w:rsidRPr="00424A30" w:rsidRDefault="00AB21E3" w:rsidP="00295922">
            <w:pPr>
              <w:pStyle w:val="TableParagraph"/>
              <w:numPr>
                <w:ilvl w:val="0"/>
                <w:numId w:val="204"/>
              </w:numPr>
              <w:tabs>
                <w:tab w:val="left" w:pos="532"/>
              </w:tabs>
              <w:spacing w:before="32" w:line="249" w:lineRule="auto"/>
              <w:ind w:right="352"/>
              <w:jc w:val="both"/>
              <w:rPr>
                <w:w w:val="105"/>
                <w:szCs w:val="24"/>
                <w:lang w:val="tr-TR"/>
              </w:rPr>
            </w:pPr>
            <w:r w:rsidRPr="00424A30">
              <w:rPr>
                <w:w w:val="105"/>
                <w:szCs w:val="24"/>
                <w:lang w:val="tr-TR"/>
              </w:rPr>
              <w:lastRenderedPageBreak/>
              <w:t>Kısıtlama yok.</w:t>
            </w:r>
          </w:p>
          <w:p w14:paraId="1DD52E0A" w14:textId="6B25391C" w:rsidR="000302E9" w:rsidRPr="00424A30" w:rsidRDefault="00AB21E3" w:rsidP="00295922">
            <w:pPr>
              <w:pStyle w:val="TableParagraph"/>
              <w:numPr>
                <w:ilvl w:val="0"/>
                <w:numId w:val="204"/>
              </w:numPr>
              <w:tabs>
                <w:tab w:val="left" w:pos="532"/>
              </w:tabs>
              <w:spacing w:before="32" w:line="249" w:lineRule="auto"/>
              <w:ind w:right="352"/>
              <w:jc w:val="both"/>
              <w:rPr>
                <w:w w:val="105"/>
                <w:szCs w:val="24"/>
                <w:lang w:val="tr-TR"/>
              </w:rPr>
            </w:pPr>
            <w:r w:rsidRPr="00424A30">
              <w:rPr>
                <w:w w:val="105"/>
                <w:szCs w:val="24"/>
                <w:lang w:val="tr-TR"/>
              </w:rPr>
              <w:t>Kısıtlama yok.</w:t>
            </w:r>
          </w:p>
          <w:p w14:paraId="1654019D" w14:textId="1DF8B7F0" w:rsidR="000302E9" w:rsidRPr="00424A30" w:rsidRDefault="00AB21E3" w:rsidP="00295922">
            <w:pPr>
              <w:pStyle w:val="TableParagraph"/>
              <w:numPr>
                <w:ilvl w:val="0"/>
                <w:numId w:val="204"/>
              </w:numPr>
              <w:tabs>
                <w:tab w:val="left" w:pos="532"/>
              </w:tabs>
              <w:spacing w:before="32" w:line="249" w:lineRule="auto"/>
              <w:ind w:right="352"/>
              <w:jc w:val="both"/>
              <w:rPr>
                <w:w w:val="105"/>
                <w:szCs w:val="24"/>
                <w:lang w:val="tr-TR"/>
              </w:rPr>
            </w:pPr>
            <w:r w:rsidRPr="00424A30">
              <w:rPr>
                <w:w w:val="105"/>
                <w:szCs w:val="24"/>
                <w:lang w:val="tr-TR"/>
              </w:rPr>
              <w:lastRenderedPageBreak/>
              <w:t>Kısıtlama yok.</w:t>
            </w:r>
          </w:p>
          <w:p w14:paraId="2FCE9E8E" w14:textId="16CF6916" w:rsidR="000302E9" w:rsidRPr="00424A30" w:rsidRDefault="00FF34E9" w:rsidP="00295922">
            <w:pPr>
              <w:pStyle w:val="TableParagraph"/>
              <w:numPr>
                <w:ilvl w:val="0"/>
                <w:numId w:val="204"/>
              </w:numPr>
              <w:tabs>
                <w:tab w:val="left" w:pos="532"/>
              </w:tabs>
              <w:spacing w:before="32" w:line="249" w:lineRule="auto"/>
              <w:ind w:right="352"/>
              <w:jc w:val="both"/>
              <w:rPr>
                <w:w w:val="105"/>
                <w:szCs w:val="24"/>
                <w:lang w:val="tr-TR"/>
              </w:rPr>
            </w:pPr>
            <w:r w:rsidRPr="00424A30">
              <w:rPr>
                <w:w w:val="105"/>
                <w:szCs w:val="24"/>
                <w:lang w:val="tr-TR"/>
              </w:rPr>
              <w:t>Yatay bölümde belirtilenler dışında kapalı.</w:t>
            </w:r>
          </w:p>
          <w:p w14:paraId="2DC7D66E" w14:textId="3A43D4A8" w:rsidR="000302E9" w:rsidRPr="00424A30" w:rsidRDefault="000302E9" w:rsidP="00295922">
            <w:pPr>
              <w:pStyle w:val="TableParagraph"/>
              <w:tabs>
                <w:tab w:val="left" w:pos="554"/>
              </w:tabs>
              <w:spacing w:before="116" w:line="247" w:lineRule="auto"/>
              <w:ind w:right="330"/>
              <w:jc w:val="both"/>
              <w:rPr>
                <w:w w:val="105"/>
                <w:szCs w:val="24"/>
                <w:lang w:val="tr-TR"/>
              </w:rPr>
            </w:pPr>
          </w:p>
        </w:tc>
        <w:tc>
          <w:tcPr>
            <w:tcW w:w="3145" w:type="dxa"/>
            <w:vAlign w:val="center"/>
          </w:tcPr>
          <w:p w14:paraId="6679FA53" w14:textId="77777777" w:rsidR="000302E9" w:rsidRPr="00424A30" w:rsidRDefault="000302E9" w:rsidP="00295922">
            <w:pPr>
              <w:pStyle w:val="GvdeMetni"/>
              <w:jc w:val="both"/>
              <w:rPr>
                <w:rFonts w:cs="Times New Roman"/>
                <w:lang w:val="tr-TR"/>
              </w:rPr>
            </w:pPr>
          </w:p>
        </w:tc>
      </w:tr>
      <w:tr w:rsidR="00B70219" w:rsidRPr="00424A30" w14:paraId="7F5F3DBC" w14:textId="77777777" w:rsidTr="0044217E">
        <w:tc>
          <w:tcPr>
            <w:tcW w:w="3596" w:type="dxa"/>
            <w:vAlign w:val="center"/>
          </w:tcPr>
          <w:p w14:paraId="3DBACF02" w14:textId="472ACFC3" w:rsidR="000302E9" w:rsidRPr="00424A30" w:rsidRDefault="00077EC3" w:rsidP="00295922">
            <w:pPr>
              <w:pStyle w:val="TableParagraph"/>
              <w:numPr>
                <w:ilvl w:val="0"/>
                <w:numId w:val="41"/>
              </w:numPr>
              <w:tabs>
                <w:tab w:val="left" w:pos="507"/>
              </w:tabs>
              <w:spacing w:before="32"/>
              <w:jc w:val="both"/>
              <w:rPr>
                <w:w w:val="105"/>
                <w:szCs w:val="24"/>
                <w:lang w:val="tr-TR"/>
              </w:rPr>
            </w:pPr>
            <w:r w:rsidRPr="00424A30">
              <w:rPr>
                <w:w w:val="105"/>
                <w:szCs w:val="24"/>
                <w:lang w:val="tr-TR"/>
              </w:rPr>
              <w:t>SAĞLIK VE İLGİLİ SOSYAL HİZMETLER</w:t>
            </w:r>
          </w:p>
          <w:p w14:paraId="42A441BD" w14:textId="55A14091" w:rsidR="000302E9" w:rsidRPr="00424A30" w:rsidRDefault="000302E9" w:rsidP="00295922">
            <w:pPr>
              <w:pStyle w:val="TableParagraph"/>
              <w:tabs>
                <w:tab w:val="left" w:pos="507"/>
              </w:tabs>
              <w:spacing w:before="32"/>
              <w:jc w:val="both"/>
              <w:rPr>
                <w:w w:val="105"/>
                <w:szCs w:val="24"/>
                <w:lang w:val="tr-TR"/>
              </w:rPr>
            </w:pPr>
            <w:r w:rsidRPr="00424A30">
              <w:rPr>
                <w:w w:val="105"/>
                <w:szCs w:val="24"/>
                <w:lang w:val="tr-TR"/>
              </w:rPr>
              <w:t>(1.A.h-</w:t>
            </w:r>
            <w:r w:rsidR="00077EC3" w:rsidRPr="00424A30">
              <w:rPr>
                <w:w w:val="105"/>
                <w:szCs w:val="24"/>
                <w:lang w:val="tr-TR"/>
              </w:rPr>
              <w:t>I altında listelenenler hariç</w:t>
            </w:r>
            <w:r w:rsidRPr="00424A30">
              <w:rPr>
                <w:w w:val="105"/>
                <w:szCs w:val="24"/>
                <w:lang w:val="tr-TR"/>
              </w:rPr>
              <w:t>.)</w:t>
            </w:r>
          </w:p>
        </w:tc>
        <w:tc>
          <w:tcPr>
            <w:tcW w:w="3598" w:type="dxa"/>
            <w:vAlign w:val="center"/>
          </w:tcPr>
          <w:p w14:paraId="327ACA79" w14:textId="77777777" w:rsidR="000302E9" w:rsidRPr="00424A30" w:rsidRDefault="000302E9" w:rsidP="00295922">
            <w:pPr>
              <w:pStyle w:val="GvdeMetni"/>
              <w:jc w:val="both"/>
              <w:rPr>
                <w:rFonts w:cs="Times New Roman"/>
                <w:lang w:val="tr-TR"/>
              </w:rPr>
            </w:pPr>
          </w:p>
        </w:tc>
        <w:tc>
          <w:tcPr>
            <w:tcW w:w="4051" w:type="dxa"/>
            <w:vAlign w:val="center"/>
          </w:tcPr>
          <w:p w14:paraId="2BB6637E" w14:textId="77777777" w:rsidR="000302E9" w:rsidRPr="00424A30" w:rsidRDefault="000302E9" w:rsidP="00295922">
            <w:pPr>
              <w:pStyle w:val="GvdeMetni"/>
              <w:jc w:val="both"/>
              <w:rPr>
                <w:rFonts w:cs="Times New Roman"/>
                <w:lang w:val="tr-TR"/>
              </w:rPr>
            </w:pPr>
          </w:p>
        </w:tc>
        <w:tc>
          <w:tcPr>
            <w:tcW w:w="3145" w:type="dxa"/>
            <w:vAlign w:val="center"/>
          </w:tcPr>
          <w:p w14:paraId="0F13A2F5" w14:textId="77777777" w:rsidR="000302E9" w:rsidRPr="00424A30" w:rsidRDefault="000302E9" w:rsidP="00295922">
            <w:pPr>
              <w:pStyle w:val="GvdeMetni"/>
              <w:jc w:val="both"/>
              <w:rPr>
                <w:rFonts w:cs="Times New Roman"/>
                <w:lang w:val="tr-TR"/>
              </w:rPr>
            </w:pPr>
          </w:p>
        </w:tc>
      </w:tr>
      <w:tr w:rsidR="00B70219" w:rsidRPr="00424A30" w14:paraId="3AE78FF2" w14:textId="77777777" w:rsidTr="005F7C2C">
        <w:tc>
          <w:tcPr>
            <w:tcW w:w="3596" w:type="dxa"/>
          </w:tcPr>
          <w:p w14:paraId="633B7B13" w14:textId="77777777" w:rsidR="00E160E7" w:rsidRDefault="000302E9" w:rsidP="00295922">
            <w:pPr>
              <w:pStyle w:val="TableParagraph"/>
              <w:numPr>
                <w:ilvl w:val="0"/>
                <w:numId w:val="40"/>
              </w:numPr>
              <w:tabs>
                <w:tab w:val="left" w:pos="507"/>
              </w:tabs>
              <w:spacing w:before="32"/>
              <w:jc w:val="both"/>
              <w:rPr>
                <w:w w:val="105"/>
                <w:szCs w:val="24"/>
                <w:u w:val="single"/>
                <w:lang w:val="tr-TR"/>
              </w:rPr>
            </w:pPr>
            <w:r w:rsidRPr="00424A30">
              <w:rPr>
                <w:w w:val="105"/>
                <w:szCs w:val="24"/>
                <w:u w:val="single"/>
                <w:lang w:val="tr-TR"/>
              </w:rPr>
              <w:t>H</w:t>
            </w:r>
            <w:r w:rsidR="00077EC3" w:rsidRPr="00424A30">
              <w:rPr>
                <w:w w:val="105"/>
                <w:szCs w:val="24"/>
                <w:u w:val="single"/>
                <w:lang w:val="tr-TR"/>
              </w:rPr>
              <w:t>astane Hizmetleri</w:t>
            </w:r>
            <w:r w:rsidR="00E160E7">
              <w:rPr>
                <w:w w:val="105"/>
                <w:szCs w:val="24"/>
                <w:u w:val="single"/>
                <w:lang w:val="tr-TR"/>
              </w:rPr>
              <w:t xml:space="preserve"> </w:t>
            </w:r>
          </w:p>
          <w:p w14:paraId="03D04000" w14:textId="18C546D8" w:rsidR="000302E9" w:rsidRPr="00424A30" w:rsidRDefault="000302E9" w:rsidP="00E160E7">
            <w:pPr>
              <w:pStyle w:val="TableParagraph"/>
              <w:tabs>
                <w:tab w:val="left" w:pos="507"/>
              </w:tabs>
              <w:spacing w:before="32"/>
              <w:ind w:left="720"/>
              <w:jc w:val="both"/>
              <w:rPr>
                <w:w w:val="105"/>
                <w:szCs w:val="24"/>
                <w:u w:val="single"/>
                <w:lang w:val="tr-TR"/>
              </w:rPr>
            </w:pPr>
            <w:r w:rsidRPr="00424A30">
              <w:rPr>
                <w:w w:val="105"/>
                <w:szCs w:val="24"/>
                <w:lang w:val="tr-TR"/>
              </w:rPr>
              <w:t>(CPC 9311)</w:t>
            </w:r>
          </w:p>
        </w:tc>
        <w:tc>
          <w:tcPr>
            <w:tcW w:w="3598" w:type="dxa"/>
          </w:tcPr>
          <w:p w14:paraId="6733E649" w14:textId="678C443E" w:rsidR="000302E9" w:rsidRPr="00424A30" w:rsidRDefault="000302E9" w:rsidP="00295922">
            <w:pPr>
              <w:pStyle w:val="TableParagraph"/>
              <w:tabs>
                <w:tab w:val="left" w:pos="615"/>
              </w:tabs>
              <w:spacing w:before="32" w:line="249" w:lineRule="auto"/>
              <w:ind w:left="615" w:right="270" w:hanging="509"/>
              <w:jc w:val="both"/>
              <w:rPr>
                <w:szCs w:val="24"/>
                <w:lang w:val="tr-TR"/>
              </w:rPr>
            </w:pPr>
            <w:r w:rsidRPr="00424A30">
              <w:rPr>
                <w:w w:val="105"/>
                <w:szCs w:val="24"/>
                <w:lang w:val="tr-TR"/>
              </w:rPr>
              <w:t>1)</w:t>
            </w:r>
            <w:r w:rsidRPr="00424A30">
              <w:rPr>
                <w:w w:val="105"/>
                <w:szCs w:val="24"/>
                <w:lang w:val="tr-TR"/>
              </w:rPr>
              <w:tab/>
            </w:r>
            <w:r w:rsidR="00AB21E3" w:rsidRPr="00424A30">
              <w:rPr>
                <w:w w:val="105"/>
                <w:szCs w:val="24"/>
                <w:lang w:val="tr-TR"/>
              </w:rPr>
              <w:t>Kısıtlama yok.</w:t>
            </w:r>
          </w:p>
          <w:p w14:paraId="4D1677C1" w14:textId="58005DD6" w:rsidR="000302E9" w:rsidRPr="00424A30" w:rsidRDefault="00AB21E3" w:rsidP="00295922">
            <w:pPr>
              <w:pStyle w:val="TableParagraph"/>
              <w:numPr>
                <w:ilvl w:val="0"/>
                <w:numId w:val="162"/>
              </w:numPr>
              <w:tabs>
                <w:tab w:val="left" w:pos="615"/>
                <w:tab w:val="left" w:pos="616"/>
              </w:tabs>
              <w:spacing w:line="249" w:lineRule="auto"/>
              <w:ind w:right="270"/>
              <w:jc w:val="both"/>
              <w:rPr>
                <w:szCs w:val="24"/>
                <w:lang w:val="tr-TR"/>
              </w:rPr>
            </w:pPr>
            <w:r w:rsidRPr="00424A30">
              <w:rPr>
                <w:w w:val="105"/>
                <w:szCs w:val="24"/>
                <w:lang w:val="tr-TR"/>
              </w:rPr>
              <w:t>Kısıtlama yok.</w:t>
            </w:r>
          </w:p>
          <w:p w14:paraId="71FCFCE7" w14:textId="77777777" w:rsidR="000302E9" w:rsidRPr="00424A30" w:rsidRDefault="000302E9" w:rsidP="00295922">
            <w:pPr>
              <w:pStyle w:val="TableParagraph"/>
              <w:numPr>
                <w:ilvl w:val="0"/>
                <w:numId w:val="162"/>
              </w:numPr>
              <w:tabs>
                <w:tab w:val="left" w:pos="615"/>
                <w:tab w:val="left" w:pos="616"/>
              </w:tabs>
              <w:spacing w:before="1"/>
              <w:ind w:hanging="510"/>
              <w:jc w:val="both"/>
              <w:rPr>
                <w:szCs w:val="24"/>
                <w:lang w:val="tr-TR"/>
              </w:rPr>
            </w:pPr>
          </w:p>
          <w:p w14:paraId="117F294D" w14:textId="601A07A9" w:rsidR="000302E9" w:rsidRPr="00424A30" w:rsidRDefault="00087DD6" w:rsidP="00295922">
            <w:pPr>
              <w:pStyle w:val="TableParagraph"/>
              <w:numPr>
                <w:ilvl w:val="0"/>
                <w:numId w:val="161"/>
              </w:numPr>
              <w:tabs>
                <w:tab w:val="left" w:pos="615"/>
                <w:tab w:val="left" w:pos="617"/>
              </w:tabs>
              <w:spacing w:before="7" w:line="247" w:lineRule="auto"/>
              <w:ind w:right="150" w:hanging="509"/>
              <w:jc w:val="both"/>
              <w:rPr>
                <w:szCs w:val="24"/>
                <w:lang w:val="tr-TR"/>
              </w:rPr>
            </w:pPr>
            <w:r w:rsidRPr="00424A30">
              <w:rPr>
                <w:w w:val="105"/>
                <w:szCs w:val="24"/>
                <w:lang w:val="tr-TR"/>
              </w:rPr>
              <w:t xml:space="preserve">Belirli bir bölgedeki hastane, tıp ve sağlık merkezlerinin sayısı dikkate alınarak ekonomik gereklilik testlerine dayanacak şekilde yetkili </w:t>
            </w:r>
            <w:r w:rsidRPr="00424A30">
              <w:rPr>
                <w:w w:val="105"/>
                <w:szCs w:val="24"/>
                <w:lang w:val="tr-TR"/>
              </w:rPr>
              <w:lastRenderedPageBreak/>
              <w:t>makamların yetkilendirmesine tabi olarak</w:t>
            </w:r>
            <w:r w:rsidR="00BB38D2" w:rsidRPr="00424A30">
              <w:rPr>
                <w:w w:val="105"/>
                <w:szCs w:val="24"/>
                <w:lang w:val="tr-TR"/>
              </w:rPr>
              <w:t>,</w:t>
            </w:r>
            <w:r w:rsidRPr="00424A30">
              <w:rPr>
                <w:w w:val="105"/>
                <w:szCs w:val="24"/>
                <w:lang w:val="tr-TR"/>
              </w:rPr>
              <w:t xml:space="preserve"> yabancı özsermayeye %100 izin verilir.</w:t>
            </w:r>
          </w:p>
          <w:p w14:paraId="3FDFF56B" w14:textId="09EA7F1E" w:rsidR="000302E9" w:rsidRPr="00424A30" w:rsidRDefault="00BD34CD" w:rsidP="00BD34CD">
            <w:pPr>
              <w:pStyle w:val="TableParagraph"/>
              <w:numPr>
                <w:ilvl w:val="0"/>
                <w:numId w:val="161"/>
              </w:numPr>
              <w:jc w:val="both"/>
              <w:rPr>
                <w:szCs w:val="24"/>
                <w:lang w:val="tr-TR"/>
              </w:rPr>
            </w:pPr>
            <w:r w:rsidRPr="00424A30">
              <w:rPr>
                <w:w w:val="105"/>
                <w:szCs w:val="24"/>
                <w:lang w:val="tr-TR"/>
              </w:rPr>
              <w:t>Dubai Sağlık Hizmetleri Şehri’nde yabancı özsermaye katılımına %100’e kadar izin veril</w:t>
            </w:r>
            <w:r w:rsidR="00BB38D2" w:rsidRPr="00424A30">
              <w:rPr>
                <w:w w:val="105"/>
                <w:szCs w:val="24"/>
                <w:lang w:val="tr-TR"/>
              </w:rPr>
              <w:t>i</w:t>
            </w:r>
            <w:r w:rsidRPr="00424A30">
              <w:rPr>
                <w:w w:val="105"/>
                <w:szCs w:val="24"/>
                <w:lang w:val="tr-TR"/>
              </w:rPr>
              <w:t>r. Bir ekonomik gereklilik testi istenilmeyecektir.</w:t>
            </w:r>
          </w:p>
          <w:p w14:paraId="0DD6D3FB" w14:textId="324EC870" w:rsidR="000302E9" w:rsidRPr="00424A30" w:rsidRDefault="000302E9" w:rsidP="00295922">
            <w:pPr>
              <w:pStyle w:val="TableParagraph"/>
              <w:tabs>
                <w:tab w:val="left" w:pos="615"/>
              </w:tabs>
              <w:spacing w:line="247" w:lineRule="auto"/>
              <w:ind w:left="615" w:right="270" w:hanging="509"/>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tc>
        <w:tc>
          <w:tcPr>
            <w:tcW w:w="4051" w:type="dxa"/>
          </w:tcPr>
          <w:p w14:paraId="058EE9F4" w14:textId="67F78AE4" w:rsidR="000302E9" w:rsidRPr="00424A30" w:rsidRDefault="000302E9" w:rsidP="00295922">
            <w:pPr>
              <w:pStyle w:val="TableParagraph"/>
              <w:tabs>
                <w:tab w:val="left" w:pos="617"/>
              </w:tabs>
              <w:spacing w:before="32" w:line="249" w:lineRule="auto"/>
              <w:ind w:left="617" w:right="268" w:hanging="509"/>
              <w:jc w:val="both"/>
              <w:rPr>
                <w:szCs w:val="24"/>
                <w:lang w:val="tr-TR"/>
              </w:rPr>
            </w:pPr>
            <w:r w:rsidRPr="00424A30">
              <w:rPr>
                <w:w w:val="105"/>
                <w:szCs w:val="24"/>
                <w:lang w:val="tr-TR"/>
              </w:rPr>
              <w:lastRenderedPageBreak/>
              <w:t>1)</w:t>
            </w:r>
            <w:r w:rsidRPr="00424A30">
              <w:rPr>
                <w:w w:val="105"/>
                <w:szCs w:val="24"/>
                <w:lang w:val="tr-TR"/>
              </w:rPr>
              <w:tab/>
            </w:r>
            <w:r w:rsidR="00AB21E3" w:rsidRPr="00424A30">
              <w:rPr>
                <w:w w:val="105"/>
                <w:szCs w:val="24"/>
                <w:lang w:val="tr-TR"/>
              </w:rPr>
              <w:t>Kısıtlama yok.</w:t>
            </w:r>
          </w:p>
          <w:p w14:paraId="56B1D7BB" w14:textId="4FDF0AF9" w:rsidR="000302E9" w:rsidRPr="00424A30" w:rsidRDefault="00AB21E3" w:rsidP="00295922">
            <w:pPr>
              <w:pStyle w:val="TableParagraph"/>
              <w:numPr>
                <w:ilvl w:val="0"/>
                <w:numId w:val="163"/>
              </w:numPr>
              <w:tabs>
                <w:tab w:val="left" w:pos="617"/>
                <w:tab w:val="left" w:pos="618"/>
              </w:tabs>
              <w:spacing w:line="249" w:lineRule="auto"/>
              <w:ind w:right="268"/>
              <w:jc w:val="both"/>
              <w:rPr>
                <w:szCs w:val="24"/>
                <w:lang w:val="tr-TR"/>
              </w:rPr>
            </w:pPr>
            <w:r w:rsidRPr="00424A30">
              <w:rPr>
                <w:w w:val="105"/>
                <w:szCs w:val="24"/>
                <w:lang w:val="tr-TR"/>
              </w:rPr>
              <w:t>Kısıtlama yok.</w:t>
            </w:r>
          </w:p>
          <w:p w14:paraId="7FAE1392" w14:textId="434B0596" w:rsidR="000302E9" w:rsidRPr="00424A30" w:rsidRDefault="00AB21E3" w:rsidP="00295922">
            <w:pPr>
              <w:pStyle w:val="TableParagraph"/>
              <w:numPr>
                <w:ilvl w:val="0"/>
                <w:numId w:val="163"/>
              </w:numPr>
              <w:tabs>
                <w:tab w:val="left" w:pos="617"/>
                <w:tab w:val="left" w:pos="618"/>
              </w:tabs>
              <w:spacing w:before="1" w:line="247" w:lineRule="auto"/>
              <w:ind w:right="268"/>
              <w:jc w:val="both"/>
              <w:rPr>
                <w:szCs w:val="24"/>
                <w:lang w:val="tr-TR"/>
              </w:rPr>
            </w:pPr>
            <w:r w:rsidRPr="00424A30">
              <w:rPr>
                <w:w w:val="105"/>
                <w:szCs w:val="24"/>
                <w:lang w:val="tr-TR"/>
              </w:rPr>
              <w:t>Kısıtlama yok.</w:t>
            </w:r>
          </w:p>
          <w:p w14:paraId="5431C4CB" w14:textId="38CAD8E0" w:rsidR="000302E9" w:rsidRPr="00424A30" w:rsidRDefault="000302E9" w:rsidP="00295922">
            <w:pPr>
              <w:pStyle w:val="TableParagraph"/>
              <w:tabs>
                <w:tab w:val="left" w:pos="617"/>
              </w:tabs>
              <w:spacing w:before="1" w:line="247" w:lineRule="auto"/>
              <w:ind w:left="617" w:right="268" w:hanging="509"/>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p w14:paraId="14578A39" w14:textId="77777777" w:rsidR="000302E9" w:rsidRPr="00424A30" w:rsidRDefault="000302E9" w:rsidP="00295922">
            <w:pPr>
              <w:pStyle w:val="TableParagraph"/>
              <w:tabs>
                <w:tab w:val="left" w:pos="617"/>
                <w:tab w:val="left" w:pos="618"/>
              </w:tabs>
              <w:spacing w:before="1" w:line="247" w:lineRule="auto"/>
              <w:ind w:left="108" w:right="268"/>
              <w:jc w:val="both"/>
              <w:rPr>
                <w:szCs w:val="24"/>
                <w:lang w:val="tr-TR"/>
              </w:rPr>
            </w:pPr>
          </w:p>
          <w:p w14:paraId="7D5E6473" w14:textId="77777777" w:rsidR="000302E9" w:rsidRPr="00424A30" w:rsidRDefault="000302E9" w:rsidP="00295922">
            <w:pPr>
              <w:pStyle w:val="TableParagraph"/>
              <w:spacing w:before="10"/>
              <w:jc w:val="both"/>
              <w:rPr>
                <w:szCs w:val="24"/>
                <w:lang w:val="tr-TR"/>
              </w:rPr>
            </w:pPr>
          </w:p>
          <w:p w14:paraId="29409560" w14:textId="77777777" w:rsidR="000302E9" w:rsidRPr="00424A30" w:rsidRDefault="000302E9" w:rsidP="00295922">
            <w:pPr>
              <w:jc w:val="both"/>
              <w:rPr>
                <w:szCs w:val="24"/>
                <w:lang w:val="tr-TR"/>
              </w:rPr>
            </w:pPr>
          </w:p>
        </w:tc>
        <w:tc>
          <w:tcPr>
            <w:tcW w:w="3145" w:type="dxa"/>
            <w:vAlign w:val="center"/>
          </w:tcPr>
          <w:p w14:paraId="2DAF589F" w14:textId="77777777" w:rsidR="000302E9" w:rsidRPr="00424A30" w:rsidRDefault="000302E9" w:rsidP="00295922">
            <w:pPr>
              <w:pStyle w:val="GvdeMetni"/>
              <w:jc w:val="both"/>
              <w:rPr>
                <w:rFonts w:cs="Times New Roman"/>
                <w:lang w:val="tr-TR"/>
              </w:rPr>
            </w:pPr>
          </w:p>
        </w:tc>
      </w:tr>
      <w:tr w:rsidR="00B70219" w:rsidRPr="00424A30" w14:paraId="1AC91987" w14:textId="77777777" w:rsidTr="00736FA0">
        <w:tc>
          <w:tcPr>
            <w:tcW w:w="3596" w:type="dxa"/>
          </w:tcPr>
          <w:p w14:paraId="74BC1899" w14:textId="77777777" w:rsidR="00077EC3" w:rsidRPr="00424A30" w:rsidRDefault="00077EC3" w:rsidP="00077EC3">
            <w:pPr>
              <w:pStyle w:val="TableParagraph"/>
              <w:numPr>
                <w:ilvl w:val="0"/>
                <w:numId w:val="40"/>
              </w:numPr>
              <w:tabs>
                <w:tab w:val="left" w:pos="641"/>
              </w:tabs>
              <w:spacing w:before="33"/>
              <w:ind w:right="626"/>
              <w:jc w:val="both"/>
              <w:rPr>
                <w:w w:val="105"/>
                <w:szCs w:val="24"/>
                <w:lang w:val="tr-TR"/>
              </w:rPr>
            </w:pPr>
            <w:r w:rsidRPr="00424A30">
              <w:rPr>
                <w:w w:val="105"/>
                <w:szCs w:val="24"/>
                <w:u w:val="single"/>
                <w:lang w:val="tr-TR"/>
              </w:rPr>
              <w:t>Diğer İnsan Sağlığı Hizmetleri</w:t>
            </w:r>
          </w:p>
          <w:p w14:paraId="0890A6A2" w14:textId="0A3A2C24" w:rsidR="000302E9" w:rsidRPr="00424A30" w:rsidRDefault="00077EC3" w:rsidP="00077EC3">
            <w:pPr>
              <w:pStyle w:val="TableParagraph"/>
              <w:tabs>
                <w:tab w:val="left" w:pos="641"/>
              </w:tabs>
              <w:spacing w:before="33"/>
              <w:ind w:right="626"/>
              <w:jc w:val="both"/>
              <w:rPr>
                <w:w w:val="105"/>
                <w:szCs w:val="24"/>
                <w:lang w:val="tr-TR"/>
              </w:rPr>
            </w:pPr>
            <w:r w:rsidRPr="00424A30">
              <w:rPr>
                <w:w w:val="105"/>
                <w:szCs w:val="24"/>
                <w:lang w:val="tr-TR"/>
              </w:rPr>
              <w:t xml:space="preserve"> </w:t>
            </w:r>
            <w:r w:rsidR="000302E9" w:rsidRPr="00424A30">
              <w:rPr>
                <w:w w:val="105"/>
                <w:szCs w:val="24"/>
                <w:lang w:val="tr-TR"/>
              </w:rPr>
              <w:t>(CPC 93191</w:t>
            </w:r>
            <w:r w:rsidRPr="00424A30">
              <w:rPr>
                <w:w w:val="105"/>
                <w:szCs w:val="24"/>
                <w:lang w:val="tr-TR"/>
              </w:rPr>
              <w:t xml:space="preserve"> hariç, CPC 9319</w:t>
            </w:r>
            <w:r w:rsidR="000302E9" w:rsidRPr="00424A30">
              <w:rPr>
                <w:w w:val="105"/>
                <w:szCs w:val="24"/>
                <w:lang w:val="tr-TR"/>
              </w:rPr>
              <w:t>)</w:t>
            </w:r>
          </w:p>
          <w:p w14:paraId="63A5B367" w14:textId="77777777" w:rsidR="000302E9" w:rsidRPr="00424A30" w:rsidRDefault="000302E9" w:rsidP="00295922">
            <w:pPr>
              <w:pStyle w:val="TableParagraph"/>
              <w:tabs>
                <w:tab w:val="left" w:pos="507"/>
              </w:tabs>
              <w:spacing w:before="32"/>
              <w:ind w:left="360"/>
              <w:jc w:val="both"/>
              <w:rPr>
                <w:w w:val="105"/>
                <w:szCs w:val="24"/>
                <w:lang w:val="tr-TR"/>
              </w:rPr>
            </w:pPr>
          </w:p>
          <w:p w14:paraId="2140CF8C" w14:textId="77777777" w:rsidR="000302E9" w:rsidRPr="00424A30" w:rsidRDefault="000302E9" w:rsidP="00295922">
            <w:pPr>
              <w:pStyle w:val="TableParagraph"/>
              <w:tabs>
                <w:tab w:val="left" w:pos="507"/>
              </w:tabs>
              <w:spacing w:before="32"/>
              <w:ind w:left="360"/>
              <w:jc w:val="both"/>
              <w:rPr>
                <w:w w:val="105"/>
                <w:szCs w:val="24"/>
                <w:lang w:val="tr-TR"/>
              </w:rPr>
            </w:pPr>
          </w:p>
          <w:p w14:paraId="2D60BA63" w14:textId="560F3A6A" w:rsidR="000302E9" w:rsidRPr="00424A30" w:rsidRDefault="000302E9" w:rsidP="00295922">
            <w:pPr>
              <w:pStyle w:val="TableParagraph"/>
              <w:tabs>
                <w:tab w:val="left" w:pos="507"/>
              </w:tabs>
              <w:spacing w:before="32"/>
              <w:jc w:val="both"/>
              <w:rPr>
                <w:w w:val="105"/>
                <w:szCs w:val="24"/>
                <w:u w:val="single"/>
                <w:lang w:val="tr-TR"/>
              </w:rPr>
            </w:pPr>
          </w:p>
        </w:tc>
        <w:tc>
          <w:tcPr>
            <w:tcW w:w="3598" w:type="dxa"/>
          </w:tcPr>
          <w:p w14:paraId="72DB3D01" w14:textId="2AB2ED89" w:rsidR="000302E9" w:rsidRPr="00424A30" w:rsidRDefault="00AE2153" w:rsidP="00295922">
            <w:pPr>
              <w:pStyle w:val="TableParagraph"/>
              <w:numPr>
                <w:ilvl w:val="0"/>
                <w:numId w:val="164"/>
              </w:numPr>
              <w:tabs>
                <w:tab w:val="left" w:pos="616"/>
                <w:tab w:val="left" w:pos="617"/>
              </w:tabs>
              <w:spacing w:before="33" w:line="247" w:lineRule="auto"/>
              <w:ind w:right="268"/>
              <w:jc w:val="both"/>
              <w:rPr>
                <w:w w:val="105"/>
                <w:szCs w:val="24"/>
                <w:lang w:val="tr-TR"/>
              </w:rPr>
            </w:pPr>
            <w:r w:rsidRPr="00424A30">
              <w:rPr>
                <w:w w:val="105"/>
                <w:szCs w:val="24"/>
                <w:lang w:val="tr-TR"/>
              </w:rPr>
              <w:t>Kısıtlama yok.</w:t>
            </w:r>
          </w:p>
          <w:p w14:paraId="5FC055C8" w14:textId="5800BF51" w:rsidR="000302E9" w:rsidRPr="00424A30" w:rsidRDefault="00AE2153" w:rsidP="00295922">
            <w:pPr>
              <w:pStyle w:val="TableParagraph"/>
              <w:numPr>
                <w:ilvl w:val="0"/>
                <w:numId w:val="164"/>
              </w:numPr>
              <w:tabs>
                <w:tab w:val="left" w:pos="616"/>
                <w:tab w:val="left" w:pos="617"/>
              </w:tabs>
              <w:spacing w:before="33" w:line="247" w:lineRule="auto"/>
              <w:ind w:right="268"/>
              <w:jc w:val="both"/>
              <w:rPr>
                <w:w w:val="105"/>
                <w:szCs w:val="24"/>
                <w:lang w:val="tr-TR"/>
              </w:rPr>
            </w:pPr>
            <w:r w:rsidRPr="00424A30">
              <w:rPr>
                <w:w w:val="105"/>
                <w:szCs w:val="24"/>
                <w:lang w:val="tr-TR"/>
              </w:rPr>
              <w:t>Kısıtlama yok.</w:t>
            </w:r>
          </w:p>
          <w:p w14:paraId="719A2763" w14:textId="55B6C7C1" w:rsidR="000302E9" w:rsidRPr="00424A30" w:rsidRDefault="00BB38D2" w:rsidP="00BB38D2">
            <w:pPr>
              <w:pStyle w:val="TableParagraph"/>
              <w:numPr>
                <w:ilvl w:val="0"/>
                <w:numId w:val="164"/>
              </w:numPr>
              <w:tabs>
                <w:tab w:val="left" w:pos="616"/>
                <w:tab w:val="left" w:pos="617"/>
              </w:tabs>
              <w:spacing w:before="10" w:line="247" w:lineRule="auto"/>
              <w:ind w:right="209"/>
              <w:jc w:val="both"/>
              <w:rPr>
                <w:w w:val="105"/>
                <w:szCs w:val="24"/>
                <w:lang w:val="tr-TR"/>
              </w:rPr>
            </w:pPr>
            <w:r w:rsidRPr="00424A30">
              <w:rPr>
                <w:w w:val="105"/>
                <w:szCs w:val="24"/>
                <w:lang w:val="tr-TR"/>
              </w:rPr>
              <w:t xml:space="preserve">Belirli bir bölgedeki hastane, tıp ve sağlık merkezlerinin sayısı dikkate alınarak ekonomik gereklilik testlerine dayanacak şekilde yetkili makamların yetkilendirmesine tabi olarak, yabancı özsermayeye %100 izin verilir. </w:t>
            </w:r>
            <w:r w:rsidR="00BD34CD" w:rsidRPr="00424A30">
              <w:rPr>
                <w:w w:val="105"/>
                <w:szCs w:val="24"/>
                <w:lang w:val="tr-TR"/>
              </w:rPr>
              <w:t>Dubai Sağlık Hizmetleri Şehri’nde yabancı özsermaye katılımına %100’e kadar izin verilir.</w:t>
            </w:r>
            <w:r w:rsidR="000302E9" w:rsidRPr="00424A30">
              <w:rPr>
                <w:w w:val="105"/>
                <w:szCs w:val="24"/>
                <w:lang w:val="tr-TR"/>
              </w:rPr>
              <w:t xml:space="preserve"> </w:t>
            </w:r>
            <w:r w:rsidR="00BD34CD" w:rsidRPr="00424A30">
              <w:rPr>
                <w:w w:val="105"/>
                <w:szCs w:val="24"/>
                <w:lang w:val="tr-TR"/>
              </w:rPr>
              <w:t>Bir e</w:t>
            </w:r>
            <w:r w:rsidR="00A673D4" w:rsidRPr="00424A30">
              <w:rPr>
                <w:w w:val="105"/>
                <w:szCs w:val="24"/>
                <w:lang w:val="tr-TR"/>
              </w:rPr>
              <w:t xml:space="preserve">konomik </w:t>
            </w:r>
            <w:r w:rsidR="00A673D4" w:rsidRPr="00424A30">
              <w:rPr>
                <w:w w:val="105"/>
                <w:szCs w:val="24"/>
                <w:lang w:val="tr-TR"/>
              </w:rPr>
              <w:lastRenderedPageBreak/>
              <w:t>gereklilik testi istenilmeyecektir.</w:t>
            </w:r>
          </w:p>
          <w:p w14:paraId="41E5E631" w14:textId="5F9B0622" w:rsidR="000302E9" w:rsidRPr="00424A30" w:rsidRDefault="000302E9" w:rsidP="00295922">
            <w:pPr>
              <w:pStyle w:val="TableParagraph"/>
              <w:numPr>
                <w:ilvl w:val="0"/>
                <w:numId w:val="164"/>
              </w:numPr>
              <w:tabs>
                <w:tab w:val="left" w:pos="616"/>
                <w:tab w:val="left" w:pos="617"/>
              </w:tabs>
              <w:spacing w:before="10" w:line="247" w:lineRule="auto"/>
              <w:ind w:right="209"/>
              <w:jc w:val="both"/>
              <w:rPr>
                <w:szCs w:val="24"/>
                <w:lang w:val="tr-TR"/>
              </w:rPr>
            </w:pPr>
            <w:r w:rsidRPr="00424A30">
              <w:rPr>
                <w:w w:val="105"/>
                <w:szCs w:val="24"/>
                <w:lang w:val="tr-TR"/>
              </w:rPr>
              <w:tab/>
            </w:r>
            <w:r w:rsidR="00FF34E9" w:rsidRPr="00424A30">
              <w:rPr>
                <w:w w:val="105"/>
                <w:szCs w:val="24"/>
                <w:lang w:val="tr-TR"/>
              </w:rPr>
              <w:t>Yatay bölümde belirtilenler dışında kapalı.</w:t>
            </w:r>
          </w:p>
        </w:tc>
        <w:tc>
          <w:tcPr>
            <w:tcW w:w="4051" w:type="dxa"/>
          </w:tcPr>
          <w:p w14:paraId="2BBCCEED" w14:textId="4F29A42F" w:rsidR="000302E9" w:rsidRPr="00424A30" w:rsidRDefault="00AE2153" w:rsidP="00295922">
            <w:pPr>
              <w:pStyle w:val="TableParagraph"/>
              <w:numPr>
                <w:ilvl w:val="0"/>
                <w:numId w:val="165"/>
              </w:numPr>
              <w:tabs>
                <w:tab w:val="left" w:pos="618"/>
                <w:tab w:val="left" w:pos="619"/>
              </w:tabs>
              <w:spacing w:before="33" w:line="247" w:lineRule="auto"/>
              <w:ind w:right="267" w:hanging="510"/>
              <w:jc w:val="both"/>
              <w:rPr>
                <w:w w:val="105"/>
                <w:szCs w:val="24"/>
                <w:lang w:val="tr-TR"/>
              </w:rPr>
            </w:pPr>
            <w:r w:rsidRPr="00424A30">
              <w:rPr>
                <w:w w:val="105"/>
                <w:szCs w:val="24"/>
                <w:lang w:val="tr-TR"/>
              </w:rPr>
              <w:lastRenderedPageBreak/>
              <w:t>Kısıtlama yok.</w:t>
            </w:r>
          </w:p>
          <w:p w14:paraId="055B2DDF" w14:textId="77777777" w:rsidR="000302E9" w:rsidRPr="00424A30" w:rsidRDefault="000302E9" w:rsidP="00295922">
            <w:pPr>
              <w:pStyle w:val="TableParagraph"/>
              <w:tabs>
                <w:tab w:val="left" w:pos="618"/>
                <w:tab w:val="left" w:pos="619"/>
              </w:tabs>
              <w:spacing w:before="33" w:line="247" w:lineRule="auto"/>
              <w:ind w:left="618" w:right="267"/>
              <w:jc w:val="both"/>
              <w:rPr>
                <w:w w:val="105"/>
                <w:szCs w:val="24"/>
                <w:lang w:val="tr-TR"/>
              </w:rPr>
            </w:pPr>
          </w:p>
          <w:p w14:paraId="15FB7A56" w14:textId="29DBDA17" w:rsidR="000302E9" w:rsidRPr="00424A30" w:rsidRDefault="00AE2153" w:rsidP="00295922">
            <w:pPr>
              <w:pStyle w:val="TableParagraph"/>
              <w:numPr>
                <w:ilvl w:val="0"/>
                <w:numId w:val="165"/>
              </w:numPr>
              <w:tabs>
                <w:tab w:val="left" w:pos="618"/>
                <w:tab w:val="left" w:pos="619"/>
              </w:tabs>
              <w:spacing w:before="33" w:line="247" w:lineRule="auto"/>
              <w:ind w:right="267" w:hanging="510"/>
              <w:jc w:val="both"/>
              <w:rPr>
                <w:w w:val="105"/>
                <w:szCs w:val="24"/>
                <w:lang w:val="tr-TR"/>
              </w:rPr>
            </w:pPr>
            <w:r w:rsidRPr="00424A30">
              <w:rPr>
                <w:w w:val="105"/>
                <w:szCs w:val="24"/>
                <w:lang w:val="tr-TR"/>
              </w:rPr>
              <w:t>Kısıtlama yok.</w:t>
            </w:r>
          </w:p>
          <w:p w14:paraId="6B91032A" w14:textId="77777777" w:rsidR="000302E9" w:rsidRPr="00424A30" w:rsidRDefault="000302E9" w:rsidP="00295922">
            <w:pPr>
              <w:pStyle w:val="TableParagraph"/>
              <w:tabs>
                <w:tab w:val="left" w:pos="618"/>
                <w:tab w:val="left" w:pos="619"/>
              </w:tabs>
              <w:spacing w:before="33" w:line="247" w:lineRule="auto"/>
              <w:ind w:right="267"/>
              <w:jc w:val="both"/>
              <w:rPr>
                <w:w w:val="105"/>
                <w:szCs w:val="24"/>
                <w:lang w:val="tr-TR"/>
              </w:rPr>
            </w:pPr>
          </w:p>
          <w:p w14:paraId="35335EDD" w14:textId="2E5F5B45" w:rsidR="000302E9" w:rsidRPr="00424A30" w:rsidRDefault="00AE2153" w:rsidP="00295922">
            <w:pPr>
              <w:pStyle w:val="TableParagraph"/>
              <w:numPr>
                <w:ilvl w:val="0"/>
                <w:numId w:val="165"/>
              </w:numPr>
              <w:tabs>
                <w:tab w:val="left" w:pos="618"/>
                <w:tab w:val="left" w:pos="619"/>
              </w:tabs>
              <w:spacing w:before="33" w:line="247" w:lineRule="auto"/>
              <w:ind w:right="267" w:hanging="510"/>
              <w:jc w:val="both"/>
              <w:rPr>
                <w:w w:val="105"/>
                <w:szCs w:val="24"/>
                <w:lang w:val="tr-TR"/>
              </w:rPr>
            </w:pPr>
            <w:r w:rsidRPr="00424A30">
              <w:rPr>
                <w:w w:val="105"/>
                <w:szCs w:val="24"/>
                <w:lang w:val="tr-TR"/>
              </w:rPr>
              <w:t>Kısıtlama yok.</w:t>
            </w:r>
          </w:p>
          <w:p w14:paraId="0ECB20D3" w14:textId="77777777" w:rsidR="000302E9" w:rsidRPr="00424A30" w:rsidRDefault="000302E9" w:rsidP="00295922">
            <w:pPr>
              <w:pStyle w:val="TableParagraph"/>
              <w:tabs>
                <w:tab w:val="left" w:pos="618"/>
                <w:tab w:val="left" w:pos="619"/>
              </w:tabs>
              <w:spacing w:before="33" w:line="247" w:lineRule="auto"/>
              <w:ind w:right="267"/>
              <w:jc w:val="both"/>
              <w:rPr>
                <w:w w:val="105"/>
                <w:szCs w:val="24"/>
                <w:lang w:val="tr-TR"/>
              </w:rPr>
            </w:pPr>
          </w:p>
          <w:p w14:paraId="21B6FEA5" w14:textId="1BE0E47D" w:rsidR="000302E9" w:rsidRPr="00424A30" w:rsidRDefault="00FF34E9" w:rsidP="00295922">
            <w:pPr>
              <w:pStyle w:val="TableParagraph"/>
              <w:numPr>
                <w:ilvl w:val="0"/>
                <w:numId w:val="165"/>
              </w:numPr>
              <w:tabs>
                <w:tab w:val="left" w:pos="618"/>
                <w:tab w:val="left" w:pos="619"/>
              </w:tabs>
              <w:spacing w:before="33" w:line="247" w:lineRule="auto"/>
              <w:ind w:right="267" w:hanging="510"/>
              <w:jc w:val="both"/>
              <w:rPr>
                <w:w w:val="105"/>
                <w:szCs w:val="24"/>
                <w:lang w:val="tr-TR"/>
              </w:rPr>
            </w:pPr>
            <w:r w:rsidRPr="00424A30">
              <w:rPr>
                <w:w w:val="105"/>
                <w:szCs w:val="24"/>
                <w:lang w:val="tr-TR"/>
              </w:rPr>
              <w:t>Yatay bölümde belirtilenler dışında kapalı.</w:t>
            </w:r>
          </w:p>
        </w:tc>
        <w:tc>
          <w:tcPr>
            <w:tcW w:w="3145" w:type="dxa"/>
            <w:vAlign w:val="center"/>
          </w:tcPr>
          <w:p w14:paraId="0453B811" w14:textId="77777777" w:rsidR="000302E9" w:rsidRPr="00424A30" w:rsidRDefault="000302E9" w:rsidP="00295922">
            <w:pPr>
              <w:pStyle w:val="GvdeMetni"/>
              <w:jc w:val="both"/>
              <w:rPr>
                <w:rFonts w:cs="Times New Roman"/>
                <w:lang w:val="tr-TR"/>
              </w:rPr>
            </w:pPr>
          </w:p>
        </w:tc>
      </w:tr>
      <w:tr w:rsidR="00B70219" w:rsidRPr="00424A30" w14:paraId="2CB360FF" w14:textId="77777777" w:rsidTr="0044217E">
        <w:tc>
          <w:tcPr>
            <w:tcW w:w="3596" w:type="dxa"/>
            <w:vAlign w:val="center"/>
          </w:tcPr>
          <w:p w14:paraId="1805E3AA" w14:textId="1759D71F" w:rsidR="000302E9" w:rsidRPr="00424A30" w:rsidRDefault="00BD34CD" w:rsidP="00295922">
            <w:pPr>
              <w:pStyle w:val="TableParagraph"/>
              <w:tabs>
                <w:tab w:val="left" w:pos="641"/>
              </w:tabs>
              <w:spacing w:before="33"/>
              <w:ind w:right="626"/>
              <w:jc w:val="both"/>
              <w:rPr>
                <w:w w:val="105"/>
                <w:szCs w:val="24"/>
                <w:lang w:val="tr-TR"/>
              </w:rPr>
            </w:pPr>
            <w:r w:rsidRPr="00424A30">
              <w:rPr>
                <w:w w:val="105"/>
                <w:szCs w:val="24"/>
                <w:lang w:val="tr-TR"/>
              </w:rPr>
              <w:t>Tıp doktorları tarafından sunulan saç ekimi hizmetleri</w:t>
            </w:r>
          </w:p>
        </w:tc>
        <w:tc>
          <w:tcPr>
            <w:tcW w:w="3598" w:type="dxa"/>
            <w:vAlign w:val="center"/>
          </w:tcPr>
          <w:p w14:paraId="562FE745" w14:textId="28276941" w:rsidR="000302E9" w:rsidRPr="00424A30" w:rsidRDefault="00AB21E3" w:rsidP="00295922">
            <w:pPr>
              <w:pStyle w:val="TableParagraph"/>
              <w:numPr>
                <w:ilvl w:val="0"/>
                <w:numId w:val="205"/>
              </w:numPr>
              <w:tabs>
                <w:tab w:val="left" w:pos="616"/>
                <w:tab w:val="left" w:pos="617"/>
              </w:tabs>
              <w:spacing w:before="33" w:line="247" w:lineRule="auto"/>
              <w:ind w:right="268"/>
              <w:jc w:val="both"/>
              <w:rPr>
                <w:w w:val="105"/>
                <w:szCs w:val="24"/>
                <w:lang w:val="tr-TR"/>
              </w:rPr>
            </w:pPr>
            <w:r w:rsidRPr="00424A30">
              <w:rPr>
                <w:w w:val="105"/>
                <w:szCs w:val="24"/>
                <w:lang w:val="tr-TR"/>
              </w:rPr>
              <w:t>Kısıtlama yok.</w:t>
            </w:r>
          </w:p>
          <w:p w14:paraId="06C82DD1" w14:textId="3DB5DF0E" w:rsidR="000302E9" w:rsidRPr="00424A30" w:rsidRDefault="00AB21E3" w:rsidP="00295922">
            <w:pPr>
              <w:pStyle w:val="TableParagraph"/>
              <w:numPr>
                <w:ilvl w:val="0"/>
                <w:numId w:val="205"/>
              </w:numPr>
              <w:tabs>
                <w:tab w:val="left" w:pos="616"/>
                <w:tab w:val="left" w:pos="617"/>
              </w:tabs>
              <w:spacing w:before="33" w:line="247" w:lineRule="auto"/>
              <w:ind w:right="268"/>
              <w:jc w:val="both"/>
              <w:rPr>
                <w:w w:val="105"/>
                <w:szCs w:val="24"/>
                <w:lang w:val="tr-TR"/>
              </w:rPr>
            </w:pPr>
            <w:r w:rsidRPr="00424A30">
              <w:rPr>
                <w:w w:val="105"/>
                <w:szCs w:val="24"/>
                <w:lang w:val="tr-TR"/>
              </w:rPr>
              <w:t>Kısıtlama yok.</w:t>
            </w:r>
          </w:p>
          <w:p w14:paraId="73B8DFA3" w14:textId="4FCC5500" w:rsidR="000302E9" w:rsidRPr="00424A30" w:rsidRDefault="00BD34CD" w:rsidP="00295922">
            <w:pPr>
              <w:pStyle w:val="TableParagraph"/>
              <w:numPr>
                <w:ilvl w:val="0"/>
                <w:numId w:val="205"/>
              </w:numPr>
              <w:tabs>
                <w:tab w:val="left" w:pos="616"/>
                <w:tab w:val="left" w:pos="617"/>
              </w:tabs>
              <w:spacing w:before="10" w:line="247" w:lineRule="auto"/>
              <w:ind w:right="209"/>
              <w:jc w:val="both"/>
              <w:rPr>
                <w:w w:val="105"/>
                <w:szCs w:val="24"/>
                <w:lang w:val="tr-TR"/>
              </w:rPr>
            </w:pPr>
            <w:r w:rsidRPr="00424A30">
              <w:rPr>
                <w:w w:val="105"/>
                <w:szCs w:val="24"/>
                <w:lang w:val="tr-TR"/>
              </w:rPr>
              <w:t>Yabancı özsermaye katılımı %49 ile kısıtlıdır</w:t>
            </w:r>
            <w:r w:rsidR="000302E9" w:rsidRPr="00424A30">
              <w:rPr>
                <w:w w:val="105"/>
                <w:szCs w:val="24"/>
                <w:lang w:val="tr-TR"/>
              </w:rPr>
              <w:t xml:space="preserve">. </w:t>
            </w:r>
            <w:r w:rsidRPr="00424A30">
              <w:rPr>
                <w:w w:val="105"/>
                <w:szCs w:val="24"/>
                <w:lang w:val="tr-TR"/>
              </w:rPr>
              <w:t>Ticari varlık kurulması, ekonomik gereklilik testine dayalı kayıt ve yetkilendirmeye tabidir. Dubai Sağlık Hizmetleri Şehri’nde yabancı özsermaye katılımına %100’e kadar izin verilecektir.</w:t>
            </w:r>
          </w:p>
          <w:p w14:paraId="34FBAA3B" w14:textId="295BBE8D" w:rsidR="000302E9" w:rsidRPr="00424A30" w:rsidRDefault="00FF34E9" w:rsidP="00295922">
            <w:pPr>
              <w:pStyle w:val="TableParagraph"/>
              <w:numPr>
                <w:ilvl w:val="0"/>
                <w:numId w:val="205"/>
              </w:numPr>
              <w:tabs>
                <w:tab w:val="left" w:pos="616"/>
                <w:tab w:val="left" w:pos="617"/>
              </w:tabs>
              <w:spacing w:before="10" w:line="247" w:lineRule="auto"/>
              <w:ind w:right="209"/>
              <w:jc w:val="both"/>
              <w:rPr>
                <w:w w:val="105"/>
                <w:szCs w:val="24"/>
                <w:lang w:val="tr-TR"/>
              </w:rPr>
            </w:pPr>
            <w:r w:rsidRPr="00424A30">
              <w:rPr>
                <w:w w:val="105"/>
                <w:szCs w:val="24"/>
                <w:lang w:val="tr-TR"/>
              </w:rPr>
              <w:t>Yatay bölümde belirtilenler dışında kapalı.</w:t>
            </w:r>
          </w:p>
        </w:tc>
        <w:tc>
          <w:tcPr>
            <w:tcW w:w="4051" w:type="dxa"/>
            <w:vAlign w:val="center"/>
          </w:tcPr>
          <w:p w14:paraId="032259D0" w14:textId="3F3356B7" w:rsidR="000302E9" w:rsidRPr="00424A30" w:rsidRDefault="00AB21E3" w:rsidP="00295922">
            <w:pPr>
              <w:pStyle w:val="TableParagraph"/>
              <w:numPr>
                <w:ilvl w:val="0"/>
                <w:numId w:val="206"/>
              </w:numPr>
              <w:tabs>
                <w:tab w:val="left" w:pos="618"/>
                <w:tab w:val="left" w:pos="619"/>
              </w:tabs>
              <w:spacing w:before="33" w:line="247" w:lineRule="auto"/>
              <w:ind w:right="267"/>
              <w:jc w:val="both"/>
              <w:rPr>
                <w:w w:val="105"/>
                <w:szCs w:val="24"/>
                <w:lang w:val="tr-TR"/>
              </w:rPr>
            </w:pPr>
            <w:r w:rsidRPr="00424A30">
              <w:rPr>
                <w:w w:val="105"/>
                <w:szCs w:val="24"/>
                <w:lang w:val="tr-TR"/>
              </w:rPr>
              <w:t>Kısıtlama yok.</w:t>
            </w:r>
            <w:r w:rsidR="000302E9" w:rsidRPr="00424A30">
              <w:rPr>
                <w:w w:val="105"/>
                <w:szCs w:val="24"/>
                <w:lang w:val="tr-TR"/>
              </w:rPr>
              <w:t xml:space="preserve"> </w:t>
            </w:r>
          </w:p>
          <w:p w14:paraId="57DC3649" w14:textId="202ACF26" w:rsidR="000302E9" w:rsidRPr="00424A30" w:rsidRDefault="00AB21E3" w:rsidP="00295922">
            <w:pPr>
              <w:pStyle w:val="TableParagraph"/>
              <w:numPr>
                <w:ilvl w:val="0"/>
                <w:numId w:val="206"/>
              </w:numPr>
              <w:tabs>
                <w:tab w:val="left" w:pos="618"/>
                <w:tab w:val="left" w:pos="619"/>
              </w:tabs>
              <w:spacing w:before="33" w:line="247" w:lineRule="auto"/>
              <w:ind w:right="267"/>
              <w:jc w:val="both"/>
              <w:rPr>
                <w:w w:val="105"/>
                <w:szCs w:val="24"/>
                <w:lang w:val="tr-TR"/>
              </w:rPr>
            </w:pPr>
            <w:r w:rsidRPr="00424A30">
              <w:rPr>
                <w:w w:val="105"/>
                <w:szCs w:val="24"/>
                <w:lang w:val="tr-TR"/>
              </w:rPr>
              <w:t>Kısıtlama yok.</w:t>
            </w:r>
            <w:r w:rsidR="000302E9" w:rsidRPr="00424A30">
              <w:rPr>
                <w:w w:val="105"/>
                <w:szCs w:val="24"/>
                <w:lang w:val="tr-TR"/>
              </w:rPr>
              <w:t xml:space="preserve"> </w:t>
            </w:r>
          </w:p>
          <w:p w14:paraId="1FC9BD90" w14:textId="7AF71F85" w:rsidR="000302E9" w:rsidRPr="00424A30" w:rsidRDefault="00AB21E3" w:rsidP="00295922">
            <w:pPr>
              <w:pStyle w:val="TableParagraph"/>
              <w:numPr>
                <w:ilvl w:val="0"/>
                <w:numId w:val="206"/>
              </w:numPr>
              <w:tabs>
                <w:tab w:val="left" w:pos="618"/>
                <w:tab w:val="left" w:pos="619"/>
              </w:tabs>
              <w:spacing w:before="33" w:line="247" w:lineRule="auto"/>
              <w:ind w:right="267"/>
              <w:jc w:val="both"/>
              <w:rPr>
                <w:w w:val="105"/>
                <w:szCs w:val="24"/>
                <w:lang w:val="tr-TR"/>
              </w:rPr>
            </w:pPr>
            <w:r w:rsidRPr="00424A30">
              <w:rPr>
                <w:w w:val="105"/>
                <w:szCs w:val="24"/>
                <w:lang w:val="tr-TR"/>
              </w:rPr>
              <w:t>Kısıtlama yok.</w:t>
            </w:r>
          </w:p>
          <w:p w14:paraId="35BE5920" w14:textId="74657D9B" w:rsidR="000302E9" w:rsidRPr="00424A30" w:rsidRDefault="00FF34E9" w:rsidP="00295922">
            <w:pPr>
              <w:pStyle w:val="TableParagraph"/>
              <w:numPr>
                <w:ilvl w:val="0"/>
                <w:numId w:val="206"/>
              </w:numPr>
              <w:tabs>
                <w:tab w:val="left" w:pos="618"/>
                <w:tab w:val="left" w:pos="619"/>
              </w:tabs>
              <w:spacing w:before="33" w:line="247" w:lineRule="auto"/>
              <w:ind w:right="267"/>
              <w:jc w:val="both"/>
              <w:rPr>
                <w:w w:val="105"/>
                <w:szCs w:val="24"/>
                <w:lang w:val="tr-TR"/>
              </w:rPr>
            </w:pPr>
            <w:r w:rsidRPr="00424A30">
              <w:rPr>
                <w:w w:val="105"/>
                <w:szCs w:val="24"/>
                <w:lang w:val="tr-TR"/>
              </w:rPr>
              <w:t>Yatay bölümde belirtilenler dışında kapalı.</w:t>
            </w:r>
          </w:p>
        </w:tc>
        <w:tc>
          <w:tcPr>
            <w:tcW w:w="3145" w:type="dxa"/>
            <w:vAlign w:val="center"/>
          </w:tcPr>
          <w:p w14:paraId="626DE33C" w14:textId="77777777" w:rsidR="000302E9" w:rsidRPr="00424A30" w:rsidRDefault="000302E9" w:rsidP="00295922">
            <w:pPr>
              <w:pStyle w:val="GvdeMetni"/>
              <w:jc w:val="both"/>
              <w:rPr>
                <w:rFonts w:cs="Times New Roman"/>
                <w:lang w:val="tr-TR"/>
              </w:rPr>
            </w:pPr>
          </w:p>
        </w:tc>
      </w:tr>
      <w:tr w:rsidR="00B70219" w:rsidRPr="00424A30" w14:paraId="636412C5" w14:textId="77777777" w:rsidTr="0044217E">
        <w:tc>
          <w:tcPr>
            <w:tcW w:w="3596" w:type="dxa"/>
            <w:vAlign w:val="center"/>
          </w:tcPr>
          <w:p w14:paraId="2FE5101C" w14:textId="5304454B" w:rsidR="000302E9" w:rsidRPr="00424A30" w:rsidRDefault="000302E9" w:rsidP="00295922">
            <w:pPr>
              <w:pStyle w:val="TableParagraph"/>
              <w:numPr>
                <w:ilvl w:val="0"/>
                <w:numId w:val="41"/>
              </w:numPr>
              <w:tabs>
                <w:tab w:val="left" w:pos="641"/>
              </w:tabs>
              <w:spacing w:before="33"/>
              <w:ind w:right="626"/>
              <w:jc w:val="both"/>
              <w:rPr>
                <w:w w:val="105"/>
                <w:szCs w:val="24"/>
                <w:u w:val="single"/>
                <w:lang w:val="tr-TR"/>
              </w:rPr>
            </w:pPr>
            <w:r w:rsidRPr="00424A30">
              <w:rPr>
                <w:w w:val="105"/>
                <w:szCs w:val="24"/>
                <w:u w:val="single"/>
                <w:lang w:val="tr-TR"/>
              </w:rPr>
              <w:t>T</w:t>
            </w:r>
            <w:r w:rsidR="00077EC3" w:rsidRPr="00424A30">
              <w:rPr>
                <w:w w:val="105"/>
                <w:szCs w:val="24"/>
                <w:u w:val="single"/>
                <w:lang w:val="tr-TR"/>
              </w:rPr>
              <w:t>URİZM VE SEYAHAT İLE İLGİLİ HİZMETLER</w:t>
            </w:r>
          </w:p>
        </w:tc>
        <w:tc>
          <w:tcPr>
            <w:tcW w:w="3598" w:type="dxa"/>
            <w:vAlign w:val="center"/>
          </w:tcPr>
          <w:p w14:paraId="01A7C144" w14:textId="77777777" w:rsidR="000302E9" w:rsidRPr="00424A30" w:rsidRDefault="000302E9" w:rsidP="00295922">
            <w:pPr>
              <w:pStyle w:val="GvdeMetni"/>
              <w:jc w:val="both"/>
              <w:rPr>
                <w:rFonts w:cs="Times New Roman"/>
                <w:lang w:val="tr-TR"/>
              </w:rPr>
            </w:pPr>
          </w:p>
        </w:tc>
        <w:tc>
          <w:tcPr>
            <w:tcW w:w="4051" w:type="dxa"/>
            <w:vAlign w:val="center"/>
          </w:tcPr>
          <w:p w14:paraId="1BADFEEF" w14:textId="77777777" w:rsidR="000302E9" w:rsidRPr="00424A30" w:rsidRDefault="000302E9" w:rsidP="00295922">
            <w:pPr>
              <w:pStyle w:val="GvdeMetni"/>
              <w:jc w:val="both"/>
              <w:rPr>
                <w:rFonts w:cs="Times New Roman"/>
                <w:lang w:val="tr-TR"/>
              </w:rPr>
            </w:pPr>
          </w:p>
        </w:tc>
        <w:tc>
          <w:tcPr>
            <w:tcW w:w="3145" w:type="dxa"/>
            <w:vAlign w:val="center"/>
          </w:tcPr>
          <w:p w14:paraId="7D19D743" w14:textId="77777777" w:rsidR="000302E9" w:rsidRPr="00424A30" w:rsidRDefault="000302E9" w:rsidP="00295922">
            <w:pPr>
              <w:pStyle w:val="GvdeMetni"/>
              <w:jc w:val="both"/>
              <w:rPr>
                <w:rFonts w:cs="Times New Roman"/>
                <w:lang w:val="tr-TR"/>
              </w:rPr>
            </w:pPr>
          </w:p>
        </w:tc>
      </w:tr>
      <w:tr w:rsidR="00B70219" w:rsidRPr="00424A30" w14:paraId="34160366" w14:textId="77777777" w:rsidTr="004D7F2C">
        <w:tc>
          <w:tcPr>
            <w:tcW w:w="3596" w:type="dxa"/>
          </w:tcPr>
          <w:p w14:paraId="113107AE" w14:textId="31161AA7" w:rsidR="000302E9" w:rsidRPr="00424A30" w:rsidRDefault="00077EC3" w:rsidP="00295922">
            <w:pPr>
              <w:pStyle w:val="TableParagraph"/>
              <w:numPr>
                <w:ilvl w:val="0"/>
                <w:numId w:val="42"/>
              </w:numPr>
              <w:tabs>
                <w:tab w:val="left" w:pos="641"/>
              </w:tabs>
              <w:spacing w:before="33"/>
              <w:ind w:right="626"/>
              <w:jc w:val="both"/>
              <w:rPr>
                <w:w w:val="105"/>
                <w:szCs w:val="24"/>
                <w:u w:val="single"/>
                <w:lang w:val="tr-TR"/>
              </w:rPr>
            </w:pPr>
            <w:r w:rsidRPr="00424A30">
              <w:rPr>
                <w:w w:val="105"/>
                <w:szCs w:val="24"/>
                <w:u w:val="single"/>
                <w:lang w:val="tr-TR"/>
              </w:rPr>
              <w:t>Oteller ve restoranlar</w:t>
            </w:r>
            <w:r w:rsidR="000302E9" w:rsidRPr="00424A30">
              <w:rPr>
                <w:w w:val="105"/>
                <w:szCs w:val="24"/>
                <w:u w:val="single"/>
                <w:lang w:val="tr-TR"/>
              </w:rPr>
              <w:t xml:space="preserve"> (</w:t>
            </w:r>
            <w:r w:rsidR="00EB0A4B" w:rsidRPr="00424A30">
              <w:rPr>
                <w:w w:val="105"/>
                <w:szCs w:val="24"/>
                <w:u w:val="single"/>
                <w:lang w:val="tr-TR"/>
              </w:rPr>
              <w:t>k</w:t>
            </w:r>
            <w:r w:rsidRPr="00424A30">
              <w:rPr>
                <w:w w:val="105"/>
                <w:szCs w:val="24"/>
                <w:u w:val="single"/>
                <w:lang w:val="tr-TR"/>
              </w:rPr>
              <w:t>atering dahil</w:t>
            </w:r>
            <w:r w:rsidR="000302E9" w:rsidRPr="00424A30">
              <w:rPr>
                <w:w w:val="105"/>
                <w:szCs w:val="24"/>
                <w:u w:val="single"/>
                <w:lang w:val="tr-TR"/>
              </w:rPr>
              <w:t xml:space="preserve">) </w:t>
            </w:r>
            <w:r w:rsidR="000302E9" w:rsidRPr="00424A30">
              <w:rPr>
                <w:w w:val="105"/>
                <w:szCs w:val="24"/>
                <w:lang w:val="tr-TR"/>
              </w:rPr>
              <w:t xml:space="preserve">(CPC 64110, 64120 </w:t>
            </w:r>
            <w:r w:rsidRPr="00424A30">
              <w:rPr>
                <w:w w:val="105"/>
                <w:szCs w:val="24"/>
                <w:lang w:val="tr-TR"/>
              </w:rPr>
              <w:lastRenderedPageBreak/>
              <w:t>ve</w:t>
            </w:r>
            <w:r w:rsidR="000302E9" w:rsidRPr="00424A30">
              <w:rPr>
                <w:w w:val="105"/>
                <w:szCs w:val="24"/>
                <w:lang w:val="tr-TR"/>
              </w:rPr>
              <w:t xml:space="preserve"> 642, 643)</w:t>
            </w:r>
          </w:p>
        </w:tc>
        <w:tc>
          <w:tcPr>
            <w:tcW w:w="3598" w:type="dxa"/>
            <w:vAlign w:val="center"/>
          </w:tcPr>
          <w:p w14:paraId="21005835" w14:textId="790AA4FD" w:rsidR="000302E9" w:rsidRPr="00424A30" w:rsidRDefault="00AB21E3" w:rsidP="00295922">
            <w:pPr>
              <w:pStyle w:val="TableParagraph"/>
              <w:numPr>
                <w:ilvl w:val="0"/>
                <w:numId w:val="167"/>
              </w:numPr>
              <w:tabs>
                <w:tab w:val="left" w:pos="615"/>
                <w:tab w:val="left" w:pos="616"/>
              </w:tabs>
              <w:spacing w:before="32" w:line="249" w:lineRule="auto"/>
              <w:ind w:right="270"/>
              <w:jc w:val="both"/>
              <w:rPr>
                <w:szCs w:val="24"/>
                <w:lang w:val="tr-TR"/>
              </w:rPr>
            </w:pPr>
            <w:r w:rsidRPr="00424A30">
              <w:rPr>
                <w:w w:val="105"/>
                <w:szCs w:val="24"/>
                <w:lang w:val="tr-TR"/>
              </w:rPr>
              <w:lastRenderedPageBreak/>
              <w:t>Kısıtlama yok.</w:t>
            </w:r>
          </w:p>
          <w:p w14:paraId="2544B35C" w14:textId="49598BB3" w:rsidR="000302E9" w:rsidRPr="00424A30" w:rsidRDefault="00AB21E3" w:rsidP="00295922">
            <w:pPr>
              <w:pStyle w:val="TableParagraph"/>
              <w:numPr>
                <w:ilvl w:val="0"/>
                <w:numId w:val="167"/>
              </w:numPr>
              <w:tabs>
                <w:tab w:val="left" w:pos="614"/>
                <w:tab w:val="left" w:pos="616"/>
              </w:tabs>
              <w:ind w:hanging="510"/>
              <w:jc w:val="both"/>
              <w:rPr>
                <w:szCs w:val="24"/>
                <w:lang w:val="tr-TR"/>
              </w:rPr>
            </w:pPr>
            <w:r w:rsidRPr="00424A30">
              <w:rPr>
                <w:w w:val="105"/>
                <w:szCs w:val="24"/>
                <w:lang w:val="tr-TR"/>
              </w:rPr>
              <w:t>Kısıtlama yok.</w:t>
            </w:r>
          </w:p>
          <w:p w14:paraId="57A19C8C" w14:textId="77777777" w:rsidR="000302E9" w:rsidRPr="00424A30" w:rsidRDefault="000302E9" w:rsidP="00295922">
            <w:pPr>
              <w:pStyle w:val="TableParagraph"/>
              <w:tabs>
                <w:tab w:val="left" w:pos="615"/>
              </w:tabs>
              <w:ind w:left="106"/>
              <w:jc w:val="both"/>
              <w:rPr>
                <w:szCs w:val="24"/>
                <w:lang w:val="tr-TR"/>
              </w:rPr>
            </w:pPr>
            <w:r w:rsidRPr="00424A30">
              <w:rPr>
                <w:w w:val="105"/>
                <w:szCs w:val="24"/>
                <w:lang w:val="tr-TR"/>
              </w:rPr>
              <w:t>3)</w:t>
            </w:r>
            <w:r w:rsidRPr="00424A30">
              <w:rPr>
                <w:w w:val="105"/>
                <w:szCs w:val="24"/>
                <w:lang w:val="tr-TR"/>
              </w:rPr>
              <w:tab/>
            </w:r>
          </w:p>
          <w:p w14:paraId="6DFF95AD" w14:textId="16B09735" w:rsidR="000302E9" w:rsidRPr="00424A30" w:rsidRDefault="00895A7D" w:rsidP="00295922">
            <w:pPr>
              <w:pStyle w:val="TableParagraph"/>
              <w:numPr>
                <w:ilvl w:val="0"/>
                <w:numId w:val="166"/>
              </w:numPr>
              <w:tabs>
                <w:tab w:val="left" w:pos="616"/>
                <w:tab w:val="left" w:pos="617"/>
              </w:tabs>
              <w:spacing w:before="9" w:line="249" w:lineRule="auto"/>
              <w:ind w:right="187" w:hanging="509"/>
              <w:jc w:val="both"/>
              <w:rPr>
                <w:szCs w:val="24"/>
                <w:lang w:val="tr-TR"/>
              </w:rPr>
            </w:pPr>
            <w:r w:rsidRPr="00424A30">
              <w:rPr>
                <w:w w:val="105"/>
                <w:szCs w:val="24"/>
                <w:lang w:val="tr-TR"/>
              </w:rPr>
              <w:t>Oteller</w:t>
            </w:r>
            <w:r w:rsidR="000302E9" w:rsidRPr="00424A30">
              <w:rPr>
                <w:w w:val="105"/>
                <w:szCs w:val="24"/>
                <w:lang w:val="tr-TR"/>
              </w:rPr>
              <w:t>:</w:t>
            </w:r>
            <w:r w:rsidR="000302E9" w:rsidRPr="00424A30">
              <w:rPr>
                <w:spacing w:val="-12"/>
                <w:w w:val="105"/>
                <w:szCs w:val="24"/>
                <w:lang w:val="tr-TR"/>
              </w:rPr>
              <w:t xml:space="preserve"> </w:t>
            </w:r>
            <w:r w:rsidRPr="00424A30">
              <w:rPr>
                <w:w w:val="105"/>
                <w:szCs w:val="24"/>
                <w:lang w:val="tr-TR"/>
              </w:rPr>
              <w:t xml:space="preserve">Yabancı </w:t>
            </w:r>
            <w:r w:rsidRPr="00424A30">
              <w:rPr>
                <w:w w:val="105"/>
                <w:szCs w:val="24"/>
                <w:lang w:val="tr-TR"/>
              </w:rPr>
              <w:lastRenderedPageBreak/>
              <w:t>özsermaye %49 ile kısıtlıdır.</w:t>
            </w:r>
            <w:r w:rsidR="000302E9" w:rsidRPr="00424A30">
              <w:rPr>
                <w:spacing w:val="-11"/>
                <w:w w:val="105"/>
                <w:szCs w:val="24"/>
                <w:lang w:val="tr-TR"/>
              </w:rPr>
              <w:t xml:space="preserve"> </w:t>
            </w:r>
            <w:r w:rsidRPr="00424A30">
              <w:rPr>
                <w:spacing w:val="-11"/>
                <w:w w:val="105"/>
                <w:szCs w:val="24"/>
                <w:lang w:val="tr-TR"/>
              </w:rPr>
              <w:t>Otel yönetimi için yalnızca %70’e kadar.</w:t>
            </w:r>
          </w:p>
          <w:p w14:paraId="011E007E" w14:textId="129DABB1" w:rsidR="000302E9" w:rsidRPr="00424A30" w:rsidRDefault="000302E9" w:rsidP="00295922">
            <w:pPr>
              <w:pStyle w:val="TableParagraph"/>
              <w:numPr>
                <w:ilvl w:val="0"/>
                <w:numId w:val="166"/>
              </w:numPr>
              <w:tabs>
                <w:tab w:val="left" w:pos="615"/>
                <w:tab w:val="left" w:pos="616"/>
              </w:tabs>
              <w:spacing w:line="247" w:lineRule="auto"/>
              <w:ind w:right="471" w:hanging="509"/>
              <w:jc w:val="both"/>
              <w:rPr>
                <w:szCs w:val="24"/>
                <w:lang w:val="tr-TR"/>
              </w:rPr>
            </w:pPr>
            <w:r w:rsidRPr="00424A30">
              <w:rPr>
                <w:w w:val="105"/>
                <w:szCs w:val="24"/>
                <w:lang w:val="tr-TR"/>
              </w:rPr>
              <w:t>Res</w:t>
            </w:r>
            <w:r w:rsidR="00895A7D" w:rsidRPr="00424A30">
              <w:rPr>
                <w:w w:val="105"/>
                <w:szCs w:val="24"/>
                <w:lang w:val="tr-TR"/>
              </w:rPr>
              <w:t>toranlar</w:t>
            </w:r>
            <w:r w:rsidRPr="00424A30">
              <w:rPr>
                <w:w w:val="105"/>
                <w:szCs w:val="24"/>
                <w:lang w:val="tr-TR"/>
              </w:rPr>
              <w:t>:</w:t>
            </w:r>
            <w:r w:rsidRPr="00424A30">
              <w:rPr>
                <w:spacing w:val="-18"/>
                <w:w w:val="105"/>
                <w:szCs w:val="24"/>
                <w:lang w:val="tr-TR"/>
              </w:rPr>
              <w:t xml:space="preserve"> </w:t>
            </w:r>
            <w:r w:rsidR="00895A7D" w:rsidRPr="00424A30">
              <w:rPr>
                <w:w w:val="105"/>
                <w:szCs w:val="24"/>
                <w:lang w:val="tr-TR"/>
              </w:rPr>
              <w:t>Yabancı özsermaye %70 ile kısıtlıdır.</w:t>
            </w:r>
          </w:p>
          <w:p w14:paraId="770591F3" w14:textId="6CB82081" w:rsidR="000302E9" w:rsidRPr="00424A30" w:rsidRDefault="000302E9" w:rsidP="00295922">
            <w:pPr>
              <w:pStyle w:val="TableParagraph"/>
              <w:tabs>
                <w:tab w:val="left" w:pos="615"/>
              </w:tabs>
              <w:spacing w:line="249" w:lineRule="auto"/>
              <w:ind w:left="615" w:right="270" w:hanging="509"/>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tc>
        <w:tc>
          <w:tcPr>
            <w:tcW w:w="4051" w:type="dxa"/>
          </w:tcPr>
          <w:p w14:paraId="2BBD0F9D" w14:textId="43B95912" w:rsidR="000302E9" w:rsidRPr="00424A30" w:rsidRDefault="00AB21E3" w:rsidP="00295922">
            <w:pPr>
              <w:pStyle w:val="TableParagraph"/>
              <w:numPr>
                <w:ilvl w:val="0"/>
                <w:numId w:val="169"/>
              </w:numPr>
              <w:tabs>
                <w:tab w:val="left" w:pos="667"/>
                <w:tab w:val="left" w:pos="668"/>
              </w:tabs>
              <w:spacing w:before="32" w:line="249" w:lineRule="auto"/>
              <w:ind w:right="219" w:hanging="533"/>
              <w:jc w:val="both"/>
              <w:rPr>
                <w:szCs w:val="24"/>
                <w:lang w:val="tr-TR"/>
              </w:rPr>
            </w:pPr>
            <w:r w:rsidRPr="00424A30">
              <w:rPr>
                <w:w w:val="105"/>
                <w:szCs w:val="24"/>
                <w:lang w:val="tr-TR"/>
              </w:rPr>
              <w:lastRenderedPageBreak/>
              <w:t>Kısıtlama yok.</w:t>
            </w:r>
          </w:p>
          <w:p w14:paraId="0F0CD47A" w14:textId="295D710F" w:rsidR="000302E9" w:rsidRPr="00424A30" w:rsidRDefault="00AB21E3" w:rsidP="00295922">
            <w:pPr>
              <w:pStyle w:val="TableParagraph"/>
              <w:numPr>
                <w:ilvl w:val="0"/>
                <w:numId w:val="169"/>
              </w:numPr>
              <w:tabs>
                <w:tab w:val="left" w:pos="667"/>
                <w:tab w:val="left" w:pos="668"/>
              </w:tabs>
              <w:ind w:left="667" w:hanging="535"/>
              <w:jc w:val="both"/>
              <w:rPr>
                <w:szCs w:val="24"/>
                <w:lang w:val="tr-TR"/>
              </w:rPr>
            </w:pPr>
            <w:r w:rsidRPr="00424A30">
              <w:rPr>
                <w:w w:val="105"/>
                <w:szCs w:val="24"/>
                <w:lang w:val="tr-TR"/>
              </w:rPr>
              <w:t>Kısıtlama yok.</w:t>
            </w:r>
          </w:p>
          <w:p w14:paraId="7A400902" w14:textId="6F07053D" w:rsidR="000302E9" w:rsidRPr="00424A30" w:rsidRDefault="00AB21E3" w:rsidP="00295922">
            <w:pPr>
              <w:pStyle w:val="TableParagraph"/>
              <w:numPr>
                <w:ilvl w:val="0"/>
                <w:numId w:val="168"/>
              </w:numPr>
              <w:tabs>
                <w:tab w:val="left" w:pos="666"/>
                <w:tab w:val="left" w:pos="667"/>
              </w:tabs>
              <w:spacing w:line="229" w:lineRule="exact"/>
              <w:jc w:val="both"/>
              <w:rPr>
                <w:szCs w:val="24"/>
                <w:lang w:val="tr-TR"/>
              </w:rPr>
            </w:pPr>
            <w:r w:rsidRPr="00424A30">
              <w:rPr>
                <w:w w:val="105"/>
                <w:szCs w:val="24"/>
                <w:lang w:val="tr-TR"/>
              </w:rPr>
              <w:t>Kısıtlama yok.</w:t>
            </w:r>
          </w:p>
          <w:p w14:paraId="05A696E1" w14:textId="6EA8DE67" w:rsidR="000302E9" w:rsidRPr="00424A30" w:rsidRDefault="00FF34E9" w:rsidP="00295922">
            <w:pPr>
              <w:pStyle w:val="TableParagraph"/>
              <w:numPr>
                <w:ilvl w:val="0"/>
                <w:numId w:val="168"/>
              </w:numPr>
              <w:tabs>
                <w:tab w:val="left" w:pos="667"/>
                <w:tab w:val="left" w:pos="668"/>
              </w:tabs>
              <w:spacing w:line="249" w:lineRule="auto"/>
              <w:ind w:right="219" w:hanging="533"/>
              <w:jc w:val="both"/>
              <w:rPr>
                <w:szCs w:val="24"/>
                <w:lang w:val="tr-TR"/>
              </w:rPr>
            </w:pPr>
            <w:r w:rsidRPr="00424A30">
              <w:rPr>
                <w:w w:val="105"/>
                <w:szCs w:val="24"/>
                <w:lang w:val="tr-TR"/>
              </w:rPr>
              <w:t xml:space="preserve">Yatay bölümde belirtilenler </w:t>
            </w:r>
            <w:r w:rsidRPr="00424A30">
              <w:rPr>
                <w:w w:val="105"/>
                <w:szCs w:val="24"/>
                <w:lang w:val="tr-TR"/>
              </w:rPr>
              <w:lastRenderedPageBreak/>
              <w:t>dışında kapalı.</w:t>
            </w:r>
          </w:p>
        </w:tc>
        <w:tc>
          <w:tcPr>
            <w:tcW w:w="3145" w:type="dxa"/>
            <w:vAlign w:val="center"/>
          </w:tcPr>
          <w:p w14:paraId="62F6E0AC" w14:textId="77777777" w:rsidR="000302E9" w:rsidRPr="00424A30" w:rsidRDefault="000302E9" w:rsidP="00295922">
            <w:pPr>
              <w:pStyle w:val="GvdeMetni"/>
              <w:jc w:val="both"/>
              <w:rPr>
                <w:rFonts w:cs="Times New Roman"/>
                <w:lang w:val="tr-TR"/>
              </w:rPr>
            </w:pPr>
          </w:p>
        </w:tc>
      </w:tr>
      <w:tr w:rsidR="00B70219" w:rsidRPr="00424A30" w14:paraId="76E521BF" w14:textId="77777777" w:rsidTr="004D7F2C">
        <w:tc>
          <w:tcPr>
            <w:tcW w:w="3596" w:type="dxa"/>
            <w:vAlign w:val="center"/>
          </w:tcPr>
          <w:p w14:paraId="10EE62C3" w14:textId="77777777" w:rsidR="00EB0A4B" w:rsidRPr="00424A30" w:rsidRDefault="00EB0A4B" w:rsidP="00295922">
            <w:pPr>
              <w:pStyle w:val="TableParagraph"/>
              <w:numPr>
                <w:ilvl w:val="0"/>
                <w:numId w:val="42"/>
              </w:numPr>
              <w:tabs>
                <w:tab w:val="left" w:pos="641"/>
              </w:tabs>
              <w:spacing w:before="33"/>
              <w:ind w:right="626"/>
              <w:jc w:val="both"/>
              <w:rPr>
                <w:w w:val="105"/>
                <w:szCs w:val="24"/>
                <w:u w:val="single"/>
                <w:lang w:val="tr-TR"/>
              </w:rPr>
            </w:pPr>
            <w:r w:rsidRPr="00424A30">
              <w:rPr>
                <w:w w:val="105"/>
                <w:szCs w:val="24"/>
                <w:u w:val="single"/>
                <w:lang w:val="tr-TR"/>
              </w:rPr>
              <w:t>Seyahat acenteleri ve tur operatörleri hizmetleri</w:t>
            </w:r>
          </w:p>
          <w:p w14:paraId="4B8D1C85" w14:textId="5CC1C6A4" w:rsidR="000302E9" w:rsidRPr="00424A30" w:rsidRDefault="000302E9" w:rsidP="00EB0A4B">
            <w:pPr>
              <w:pStyle w:val="TableParagraph"/>
              <w:tabs>
                <w:tab w:val="left" w:pos="641"/>
              </w:tabs>
              <w:spacing w:before="33"/>
              <w:ind w:left="720" w:right="626"/>
              <w:jc w:val="both"/>
              <w:rPr>
                <w:w w:val="105"/>
                <w:szCs w:val="24"/>
                <w:u w:val="single"/>
                <w:lang w:val="tr-TR"/>
              </w:rPr>
            </w:pPr>
            <w:r w:rsidRPr="00424A30">
              <w:rPr>
                <w:w w:val="105"/>
                <w:szCs w:val="24"/>
                <w:u w:val="single"/>
                <w:lang w:val="tr-TR"/>
              </w:rPr>
              <w:t xml:space="preserve"> </w:t>
            </w:r>
            <w:r w:rsidRPr="00424A30">
              <w:rPr>
                <w:w w:val="105"/>
                <w:szCs w:val="24"/>
                <w:lang w:val="tr-TR"/>
              </w:rPr>
              <w:t>(CPC 7471)</w:t>
            </w:r>
          </w:p>
          <w:p w14:paraId="7F8C0A8E" w14:textId="1D8E6CA8" w:rsidR="000302E9" w:rsidRPr="00424A30" w:rsidRDefault="00EB0A4B" w:rsidP="00295922">
            <w:pPr>
              <w:pStyle w:val="TableParagraph"/>
              <w:tabs>
                <w:tab w:val="left" w:pos="641"/>
              </w:tabs>
              <w:spacing w:before="33"/>
              <w:ind w:right="626"/>
              <w:jc w:val="both"/>
              <w:rPr>
                <w:w w:val="105"/>
                <w:szCs w:val="24"/>
                <w:lang w:val="tr-TR"/>
              </w:rPr>
            </w:pPr>
            <w:r w:rsidRPr="00424A30">
              <w:rPr>
                <w:w w:val="105"/>
                <w:szCs w:val="24"/>
                <w:lang w:val="tr-TR"/>
              </w:rPr>
              <w:t>Umre ve Hac hizmetleri ve ilgili hizmetler hariç</w:t>
            </w:r>
            <w:r w:rsidR="000302E9" w:rsidRPr="00424A30">
              <w:rPr>
                <w:w w:val="105"/>
                <w:szCs w:val="24"/>
                <w:lang w:val="tr-TR"/>
              </w:rPr>
              <w:t xml:space="preserve"> (</w:t>
            </w:r>
            <w:r w:rsidRPr="00424A30">
              <w:rPr>
                <w:w w:val="105"/>
                <w:szCs w:val="24"/>
                <w:lang w:val="tr-TR"/>
              </w:rPr>
              <w:t>bunlar İslami hac hizmetleri ve ilgili hizmetlerdir</w:t>
            </w:r>
            <w:r w:rsidR="000302E9" w:rsidRPr="00424A30">
              <w:rPr>
                <w:w w:val="105"/>
                <w:szCs w:val="24"/>
                <w:lang w:val="tr-TR"/>
              </w:rPr>
              <w:t>)</w:t>
            </w:r>
          </w:p>
        </w:tc>
        <w:tc>
          <w:tcPr>
            <w:tcW w:w="3598" w:type="dxa"/>
          </w:tcPr>
          <w:p w14:paraId="3A7DED89" w14:textId="505BBD63" w:rsidR="000302E9" w:rsidRPr="00424A30" w:rsidRDefault="00AB21E3" w:rsidP="00295922">
            <w:pPr>
              <w:pStyle w:val="TableParagraph"/>
              <w:numPr>
                <w:ilvl w:val="0"/>
                <w:numId w:val="171"/>
              </w:numPr>
              <w:tabs>
                <w:tab w:val="left" w:pos="615"/>
                <w:tab w:val="left" w:pos="616"/>
              </w:tabs>
              <w:spacing w:before="32" w:line="249" w:lineRule="auto"/>
              <w:ind w:right="270"/>
              <w:jc w:val="both"/>
              <w:rPr>
                <w:szCs w:val="24"/>
                <w:lang w:val="tr-TR"/>
              </w:rPr>
            </w:pPr>
            <w:r w:rsidRPr="00424A30">
              <w:rPr>
                <w:w w:val="105"/>
                <w:szCs w:val="24"/>
                <w:lang w:val="tr-TR"/>
              </w:rPr>
              <w:t>Kısıtlama yok.</w:t>
            </w:r>
          </w:p>
          <w:p w14:paraId="0C0E75AB" w14:textId="644EF951" w:rsidR="000302E9" w:rsidRPr="00424A30" w:rsidRDefault="00AB21E3" w:rsidP="00295922">
            <w:pPr>
              <w:pStyle w:val="TableParagraph"/>
              <w:numPr>
                <w:ilvl w:val="0"/>
                <w:numId w:val="170"/>
              </w:numPr>
              <w:tabs>
                <w:tab w:val="left" w:pos="615"/>
                <w:tab w:val="left" w:pos="616"/>
              </w:tabs>
              <w:spacing w:line="247" w:lineRule="auto"/>
              <w:ind w:right="270"/>
              <w:jc w:val="both"/>
              <w:rPr>
                <w:szCs w:val="24"/>
                <w:lang w:val="tr-TR"/>
              </w:rPr>
            </w:pPr>
            <w:r w:rsidRPr="00424A30">
              <w:rPr>
                <w:w w:val="105"/>
                <w:szCs w:val="24"/>
                <w:lang w:val="tr-TR"/>
              </w:rPr>
              <w:t>Kısıtlama yok.</w:t>
            </w:r>
          </w:p>
          <w:p w14:paraId="21C4CCE2" w14:textId="6EAD0D7F" w:rsidR="000302E9" w:rsidRPr="00424A30" w:rsidRDefault="00AB21E3" w:rsidP="00295922">
            <w:pPr>
              <w:pStyle w:val="TableParagraph"/>
              <w:numPr>
                <w:ilvl w:val="0"/>
                <w:numId w:val="170"/>
              </w:numPr>
              <w:tabs>
                <w:tab w:val="left" w:pos="614"/>
                <w:tab w:val="left" w:pos="615"/>
              </w:tabs>
              <w:ind w:left="614"/>
              <w:jc w:val="both"/>
              <w:rPr>
                <w:szCs w:val="24"/>
                <w:lang w:val="tr-TR"/>
              </w:rPr>
            </w:pPr>
            <w:r w:rsidRPr="00424A30">
              <w:rPr>
                <w:w w:val="105"/>
                <w:szCs w:val="24"/>
                <w:lang w:val="tr-TR"/>
              </w:rPr>
              <w:t>Kapalı.</w:t>
            </w:r>
          </w:p>
          <w:p w14:paraId="15F4B094" w14:textId="12B574BC" w:rsidR="000302E9" w:rsidRPr="00424A30" w:rsidRDefault="00AB21E3" w:rsidP="00295922">
            <w:pPr>
              <w:pStyle w:val="TableParagraph"/>
              <w:numPr>
                <w:ilvl w:val="0"/>
                <w:numId w:val="170"/>
              </w:numPr>
              <w:tabs>
                <w:tab w:val="left" w:pos="615"/>
                <w:tab w:val="left" w:pos="616"/>
              </w:tabs>
              <w:spacing w:line="249" w:lineRule="auto"/>
              <w:ind w:right="188"/>
              <w:jc w:val="both"/>
              <w:rPr>
                <w:szCs w:val="24"/>
                <w:lang w:val="tr-TR"/>
              </w:rPr>
            </w:pPr>
            <w:r w:rsidRPr="00424A30">
              <w:rPr>
                <w:w w:val="105"/>
                <w:szCs w:val="24"/>
                <w:lang w:val="tr-TR"/>
              </w:rPr>
              <w:t>Kapalı.</w:t>
            </w:r>
          </w:p>
        </w:tc>
        <w:tc>
          <w:tcPr>
            <w:tcW w:w="4051" w:type="dxa"/>
          </w:tcPr>
          <w:p w14:paraId="6726D343" w14:textId="050A2D45" w:rsidR="000302E9" w:rsidRPr="00424A30" w:rsidRDefault="00AB21E3" w:rsidP="00295922">
            <w:pPr>
              <w:pStyle w:val="TableParagraph"/>
              <w:numPr>
                <w:ilvl w:val="0"/>
                <w:numId w:val="173"/>
              </w:numPr>
              <w:tabs>
                <w:tab w:val="left" w:pos="515"/>
              </w:tabs>
              <w:spacing w:before="32" w:line="249" w:lineRule="auto"/>
              <w:ind w:right="270"/>
              <w:jc w:val="both"/>
              <w:rPr>
                <w:szCs w:val="24"/>
                <w:lang w:val="tr-TR"/>
              </w:rPr>
            </w:pPr>
            <w:r w:rsidRPr="00424A30">
              <w:rPr>
                <w:w w:val="105"/>
                <w:szCs w:val="24"/>
                <w:lang w:val="tr-TR"/>
              </w:rPr>
              <w:t>Kısıtlama yok.</w:t>
            </w:r>
          </w:p>
          <w:p w14:paraId="5783A5B4" w14:textId="66B479E0" w:rsidR="000302E9" w:rsidRPr="00424A30" w:rsidRDefault="00AB21E3" w:rsidP="00295922">
            <w:pPr>
              <w:pStyle w:val="TableParagraph"/>
              <w:numPr>
                <w:ilvl w:val="0"/>
                <w:numId w:val="172"/>
              </w:numPr>
              <w:tabs>
                <w:tab w:val="left" w:pos="532"/>
                <w:tab w:val="left" w:pos="534"/>
              </w:tabs>
              <w:spacing w:line="247" w:lineRule="auto"/>
              <w:ind w:left="532" w:right="352"/>
              <w:jc w:val="both"/>
              <w:rPr>
                <w:szCs w:val="24"/>
                <w:lang w:val="tr-TR"/>
              </w:rPr>
            </w:pPr>
            <w:r w:rsidRPr="00424A30">
              <w:rPr>
                <w:w w:val="105"/>
                <w:szCs w:val="24"/>
                <w:lang w:val="tr-TR"/>
              </w:rPr>
              <w:t>Kısıtlama yok.</w:t>
            </w:r>
          </w:p>
          <w:p w14:paraId="7078C799" w14:textId="3E2B09BD" w:rsidR="000302E9" w:rsidRPr="00424A30" w:rsidRDefault="00AB21E3" w:rsidP="00295922">
            <w:pPr>
              <w:pStyle w:val="TableParagraph"/>
              <w:numPr>
                <w:ilvl w:val="0"/>
                <w:numId w:val="172"/>
              </w:numPr>
              <w:tabs>
                <w:tab w:val="left" w:pos="531"/>
                <w:tab w:val="left" w:pos="532"/>
              </w:tabs>
              <w:ind w:left="532" w:hanging="424"/>
              <w:jc w:val="both"/>
              <w:rPr>
                <w:szCs w:val="24"/>
                <w:lang w:val="tr-TR"/>
              </w:rPr>
            </w:pPr>
            <w:r w:rsidRPr="00424A30">
              <w:rPr>
                <w:w w:val="105"/>
                <w:szCs w:val="24"/>
                <w:lang w:val="tr-TR"/>
              </w:rPr>
              <w:t>Kapalı.</w:t>
            </w:r>
          </w:p>
          <w:p w14:paraId="648E3749" w14:textId="61D84F7F" w:rsidR="000302E9" w:rsidRPr="00424A30" w:rsidRDefault="00AB21E3" w:rsidP="00295922">
            <w:pPr>
              <w:pStyle w:val="TableParagraph"/>
              <w:numPr>
                <w:ilvl w:val="0"/>
                <w:numId w:val="172"/>
              </w:numPr>
              <w:tabs>
                <w:tab w:val="left" w:pos="532"/>
                <w:tab w:val="left" w:pos="534"/>
              </w:tabs>
              <w:spacing w:before="1" w:line="249" w:lineRule="auto"/>
              <w:ind w:left="532" w:right="128"/>
              <w:jc w:val="both"/>
              <w:rPr>
                <w:szCs w:val="24"/>
                <w:lang w:val="tr-TR"/>
              </w:rPr>
            </w:pPr>
            <w:r w:rsidRPr="00424A30">
              <w:rPr>
                <w:w w:val="105"/>
                <w:szCs w:val="24"/>
                <w:lang w:val="tr-TR"/>
              </w:rPr>
              <w:t>Kapalı.</w:t>
            </w:r>
          </w:p>
        </w:tc>
        <w:tc>
          <w:tcPr>
            <w:tcW w:w="3145" w:type="dxa"/>
            <w:vAlign w:val="center"/>
          </w:tcPr>
          <w:p w14:paraId="3EEBCB5A" w14:textId="77777777" w:rsidR="000302E9" w:rsidRPr="00424A30" w:rsidRDefault="000302E9" w:rsidP="00295922">
            <w:pPr>
              <w:pStyle w:val="GvdeMetni"/>
              <w:jc w:val="both"/>
              <w:rPr>
                <w:rFonts w:cs="Times New Roman"/>
                <w:lang w:val="tr-TR"/>
              </w:rPr>
            </w:pPr>
          </w:p>
        </w:tc>
      </w:tr>
      <w:tr w:rsidR="00B70219" w:rsidRPr="00424A30" w14:paraId="19497AB4" w14:textId="77777777" w:rsidTr="0076225E">
        <w:tc>
          <w:tcPr>
            <w:tcW w:w="3596" w:type="dxa"/>
            <w:vAlign w:val="center"/>
          </w:tcPr>
          <w:p w14:paraId="4F4C855C" w14:textId="2263EEBF" w:rsidR="000302E9" w:rsidRPr="00424A30" w:rsidRDefault="000302E9" w:rsidP="00295922">
            <w:pPr>
              <w:pStyle w:val="TableParagraph"/>
              <w:numPr>
                <w:ilvl w:val="0"/>
                <w:numId w:val="42"/>
              </w:numPr>
              <w:tabs>
                <w:tab w:val="left" w:pos="641"/>
              </w:tabs>
              <w:spacing w:before="33"/>
              <w:ind w:right="626"/>
              <w:jc w:val="both"/>
              <w:rPr>
                <w:w w:val="105"/>
                <w:szCs w:val="24"/>
                <w:u w:val="single"/>
                <w:lang w:val="tr-TR"/>
              </w:rPr>
            </w:pPr>
            <w:r w:rsidRPr="00424A30">
              <w:rPr>
                <w:w w:val="105"/>
                <w:szCs w:val="24"/>
                <w:u w:val="single"/>
                <w:lang w:val="tr-TR"/>
              </w:rPr>
              <w:t>T</w:t>
            </w:r>
            <w:r w:rsidR="00915F94" w:rsidRPr="00424A30">
              <w:rPr>
                <w:w w:val="105"/>
                <w:szCs w:val="24"/>
                <w:u w:val="single"/>
                <w:lang w:val="tr-TR"/>
              </w:rPr>
              <w:t xml:space="preserve">urist rehberliği hizmetleri </w:t>
            </w:r>
            <w:r w:rsidRPr="00424A30">
              <w:rPr>
                <w:w w:val="105"/>
                <w:szCs w:val="24"/>
                <w:lang w:val="tr-TR"/>
              </w:rPr>
              <w:t>(CPC 74720)</w:t>
            </w:r>
          </w:p>
          <w:p w14:paraId="45A506B1" w14:textId="5F47A009" w:rsidR="000302E9" w:rsidRPr="00424A30" w:rsidRDefault="00EB0A4B" w:rsidP="00295922">
            <w:pPr>
              <w:pStyle w:val="TableParagraph"/>
              <w:tabs>
                <w:tab w:val="left" w:pos="641"/>
              </w:tabs>
              <w:spacing w:before="33"/>
              <w:ind w:right="626"/>
              <w:jc w:val="both"/>
              <w:rPr>
                <w:w w:val="105"/>
                <w:szCs w:val="24"/>
                <w:lang w:val="tr-TR"/>
              </w:rPr>
            </w:pPr>
            <w:r w:rsidRPr="00424A30">
              <w:rPr>
                <w:w w:val="105"/>
                <w:szCs w:val="24"/>
                <w:lang w:val="tr-TR"/>
              </w:rPr>
              <w:t>Umre ve Hac hizmetleri ve ilgili hizmetler hariç (bunlar İslami hac hizmetleri ve ilgili hizmetlerdir)</w:t>
            </w:r>
          </w:p>
        </w:tc>
        <w:tc>
          <w:tcPr>
            <w:tcW w:w="3598" w:type="dxa"/>
          </w:tcPr>
          <w:p w14:paraId="66FEA032" w14:textId="0BAA384E" w:rsidR="000302E9" w:rsidRPr="00424A30" w:rsidRDefault="00AB21E3" w:rsidP="00295922">
            <w:pPr>
              <w:pStyle w:val="TableParagraph"/>
              <w:numPr>
                <w:ilvl w:val="0"/>
                <w:numId w:val="174"/>
              </w:numPr>
              <w:tabs>
                <w:tab w:val="left" w:pos="615"/>
              </w:tabs>
              <w:spacing w:before="33" w:line="247" w:lineRule="auto"/>
              <w:ind w:right="270"/>
              <w:jc w:val="both"/>
              <w:rPr>
                <w:w w:val="105"/>
                <w:szCs w:val="24"/>
                <w:lang w:val="tr-TR"/>
              </w:rPr>
            </w:pPr>
            <w:r w:rsidRPr="00424A30">
              <w:rPr>
                <w:w w:val="105"/>
                <w:szCs w:val="24"/>
                <w:lang w:val="tr-TR"/>
              </w:rPr>
              <w:t>Kısıtlama yok.</w:t>
            </w:r>
          </w:p>
          <w:p w14:paraId="51548D95" w14:textId="2DC92B76" w:rsidR="000302E9" w:rsidRPr="00424A30" w:rsidRDefault="00AB21E3" w:rsidP="00295922">
            <w:pPr>
              <w:pStyle w:val="TableParagraph"/>
              <w:numPr>
                <w:ilvl w:val="0"/>
                <w:numId w:val="174"/>
              </w:numPr>
              <w:tabs>
                <w:tab w:val="left" w:pos="615"/>
                <w:tab w:val="left" w:pos="616"/>
              </w:tabs>
              <w:spacing w:line="249" w:lineRule="auto"/>
              <w:ind w:right="270"/>
              <w:jc w:val="both"/>
              <w:rPr>
                <w:szCs w:val="24"/>
                <w:lang w:val="tr-TR"/>
              </w:rPr>
            </w:pPr>
            <w:r w:rsidRPr="00424A30">
              <w:rPr>
                <w:w w:val="105"/>
                <w:szCs w:val="24"/>
                <w:lang w:val="tr-TR"/>
              </w:rPr>
              <w:t>Kısıtlama yok.</w:t>
            </w:r>
          </w:p>
          <w:p w14:paraId="33C86ACA" w14:textId="3E89CFC9" w:rsidR="000302E9" w:rsidRPr="00424A30" w:rsidRDefault="00895A7D" w:rsidP="00295922">
            <w:pPr>
              <w:pStyle w:val="TableParagraph"/>
              <w:numPr>
                <w:ilvl w:val="0"/>
                <w:numId w:val="174"/>
              </w:numPr>
              <w:spacing w:line="247" w:lineRule="auto"/>
              <w:jc w:val="both"/>
              <w:rPr>
                <w:szCs w:val="24"/>
                <w:lang w:val="tr-TR"/>
              </w:rPr>
            </w:pPr>
            <w:r w:rsidRPr="00424A30">
              <w:rPr>
                <w:w w:val="105"/>
                <w:szCs w:val="24"/>
                <w:lang w:val="tr-TR"/>
              </w:rPr>
              <w:t>Yabancı özsermaye %49 ile kısıtlıdır.</w:t>
            </w:r>
          </w:p>
          <w:p w14:paraId="2AB5A32C" w14:textId="5BF3D794" w:rsidR="000302E9" w:rsidRPr="00424A30" w:rsidRDefault="00FF34E9" w:rsidP="00295922">
            <w:pPr>
              <w:pStyle w:val="TableParagraph"/>
              <w:numPr>
                <w:ilvl w:val="0"/>
                <w:numId w:val="174"/>
              </w:numPr>
              <w:tabs>
                <w:tab w:val="left" w:pos="615"/>
                <w:tab w:val="left" w:pos="616"/>
              </w:tabs>
              <w:spacing w:line="249" w:lineRule="auto"/>
              <w:ind w:right="270"/>
              <w:jc w:val="both"/>
              <w:rPr>
                <w:szCs w:val="24"/>
                <w:lang w:val="tr-TR"/>
              </w:rPr>
            </w:pPr>
            <w:r w:rsidRPr="00424A30">
              <w:rPr>
                <w:w w:val="105"/>
                <w:szCs w:val="24"/>
                <w:lang w:val="tr-TR"/>
              </w:rPr>
              <w:t>Yatay bölümde belirtilenler dışında kapalı.</w:t>
            </w:r>
          </w:p>
        </w:tc>
        <w:tc>
          <w:tcPr>
            <w:tcW w:w="4051" w:type="dxa"/>
            <w:vAlign w:val="center"/>
          </w:tcPr>
          <w:p w14:paraId="15419605" w14:textId="065B47E2" w:rsidR="000302E9" w:rsidRPr="00424A30" w:rsidRDefault="00AB21E3" w:rsidP="00295922">
            <w:pPr>
              <w:pStyle w:val="TableParagraph"/>
              <w:numPr>
                <w:ilvl w:val="0"/>
                <w:numId w:val="175"/>
              </w:numPr>
              <w:tabs>
                <w:tab w:val="left" w:pos="615"/>
              </w:tabs>
              <w:spacing w:before="33" w:line="247" w:lineRule="auto"/>
              <w:ind w:right="270"/>
              <w:jc w:val="both"/>
              <w:rPr>
                <w:szCs w:val="24"/>
                <w:lang w:val="tr-TR"/>
              </w:rPr>
            </w:pPr>
            <w:r w:rsidRPr="00424A30">
              <w:rPr>
                <w:w w:val="105"/>
                <w:szCs w:val="24"/>
                <w:lang w:val="tr-TR"/>
              </w:rPr>
              <w:t>Kısıtlama yok.</w:t>
            </w:r>
          </w:p>
          <w:p w14:paraId="1024F8CA" w14:textId="3F222602" w:rsidR="000302E9" w:rsidRPr="00424A30" w:rsidRDefault="00AB21E3" w:rsidP="00295922">
            <w:pPr>
              <w:pStyle w:val="TableParagraph"/>
              <w:numPr>
                <w:ilvl w:val="0"/>
                <w:numId w:val="175"/>
              </w:numPr>
              <w:tabs>
                <w:tab w:val="left" w:pos="617"/>
                <w:tab w:val="left" w:pos="618"/>
              </w:tabs>
              <w:spacing w:line="249" w:lineRule="auto"/>
              <w:ind w:right="268"/>
              <w:jc w:val="both"/>
              <w:rPr>
                <w:szCs w:val="24"/>
                <w:lang w:val="tr-TR"/>
              </w:rPr>
            </w:pPr>
            <w:r w:rsidRPr="00424A30">
              <w:rPr>
                <w:w w:val="105"/>
                <w:szCs w:val="24"/>
                <w:lang w:val="tr-TR"/>
              </w:rPr>
              <w:t>Kısıtlama yok.</w:t>
            </w:r>
          </w:p>
          <w:p w14:paraId="75690EFB" w14:textId="0168D303" w:rsidR="000302E9" w:rsidRPr="00424A30" w:rsidRDefault="004769A8" w:rsidP="00295922">
            <w:pPr>
              <w:pStyle w:val="TableParagraph"/>
              <w:numPr>
                <w:ilvl w:val="0"/>
                <w:numId w:val="175"/>
              </w:numPr>
              <w:tabs>
                <w:tab w:val="left" w:pos="532"/>
                <w:tab w:val="left" w:pos="534"/>
              </w:tabs>
              <w:spacing w:before="1" w:line="249" w:lineRule="auto"/>
              <w:ind w:left="532" w:right="352" w:hanging="425"/>
              <w:jc w:val="both"/>
              <w:rPr>
                <w:szCs w:val="24"/>
                <w:lang w:val="tr-TR"/>
              </w:rPr>
            </w:pPr>
            <w:r w:rsidRPr="00424A30">
              <w:rPr>
                <w:w w:val="105"/>
                <w:szCs w:val="24"/>
                <w:lang w:val="tr-TR"/>
              </w:rPr>
              <w:t xml:space="preserve">  </w:t>
            </w:r>
            <w:r w:rsidR="00AB21E3" w:rsidRPr="00424A30">
              <w:rPr>
                <w:w w:val="105"/>
                <w:szCs w:val="24"/>
                <w:lang w:val="tr-TR"/>
              </w:rPr>
              <w:t>Kısıtlama yok.</w:t>
            </w:r>
          </w:p>
          <w:p w14:paraId="5A70BCD3" w14:textId="4D18EED5" w:rsidR="000302E9" w:rsidRPr="00424A30" w:rsidRDefault="004769A8" w:rsidP="00295922">
            <w:pPr>
              <w:pStyle w:val="TableParagraph"/>
              <w:numPr>
                <w:ilvl w:val="0"/>
                <w:numId w:val="175"/>
              </w:numPr>
              <w:tabs>
                <w:tab w:val="left" w:pos="515"/>
              </w:tabs>
              <w:spacing w:line="249" w:lineRule="auto"/>
              <w:ind w:left="605" w:right="268"/>
              <w:jc w:val="both"/>
              <w:rPr>
                <w:szCs w:val="24"/>
                <w:lang w:val="tr-TR"/>
              </w:rPr>
            </w:pPr>
            <w:r w:rsidRPr="00424A30">
              <w:rPr>
                <w:w w:val="105"/>
                <w:szCs w:val="24"/>
                <w:lang w:val="tr-TR"/>
              </w:rPr>
              <w:t xml:space="preserve">  </w:t>
            </w:r>
            <w:r w:rsidR="00FF34E9" w:rsidRPr="00424A30">
              <w:rPr>
                <w:w w:val="105"/>
                <w:szCs w:val="24"/>
                <w:lang w:val="tr-TR"/>
              </w:rPr>
              <w:t>Yatay bölümde belirtilenler dışında kapalı.</w:t>
            </w:r>
          </w:p>
        </w:tc>
        <w:tc>
          <w:tcPr>
            <w:tcW w:w="3145" w:type="dxa"/>
            <w:vAlign w:val="center"/>
          </w:tcPr>
          <w:p w14:paraId="3208DE6B" w14:textId="77777777" w:rsidR="000302E9" w:rsidRPr="00424A30" w:rsidRDefault="000302E9" w:rsidP="00295922">
            <w:pPr>
              <w:pStyle w:val="GvdeMetni"/>
              <w:jc w:val="both"/>
              <w:rPr>
                <w:rFonts w:cs="Times New Roman"/>
                <w:lang w:val="tr-TR"/>
              </w:rPr>
            </w:pPr>
          </w:p>
        </w:tc>
      </w:tr>
      <w:tr w:rsidR="00B70219" w:rsidRPr="00424A30" w14:paraId="05D92DDE" w14:textId="77777777" w:rsidTr="0044217E">
        <w:tc>
          <w:tcPr>
            <w:tcW w:w="3596" w:type="dxa"/>
            <w:vAlign w:val="center"/>
          </w:tcPr>
          <w:p w14:paraId="5815A97C" w14:textId="77777777" w:rsidR="00CD2A67" w:rsidRPr="00424A30" w:rsidRDefault="000302E9" w:rsidP="00295922">
            <w:pPr>
              <w:pStyle w:val="TableParagraph"/>
              <w:numPr>
                <w:ilvl w:val="0"/>
                <w:numId w:val="41"/>
              </w:numPr>
              <w:tabs>
                <w:tab w:val="left" w:pos="641"/>
              </w:tabs>
              <w:spacing w:before="33"/>
              <w:ind w:right="626"/>
              <w:jc w:val="both"/>
              <w:rPr>
                <w:w w:val="105"/>
                <w:szCs w:val="24"/>
                <w:lang w:val="tr-TR"/>
              </w:rPr>
            </w:pPr>
            <w:r w:rsidRPr="00424A30">
              <w:rPr>
                <w:w w:val="105"/>
                <w:szCs w:val="24"/>
                <w:u w:val="single"/>
                <w:lang w:val="tr-TR"/>
              </w:rPr>
              <w:t>E</w:t>
            </w:r>
            <w:r w:rsidR="00CD2A67" w:rsidRPr="00424A30">
              <w:rPr>
                <w:w w:val="105"/>
                <w:szCs w:val="24"/>
                <w:u w:val="single"/>
                <w:lang w:val="tr-TR"/>
              </w:rPr>
              <w:t xml:space="preserve">ĞLENCE, </w:t>
            </w:r>
          </w:p>
          <w:p w14:paraId="32F4F7F9" w14:textId="305C181C" w:rsidR="000302E9" w:rsidRPr="00424A30" w:rsidRDefault="00CD2A67" w:rsidP="00CD2A67">
            <w:pPr>
              <w:pStyle w:val="TableParagraph"/>
              <w:tabs>
                <w:tab w:val="left" w:pos="641"/>
              </w:tabs>
              <w:spacing w:before="33"/>
              <w:ind w:right="626"/>
              <w:jc w:val="both"/>
              <w:rPr>
                <w:w w:val="105"/>
                <w:szCs w:val="24"/>
                <w:lang w:val="tr-TR"/>
              </w:rPr>
            </w:pPr>
            <w:r w:rsidRPr="00424A30">
              <w:rPr>
                <w:w w:val="105"/>
                <w:szCs w:val="24"/>
                <w:u w:val="single"/>
                <w:lang w:val="tr-TR"/>
              </w:rPr>
              <w:t>KÜLTÜR VE SPOR HİZMETLERİ</w:t>
            </w:r>
            <w:r w:rsidR="000302E9" w:rsidRPr="00424A30">
              <w:rPr>
                <w:w w:val="105"/>
                <w:szCs w:val="24"/>
                <w:lang w:val="tr-TR"/>
              </w:rPr>
              <w:t xml:space="preserve"> (</w:t>
            </w:r>
            <w:r w:rsidR="006A0C93" w:rsidRPr="00424A30">
              <w:rPr>
                <w:w w:val="105"/>
                <w:szCs w:val="24"/>
                <w:lang w:val="tr-TR"/>
              </w:rPr>
              <w:t>görsel-işitsel hizmetler dışında</w:t>
            </w:r>
            <w:r w:rsidRPr="00424A30">
              <w:rPr>
                <w:w w:val="105"/>
                <w:szCs w:val="24"/>
                <w:lang w:val="tr-TR"/>
              </w:rPr>
              <w:t xml:space="preserve"> kalan</w:t>
            </w:r>
            <w:r w:rsidR="000302E9" w:rsidRPr="00424A30">
              <w:rPr>
                <w:w w:val="105"/>
                <w:szCs w:val="24"/>
                <w:lang w:val="tr-TR"/>
              </w:rPr>
              <w:t>)</w:t>
            </w:r>
          </w:p>
        </w:tc>
        <w:tc>
          <w:tcPr>
            <w:tcW w:w="3598" w:type="dxa"/>
            <w:vAlign w:val="center"/>
          </w:tcPr>
          <w:p w14:paraId="7AD9E837" w14:textId="77777777" w:rsidR="000302E9" w:rsidRPr="00424A30" w:rsidRDefault="000302E9" w:rsidP="00295922">
            <w:pPr>
              <w:pStyle w:val="GvdeMetni"/>
              <w:jc w:val="both"/>
              <w:rPr>
                <w:rFonts w:cs="Times New Roman"/>
                <w:lang w:val="tr-TR"/>
              </w:rPr>
            </w:pPr>
          </w:p>
        </w:tc>
        <w:tc>
          <w:tcPr>
            <w:tcW w:w="4051" w:type="dxa"/>
            <w:vAlign w:val="center"/>
          </w:tcPr>
          <w:p w14:paraId="14AE813E" w14:textId="77777777" w:rsidR="000302E9" w:rsidRPr="00424A30" w:rsidRDefault="000302E9" w:rsidP="00295922">
            <w:pPr>
              <w:pStyle w:val="GvdeMetni"/>
              <w:jc w:val="both"/>
              <w:rPr>
                <w:rFonts w:cs="Times New Roman"/>
                <w:lang w:val="tr-TR"/>
              </w:rPr>
            </w:pPr>
          </w:p>
        </w:tc>
        <w:tc>
          <w:tcPr>
            <w:tcW w:w="3145" w:type="dxa"/>
            <w:vAlign w:val="center"/>
          </w:tcPr>
          <w:p w14:paraId="05A0D35C" w14:textId="77777777" w:rsidR="000302E9" w:rsidRPr="00424A30" w:rsidRDefault="000302E9" w:rsidP="00295922">
            <w:pPr>
              <w:pStyle w:val="GvdeMetni"/>
              <w:jc w:val="both"/>
              <w:rPr>
                <w:rFonts w:cs="Times New Roman"/>
                <w:lang w:val="tr-TR"/>
              </w:rPr>
            </w:pPr>
          </w:p>
        </w:tc>
      </w:tr>
      <w:tr w:rsidR="00B70219" w:rsidRPr="00424A30" w14:paraId="5A1AA10B" w14:textId="77777777" w:rsidTr="0076225E">
        <w:tc>
          <w:tcPr>
            <w:tcW w:w="3596" w:type="dxa"/>
            <w:vAlign w:val="center"/>
          </w:tcPr>
          <w:p w14:paraId="77C14F06" w14:textId="45D2F812" w:rsidR="000302E9" w:rsidRPr="00424A30" w:rsidRDefault="00294E33" w:rsidP="00295922">
            <w:pPr>
              <w:pStyle w:val="TableParagraph"/>
              <w:numPr>
                <w:ilvl w:val="0"/>
                <w:numId w:val="43"/>
              </w:numPr>
              <w:tabs>
                <w:tab w:val="left" w:pos="641"/>
              </w:tabs>
              <w:spacing w:before="33"/>
              <w:ind w:right="626"/>
              <w:jc w:val="both"/>
              <w:rPr>
                <w:w w:val="105"/>
                <w:szCs w:val="24"/>
                <w:lang w:val="tr-TR"/>
              </w:rPr>
            </w:pPr>
            <w:r w:rsidRPr="00424A30">
              <w:rPr>
                <w:w w:val="105"/>
                <w:szCs w:val="24"/>
                <w:u w:val="single"/>
                <w:lang w:val="tr-TR"/>
              </w:rPr>
              <w:lastRenderedPageBreak/>
              <w:t>Gösteri Hizmetleri</w:t>
            </w:r>
            <w:r w:rsidR="000302E9" w:rsidRPr="00424A30">
              <w:rPr>
                <w:w w:val="105"/>
                <w:szCs w:val="24"/>
                <w:u w:val="single"/>
                <w:lang w:val="tr-TR"/>
              </w:rPr>
              <w:t xml:space="preserve"> (</w:t>
            </w:r>
            <w:r w:rsidRPr="00424A30">
              <w:rPr>
                <w:w w:val="105"/>
                <w:szCs w:val="24"/>
                <w:u w:val="single"/>
                <w:lang w:val="tr-TR"/>
              </w:rPr>
              <w:t>tiyatro, canlı müzik grupları ve sirk hizmetleri dâhil</w:t>
            </w:r>
            <w:r w:rsidR="000302E9" w:rsidRPr="00424A30">
              <w:rPr>
                <w:w w:val="105"/>
                <w:szCs w:val="24"/>
                <w:u w:val="single"/>
                <w:lang w:val="tr-TR"/>
              </w:rPr>
              <w:t>)</w:t>
            </w:r>
            <w:r w:rsidR="000302E9" w:rsidRPr="00424A30">
              <w:rPr>
                <w:w w:val="105"/>
                <w:szCs w:val="24"/>
                <w:lang w:val="tr-TR"/>
              </w:rPr>
              <w:t xml:space="preserve"> (CPC 9619)</w:t>
            </w:r>
          </w:p>
          <w:p w14:paraId="4E018DEB" w14:textId="688048E4" w:rsidR="000302E9" w:rsidRPr="00424A30" w:rsidRDefault="00294E33" w:rsidP="00295922">
            <w:pPr>
              <w:pStyle w:val="TableParagraph"/>
              <w:tabs>
                <w:tab w:val="left" w:pos="641"/>
              </w:tabs>
              <w:spacing w:before="33"/>
              <w:ind w:left="360" w:right="626"/>
              <w:jc w:val="both"/>
              <w:rPr>
                <w:w w:val="105"/>
                <w:szCs w:val="24"/>
                <w:lang w:val="tr-TR"/>
              </w:rPr>
            </w:pPr>
            <w:r w:rsidRPr="00424A30">
              <w:rPr>
                <w:lang w:val="tr-TR"/>
              </w:rPr>
              <w:t xml:space="preserve">Yalnızca </w:t>
            </w:r>
            <w:r w:rsidRPr="00424A30">
              <w:rPr>
                <w:w w:val="105"/>
                <w:szCs w:val="24"/>
                <w:lang w:val="tr-TR"/>
              </w:rPr>
              <w:t>tiyatro, canlı müzik grupları ve sirk hizmetleri için</w:t>
            </w:r>
          </w:p>
        </w:tc>
        <w:tc>
          <w:tcPr>
            <w:tcW w:w="3598" w:type="dxa"/>
          </w:tcPr>
          <w:p w14:paraId="2CAE4A36" w14:textId="4D5A5417" w:rsidR="000302E9" w:rsidRPr="00424A30" w:rsidRDefault="00AB21E3" w:rsidP="00295922">
            <w:pPr>
              <w:pStyle w:val="TableParagraph"/>
              <w:numPr>
                <w:ilvl w:val="0"/>
                <w:numId w:val="176"/>
              </w:numPr>
              <w:tabs>
                <w:tab w:val="left" w:pos="614"/>
                <w:tab w:val="left" w:pos="616"/>
              </w:tabs>
              <w:spacing w:before="32"/>
              <w:ind w:hanging="510"/>
              <w:jc w:val="both"/>
              <w:rPr>
                <w:szCs w:val="24"/>
                <w:lang w:val="tr-TR"/>
              </w:rPr>
            </w:pPr>
            <w:r w:rsidRPr="00424A30">
              <w:rPr>
                <w:w w:val="105"/>
                <w:szCs w:val="24"/>
                <w:lang w:val="tr-TR"/>
              </w:rPr>
              <w:t>Kısıtlama yok.</w:t>
            </w:r>
          </w:p>
          <w:p w14:paraId="3561CB4A" w14:textId="764A0C80" w:rsidR="000302E9" w:rsidRPr="00424A30" w:rsidRDefault="00AB21E3" w:rsidP="00295922">
            <w:pPr>
              <w:pStyle w:val="TableParagraph"/>
              <w:numPr>
                <w:ilvl w:val="0"/>
                <w:numId w:val="176"/>
              </w:numPr>
              <w:tabs>
                <w:tab w:val="left" w:pos="614"/>
                <w:tab w:val="left" w:pos="616"/>
              </w:tabs>
              <w:ind w:hanging="510"/>
              <w:jc w:val="both"/>
              <w:rPr>
                <w:szCs w:val="24"/>
                <w:lang w:val="tr-TR"/>
              </w:rPr>
            </w:pPr>
            <w:r w:rsidRPr="00424A30">
              <w:rPr>
                <w:w w:val="105"/>
                <w:szCs w:val="24"/>
                <w:lang w:val="tr-TR"/>
              </w:rPr>
              <w:t>Kısıtlama yok.</w:t>
            </w:r>
          </w:p>
          <w:p w14:paraId="03C0AF47" w14:textId="689BAF95" w:rsidR="000302E9" w:rsidRPr="00424A30" w:rsidRDefault="00895A7D" w:rsidP="00295922">
            <w:pPr>
              <w:pStyle w:val="TableParagraph"/>
              <w:numPr>
                <w:ilvl w:val="0"/>
                <w:numId w:val="176"/>
              </w:numPr>
              <w:tabs>
                <w:tab w:val="left" w:pos="615"/>
                <w:tab w:val="left" w:pos="616"/>
              </w:tabs>
              <w:spacing w:line="249" w:lineRule="auto"/>
              <w:ind w:right="112"/>
              <w:jc w:val="both"/>
              <w:rPr>
                <w:szCs w:val="24"/>
                <w:lang w:val="tr-TR"/>
              </w:rPr>
            </w:pPr>
            <w:r w:rsidRPr="00424A30">
              <w:rPr>
                <w:w w:val="105"/>
                <w:szCs w:val="24"/>
                <w:lang w:val="tr-TR"/>
              </w:rPr>
              <w:t>Yabancı özsermaye %75 ile kısıtlıdır.</w:t>
            </w:r>
            <w:r w:rsidR="000302E9" w:rsidRPr="00424A30">
              <w:rPr>
                <w:spacing w:val="-8"/>
                <w:w w:val="105"/>
                <w:szCs w:val="24"/>
                <w:lang w:val="tr-TR"/>
              </w:rPr>
              <w:t xml:space="preserve"> </w:t>
            </w:r>
          </w:p>
          <w:p w14:paraId="1210DEA8" w14:textId="207E14ED" w:rsidR="000302E9" w:rsidRPr="00424A30" w:rsidRDefault="00FF34E9" w:rsidP="00295922">
            <w:pPr>
              <w:pStyle w:val="TableParagraph"/>
              <w:numPr>
                <w:ilvl w:val="0"/>
                <w:numId w:val="176"/>
              </w:numPr>
              <w:tabs>
                <w:tab w:val="left" w:pos="615"/>
                <w:tab w:val="left" w:pos="616"/>
              </w:tabs>
              <w:spacing w:line="249" w:lineRule="auto"/>
              <w:ind w:right="112"/>
              <w:jc w:val="both"/>
              <w:rPr>
                <w:szCs w:val="24"/>
                <w:lang w:val="tr-TR"/>
              </w:rPr>
            </w:pPr>
            <w:r w:rsidRPr="00424A30">
              <w:rPr>
                <w:w w:val="105"/>
                <w:szCs w:val="24"/>
                <w:lang w:val="tr-TR"/>
              </w:rPr>
              <w:t>Yatay bölümde belirtilenler dışında kapalı.</w:t>
            </w:r>
          </w:p>
        </w:tc>
        <w:tc>
          <w:tcPr>
            <w:tcW w:w="4051" w:type="dxa"/>
            <w:vAlign w:val="center"/>
          </w:tcPr>
          <w:p w14:paraId="2C3A9EC9" w14:textId="39F1410E" w:rsidR="000302E9" w:rsidRPr="00424A30" w:rsidRDefault="00AB21E3" w:rsidP="00295922">
            <w:pPr>
              <w:pStyle w:val="TableParagraph"/>
              <w:numPr>
                <w:ilvl w:val="0"/>
                <w:numId w:val="177"/>
              </w:numPr>
              <w:tabs>
                <w:tab w:val="left" w:pos="532"/>
                <w:tab w:val="left" w:pos="533"/>
              </w:tabs>
              <w:jc w:val="both"/>
              <w:rPr>
                <w:szCs w:val="24"/>
                <w:lang w:val="tr-TR"/>
              </w:rPr>
            </w:pPr>
            <w:r w:rsidRPr="00424A30">
              <w:rPr>
                <w:w w:val="105"/>
                <w:szCs w:val="24"/>
                <w:lang w:val="tr-TR"/>
              </w:rPr>
              <w:t>Kısıtlama yok.</w:t>
            </w:r>
          </w:p>
          <w:p w14:paraId="5FEA50FF" w14:textId="404CBBC8" w:rsidR="000302E9" w:rsidRPr="00424A30" w:rsidRDefault="00AB21E3" w:rsidP="00295922">
            <w:pPr>
              <w:pStyle w:val="TableParagraph"/>
              <w:numPr>
                <w:ilvl w:val="0"/>
                <w:numId w:val="177"/>
              </w:numPr>
              <w:tabs>
                <w:tab w:val="left" w:pos="532"/>
                <w:tab w:val="left" w:pos="533"/>
              </w:tabs>
              <w:jc w:val="both"/>
              <w:rPr>
                <w:szCs w:val="24"/>
                <w:lang w:val="tr-TR"/>
              </w:rPr>
            </w:pPr>
            <w:r w:rsidRPr="00424A30">
              <w:rPr>
                <w:w w:val="105"/>
                <w:szCs w:val="24"/>
                <w:lang w:val="tr-TR"/>
              </w:rPr>
              <w:t>Kısıtlama yok.</w:t>
            </w:r>
          </w:p>
          <w:p w14:paraId="3B322785" w14:textId="7AE6054A" w:rsidR="000302E9" w:rsidRPr="00424A30" w:rsidRDefault="00AB21E3" w:rsidP="00295922">
            <w:pPr>
              <w:pStyle w:val="TableParagraph"/>
              <w:numPr>
                <w:ilvl w:val="0"/>
                <w:numId w:val="177"/>
              </w:numPr>
              <w:tabs>
                <w:tab w:val="left" w:pos="532"/>
                <w:tab w:val="left" w:pos="533"/>
              </w:tabs>
              <w:jc w:val="both"/>
              <w:rPr>
                <w:szCs w:val="24"/>
                <w:lang w:val="tr-TR"/>
              </w:rPr>
            </w:pPr>
            <w:r w:rsidRPr="00424A30">
              <w:rPr>
                <w:w w:val="105"/>
                <w:szCs w:val="24"/>
                <w:lang w:val="tr-TR"/>
              </w:rPr>
              <w:t>Kısıtlama yok.</w:t>
            </w:r>
          </w:p>
          <w:p w14:paraId="0E22EDD7" w14:textId="7E066704" w:rsidR="000302E9" w:rsidRPr="00424A30" w:rsidRDefault="00FF34E9" w:rsidP="00295922">
            <w:pPr>
              <w:pStyle w:val="TableParagraph"/>
              <w:numPr>
                <w:ilvl w:val="0"/>
                <w:numId w:val="177"/>
              </w:numPr>
              <w:tabs>
                <w:tab w:val="left" w:pos="532"/>
                <w:tab w:val="left" w:pos="533"/>
              </w:tabs>
              <w:jc w:val="both"/>
              <w:rPr>
                <w:szCs w:val="24"/>
                <w:lang w:val="tr-TR"/>
              </w:rPr>
            </w:pPr>
            <w:r w:rsidRPr="00424A30">
              <w:rPr>
                <w:w w:val="105"/>
                <w:szCs w:val="24"/>
                <w:lang w:val="tr-TR"/>
              </w:rPr>
              <w:t>Yatay bölümde belirtilenler</w:t>
            </w:r>
            <w:r w:rsidR="001036E0" w:rsidRPr="00424A30">
              <w:rPr>
                <w:w w:val="105"/>
                <w:szCs w:val="24"/>
                <w:lang w:val="tr-TR"/>
              </w:rPr>
              <w:t xml:space="preserve"> </w:t>
            </w:r>
            <w:r w:rsidRPr="00424A30">
              <w:rPr>
                <w:w w:val="105"/>
                <w:szCs w:val="24"/>
                <w:lang w:val="tr-TR"/>
              </w:rPr>
              <w:t>dışında kapalı.</w:t>
            </w:r>
          </w:p>
        </w:tc>
        <w:tc>
          <w:tcPr>
            <w:tcW w:w="3145" w:type="dxa"/>
            <w:vAlign w:val="center"/>
          </w:tcPr>
          <w:p w14:paraId="6D0B0062" w14:textId="77777777" w:rsidR="000302E9" w:rsidRPr="00424A30" w:rsidRDefault="000302E9" w:rsidP="00295922">
            <w:pPr>
              <w:pStyle w:val="GvdeMetni"/>
              <w:jc w:val="both"/>
              <w:rPr>
                <w:rFonts w:cs="Times New Roman"/>
                <w:lang w:val="tr-TR"/>
              </w:rPr>
            </w:pPr>
          </w:p>
        </w:tc>
      </w:tr>
      <w:tr w:rsidR="00B70219" w:rsidRPr="00424A30" w14:paraId="01D3D4D7" w14:textId="77777777" w:rsidTr="0076225E">
        <w:tc>
          <w:tcPr>
            <w:tcW w:w="3596" w:type="dxa"/>
            <w:vAlign w:val="center"/>
          </w:tcPr>
          <w:p w14:paraId="4AA0FD22" w14:textId="64864733" w:rsidR="000302E9" w:rsidRPr="00424A30" w:rsidRDefault="000302E9" w:rsidP="00295922">
            <w:pPr>
              <w:pStyle w:val="TableParagraph"/>
              <w:numPr>
                <w:ilvl w:val="0"/>
                <w:numId w:val="43"/>
              </w:numPr>
              <w:tabs>
                <w:tab w:val="left" w:pos="641"/>
              </w:tabs>
              <w:spacing w:before="33"/>
              <w:ind w:right="626"/>
              <w:jc w:val="both"/>
              <w:rPr>
                <w:w w:val="105"/>
                <w:szCs w:val="24"/>
                <w:u w:val="single"/>
                <w:lang w:val="tr-TR"/>
              </w:rPr>
            </w:pPr>
            <w:r w:rsidRPr="00424A30">
              <w:rPr>
                <w:w w:val="105"/>
                <w:szCs w:val="24"/>
                <w:u w:val="single"/>
                <w:lang w:val="tr-TR"/>
              </w:rPr>
              <w:tab/>
            </w:r>
            <w:r w:rsidR="00CD2A67" w:rsidRPr="00424A30">
              <w:rPr>
                <w:w w:val="105"/>
                <w:szCs w:val="24"/>
                <w:u w:val="single"/>
                <w:lang w:val="tr-TR"/>
              </w:rPr>
              <w:t>Haber Ajansı Hizmetleri</w:t>
            </w:r>
            <w:r w:rsidRPr="00424A30">
              <w:rPr>
                <w:w w:val="105"/>
                <w:szCs w:val="24"/>
                <w:u w:val="single"/>
                <w:lang w:val="tr-TR"/>
              </w:rPr>
              <w:t xml:space="preserve"> </w:t>
            </w:r>
            <w:r w:rsidRPr="00424A30">
              <w:rPr>
                <w:w w:val="105"/>
                <w:szCs w:val="24"/>
                <w:lang w:val="tr-TR"/>
              </w:rPr>
              <w:t xml:space="preserve">(CPC 962 </w:t>
            </w:r>
            <w:r w:rsidR="00CD2A67" w:rsidRPr="00424A30">
              <w:rPr>
                <w:w w:val="105"/>
                <w:szCs w:val="24"/>
                <w:lang w:val="tr-TR"/>
              </w:rPr>
              <w:t>–</w:t>
            </w:r>
            <w:r w:rsidRPr="00424A30">
              <w:rPr>
                <w:w w:val="105"/>
                <w:szCs w:val="24"/>
                <w:lang w:val="tr-TR"/>
              </w:rPr>
              <w:t xml:space="preserve"> </w:t>
            </w:r>
            <w:r w:rsidR="00CD2A67" w:rsidRPr="00424A30">
              <w:rPr>
                <w:w w:val="105"/>
                <w:szCs w:val="24"/>
                <w:lang w:val="tr-TR"/>
              </w:rPr>
              <w:t>Yalnızca Dubai Medya Şehri’nde</w:t>
            </w:r>
            <w:r w:rsidRPr="00424A30">
              <w:rPr>
                <w:w w:val="105"/>
                <w:szCs w:val="24"/>
                <w:lang w:val="tr-TR"/>
              </w:rPr>
              <w:t>)</w:t>
            </w:r>
          </w:p>
        </w:tc>
        <w:tc>
          <w:tcPr>
            <w:tcW w:w="3598" w:type="dxa"/>
            <w:vAlign w:val="center"/>
          </w:tcPr>
          <w:p w14:paraId="1D1BEEE6" w14:textId="2CA2CF74" w:rsidR="000302E9" w:rsidRPr="00424A30" w:rsidRDefault="000302E9" w:rsidP="00295922">
            <w:pPr>
              <w:pStyle w:val="TableParagraph"/>
              <w:numPr>
                <w:ilvl w:val="0"/>
                <w:numId w:val="178"/>
              </w:numPr>
              <w:tabs>
                <w:tab w:val="left" w:pos="615"/>
                <w:tab w:val="left" w:pos="616"/>
              </w:tabs>
              <w:spacing w:before="33" w:line="247" w:lineRule="auto"/>
              <w:ind w:right="270"/>
              <w:jc w:val="both"/>
              <w:rPr>
                <w:szCs w:val="24"/>
                <w:lang w:val="tr-TR"/>
              </w:rPr>
            </w:pPr>
            <w:r w:rsidRPr="00424A30">
              <w:rPr>
                <w:w w:val="105"/>
                <w:szCs w:val="24"/>
                <w:lang w:val="tr-TR"/>
              </w:rPr>
              <w:t xml:space="preserve">  </w:t>
            </w:r>
            <w:r w:rsidR="00AB21E3" w:rsidRPr="00424A30">
              <w:rPr>
                <w:w w:val="105"/>
                <w:szCs w:val="24"/>
                <w:lang w:val="tr-TR"/>
              </w:rPr>
              <w:t>Kapalı.</w:t>
            </w:r>
          </w:p>
          <w:p w14:paraId="53A8B676" w14:textId="1D7B5431" w:rsidR="000302E9" w:rsidRPr="00424A30" w:rsidRDefault="000302E9" w:rsidP="00295922">
            <w:pPr>
              <w:pStyle w:val="TableParagraph"/>
              <w:numPr>
                <w:ilvl w:val="0"/>
                <w:numId w:val="178"/>
              </w:numPr>
              <w:tabs>
                <w:tab w:val="left" w:pos="615"/>
                <w:tab w:val="left" w:pos="616"/>
              </w:tabs>
              <w:spacing w:line="247" w:lineRule="auto"/>
              <w:ind w:right="270"/>
              <w:jc w:val="both"/>
              <w:rPr>
                <w:szCs w:val="24"/>
                <w:lang w:val="tr-TR"/>
              </w:rPr>
            </w:pPr>
            <w:r w:rsidRPr="00424A30">
              <w:rPr>
                <w:w w:val="105"/>
                <w:szCs w:val="24"/>
                <w:lang w:val="tr-TR"/>
              </w:rPr>
              <w:t xml:space="preserve">  </w:t>
            </w:r>
            <w:r w:rsidR="00AB21E3" w:rsidRPr="00424A30">
              <w:rPr>
                <w:w w:val="105"/>
                <w:szCs w:val="24"/>
                <w:lang w:val="tr-TR"/>
              </w:rPr>
              <w:t>Kapalı.</w:t>
            </w:r>
          </w:p>
          <w:p w14:paraId="0A6C9C98" w14:textId="2A445374" w:rsidR="000302E9" w:rsidRPr="00424A30" w:rsidRDefault="001036E0" w:rsidP="00295922">
            <w:pPr>
              <w:pStyle w:val="TableParagraph"/>
              <w:numPr>
                <w:ilvl w:val="0"/>
                <w:numId w:val="178"/>
              </w:numPr>
              <w:spacing w:before="10"/>
              <w:jc w:val="both"/>
              <w:rPr>
                <w:szCs w:val="24"/>
                <w:lang w:val="tr-TR"/>
              </w:rPr>
            </w:pPr>
            <w:r w:rsidRPr="00424A30">
              <w:rPr>
                <w:w w:val="105"/>
                <w:szCs w:val="24"/>
                <w:lang w:val="tr-TR"/>
              </w:rPr>
              <w:t>%</w:t>
            </w:r>
            <w:r w:rsidR="000302E9" w:rsidRPr="00424A30">
              <w:rPr>
                <w:w w:val="105"/>
                <w:szCs w:val="24"/>
                <w:lang w:val="tr-TR"/>
              </w:rPr>
              <w:t>100</w:t>
            </w:r>
            <w:r w:rsidRPr="00424A30">
              <w:rPr>
                <w:w w:val="105"/>
                <w:szCs w:val="24"/>
                <w:lang w:val="tr-TR"/>
              </w:rPr>
              <w:t xml:space="preserve"> yabancı özsermayeye izin verilir.</w:t>
            </w:r>
          </w:p>
          <w:p w14:paraId="03C030E4" w14:textId="4B9AD44A" w:rsidR="000302E9" w:rsidRPr="00424A30" w:rsidRDefault="00AB21E3" w:rsidP="00295922">
            <w:pPr>
              <w:pStyle w:val="TableParagraph"/>
              <w:numPr>
                <w:ilvl w:val="0"/>
                <w:numId w:val="178"/>
              </w:numPr>
              <w:spacing w:before="10"/>
              <w:jc w:val="both"/>
              <w:rPr>
                <w:szCs w:val="24"/>
                <w:lang w:val="tr-TR"/>
              </w:rPr>
            </w:pPr>
            <w:r w:rsidRPr="00424A30">
              <w:rPr>
                <w:w w:val="105"/>
                <w:szCs w:val="24"/>
                <w:lang w:val="tr-TR"/>
              </w:rPr>
              <w:t>Kapalı.</w:t>
            </w:r>
          </w:p>
        </w:tc>
        <w:tc>
          <w:tcPr>
            <w:tcW w:w="4051" w:type="dxa"/>
          </w:tcPr>
          <w:p w14:paraId="7F203ABE" w14:textId="58E25F9E" w:rsidR="000302E9" w:rsidRPr="00424A30" w:rsidRDefault="00AB21E3" w:rsidP="00295922">
            <w:pPr>
              <w:pStyle w:val="TableParagraph"/>
              <w:numPr>
                <w:ilvl w:val="0"/>
                <w:numId w:val="179"/>
              </w:numPr>
              <w:tabs>
                <w:tab w:val="left" w:pos="666"/>
                <w:tab w:val="left" w:pos="667"/>
              </w:tabs>
              <w:spacing w:before="33" w:line="247" w:lineRule="auto"/>
              <w:ind w:right="219"/>
              <w:jc w:val="both"/>
              <w:rPr>
                <w:szCs w:val="24"/>
                <w:lang w:val="tr-TR"/>
              </w:rPr>
            </w:pPr>
            <w:r w:rsidRPr="00424A30">
              <w:rPr>
                <w:w w:val="105"/>
                <w:szCs w:val="24"/>
                <w:lang w:val="tr-TR"/>
              </w:rPr>
              <w:t>Kapalı.</w:t>
            </w:r>
          </w:p>
          <w:p w14:paraId="127A99C4" w14:textId="30108324" w:rsidR="000302E9" w:rsidRPr="00424A30" w:rsidRDefault="00AB21E3" w:rsidP="00295922">
            <w:pPr>
              <w:pStyle w:val="TableParagraph"/>
              <w:numPr>
                <w:ilvl w:val="0"/>
                <w:numId w:val="179"/>
              </w:numPr>
              <w:tabs>
                <w:tab w:val="left" w:pos="666"/>
                <w:tab w:val="left" w:pos="667"/>
              </w:tabs>
              <w:spacing w:before="33" w:line="247" w:lineRule="auto"/>
              <w:ind w:right="219"/>
              <w:jc w:val="both"/>
              <w:rPr>
                <w:szCs w:val="24"/>
                <w:lang w:val="tr-TR"/>
              </w:rPr>
            </w:pPr>
            <w:r w:rsidRPr="00424A30">
              <w:rPr>
                <w:w w:val="105"/>
                <w:szCs w:val="24"/>
                <w:lang w:val="tr-TR"/>
              </w:rPr>
              <w:t>Kapalı.</w:t>
            </w:r>
          </w:p>
          <w:p w14:paraId="0469A8BB" w14:textId="4F92F6FA" w:rsidR="000302E9" w:rsidRPr="00424A30" w:rsidRDefault="00AB21E3" w:rsidP="00295922">
            <w:pPr>
              <w:pStyle w:val="TableParagraph"/>
              <w:numPr>
                <w:ilvl w:val="0"/>
                <w:numId w:val="179"/>
              </w:numPr>
              <w:tabs>
                <w:tab w:val="left" w:pos="666"/>
                <w:tab w:val="left" w:pos="667"/>
              </w:tabs>
              <w:spacing w:line="247" w:lineRule="auto"/>
              <w:ind w:right="219"/>
              <w:jc w:val="both"/>
              <w:rPr>
                <w:szCs w:val="24"/>
                <w:lang w:val="tr-TR"/>
              </w:rPr>
            </w:pPr>
            <w:r w:rsidRPr="00424A30">
              <w:rPr>
                <w:w w:val="105"/>
                <w:szCs w:val="24"/>
                <w:lang w:val="tr-TR"/>
              </w:rPr>
              <w:t>Kapalı.</w:t>
            </w:r>
          </w:p>
          <w:p w14:paraId="647ACE12" w14:textId="76C1ACE9" w:rsidR="000302E9" w:rsidRPr="00424A30" w:rsidRDefault="00AB21E3" w:rsidP="00295922">
            <w:pPr>
              <w:pStyle w:val="TableParagraph"/>
              <w:numPr>
                <w:ilvl w:val="0"/>
                <w:numId w:val="179"/>
              </w:numPr>
              <w:tabs>
                <w:tab w:val="left" w:pos="666"/>
                <w:tab w:val="left" w:pos="667"/>
              </w:tabs>
              <w:spacing w:line="247" w:lineRule="auto"/>
              <w:ind w:right="219"/>
              <w:jc w:val="both"/>
              <w:rPr>
                <w:szCs w:val="24"/>
                <w:lang w:val="tr-TR"/>
              </w:rPr>
            </w:pPr>
            <w:r w:rsidRPr="00424A30">
              <w:rPr>
                <w:w w:val="105"/>
                <w:szCs w:val="24"/>
                <w:lang w:val="tr-TR"/>
              </w:rPr>
              <w:t>Kapalı.</w:t>
            </w:r>
          </w:p>
        </w:tc>
        <w:tc>
          <w:tcPr>
            <w:tcW w:w="3145" w:type="dxa"/>
            <w:vAlign w:val="center"/>
          </w:tcPr>
          <w:p w14:paraId="564074F6" w14:textId="77777777" w:rsidR="000302E9" w:rsidRPr="00424A30" w:rsidRDefault="000302E9" w:rsidP="00295922">
            <w:pPr>
              <w:pStyle w:val="GvdeMetni"/>
              <w:jc w:val="both"/>
              <w:rPr>
                <w:rFonts w:cs="Times New Roman"/>
                <w:lang w:val="tr-TR"/>
              </w:rPr>
            </w:pPr>
          </w:p>
        </w:tc>
      </w:tr>
      <w:tr w:rsidR="00B70219" w:rsidRPr="00424A30" w14:paraId="064BC0A5" w14:textId="77777777" w:rsidTr="00556181">
        <w:tc>
          <w:tcPr>
            <w:tcW w:w="3596" w:type="dxa"/>
            <w:vAlign w:val="center"/>
          </w:tcPr>
          <w:p w14:paraId="3698FCEB" w14:textId="2E070022" w:rsidR="000302E9" w:rsidRPr="00424A30" w:rsidRDefault="000302E9" w:rsidP="00295922">
            <w:pPr>
              <w:pStyle w:val="TableParagraph"/>
              <w:numPr>
                <w:ilvl w:val="0"/>
                <w:numId w:val="214"/>
              </w:numPr>
              <w:tabs>
                <w:tab w:val="left" w:pos="641"/>
              </w:tabs>
              <w:spacing w:before="33"/>
              <w:ind w:right="626"/>
              <w:jc w:val="both"/>
              <w:rPr>
                <w:w w:val="105"/>
                <w:szCs w:val="24"/>
                <w:u w:val="single"/>
                <w:lang w:val="tr-TR"/>
              </w:rPr>
            </w:pPr>
            <w:r w:rsidRPr="00424A30">
              <w:rPr>
                <w:w w:val="105"/>
                <w:szCs w:val="24"/>
                <w:u w:val="single"/>
                <w:lang w:val="tr-TR"/>
              </w:rPr>
              <w:t>Spor</w:t>
            </w:r>
            <w:r w:rsidR="00CD2A67" w:rsidRPr="00424A30">
              <w:rPr>
                <w:w w:val="105"/>
                <w:szCs w:val="24"/>
                <w:u w:val="single"/>
                <w:lang w:val="tr-TR"/>
              </w:rPr>
              <w:t xml:space="preserve"> ve Diğer Eğlence Hizmetleri</w:t>
            </w:r>
            <w:r w:rsidRPr="00424A30">
              <w:rPr>
                <w:w w:val="105"/>
                <w:szCs w:val="24"/>
                <w:lang w:val="tr-TR"/>
              </w:rPr>
              <w:t xml:space="preserve"> (</w:t>
            </w:r>
            <w:r w:rsidR="00CD2A67" w:rsidRPr="00424A30">
              <w:rPr>
                <w:w w:val="105"/>
                <w:szCs w:val="24"/>
                <w:lang w:val="tr-TR"/>
              </w:rPr>
              <w:t>Yalnızca</w:t>
            </w:r>
            <w:r w:rsidRPr="00424A30">
              <w:rPr>
                <w:w w:val="105"/>
                <w:szCs w:val="24"/>
                <w:lang w:val="tr-TR"/>
              </w:rPr>
              <w:t xml:space="preserve"> CPC 96491- </w:t>
            </w:r>
            <w:r w:rsidR="00CD2A67" w:rsidRPr="00424A30">
              <w:rPr>
                <w:w w:val="105"/>
                <w:szCs w:val="24"/>
                <w:lang w:val="tr-TR"/>
              </w:rPr>
              <w:t>sadece park ve bahçe hizmetleri</w:t>
            </w:r>
            <w:r w:rsidRPr="00424A30">
              <w:rPr>
                <w:w w:val="105"/>
                <w:szCs w:val="24"/>
                <w:lang w:val="tr-TR"/>
              </w:rPr>
              <w:t>)</w:t>
            </w:r>
          </w:p>
        </w:tc>
        <w:tc>
          <w:tcPr>
            <w:tcW w:w="3598" w:type="dxa"/>
          </w:tcPr>
          <w:p w14:paraId="262BA1C9" w14:textId="254970FF" w:rsidR="000302E9" w:rsidRPr="00424A30" w:rsidRDefault="00AB21E3" w:rsidP="00295922">
            <w:pPr>
              <w:pStyle w:val="TableParagraph"/>
              <w:numPr>
                <w:ilvl w:val="0"/>
                <w:numId w:val="180"/>
              </w:numPr>
              <w:tabs>
                <w:tab w:val="left" w:pos="615"/>
                <w:tab w:val="left" w:pos="616"/>
              </w:tabs>
              <w:spacing w:before="32" w:line="249" w:lineRule="auto"/>
              <w:ind w:right="270"/>
              <w:jc w:val="both"/>
              <w:rPr>
                <w:szCs w:val="24"/>
                <w:lang w:val="tr-TR"/>
              </w:rPr>
            </w:pPr>
            <w:r w:rsidRPr="00424A30">
              <w:rPr>
                <w:w w:val="105"/>
                <w:szCs w:val="24"/>
                <w:lang w:val="tr-TR"/>
              </w:rPr>
              <w:t>Kapalı.</w:t>
            </w:r>
          </w:p>
          <w:p w14:paraId="72EA6166" w14:textId="1C6DFC23" w:rsidR="000302E9" w:rsidRPr="00424A30" w:rsidRDefault="00AB21E3" w:rsidP="00295922">
            <w:pPr>
              <w:pStyle w:val="TableParagraph"/>
              <w:numPr>
                <w:ilvl w:val="0"/>
                <w:numId w:val="180"/>
              </w:numPr>
              <w:tabs>
                <w:tab w:val="left" w:pos="615"/>
                <w:tab w:val="left" w:pos="616"/>
              </w:tabs>
              <w:spacing w:line="247" w:lineRule="auto"/>
              <w:ind w:right="270"/>
              <w:jc w:val="both"/>
              <w:rPr>
                <w:szCs w:val="24"/>
                <w:lang w:val="tr-TR"/>
              </w:rPr>
            </w:pPr>
            <w:r w:rsidRPr="00424A30">
              <w:rPr>
                <w:w w:val="105"/>
                <w:szCs w:val="24"/>
                <w:lang w:val="tr-TR"/>
              </w:rPr>
              <w:t>Kapalı.</w:t>
            </w:r>
          </w:p>
          <w:p w14:paraId="24A78DE7" w14:textId="7BCF860A" w:rsidR="000302E9" w:rsidRPr="00424A30" w:rsidRDefault="001036E0" w:rsidP="00295922">
            <w:pPr>
              <w:pStyle w:val="TableParagraph"/>
              <w:numPr>
                <w:ilvl w:val="0"/>
                <w:numId w:val="180"/>
              </w:numPr>
              <w:spacing w:before="7"/>
              <w:jc w:val="both"/>
              <w:rPr>
                <w:szCs w:val="24"/>
                <w:lang w:val="tr-TR"/>
              </w:rPr>
            </w:pPr>
            <w:r w:rsidRPr="00424A30">
              <w:rPr>
                <w:w w:val="105"/>
                <w:szCs w:val="24"/>
                <w:lang w:val="tr-TR"/>
              </w:rPr>
              <w:t>Yabancı özsermaye %75 ile kısıtlıdır.</w:t>
            </w:r>
          </w:p>
          <w:p w14:paraId="4AFB9688" w14:textId="5060C25B" w:rsidR="000302E9" w:rsidRPr="00424A30" w:rsidRDefault="00FF34E9" w:rsidP="00295922">
            <w:pPr>
              <w:pStyle w:val="TableParagraph"/>
              <w:numPr>
                <w:ilvl w:val="0"/>
                <w:numId w:val="180"/>
              </w:numPr>
              <w:spacing w:before="9"/>
              <w:jc w:val="both"/>
              <w:rPr>
                <w:szCs w:val="24"/>
                <w:lang w:val="tr-TR"/>
              </w:rPr>
            </w:pPr>
            <w:r w:rsidRPr="00424A30">
              <w:rPr>
                <w:w w:val="105"/>
                <w:szCs w:val="24"/>
                <w:lang w:val="tr-TR"/>
              </w:rPr>
              <w:t>Yatay bölümde belirtilenler dışında kapalı.</w:t>
            </w:r>
          </w:p>
          <w:p w14:paraId="30CAC16A" w14:textId="77777777" w:rsidR="000302E9" w:rsidRPr="00424A30" w:rsidRDefault="000302E9" w:rsidP="00295922">
            <w:pPr>
              <w:pStyle w:val="TableParagraph"/>
              <w:spacing w:line="249" w:lineRule="auto"/>
              <w:ind w:left="615"/>
              <w:jc w:val="both"/>
              <w:rPr>
                <w:szCs w:val="24"/>
                <w:lang w:val="tr-TR"/>
              </w:rPr>
            </w:pPr>
          </w:p>
        </w:tc>
        <w:tc>
          <w:tcPr>
            <w:tcW w:w="4051" w:type="dxa"/>
          </w:tcPr>
          <w:p w14:paraId="6D6AC976" w14:textId="25EB9874" w:rsidR="000302E9" w:rsidRPr="00424A30" w:rsidRDefault="00AB21E3" w:rsidP="00295922">
            <w:pPr>
              <w:pStyle w:val="TableParagraph"/>
              <w:numPr>
                <w:ilvl w:val="0"/>
                <w:numId w:val="181"/>
              </w:numPr>
              <w:tabs>
                <w:tab w:val="left" w:pos="617"/>
                <w:tab w:val="left" w:pos="618"/>
              </w:tabs>
              <w:spacing w:before="32" w:line="249" w:lineRule="auto"/>
              <w:ind w:left="616" w:right="268"/>
              <w:jc w:val="both"/>
              <w:rPr>
                <w:szCs w:val="24"/>
                <w:lang w:val="tr-TR"/>
              </w:rPr>
            </w:pPr>
            <w:r w:rsidRPr="00424A30">
              <w:rPr>
                <w:w w:val="105"/>
                <w:szCs w:val="24"/>
                <w:lang w:val="tr-TR"/>
              </w:rPr>
              <w:t>Kapalı.</w:t>
            </w:r>
          </w:p>
          <w:p w14:paraId="34BF986C" w14:textId="0E5EBEA7" w:rsidR="000302E9" w:rsidRPr="00424A30" w:rsidRDefault="00AB21E3" w:rsidP="00295922">
            <w:pPr>
              <w:pStyle w:val="TableParagraph"/>
              <w:numPr>
                <w:ilvl w:val="0"/>
                <w:numId w:val="181"/>
              </w:numPr>
              <w:tabs>
                <w:tab w:val="left" w:pos="617"/>
                <w:tab w:val="left" w:pos="618"/>
              </w:tabs>
              <w:spacing w:line="247" w:lineRule="auto"/>
              <w:ind w:left="616" w:right="268"/>
              <w:jc w:val="both"/>
              <w:rPr>
                <w:szCs w:val="24"/>
                <w:lang w:val="tr-TR"/>
              </w:rPr>
            </w:pPr>
            <w:r w:rsidRPr="00424A30">
              <w:rPr>
                <w:w w:val="105"/>
                <w:szCs w:val="24"/>
                <w:lang w:val="tr-TR"/>
              </w:rPr>
              <w:t>Kapalı.</w:t>
            </w:r>
          </w:p>
          <w:p w14:paraId="35473815" w14:textId="11A22473" w:rsidR="000302E9" w:rsidRPr="00424A30" w:rsidRDefault="00AB21E3" w:rsidP="00295922">
            <w:pPr>
              <w:pStyle w:val="TableParagraph"/>
              <w:numPr>
                <w:ilvl w:val="0"/>
                <w:numId w:val="181"/>
              </w:numPr>
              <w:tabs>
                <w:tab w:val="left" w:pos="617"/>
                <w:tab w:val="left" w:pos="618"/>
              </w:tabs>
              <w:spacing w:line="249" w:lineRule="auto"/>
              <w:ind w:left="616" w:right="268"/>
              <w:jc w:val="both"/>
              <w:rPr>
                <w:szCs w:val="24"/>
                <w:lang w:val="tr-TR"/>
              </w:rPr>
            </w:pPr>
            <w:r w:rsidRPr="00424A30">
              <w:rPr>
                <w:w w:val="105"/>
                <w:szCs w:val="24"/>
                <w:lang w:val="tr-TR"/>
              </w:rPr>
              <w:t>Kısıtlama yok.</w:t>
            </w:r>
          </w:p>
          <w:p w14:paraId="083F5719" w14:textId="2C6E3B76" w:rsidR="000302E9" w:rsidRPr="00424A30" w:rsidRDefault="00FF34E9" w:rsidP="00295922">
            <w:pPr>
              <w:pStyle w:val="TableParagraph"/>
              <w:numPr>
                <w:ilvl w:val="0"/>
                <w:numId w:val="181"/>
              </w:numPr>
              <w:spacing w:line="249" w:lineRule="auto"/>
              <w:jc w:val="both"/>
              <w:rPr>
                <w:szCs w:val="24"/>
                <w:lang w:val="tr-TR"/>
              </w:rPr>
            </w:pPr>
            <w:r w:rsidRPr="00424A30">
              <w:rPr>
                <w:w w:val="105"/>
                <w:szCs w:val="24"/>
                <w:lang w:val="tr-TR"/>
              </w:rPr>
              <w:t>Yatay bölümde belirtilenler dışında kapalı.</w:t>
            </w:r>
          </w:p>
        </w:tc>
        <w:tc>
          <w:tcPr>
            <w:tcW w:w="3145" w:type="dxa"/>
            <w:vAlign w:val="center"/>
          </w:tcPr>
          <w:p w14:paraId="00FD08EB" w14:textId="77777777" w:rsidR="000302E9" w:rsidRPr="00424A30" w:rsidRDefault="000302E9" w:rsidP="00295922">
            <w:pPr>
              <w:pStyle w:val="GvdeMetni"/>
              <w:jc w:val="both"/>
              <w:rPr>
                <w:rFonts w:cs="Times New Roman"/>
                <w:lang w:val="tr-TR"/>
              </w:rPr>
            </w:pPr>
          </w:p>
        </w:tc>
      </w:tr>
      <w:tr w:rsidR="000302E9" w:rsidRPr="00424A30" w14:paraId="2217D652" w14:textId="77777777" w:rsidTr="007D2ED9">
        <w:tc>
          <w:tcPr>
            <w:tcW w:w="14390" w:type="dxa"/>
            <w:gridSpan w:val="4"/>
            <w:vAlign w:val="center"/>
          </w:tcPr>
          <w:p w14:paraId="232A1FEF" w14:textId="642A36B2" w:rsidR="000302E9" w:rsidRPr="00424A30" w:rsidRDefault="000302E9" w:rsidP="00295922">
            <w:pPr>
              <w:pStyle w:val="GvdeMetni"/>
              <w:numPr>
                <w:ilvl w:val="0"/>
                <w:numId w:val="41"/>
              </w:numPr>
              <w:jc w:val="both"/>
              <w:rPr>
                <w:rFonts w:cs="Times New Roman"/>
                <w:lang w:val="tr-TR"/>
              </w:rPr>
            </w:pPr>
            <w:r w:rsidRPr="00424A30">
              <w:rPr>
                <w:rFonts w:cs="Times New Roman"/>
                <w:w w:val="105"/>
                <w:u w:val="single"/>
                <w:lang w:val="tr-TR"/>
              </w:rPr>
              <w:t>T</w:t>
            </w:r>
            <w:r w:rsidR="0075547B" w:rsidRPr="00424A30">
              <w:rPr>
                <w:rFonts w:cs="Times New Roman"/>
                <w:w w:val="105"/>
                <w:u w:val="single"/>
                <w:lang w:val="tr-TR"/>
              </w:rPr>
              <w:t>AŞIMACILIK HİZMETLERİ</w:t>
            </w:r>
          </w:p>
        </w:tc>
      </w:tr>
      <w:tr w:rsidR="00B70219" w:rsidRPr="00424A30" w14:paraId="3564DD6E" w14:textId="77777777" w:rsidTr="0044217E">
        <w:tc>
          <w:tcPr>
            <w:tcW w:w="3596" w:type="dxa"/>
            <w:vAlign w:val="center"/>
          </w:tcPr>
          <w:p w14:paraId="3903E0C4" w14:textId="77777777" w:rsidR="00C244EF" w:rsidRPr="00424A30" w:rsidRDefault="00C244EF" w:rsidP="00295922">
            <w:pPr>
              <w:pStyle w:val="TableParagraph"/>
              <w:numPr>
                <w:ilvl w:val="0"/>
                <w:numId w:val="44"/>
              </w:numPr>
              <w:tabs>
                <w:tab w:val="left" w:pos="641"/>
              </w:tabs>
              <w:spacing w:before="33"/>
              <w:ind w:right="626"/>
              <w:jc w:val="both"/>
              <w:rPr>
                <w:w w:val="105"/>
                <w:szCs w:val="24"/>
                <w:u w:val="single"/>
                <w:lang w:val="tr-TR"/>
              </w:rPr>
            </w:pPr>
            <w:r w:rsidRPr="00424A30">
              <w:rPr>
                <w:w w:val="105"/>
                <w:szCs w:val="24"/>
                <w:u w:val="single"/>
                <w:lang w:val="tr-TR"/>
              </w:rPr>
              <w:t xml:space="preserve">Deniz Taşımacılığı </w:t>
            </w:r>
          </w:p>
          <w:p w14:paraId="0785CEB6" w14:textId="25B2D2AD" w:rsidR="000302E9" w:rsidRPr="00424A30" w:rsidRDefault="00C244EF" w:rsidP="00C244EF">
            <w:pPr>
              <w:pStyle w:val="TableParagraph"/>
              <w:tabs>
                <w:tab w:val="left" w:pos="641"/>
              </w:tabs>
              <w:spacing w:before="33"/>
              <w:ind w:left="360" w:right="626"/>
              <w:jc w:val="both"/>
              <w:rPr>
                <w:w w:val="105"/>
                <w:szCs w:val="24"/>
                <w:u w:val="single"/>
                <w:lang w:val="tr-TR"/>
              </w:rPr>
            </w:pPr>
            <w:r w:rsidRPr="00424A30">
              <w:rPr>
                <w:w w:val="105"/>
                <w:szCs w:val="24"/>
                <w:lang w:val="tr-TR"/>
              </w:rPr>
              <w:t xml:space="preserve">     </w:t>
            </w:r>
            <w:r w:rsidRPr="00424A30">
              <w:rPr>
                <w:w w:val="105"/>
                <w:szCs w:val="24"/>
                <w:u w:val="single"/>
                <w:lang w:val="tr-TR"/>
              </w:rPr>
              <w:t>Hizmetleri</w:t>
            </w:r>
          </w:p>
        </w:tc>
        <w:tc>
          <w:tcPr>
            <w:tcW w:w="3598" w:type="dxa"/>
            <w:vAlign w:val="center"/>
          </w:tcPr>
          <w:p w14:paraId="3357DFD1" w14:textId="77777777" w:rsidR="000302E9" w:rsidRPr="00424A30" w:rsidRDefault="000302E9" w:rsidP="00295922">
            <w:pPr>
              <w:pStyle w:val="GvdeMetni"/>
              <w:jc w:val="both"/>
              <w:rPr>
                <w:rFonts w:cs="Times New Roman"/>
                <w:lang w:val="tr-TR"/>
              </w:rPr>
            </w:pPr>
          </w:p>
        </w:tc>
        <w:tc>
          <w:tcPr>
            <w:tcW w:w="4051" w:type="dxa"/>
            <w:vAlign w:val="center"/>
          </w:tcPr>
          <w:p w14:paraId="4D321FE4" w14:textId="77777777" w:rsidR="000302E9" w:rsidRPr="00424A30" w:rsidRDefault="000302E9" w:rsidP="00295922">
            <w:pPr>
              <w:pStyle w:val="GvdeMetni"/>
              <w:jc w:val="both"/>
              <w:rPr>
                <w:rFonts w:cs="Times New Roman"/>
                <w:lang w:val="tr-TR"/>
              </w:rPr>
            </w:pPr>
          </w:p>
        </w:tc>
        <w:tc>
          <w:tcPr>
            <w:tcW w:w="3145" w:type="dxa"/>
            <w:vAlign w:val="center"/>
          </w:tcPr>
          <w:p w14:paraId="16FE508D" w14:textId="77777777" w:rsidR="000302E9" w:rsidRPr="00424A30" w:rsidRDefault="000302E9" w:rsidP="00295922">
            <w:pPr>
              <w:pStyle w:val="GvdeMetni"/>
              <w:jc w:val="both"/>
              <w:rPr>
                <w:rFonts w:cs="Times New Roman"/>
                <w:lang w:val="tr-TR"/>
              </w:rPr>
            </w:pPr>
          </w:p>
        </w:tc>
      </w:tr>
      <w:tr w:rsidR="00B70219" w:rsidRPr="00424A30" w14:paraId="1207EFA1" w14:textId="77777777" w:rsidTr="00736FA0">
        <w:tc>
          <w:tcPr>
            <w:tcW w:w="3596" w:type="dxa"/>
            <w:vAlign w:val="center"/>
          </w:tcPr>
          <w:p w14:paraId="798FA53E" w14:textId="440053E4" w:rsidR="000302E9" w:rsidRPr="00424A30" w:rsidRDefault="0075547B" w:rsidP="00295922">
            <w:pPr>
              <w:pStyle w:val="TableParagraph"/>
              <w:spacing w:before="34"/>
              <w:jc w:val="both"/>
              <w:rPr>
                <w:b/>
                <w:szCs w:val="24"/>
                <w:lang w:val="tr-TR"/>
              </w:rPr>
            </w:pPr>
            <w:r w:rsidRPr="00424A30">
              <w:rPr>
                <w:b/>
                <w:szCs w:val="24"/>
                <w:u w:val="single"/>
                <w:lang w:val="tr-TR"/>
              </w:rPr>
              <w:t>Uluslararası Taşımacılık</w:t>
            </w:r>
          </w:p>
          <w:p w14:paraId="16C32506" w14:textId="77777777" w:rsidR="000302E9" w:rsidRPr="00424A30" w:rsidRDefault="000302E9" w:rsidP="00295922">
            <w:pPr>
              <w:pStyle w:val="TableParagraph"/>
              <w:spacing w:before="3"/>
              <w:jc w:val="both"/>
              <w:rPr>
                <w:szCs w:val="24"/>
                <w:lang w:val="tr-TR"/>
              </w:rPr>
            </w:pPr>
          </w:p>
          <w:p w14:paraId="5332AF47" w14:textId="46165292" w:rsidR="000302E9" w:rsidRPr="00424A30" w:rsidRDefault="001036E0" w:rsidP="00295922">
            <w:pPr>
              <w:pStyle w:val="TableParagraph"/>
              <w:spacing w:before="33"/>
              <w:ind w:left="155" w:right="70"/>
              <w:jc w:val="both"/>
              <w:rPr>
                <w:w w:val="105"/>
                <w:szCs w:val="24"/>
                <w:lang w:val="tr-TR"/>
              </w:rPr>
            </w:pPr>
            <w:r w:rsidRPr="00424A30">
              <w:rPr>
                <w:w w:val="105"/>
                <w:szCs w:val="24"/>
                <w:lang w:val="tr-TR"/>
              </w:rPr>
              <w:t>Yük ve yolcular</w:t>
            </w:r>
            <w:r w:rsidR="000302E9" w:rsidRPr="00424A30">
              <w:rPr>
                <w:w w:val="105"/>
                <w:szCs w:val="24"/>
                <w:lang w:val="tr-TR"/>
              </w:rPr>
              <w:t xml:space="preserve"> (CPC 7211</w:t>
            </w:r>
            <w:r w:rsidR="000302E9" w:rsidRPr="00424A30">
              <w:rPr>
                <w:spacing w:val="-13"/>
                <w:w w:val="105"/>
                <w:szCs w:val="24"/>
                <w:lang w:val="tr-TR"/>
              </w:rPr>
              <w:t xml:space="preserve"> </w:t>
            </w:r>
            <w:r w:rsidRPr="00424A30">
              <w:rPr>
                <w:spacing w:val="-13"/>
                <w:w w:val="105"/>
                <w:szCs w:val="24"/>
                <w:lang w:val="tr-TR"/>
              </w:rPr>
              <w:t>ve</w:t>
            </w:r>
            <w:r w:rsidR="000302E9" w:rsidRPr="00424A30">
              <w:rPr>
                <w:spacing w:val="-11"/>
                <w:w w:val="105"/>
                <w:szCs w:val="24"/>
                <w:lang w:val="tr-TR"/>
              </w:rPr>
              <w:t xml:space="preserve"> </w:t>
            </w:r>
            <w:r w:rsidR="000302E9" w:rsidRPr="00424A30">
              <w:rPr>
                <w:w w:val="105"/>
                <w:szCs w:val="24"/>
                <w:lang w:val="tr-TR"/>
              </w:rPr>
              <w:t>7212,</w:t>
            </w:r>
            <w:r w:rsidR="000302E9" w:rsidRPr="00424A30">
              <w:rPr>
                <w:spacing w:val="-12"/>
                <w:w w:val="105"/>
                <w:szCs w:val="24"/>
                <w:lang w:val="tr-TR"/>
              </w:rPr>
              <w:t xml:space="preserve"> </w:t>
            </w:r>
            <w:r w:rsidRPr="00424A30">
              <w:rPr>
                <w:spacing w:val="-12"/>
                <w:w w:val="105"/>
                <w:szCs w:val="24"/>
                <w:lang w:val="tr-TR"/>
              </w:rPr>
              <w:t>kabotaj taşımacılığı hizmetleri hariç</w:t>
            </w:r>
            <w:r w:rsidR="000302E9" w:rsidRPr="00424A30">
              <w:rPr>
                <w:w w:val="105"/>
                <w:szCs w:val="24"/>
                <w:lang w:val="tr-TR"/>
              </w:rPr>
              <w:t>)</w:t>
            </w:r>
          </w:p>
          <w:p w14:paraId="65FF80E7" w14:textId="563A55D2" w:rsidR="004769A8" w:rsidRPr="00424A30" w:rsidRDefault="001036E0" w:rsidP="00295922">
            <w:pPr>
              <w:pStyle w:val="TableParagraph"/>
              <w:tabs>
                <w:tab w:val="left" w:pos="0"/>
              </w:tabs>
              <w:spacing w:before="33"/>
              <w:ind w:left="155" w:right="70"/>
              <w:jc w:val="both"/>
              <w:rPr>
                <w:w w:val="105"/>
                <w:szCs w:val="24"/>
                <w:lang w:val="tr-TR"/>
              </w:rPr>
            </w:pPr>
            <w:r w:rsidRPr="00424A30">
              <w:rPr>
                <w:w w:val="105"/>
                <w:szCs w:val="24"/>
                <w:lang w:val="tr-TR"/>
              </w:rPr>
              <w:t>Aşağıdakiler dahil</w:t>
            </w:r>
            <w:r w:rsidR="000302E9" w:rsidRPr="00424A30">
              <w:rPr>
                <w:w w:val="105"/>
                <w:szCs w:val="24"/>
                <w:lang w:val="tr-TR"/>
              </w:rPr>
              <w:t xml:space="preserve">: </w:t>
            </w:r>
          </w:p>
          <w:p w14:paraId="5770276D" w14:textId="485A8380" w:rsidR="000302E9" w:rsidRPr="00424A30" w:rsidRDefault="001036E0" w:rsidP="00295922">
            <w:pPr>
              <w:pStyle w:val="TableParagraph"/>
              <w:numPr>
                <w:ilvl w:val="0"/>
                <w:numId w:val="224"/>
              </w:numPr>
              <w:tabs>
                <w:tab w:val="left" w:pos="0"/>
              </w:tabs>
              <w:spacing w:before="33"/>
              <w:ind w:right="70"/>
              <w:jc w:val="both"/>
              <w:rPr>
                <w:w w:val="105"/>
                <w:szCs w:val="24"/>
                <w:lang w:val="tr-TR"/>
              </w:rPr>
            </w:pPr>
            <w:r w:rsidRPr="00424A30">
              <w:rPr>
                <w:w w:val="105"/>
                <w:szCs w:val="24"/>
                <w:lang w:val="tr-TR"/>
              </w:rPr>
              <w:t xml:space="preserve">Deniz taşıtlarının bakım </w:t>
            </w:r>
            <w:r w:rsidRPr="00424A30">
              <w:rPr>
                <w:w w:val="105"/>
                <w:szCs w:val="24"/>
                <w:lang w:val="tr-TR"/>
              </w:rPr>
              <w:lastRenderedPageBreak/>
              <w:t>ve onarımı.</w:t>
            </w:r>
          </w:p>
          <w:p w14:paraId="04A56F0C" w14:textId="77777777" w:rsidR="000302E9" w:rsidRPr="00424A30" w:rsidRDefault="000302E9" w:rsidP="00295922">
            <w:pPr>
              <w:pStyle w:val="TableParagraph"/>
              <w:tabs>
                <w:tab w:val="left" w:pos="641"/>
              </w:tabs>
              <w:spacing w:before="33"/>
              <w:ind w:left="641" w:right="626" w:hanging="641"/>
              <w:jc w:val="both"/>
              <w:rPr>
                <w:w w:val="105"/>
                <w:szCs w:val="24"/>
                <w:lang w:val="tr-TR"/>
              </w:rPr>
            </w:pPr>
          </w:p>
          <w:p w14:paraId="59A1C8CB" w14:textId="77777777" w:rsidR="000302E9" w:rsidRPr="00424A30" w:rsidRDefault="000302E9" w:rsidP="00295922">
            <w:pPr>
              <w:pStyle w:val="TableParagraph"/>
              <w:tabs>
                <w:tab w:val="left" w:pos="641"/>
              </w:tabs>
              <w:spacing w:before="33"/>
              <w:ind w:left="641" w:right="626" w:hanging="641"/>
              <w:jc w:val="both"/>
              <w:rPr>
                <w:w w:val="105"/>
                <w:szCs w:val="24"/>
                <w:lang w:val="tr-TR"/>
              </w:rPr>
            </w:pPr>
          </w:p>
          <w:p w14:paraId="2EA0FEBF" w14:textId="77777777" w:rsidR="000302E9" w:rsidRPr="00424A30" w:rsidRDefault="000302E9" w:rsidP="00295922">
            <w:pPr>
              <w:pStyle w:val="TableParagraph"/>
              <w:tabs>
                <w:tab w:val="left" w:pos="641"/>
              </w:tabs>
              <w:spacing w:before="33"/>
              <w:ind w:left="641" w:right="626" w:hanging="641"/>
              <w:jc w:val="both"/>
              <w:rPr>
                <w:w w:val="105"/>
                <w:szCs w:val="24"/>
                <w:lang w:val="tr-TR"/>
              </w:rPr>
            </w:pPr>
          </w:p>
          <w:p w14:paraId="7159A78C" w14:textId="77777777" w:rsidR="000302E9" w:rsidRPr="00424A30" w:rsidRDefault="000302E9" w:rsidP="00295922">
            <w:pPr>
              <w:pStyle w:val="TableParagraph"/>
              <w:tabs>
                <w:tab w:val="left" w:pos="641"/>
              </w:tabs>
              <w:spacing w:before="33"/>
              <w:ind w:left="641" w:right="626" w:hanging="641"/>
              <w:jc w:val="both"/>
              <w:rPr>
                <w:w w:val="105"/>
                <w:szCs w:val="24"/>
                <w:lang w:val="tr-TR"/>
              </w:rPr>
            </w:pPr>
          </w:p>
          <w:p w14:paraId="177D8E9D" w14:textId="77777777" w:rsidR="000302E9" w:rsidRPr="00424A30" w:rsidRDefault="000302E9" w:rsidP="00295922">
            <w:pPr>
              <w:pStyle w:val="TableParagraph"/>
              <w:tabs>
                <w:tab w:val="left" w:pos="641"/>
              </w:tabs>
              <w:spacing w:before="33"/>
              <w:ind w:left="641" w:right="626" w:hanging="641"/>
              <w:jc w:val="both"/>
              <w:rPr>
                <w:w w:val="105"/>
                <w:szCs w:val="24"/>
                <w:lang w:val="tr-TR"/>
              </w:rPr>
            </w:pPr>
          </w:p>
          <w:p w14:paraId="46D4CE1D" w14:textId="77777777" w:rsidR="000302E9" w:rsidRPr="00424A30" w:rsidRDefault="000302E9" w:rsidP="00295922">
            <w:pPr>
              <w:pStyle w:val="TableParagraph"/>
              <w:tabs>
                <w:tab w:val="left" w:pos="641"/>
              </w:tabs>
              <w:spacing w:before="33"/>
              <w:ind w:left="641" w:right="626" w:hanging="641"/>
              <w:jc w:val="both"/>
              <w:rPr>
                <w:w w:val="105"/>
                <w:szCs w:val="24"/>
                <w:lang w:val="tr-TR"/>
              </w:rPr>
            </w:pPr>
          </w:p>
          <w:p w14:paraId="6CF40766" w14:textId="77777777" w:rsidR="000302E9" w:rsidRPr="00424A30" w:rsidRDefault="000302E9" w:rsidP="00295922">
            <w:pPr>
              <w:pStyle w:val="TableParagraph"/>
              <w:tabs>
                <w:tab w:val="left" w:pos="641"/>
              </w:tabs>
              <w:spacing w:before="33"/>
              <w:ind w:left="641" w:right="626" w:hanging="641"/>
              <w:jc w:val="both"/>
              <w:rPr>
                <w:w w:val="105"/>
                <w:szCs w:val="24"/>
                <w:lang w:val="tr-TR"/>
              </w:rPr>
            </w:pPr>
          </w:p>
          <w:p w14:paraId="68CCBE3A" w14:textId="77777777" w:rsidR="000302E9" w:rsidRPr="00424A30" w:rsidRDefault="000302E9" w:rsidP="00295922">
            <w:pPr>
              <w:pStyle w:val="TableParagraph"/>
              <w:tabs>
                <w:tab w:val="left" w:pos="641"/>
              </w:tabs>
              <w:spacing w:before="33"/>
              <w:ind w:left="641" w:right="626" w:hanging="641"/>
              <w:jc w:val="both"/>
              <w:rPr>
                <w:w w:val="105"/>
                <w:szCs w:val="24"/>
                <w:lang w:val="tr-TR"/>
              </w:rPr>
            </w:pPr>
          </w:p>
          <w:p w14:paraId="11AA9FC0" w14:textId="40C9D2BF" w:rsidR="000302E9" w:rsidRPr="00424A30" w:rsidRDefault="000302E9" w:rsidP="00295922">
            <w:pPr>
              <w:pStyle w:val="TableParagraph"/>
              <w:tabs>
                <w:tab w:val="left" w:pos="641"/>
              </w:tabs>
              <w:spacing w:before="33"/>
              <w:ind w:left="641" w:right="626" w:hanging="641"/>
              <w:jc w:val="both"/>
              <w:rPr>
                <w:w w:val="105"/>
                <w:szCs w:val="24"/>
                <w:lang w:val="tr-TR"/>
              </w:rPr>
            </w:pPr>
          </w:p>
          <w:p w14:paraId="19A6B5AB" w14:textId="537B4F2F" w:rsidR="000302E9" w:rsidRPr="00424A30" w:rsidRDefault="000302E9" w:rsidP="00295922">
            <w:pPr>
              <w:pStyle w:val="TableParagraph"/>
              <w:tabs>
                <w:tab w:val="left" w:pos="641"/>
              </w:tabs>
              <w:spacing w:before="33"/>
              <w:ind w:left="641" w:right="626" w:hanging="641"/>
              <w:jc w:val="both"/>
              <w:rPr>
                <w:w w:val="105"/>
                <w:szCs w:val="24"/>
                <w:lang w:val="tr-TR"/>
              </w:rPr>
            </w:pPr>
          </w:p>
          <w:p w14:paraId="3C999B23" w14:textId="1E0F1CDB" w:rsidR="000302E9" w:rsidRPr="00424A30" w:rsidRDefault="000302E9" w:rsidP="00295922">
            <w:pPr>
              <w:pStyle w:val="TableParagraph"/>
              <w:tabs>
                <w:tab w:val="left" w:pos="641"/>
              </w:tabs>
              <w:spacing w:before="33"/>
              <w:ind w:left="641" w:right="626" w:hanging="641"/>
              <w:jc w:val="both"/>
              <w:rPr>
                <w:w w:val="105"/>
                <w:szCs w:val="24"/>
                <w:lang w:val="tr-TR"/>
              </w:rPr>
            </w:pPr>
          </w:p>
          <w:p w14:paraId="44D2C617" w14:textId="3FBD0C2C" w:rsidR="000302E9" w:rsidRPr="00424A30" w:rsidRDefault="000302E9" w:rsidP="00295922">
            <w:pPr>
              <w:pStyle w:val="TableParagraph"/>
              <w:tabs>
                <w:tab w:val="left" w:pos="641"/>
              </w:tabs>
              <w:spacing w:before="33"/>
              <w:ind w:left="641" w:right="626" w:hanging="641"/>
              <w:jc w:val="both"/>
              <w:rPr>
                <w:w w:val="105"/>
                <w:szCs w:val="24"/>
                <w:lang w:val="tr-TR"/>
              </w:rPr>
            </w:pPr>
          </w:p>
          <w:p w14:paraId="17093F2B" w14:textId="37F95D06" w:rsidR="000302E9" w:rsidRPr="00424A30" w:rsidRDefault="000302E9" w:rsidP="00295922">
            <w:pPr>
              <w:pStyle w:val="TableParagraph"/>
              <w:tabs>
                <w:tab w:val="left" w:pos="641"/>
              </w:tabs>
              <w:spacing w:before="33"/>
              <w:ind w:right="626"/>
              <w:jc w:val="both"/>
              <w:rPr>
                <w:w w:val="105"/>
                <w:szCs w:val="24"/>
                <w:lang w:val="tr-TR"/>
              </w:rPr>
            </w:pPr>
          </w:p>
          <w:p w14:paraId="58C9204C" w14:textId="77777777" w:rsidR="000302E9" w:rsidRPr="00424A30" w:rsidRDefault="000302E9" w:rsidP="00295922">
            <w:pPr>
              <w:pStyle w:val="TableParagraph"/>
              <w:tabs>
                <w:tab w:val="left" w:pos="641"/>
              </w:tabs>
              <w:spacing w:before="33"/>
              <w:ind w:left="641" w:right="626" w:hanging="641"/>
              <w:jc w:val="both"/>
              <w:rPr>
                <w:w w:val="105"/>
                <w:szCs w:val="24"/>
                <w:lang w:val="tr-TR"/>
              </w:rPr>
            </w:pPr>
          </w:p>
          <w:p w14:paraId="36E8EEFC" w14:textId="77777777" w:rsidR="000302E9" w:rsidRPr="00424A30" w:rsidRDefault="000302E9" w:rsidP="00295922">
            <w:pPr>
              <w:pStyle w:val="TableParagraph"/>
              <w:tabs>
                <w:tab w:val="left" w:pos="641"/>
              </w:tabs>
              <w:spacing w:before="33"/>
              <w:ind w:right="626"/>
              <w:jc w:val="both"/>
              <w:rPr>
                <w:w w:val="105"/>
                <w:szCs w:val="24"/>
                <w:lang w:val="tr-TR"/>
              </w:rPr>
            </w:pPr>
          </w:p>
          <w:p w14:paraId="2124F830" w14:textId="4FCFE3F9" w:rsidR="000302E9" w:rsidRPr="00424A30" w:rsidRDefault="000302E9" w:rsidP="00295922">
            <w:pPr>
              <w:pStyle w:val="TableParagraph"/>
              <w:tabs>
                <w:tab w:val="left" w:pos="641"/>
              </w:tabs>
              <w:spacing w:before="33"/>
              <w:ind w:left="641" w:right="626" w:hanging="641"/>
              <w:jc w:val="both"/>
              <w:rPr>
                <w:w w:val="105"/>
                <w:szCs w:val="24"/>
                <w:lang w:val="tr-TR"/>
              </w:rPr>
            </w:pPr>
          </w:p>
          <w:p w14:paraId="75699767" w14:textId="2EFDDB23" w:rsidR="000302E9" w:rsidRPr="00424A30" w:rsidRDefault="000302E9" w:rsidP="00295922">
            <w:pPr>
              <w:pStyle w:val="TableParagraph"/>
              <w:tabs>
                <w:tab w:val="left" w:pos="641"/>
              </w:tabs>
              <w:spacing w:before="33"/>
              <w:ind w:left="641" w:right="626" w:hanging="641"/>
              <w:jc w:val="both"/>
              <w:rPr>
                <w:w w:val="105"/>
                <w:szCs w:val="24"/>
                <w:lang w:val="tr-TR"/>
              </w:rPr>
            </w:pPr>
          </w:p>
          <w:p w14:paraId="5BCC9079" w14:textId="77777777" w:rsidR="000302E9" w:rsidRPr="00424A30" w:rsidRDefault="000302E9" w:rsidP="00295922">
            <w:pPr>
              <w:pStyle w:val="TableParagraph"/>
              <w:tabs>
                <w:tab w:val="left" w:pos="641"/>
              </w:tabs>
              <w:spacing w:before="33"/>
              <w:ind w:left="641" w:right="626" w:hanging="641"/>
              <w:jc w:val="both"/>
              <w:rPr>
                <w:w w:val="105"/>
                <w:szCs w:val="24"/>
                <w:lang w:val="tr-TR"/>
              </w:rPr>
            </w:pPr>
          </w:p>
          <w:p w14:paraId="22521D96" w14:textId="77777777" w:rsidR="000302E9" w:rsidRPr="00424A30" w:rsidRDefault="000302E9" w:rsidP="00295922">
            <w:pPr>
              <w:pStyle w:val="TableParagraph"/>
              <w:tabs>
                <w:tab w:val="left" w:pos="641"/>
              </w:tabs>
              <w:spacing w:before="33"/>
              <w:ind w:left="641" w:right="626" w:hanging="641"/>
              <w:jc w:val="both"/>
              <w:rPr>
                <w:w w:val="105"/>
                <w:szCs w:val="24"/>
                <w:u w:val="single"/>
                <w:lang w:val="tr-TR"/>
              </w:rPr>
            </w:pPr>
          </w:p>
          <w:p w14:paraId="6C00B6CB" w14:textId="77777777" w:rsidR="002B218D" w:rsidRPr="00424A30" w:rsidRDefault="002B218D" w:rsidP="00295922">
            <w:pPr>
              <w:pStyle w:val="TableParagraph"/>
              <w:spacing w:before="33" w:line="247" w:lineRule="auto"/>
              <w:jc w:val="both"/>
              <w:rPr>
                <w:w w:val="105"/>
                <w:szCs w:val="24"/>
                <w:lang w:val="tr-TR"/>
              </w:rPr>
            </w:pPr>
          </w:p>
          <w:p w14:paraId="05B82434" w14:textId="77777777" w:rsidR="002B218D" w:rsidRPr="00424A30" w:rsidRDefault="002B218D" w:rsidP="00295922">
            <w:pPr>
              <w:pStyle w:val="TableParagraph"/>
              <w:spacing w:before="33" w:line="247" w:lineRule="auto"/>
              <w:jc w:val="both"/>
              <w:rPr>
                <w:w w:val="105"/>
                <w:szCs w:val="24"/>
                <w:lang w:val="tr-TR"/>
              </w:rPr>
            </w:pPr>
          </w:p>
          <w:p w14:paraId="4AA7D7F4" w14:textId="77777777" w:rsidR="002B218D" w:rsidRPr="00424A30" w:rsidRDefault="002B218D" w:rsidP="00295922">
            <w:pPr>
              <w:pStyle w:val="TableParagraph"/>
              <w:spacing w:before="33" w:line="247" w:lineRule="auto"/>
              <w:jc w:val="both"/>
              <w:rPr>
                <w:w w:val="105"/>
                <w:szCs w:val="24"/>
                <w:lang w:val="tr-TR"/>
              </w:rPr>
            </w:pPr>
          </w:p>
          <w:p w14:paraId="45372FFD" w14:textId="77777777" w:rsidR="002B218D" w:rsidRPr="00424A30" w:rsidRDefault="002B218D" w:rsidP="00295922">
            <w:pPr>
              <w:pStyle w:val="TableParagraph"/>
              <w:spacing w:before="33" w:line="247" w:lineRule="auto"/>
              <w:jc w:val="both"/>
              <w:rPr>
                <w:w w:val="105"/>
                <w:szCs w:val="24"/>
                <w:lang w:val="tr-TR"/>
              </w:rPr>
            </w:pPr>
          </w:p>
          <w:p w14:paraId="2E25C351" w14:textId="77777777" w:rsidR="002B218D" w:rsidRPr="00424A30" w:rsidRDefault="002B218D" w:rsidP="00295922">
            <w:pPr>
              <w:pStyle w:val="TableParagraph"/>
              <w:spacing w:before="33" w:line="247" w:lineRule="auto"/>
              <w:jc w:val="both"/>
              <w:rPr>
                <w:w w:val="105"/>
                <w:szCs w:val="24"/>
                <w:lang w:val="tr-TR"/>
              </w:rPr>
            </w:pPr>
          </w:p>
          <w:p w14:paraId="4211097B" w14:textId="77777777" w:rsidR="002B218D" w:rsidRPr="00424A30" w:rsidRDefault="002B218D" w:rsidP="00295922">
            <w:pPr>
              <w:pStyle w:val="TableParagraph"/>
              <w:spacing w:before="33" w:line="247" w:lineRule="auto"/>
              <w:jc w:val="both"/>
              <w:rPr>
                <w:w w:val="105"/>
                <w:szCs w:val="24"/>
                <w:lang w:val="tr-TR"/>
              </w:rPr>
            </w:pPr>
          </w:p>
          <w:p w14:paraId="4345B64B" w14:textId="75B281BC" w:rsidR="000302E9" w:rsidRPr="00424A30" w:rsidRDefault="00BB38D2" w:rsidP="00295922">
            <w:pPr>
              <w:pStyle w:val="TableParagraph"/>
              <w:spacing w:before="33" w:line="247" w:lineRule="auto"/>
              <w:jc w:val="both"/>
              <w:rPr>
                <w:szCs w:val="24"/>
                <w:lang w:val="tr-TR"/>
              </w:rPr>
            </w:pPr>
            <w:r w:rsidRPr="00424A30">
              <w:rPr>
                <w:w w:val="105"/>
                <w:szCs w:val="24"/>
                <w:lang w:val="tr-TR"/>
              </w:rPr>
              <w:t>Denizcilik Yardımcı Hizmetleri</w:t>
            </w:r>
            <w:r w:rsidR="000302E9" w:rsidRPr="00424A30">
              <w:rPr>
                <w:w w:val="105"/>
                <w:szCs w:val="24"/>
                <w:lang w:val="tr-TR"/>
              </w:rPr>
              <w:t>:</w:t>
            </w:r>
          </w:p>
          <w:p w14:paraId="646F3AED" w14:textId="7B954CAC" w:rsidR="000302E9" w:rsidRPr="00424A30" w:rsidRDefault="002B5DFD" w:rsidP="00295922">
            <w:pPr>
              <w:pStyle w:val="TableParagraph"/>
              <w:numPr>
                <w:ilvl w:val="0"/>
                <w:numId w:val="223"/>
              </w:numPr>
              <w:tabs>
                <w:tab w:val="left" w:pos="615"/>
                <w:tab w:val="left" w:pos="616"/>
              </w:tabs>
              <w:spacing w:before="3" w:line="247" w:lineRule="auto"/>
              <w:ind w:right="807"/>
              <w:jc w:val="both"/>
              <w:rPr>
                <w:szCs w:val="24"/>
                <w:lang w:val="tr-TR"/>
              </w:rPr>
            </w:pPr>
            <w:r w:rsidRPr="00424A30">
              <w:rPr>
                <w:w w:val="105"/>
                <w:szCs w:val="24"/>
                <w:lang w:val="tr-TR"/>
              </w:rPr>
              <w:t xml:space="preserve">Denizcilik yük elleçleme </w:t>
            </w:r>
            <w:r w:rsidRPr="00424A30">
              <w:rPr>
                <w:w w:val="105"/>
                <w:szCs w:val="24"/>
                <w:lang w:val="tr-TR"/>
              </w:rPr>
              <w:lastRenderedPageBreak/>
              <w:t>hizmetleri</w:t>
            </w:r>
            <w:r w:rsidR="000302E9" w:rsidRPr="00424A30">
              <w:rPr>
                <w:rStyle w:val="DipnotBavurusu"/>
                <w:w w:val="105"/>
                <w:szCs w:val="24"/>
                <w:lang w:val="tr-TR"/>
              </w:rPr>
              <w:footnoteReference w:id="7"/>
            </w:r>
          </w:p>
          <w:p w14:paraId="1A349494" w14:textId="68ABFED8" w:rsidR="000302E9" w:rsidRPr="00424A30" w:rsidRDefault="002B5DFD" w:rsidP="00295922">
            <w:pPr>
              <w:pStyle w:val="TableParagraph"/>
              <w:numPr>
                <w:ilvl w:val="0"/>
                <w:numId w:val="223"/>
              </w:numPr>
              <w:tabs>
                <w:tab w:val="left" w:pos="615"/>
                <w:tab w:val="left" w:pos="616"/>
              </w:tabs>
              <w:spacing w:before="1" w:line="249" w:lineRule="auto"/>
              <w:ind w:right="520"/>
              <w:jc w:val="both"/>
              <w:rPr>
                <w:szCs w:val="24"/>
                <w:lang w:val="tr-TR"/>
              </w:rPr>
            </w:pPr>
            <w:r w:rsidRPr="00424A30">
              <w:rPr>
                <w:w w:val="105"/>
                <w:szCs w:val="24"/>
                <w:lang w:val="tr-TR"/>
              </w:rPr>
              <w:t>Depo ve antrepo hizmetleri</w:t>
            </w:r>
            <w:r w:rsidR="000302E9" w:rsidRPr="00424A30">
              <w:rPr>
                <w:spacing w:val="-5"/>
                <w:w w:val="105"/>
                <w:szCs w:val="24"/>
                <w:lang w:val="tr-TR"/>
              </w:rPr>
              <w:t xml:space="preserve"> </w:t>
            </w:r>
            <w:r w:rsidR="000302E9" w:rsidRPr="00424A30">
              <w:rPr>
                <w:w w:val="105"/>
                <w:szCs w:val="24"/>
                <w:lang w:val="tr-TR"/>
              </w:rPr>
              <w:t>(CPC742)</w:t>
            </w:r>
          </w:p>
          <w:p w14:paraId="6E34BC9E" w14:textId="33903C2D" w:rsidR="000302E9" w:rsidRPr="00424A30" w:rsidRDefault="006F037B" w:rsidP="00295922">
            <w:pPr>
              <w:pStyle w:val="TableParagraph"/>
              <w:numPr>
                <w:ilvl w:val="0"/>
                <w:numId w:val="223"/>
              </w:numPr>
              <w:tabs>
                <w:tab w:val="left" w:pos="641"/>
                <w:tab w:val="left" w:pos="642"/>
              </w:tabs>
              <w:spacing w:line="249" w:lineRule="auto"/>
              <w:ind w:right="557"/>
              <w:jc w:val="both"/>
              <w:rPr>
                <w:szCs w:val="24"/>
                <w:lang w:val="tr-TR"/>
              </w:rPr>
            </w:pPr>
            <w:r w:rsidRPr="00424A30">
              <w:rPr>
                <w:w w:val="105"/>
                <w:szCs w:val="24"/>
                <w:lang w:val="tr-TR"/>
              </w:rPr>
              <w:t>K</w:t>
            </w:r>
            <w:r w:rsidR="000302E9" w:rsidRPr="00424A30">
              <w:rPr>
                <w:w w:val="105"/>
                <w:szCs w:val="24"/>
                <w:lang w:val="tr-TR"/>
              </w:rPr>
              <w:t>ont</w:t>
            </w:r>
            <w:r w:rsidRPr="00424A30">
              <w:rPr>
                <w:w w:val="105"/>
                <w:szCs w:val="24"/>
                <w:lang w:val="tr-TR"/>
              </w:rPr>
              <w:t>eyner istasyonu ve ardiye hizmetleri</w:t>
            </w:r>
            <w:r w:rsidR="000302E9" w:rsidRPr="00424A30">
              <w:rPr>
                <w:rStyle w:val="DipnotBavurusu"/>
                <w:w w:val="105"/>
                <w:szCs w:val="24"/>
                <w:lang w:val="tr-TR"/>
              </w:rPr>
              <w:footnoteReference w:id="8"/>
            </w:r>
          </w:p>
          <w:p w14:paraId="7834E4D8" w14:textId="2BB1E5A0" w:rsidR="000302E9" w:rsidRPr="00424A30" w:rsidRDefault="00D53B66" w:rsidP="00295922">
            <w:pPr>
              <w:pStyle w:val="TableParagraph"/>
              <w:numPr>
                <w:ilvl w:val="0"/>
                <w:numId w:val="225"/>
              </w:numPr>
              <w:tabs>
                <w:tab w:val="left" w:pos="643"/>
              </w:tabs>
              <w:spacing w:line="228" w:lineRule="exact"/>
              <w:jc w:val="both"/>
              <w:rPr>
                <w:szCs w:val="24"/>
                <w:lang w:val="tr-TR"/>
              </w:rPr>
            </w:pPr>
            <w:r w:rsidRPr="00424A30">
              <w:rPr>
                <w:szCs w:val="24"/>
                <w:lang w:val="tr-TR"/>
              </w:rPr>
              <w:t>Denizcilik acente hizmetleri</w:t>
            </w:r>
            <w:r w:rsidR="000302E9" w:rsidRPr="00424A30">
              <w:rPr>
                <w:rStyle w:val="DipnotBavurusu"/>
                <w:w w:val="105"/>
                <w:szCs w:val="24"/>
                <w:lang w:val="tr-TR"/>
              </w:rPr>
              <w:footnoteReference w:id="9"/>
            </w:r>
          </w:p>
          <w:p w14:paraId="203C1E98" w14:textId="090D0FD3" w:rsidR="000302E9" w:rsidRPr="00424A30" w:rsidRDefault="00D53B66" w:rsidP="00295922">
            <w:pPr>
              <w:pStyle w:val="TableParagraph"/>
              <w:numPr>
                <w:ilvl w:val="0"/>
                <w:numId w:val="226"/>
              </w:numPr>
              <w:tabs>
                <w:tab w:val="left" w:pos="643"/>
              </w:tabs>
              <w:spacing w:line="228" w:lineRule="exact"/>
              <w:jc w:val="both"/>
              <w:rPr>
                <w:szCs w:val="24"/>
                <w:lang w:val="tr-TR"/>
              </w:rPr>
            </w:pPr>
            <w:r w:rsidRPr="00424A30">
              <w:rPr>
                <w:w w:val="105"/>
                <w:szCs w:val="24"/>
                <w:lang w:val="tr-TR"/>
              </w:rPr>
              <w:t>Denizcilik taşıma işleri organizatörlüğü</w:t>
            </w:r>
            <w:r w:rsidR="000302E9" w:rsidRPr="00424A30">
              <w:rPr>
                <w:rStyle w:val="DipnotBavurusu"/>
                <w:w w:val="105"/>
                <w:szCs w:val="24"/>
                <w:lang w:val="tr-TR"/>
              </w:rPr>
              <w:footnoteReference w:id="10"/>
            </w:r>
          </w:p>
        </w:tc>
        <w:tc>
          <w:tcPr>
            <w:tcW w:w="3598" w:type="dxa"/>
          </w:tcPr>
          <w:p w14:paraId="3D6E64E4" w14:textId="4FDF7FF3" w:rsidR="000302E9" w:rsidRPr="00424A30" w:rsidRDefault="00AB21E3" w:rsidP="00295922">
            <w:pPr>
              <w:pStyle w:val="TableParagraph"/>
              <w:numPr>
                <w:ilvl w:val="0"/>
                <w:numId w:val="183"/>
              </w:numPr>
              <w:tabs>
                <w:tab w:val="left" w:pos="614"/>
                <w:tab w:val="left" w:pos="616"/>
              </w:tabs>
              <w:spacing w:before="32"/>
              <w:ind w:hanging="510"/>
              <w:jc w:val="both"/>
              <w:rPr>
                <w:szCs w:val="24"/>
                <w:lang w:val="tr-TR"/>
              </w:rPr>
            </w:pPr>
            <w:r w:rsidRPr="00424A30">
              <w:rPr>
                <w:w w:val="105"/>
                <w:szCs w:val="24"/>
                <w:lang w:val="tr-TR"/>
              </w:rPr>
              <w:lastRenderedPageBreak/>
              <w:t>Kısıtlama yok.</w:t>
            </w:r>
          </w:p>
          <w:p w14:paraId="4F215718" w14:textId="42B76DCE" w:rsidR="000302E9" w:rsidRPr="00424A30" w:rsidRDefault="00AB21E3" w:rsidP="00295922">
            <w:pPr>
              <w:pStyle w:val="TableParagraph"/>
              <w:numPr>
                <w:ilvl w:val="0"/>
                <w:numId w:val="183"/>
              </w:numPr>
              <w:tabs>
                <w:tab w:val="left" w:pos="614"/>
                <w:tab w:val="left" w:pos="616"/>
              </w:tabs>
              <w:ind w:hanging="510"/>
              <w:jc w:val="both"/>
              <w:rPr>
                <w:szCs w:val="24"/>
                <w:lang w:val="tr-TR"/>
              </w:rPr>
            </w:pPr>
            <w:r w:rsidRPr="00424A30">
              <w:rPr>
                <w:w w:val="105"/>
                <w:szCs w:val="24"/>
                <w:lang w:val="tr-TR"/>
              </w:rPr>
              <w:t>Kısıtlama yok.</w:t>
            </w:r>
          </w:p>
          <w:p w14:paraId="4D170C82" w14:textId="77777777" w:rsidR="000302E9" w:rsidRPr="00424A30" w:rsidRDefault="000302E9" w:rsidP="00295922">
            <w:pPr>
              <w:pStyle w:val="TableParagraph"/>
              <w:numPr>
                <w:ilvl w:val="0"/>
                <w:numId w:val="183"/>
              </w:numPr>
              <w:tabs>
                <w:tab w:val="left" w:pos="615"/>
                <w:tab w:val="left" w:pos="616"/>
              </w:tabs>
              <w:ind w:hanging="510"/>
              <w:jc w:val="both"/>
              <w:rPr>
                <w:szCs w:val="24"/>
                <w:lang w:val="tr-TR"/>
              </w:rPr>
            </w:pPr>
          </w:p>
          <w:p w14:paraId="0847BA6F" w14:textId="3E61E85E" w:rsidR="000302E9" w:rsidRPr="00424A30" w:rsidRDefault="001036E0" w:rsidP="00295922">
            <w:pPr>
              <w:pStyle w:val="TableParagraph"/>
              <w:numPr>
                <w:ilvl w:val="0"/>
                <w:numId w:val="182"/>
              </w:numPr>
              <w:tabs>
                <w:tab w:val="left" w:pos="615"/>
                <w:tab w:val="left" w:pos="616"/>
              </w:tabs>
              <w:spacing w:before="8" w:line="249" w:lineRule="auto"/>
              <w:ind w:right="791" w:hanging="509"/>
              <w:jc w:val="both"/>
              <w:rPr>
                <w:szCs w:val="24"/>
                <w:lang w:val="tr-TR"/>
              </w:rPr>
            </w:pPr>
            <w:r w:rsidRPr="00424A30">
              <w:rPr>
                <w:w w:val="105"/>
                <w:szCs w:val="24"/>
                <w:lang w:val="tr-TR"/>
              </w:rPr>
              <w:t>Yük</w:t>
            </w:r>
            <w:r w:rsidR="000302E9" w:rsidRPr="00424A30">
              <w:rPr>
                <w:w w:val="105"/>
                <w:szCs w:val="24"/>
                <w:lang w:val="tr-TR"/>
              </w:rPr>
              <w:t>:</w:t>
            </w:r>
            <w:r w:rsidR="000302E9" w:rsidRPr="00424A30">
              <w:rPr>
                <w:spacing w:val="-16"/>
                <w:w w:val="105"/>
                <w:szCs w:val="24"/>
                <w:lang w:val="tr-TR"/>
              </w:rPr>
              <w:t xml:space="preserve"> </w:t>
            </w:r>
            <w:r w:rsidRPr="00424A30">
              <w:rPr>
                <w:w w:val="105"/>
                <w:szCs w:val="24"/>
                <w:lang w:val="tr-TR"/>
              </w:rPr>
              <w:t>Yabancı özsermaye %49 ile kısıtlıdır.</w:t>
            </w:r>
          </w:p>
          <w:p w14:paraId="42C7FAAF" w14:textId="5F297D58" w:rsidR="000302E9" w:rsidRPr="00424A30" w:rsidRDefault="001036E0" w:rsidP="00295922">
            <w:pPr>
              <w:pStyle w:val="TableParagraph"/>
              <w:numPr>
                <w:ilvl w:val="0"/>
                <w:numId w:val="182"/>
              </w:numPr>
              <w:tabs>
                <w:tab w:val="left" w:pos="615"/>
                <w:tab w:val="left" w:pos="616"/>
              </w:tabs>
              <w:spacing w:line="247" w:lineRule="auto"/>
              <w:ind w:right="481" w:hanging="509"/>
              <w:jc w:val="both"/>
              <w:rPr>
                <w:szCs w:val="24"/>
                <w:lang w:val="tr-TR"/>
              </w:rPr>
            </w:pPr>
            <w:r w:rsidRPr="00424A30">
              <w:rPr>
                <w:w w:val="105"/>
                <w:szCs w:val="24"/>
                <w:lang w:val="tr-TR"/>
              </w:rPr>
              <w:t>Yolcular</w:t>
            </w:r>
            <w:r w:rsidR="000302E9" w:rsidRPr="00424A30">
              <w:rPr>
                <w:w w:val="105"/>
                <w:szCs w:val="24"/>
                <w:lang w:val="tr-TR"/>
              </w:rPr>
              <w:t>:</w:t>
            </w:r>
            <w:r w:rsidR="000302E9" w:rsidRPr="00424A30">
              <w:rPr>
                <w:spacing w:val="-17"/>
                <w:w w:val="105"/>
                <w:szCs w:val="24"/>
                <w:lang w:val="tr-TR"/>
              </w:rPr>
              <w:t xml:space="preserve"> </w:t>
            </w:r>
            <w:r w:rsidRPr="00424A30">
              <w:rPr>
                <w:w w:val="105"/>
                <w:szCs w:val="24"/>
                <w:lang w:val="tr-TR"/>
              </w:rPr>
              <w:t xml:space="preserve">Yabancı </w:t>
            </w:r>
            <w:r w:rsidRPr="00424A30">
              <w:rPr>
                <w:w w:val="105"/>
                <w:szCs w:val="24"/>
                <w:lang w:val="tr-TR"/>
              </w:rPr>
              <w:lastRenderedPageBreak/>
              <w:t>özsermaye %70 ile kısıtlıdır.</w:t>
            </w:r>
          </w:p>
          <w:p w14:paraId="0CE8D48F" w14:textId="64E31E48" w:rsidR="000302E9" w:rsidRPr="00424A30" w:rsidRDefault="001036E0" w:rsidP="00295922">
            <w:pPr>
              <w:pStyle w:val="TableParagraph"/>
              <w:numPr>
                <w:ilvl w:val="0"/>
                <w:numId w:val="182"/>
              </w:numPr>
              <w:tabs>
                <w:tab w:val="left" w:pos="615"/>
                <w:tab w:val="left" w:pos="616"/>
              </w:tabs>
              <w:spacing w:line="249" w:lineRule="auto"/>
              <w:ind w:right="724" w:hanging="509"/>
              <w:jc w:val="both"/>
              <w:rPr>
                <w:szCs w:val="24"/>
                <w:lang w:val="tr-TR"/>
              </w:rPr>
            </w:pPr>
            <w:r w:rsidRPr="00424A30">
              <w:rPr>
                <w:w w:val="105"/>
                <w:szCs w:val="24"/>
                <w:lang w:val="tr-TR"/>
              </w:rPr>
              <w:t>Deniz taşıtlarının bakım ve onarımı</w:t>
            </w:r>
            <w:r w:rsidR="000302E9" w:rsidRPr="00424A30">
              <w:rPr>
                <w:w w:val="105"/>
                <w:szCs w:val="24"/>
                <w:lang w:val="tr-TR"/>
              </w:rPr>
              <w:t>:</w:t>
            </w:r>
            <w:r w:rsidR="000302E9" w:rsidRPr="00424A30">
              <w:rPr>
                <w:spacing w:val="-1"/>
                <w:w w:val="105"/>
                <w:szCs w:val="24"/>
                <w:lang w:val="tr-TR"/>
              </w:rPr>
              <w:t xml:space="preserve"> </w:t>
            </w:r>
            <w:r w:rsidR="00AB21E3" w:rsidRPr="00424A30">
              <w:rPr>
                <w:w w:val="105"/>
                <w:szCs w:val="24"/>
                <w:lang w:val="tr-TR"/>
              </w:rPr>
              <w:t>Kısıtlama yok.</w:t>
            </w:r>
          </w:p>
          <w:p w14:paraId="5B2F2247" w14:textId="4204408B" w:rsidR="000302E9" w:rsidRPr="00424A30" w:rsidRDefault="00FF34E9" w:rsidP="00295922">
            <w:pPr>
              <w:pStyle w:val="TableParagraph"/>
              <w:numPr>
                <w:ilvl w:val="0"/>
                <w:numId w:val="183"/>
              </w:numPr>
              <w:tabs>
                <w:tab w:val="left" w:pos="615"/>
              </w:tabs>
              <w:spacing w:line="249" w:lineRule="auto"/>
              <w:ind w:right="453"/>
              <w:jc w:val="both"/>
              <w:rPr>
                <w:w w:val="105"/>
                <w:szCs w:val="24"/>
                <w:lang w:val="tr-TR"/>
              </w:rPr>
            </w:pPr>
            <w:r w:rsidRPr="00424A30">
              <w:rPr>
                <w:w w:val="105"/>
                <w:szCs w:val="24"/>
                <w:lang w:val="tr-TR"/>
              </w:rPr>
              <w:t>Yatay bölümde belirtilenler dışında kapalı.</w:t>
            </w:r>
          </w:p>
          <w:p w14:paraId="3A42DDB4" w14:textId="77777777" w:rsidR="000302E9" w:rsidRPr="00424A30" w:rsidRDefault="000302E9" w:rsidP="00295922">
            <w:pPr>
              <w:pStyle w:val="TableParagraph"/>
              <w:tabs>
                <w:tab w:val="left" w:pos="615"/>
              </w:tabs>
              <w:spacing w:line="249" w:lineRule="auto"/>
              <w:ind w:right="453"/>
              <w:jc w:val="both"/>
              <w:rPr>
                <w:w w:val="105"/>
                <w:szCs w:val="24"/>
                <w:lang w:val="tr-TR"/>
              </w:rPr>
            </w:pPr>
          </w:p>
          <w:p w14:paraId="23CCACD9" w14:textId="4B56D758" w:rsidR="000302E9" w:rsidRPr="00424A30" w:rsidRDefault="000302E9" w:rsidP="00295922">
            <w:pPr>
              <w:pStyle w:val="TableParagraph"/>
              <w:tabs>
                <w:tab w:val="left" w:pos="615"/>
              </w:tabs>
              <w:spacing w:line="249" w:lineRule="auto"/>
              <w:ind w:right="453"/>
              <w:jc w:val="both"/>
              <w:rPr>
                <w:w w:val="105"/>
                <w:szCs w:val="24"/>
                <w:lang w:val="tr-TR"/>
              </w:rPr>
            </w:pPr>
          </w:p>
          <w:p w14:paraId="7E0FB966" w14:textId="77777777" w:rsidR="000302E9" w:rsidRPr="00424A30" w:rsidRDefault="000302E9" w:rsidP="00295922">
            <w:pPr>
              <w:pStyle w:val="TableParagraph"/>
              <w:tabs>
                <w:tab w:val="left" w:pos="615"/>
              </w:tabs>
              <w:spacing w:line="249" w:lineRule="auto"/>
              <w:ind w:right="453"/>
              <w:jc w:val="both"/>
              <w:rPr>
                <w:w w:val="105"/>
                <w:szCs w:val="24"/>
                <w:lang w:val="tr-TR"/>
              </w:rPr>
            </w:pPr>
          </w:p>
          <w:p w14:paraId="3C488394" w14:textId="77777777" w:rsidR="000302E9" w:rsidRPr="00424A30" w:rsidRDefault="000302E9" w:rsidP="00295922">
            <w:pPr>
              <w:pStyle w:val="TableParagraph"/>
              <w:tabs>
                <w:tab w:val="left" w:pos="615"/>
              </w:tabs>
              <w:spacing w:line="249" w:lineRule="auto"/>
              <w:ind w:right="453"/>
              <w:jc w:val="both"/>
              <w:rPr>
                <w:w w:val="105"/>
                <w:szCs w:val="24"/>
                <w:lang w:val="tr-TR"/>
              </w:rPr>
            </w:pPr>
          </w:p>
          <w:p w14:paraId="44EC929E" w14:textId="77777777" w:rsidR="000302E9" w:rsidRPr="00424A30" w:rsidRDefault="000302E9" w:rsidP="00295922">
            <w:pPr>
              <w:pStyle w:val="TableParagraph"/>
              <w:tabs>
                <w:tab w:val="left" w:pos="615"/>
              </w:tabs>
              <w:spacing w:line="249" w:lineRule="auto"/>
              <w:ind w:right="453"/>
              <w:jc w:val="both"/>
              <w:rPr>
                <w:w w:val="105"/>
                <w:szCs w:val="24"/>
                <w:lang w:val="tr-TR"/>
              </w:rPr>
            </w:pPr>
          </w:p>
          <w:p w14:paraId="42C186AC" w14:textId="77777777" w:rsidR="000302E9" w:rsidRPr="00424A30" w:rsidRDefault="000302E9" w:rsidP="00295922">
            <w:pPr>
              <w:pStyle w:val="TableParagraph"/>
              <w:tabs>
                <w:tab w:val="left" w:pos="615"/>
              </w:tabs>
              <w:spacing w:line="249" w:lineRule="auto"/>
              <w:ind w:right="453"/>
              <w:jc w:val="both"/>
              <w:rPr>
                <w:w w:val="105"/>
                <w:szCs w:val="24"/>
                <w:lang w:val="tr-TR"/>
              </w:rPr>
            </w:pPr>
          </w:p>
          <w:p w14:paraId="78C44C2F" w14:textId="38A0BC49" w:rsidR="000302E9" w:rsidRPr="00424A30" w:rsidRDefault="000302E9" w:rsidP="00295922">
            <w:pPr>
              <w:pStyle w:val="TableParagraph"/>
              <w:tabs>
                <w:tab w:val="left" w:pos="615"/>
              </w:tabs>
              <w:spacing w:line="249" w:lineRule="auto"/>
              <w:ind w:right="453"/>
              <w:jc w:val="both"/>
              <w:rPr>
                <w:w w:val="105"/>
                <w:szCs w:val="24"/>
                <w:lang w:val="tr-TR"/>
              </w:rPr>
            </w:pPr>
          </w:p>
          <w:p w14:paraId="09640594" w14:textId="7782A0B7" w:rsidR="000302E9" w:rsidRPr="00424A30" w:rsidRDefault="000302E9" w:rsidP="00295922">
            <w:pPr>
              <w:pStyle w:val="TableParagraph"/>
              <w:tabs>
                <w:tab w:val="left" w:pos="615"/>
              </w:tabs>
              <w:spacing w:line="249" w:lineRule="auto"/>
              <w:ind w:right="453"/>
              <w:jc w:val="both"/>
              <w:rPr>
                <w:w w:val="105"/>
                <w:szCs w:val="24"/>
                <w:lang w:val="tr-TR"/>
              </w:rPr>
            </w:pPr>
          </w:p>
          <w:p w14:paraId="695C84E3" w14:textId="7A517AB4" w:rsidR="000302E9" w:rsidRPr="00424A30" w:rsidRDefault="000302E9" w:rsidP="00295922">
            <w:pPr>
              <w:pStyle w:val="TableParagraph"/>
              <w:tabs>
                <w:tab w:val="left" w:pos="615"/>
              </w:tabs>
              <w:spacing w:line="249" w:lineRule="auto"/>
              <w:ind w:right="453"/>
              <w:jc w:val="both"/>
              <w:rPr>
                <w:w w:val="105"/>
                <w:szCs w:val="24"/>
                <w:lang w:val="tr-TR"/>
              </w:rPr>
            </w:pPr>
          </w:p>
          <w:p w14:paraId="22DD406E" w14:textId="4F537E50" w:rsidR="000302E9" w:rsidRPr="00424A30" w:rsidRDefault="000302E9" w:rsidP="00295922">
            <w:pPr>
              <w:pStyle w:val="TableParagraph"/>
              <w:tabs>
                <w:tab w:val="left" w:pos="615"/>
              </w:tabs>
              <w:spacing w:line="249" w:lineRule="auto"/>
              <w:ind w:right="453"/>
              <w:jc w:val="both"/>
              <w:rPr>
                <w:w w:val="105"/>
                <w:szCs w:val="24"/>
                <w:lang w:val="tr-TR"/>
              </w:rPr>
            </w:pPr>
          </w:p>
          <w:p w14:paraId="1DAB8D34" w14:textId="66BC8F0E" w:rsidR="000302E9" w:rsidRPr="00424A30" w:rsidRDefault="000302E9" w:rsidP="00295922">
            <w:pPr>
              <w:pStyle w:val="TableParagraph"/>
              <w:tabs>
                <w:tab w:val="left" w:pos="615"/>
              </w:tabs>
              <w:spacing w:line="249" w:lineRule="auto"/>
              <w:ind w:right="453"/>
              <w:jc w:val="both"/>
              <w:rPr>
                <w:w w:val="105"/>
                <w:szCs w:val="24"/>
                <w:lang w:val="tr-TR"/>
              </w:rPr>
            </w:pPr>
          </w:p>
          <w:p w14:paraId="2B455B51" w14:textId="2B04A47E" w:rsidR="000302E9" w:rsidRPr="00424A30" w:rsidRDefault="000302E9" w:rsidP="00295922">
            <w:pPr>
              <w:pStyle w:val="TableParagraph"/>
              <w:tabs>
                <w:tab w:val="left" w:pos="615"/>
              </w:tabs>
              <w:spacing w:line="249" w:lineRule="auto"/>
              <w:ind w:right="453"/>
              <w:jc w:val="both"/>
              <w:rPr>
                <w:w w:val="105"/>
                <w:szCs w:val="24"/>
                <w:lang w:val="tr-TR"/>
              </w:rPr>
            </w:pPr>
          </w:p>
          <w:p w14:paraId="54A8E874" w14:textId="37E305F2" w:rsidR="000302E9" w:rsidRPr="00424A30" w:rsidRDefault="000302E9" w:rsidP="00295922">
            <w:pPr>
              <w:pStyle w:val="TableParagraph"/>
              <w:tabs>
                <w:tab w:val="left" w:pos="615"/>
              </w:tabs>
              <w:spacing w:line="249" w:lineRule="auto"/>
              <w:ind w:right="453"/>
              <w:jc w:val="both"/>
              <w:rPr>
                <w:w w:val="105"/>
                <w:szCs w:val="24"/>
                <w:lang w:val="tr-TR"/>
              </w:rPr>
            </w:pPr>
          </w:p>
          <w:p w14:paraId="1B67E58A" w14:textId="15E35BF8" w:rsidR="000302E9" w:rsidRPr="00424A30" w:rsidRDefault="000302E9" w:rsidP="00295922">
            <w:pPr>
              <w:pStyle w:val="TableParagraph"/>
              <w:tabs>
                <w:tab w:val="left" w:pos="615"/>
              </w:tabs>
              <w:spacing w:line="249" w:lineRule="auto"/>
              <w:ind w:right="453"/>
              <w:jc w:val="both"/>
              <w:rPr>
                <w:w w:val="105"/>
                <w:szCs w:val="24"/>
                <w:lang w:val="tr-TR"/>
              </w:rPr>
            </w:pPr>
          </w:p>
          <w:p w14:paraId="4E4C07D8" w14:textId="1759DFB9" w:rsidR="000302E9" w:rsidRPr="00424A30" w:rsidRDefault="000302E9" w:rsidP="00295922">
            <w:pPr>
              <w:pStyle w:val="TableParagraph"/>
              <w:tabs>
                <w:tab w:val="left" w:pos="615"/>
              </w:tabs>
              <w:spacing w:line="249" w:lineRule="auto"/>
              <w:ind w:right="453"/>
              <w:jc w:val="both"/>
              <w:rPr>
                <w:w w:val="105"/>
                <w:szCs w:val="24"/>
                <w:lang w:val="tr-TR"/>
              </w:rPr>
            </w:pPr>
          </w:p>
          <w:p w14:paraId="6DE87959" w14:textId="061DD308" w:rsidR="000302E9" w:rsidRPr="00424A30" w:rsidRDefault="000302E9" w:rsidP="00295922">
            <w:pPr>
              <w:pStyle w:val="TableParagraph"/>
              <w:tabs>
                <w:tab w:val="left" w:pos="615"/>
              </w:tabs>
              <w:spacing w:line="249" w:lineRule="auto"/>
              <w:ind w:right="453"/>
              <w:jc w:val="both"/>
              <w:rPr>
                <w:w w:val="105"/>
                <w:szCs w:val="24"/>
                <w:lang w:val="tr-TR"/>
              </w:rPr>
            </w:pPr>
          </w:p>
          <w:p w14:paraId="41357E79" w14:textId="09355B0A" w:rsidR="000302E9" w:rsidRPr="00424A30" w:rsidRDefault="000302E9" w:rsidP="00295922">
            <w:pPr>
              <w:pStyle w:val="TableParagraph"/>
              <w:tabs>
                <w:tab w:val="left" w:pos="615"/>
              </w:tabs>
              <w:spacing w:line="249" w:lineRule="auto"/>
              <w:ind w:right="453"/>
              <w:jc w:val="both"/>
              <w:rPr>
                <w:w w:val="105"/>
                <w:szCs w:val="24"/>
                <w:lang w:val="tr-TR"/>
              </w:rPr>
            </w:pPr>
          </w:p>
          <w:p w14:paraId="5EF243E8" w14:textId="77777777" w:rsidR="000302E9" w:rsidRPr="00424A30" w:rsidRDefault="000302E9" w:rsidP="00295922">
            <w:pPr>
              <w:pStyle w:val="TableParagraph"/>
              <w:tabs>
                <w:tab w:val="left" w:pos="615"/>
              </w:tabs>
              <w:spacing w:line="249" w:lineRule="auto"/>
              <w:ind w:right="453"/>
              <w:jc w:val="both"/>
              <w:rPr>
                <w:w w:val="105"/>
                <w:szCs w:val="24"/>
                <w:lang w:val="tr-TR"/>
              </w:rPr>
            </w:pPr>
          </w:p>
          <w:p w14:paraId="0B24499A" w14:textId="22A57D0A" w:rsidR="000302E9" w:rsidRPr="00424A30" w:rsidRDefault="000302E9" w:rsidP="00295922">
            <w:pPr>
              <w:pStyle w:val="TableParagraph"/>
              <w:tabs>
                <w:tab w:val="left" w:pos="615"/>
              </w:tabs>
              <w:spacing w:line="249" w:lineRule="auto"/>
              <w:ind w:right="453"/>
              <w:jc w:val="both"/>
              <w:rPr>
                <w:w w:val="105"/>
                <w:szCs w:val="24"/>
                <w:lang w:val="tr-TR"/>
              </w:rPr>
            </w:pPr>
          </w:p>
          <w:p w14:paraId="41BABBCE" w14:textId="77777777" w:rsidR="002B218D" w:rsidRPr="00424A30" w:rsidRDefault="002B218D" w:rsidP="00295922">
            <w:pPr>
              <w:pStyle w:val="TableParagraph"/>
              <w:tabs>
                <w:tab w:val="left" w:pos="615"/>
              </w:tabs>
              <w:spacing w:line="249" w:lineRule="auto"/>
              <w:ind w:right="453"/>
              <w:jc w:val="both"/>
              <w:rPr>
                <w:w w:val="105"/>
                <w:szCs w:val="24"/>
                <w:lang w:val="tr-TR"/>
              </w:rPr>
            </w:pPr>
          </w:p>
          <w:p w14:paraId="1ECCFC75" w14:textId="211299F9" w:rsidR="000302E9" w:rsidRPr="00424A30" w:rsidRDefault="00AB21E3" w:rsidP="00295922">
            <w:pPr>
              <w:pStyle w:val="TableParagraph"/>
              <w:numPr>
                <w:ilvl w:val="0"/>
                <w:numId w:val="187"/>
              </w:numPr>
              <w:tabs>
                <w:tab w:val="left" w:pos="614"/>
                <w:tab w:val="left" w:pos="616"/>
              </w:tabs>
              <w:spacing w:before="33"/>
              <w:ind w:hanging="510"/>
              <w:jc w:val="both"/>
              <w:rPr>
                <w:szCs w:val="24"/>
                <w:lang w:val="tr-TR"/>
              </w:rPr>
            </w:pPr>
            <w:r w:rsidRPr="00424A30">
              <w:rPr>
                <w:w w:val="105"/>
                <w:szCs w:val="24"/>
                <w:lang w:val="tr-TR"/>
              </w:rPr>
              <w:t>Kısıtlama yok.</w:t>
            </w:r>
          </w:p>
          <w:p w14:paraId="38FDD9AA" w14:textId="4414A6B6" w:rsidR="000302E9" w:rsidRPr="00424A30" w:rsidRDefault="00AB21E3" w:rsidP="00295922">
            <w:pPr>
              <w:pStyle w:val="TableParagraph"/>
              <w:numPr>
                <w:ilvl w:val="0"/>
                <w:numId w:val="187"/>
              </w:numPr>
              <w:tabs>
                <w:tab w:val="left" w:pos="614"/>
                <w:tab w:val="left" w:pos="616"/>
              </w:tabs>
              <w:ind w:hanging="510"/>
              <w:jc w:val="both"/>
              <w:rPr>
                <w:szCs w:val="24"/>
                <w:lang w:val="tr-TR"/>
              </w:rPr>
            </w:pPr>
            <w:r w:rsidRPr="00424A30">
              <w:rPr>
                <w:w w:val="105"/>
                <w:szCs w:val="24"/>
                <w:lang w:val="tr-TR"/>
              </w:rPr>
              <w:t>Kısıtlama yok.</w:t>
            </w:r>
          </w:p>
          <w:p w14:paraId="7FF3D606" w14:textId="43082F2E" w:rsidR="000302E9" w:rsidRPr="00424A30" w:rsidRDefault="001036E0" w:rsidP="00295922">
            <w:pPr>
              <w:pStyle w:val="TableParagraph"/>
              <w:numPr>
                <w:ilvl w:val="0"/>
                <w:numId w:val="187"/>
              </w:numPr>
              <w:tabs>
                <w:tab w:val="left" w:pos="616"/>
              </w:tabs>
              <w:spacing w:before="1" w:line="249" w:lineRule="auto"/>
              <w:ind w:right="532"/>
              <w:jc w:val="both"/>
              <w:rPr>
                <w:szCs w:val="24"/>
                <w:lang w:val="tr-TR"/>
              </w:rPr>
            </w:pPr>
            <w:r w:rsidRPr="00424A30">
              <w:rPr>
                <w:w w:val="105"/>
                <w:szCs w:val="24"/>
                <w:lang w:val="tr-TR"/>
              </w:rPr>
              <w:t xml:space="preserve">Yabancı özsermaye </w:t>
            </w:r>
            <w:r w:rsidRPr="00424A30">
              <w:rPr>
                <w:w w:val="105"/>
                <w:szCs w:val="24"/>
                <w:lang w:val="tr-TR"/>
              </w:rPr>
              <w:lastRenderedPageBreak/>
              <w:t>%49 ile kısıtlıdır.</w:t>
            </w:r>
            <w:r w:rsidR="000302E9" w:rsidRPr="00424A30">
              <w:rPr>
                <w:rStyle w:val="DipnotBavurusu"/>
                <w:w w:val="105"/>
                <w:szCs w:val="24"/>
                <w:lang w:val="tr-TR"/>
              </w:rPr>
              <w:footnoteReference w:id="11"/>
            </w:r>
          </w:p>
          <w:p w14:paraId="35E97E25" w14:textId="305B386C" w:rsidR="000302E9" w:rsidRPr="00424A30" w:rsidRDefault="00FF34E9" w:rsidP="00295922">
            <w:pPr>
              <w:pStyle w:val="TableParagraph"/>
              <w:numPr>
                <w:ilvl w:val="0"/>
                <w:numId w:val="187"/>
              </w:numPr>
              <w:tabs>
                <w:tab w:val="left" w:pos="616"/>
              </w:tabs>
              <w:spacing w:before="1" w:line="249" w:lineRule="auto"/>
              <w:ind w:right="532"/>
              <w:jc w:val="both"/>
              <w:rPr>
                <w:szCs w:val="24"/>
                <w:lang w:val="tr-TR"/>
              </w:rPr>
            </w:pPr>
            <w:r w:rsidRPr="00424A30">
              <w:rPr>
                <w:w w:val="105"/>
                <w:szCs w:val="24"/>
                <w:lang w:val="tr-TR"/>
              </w:rPr>
              <w:t>Yatay bölümde belirtilenler dışında kapalı.</w:t>
            </w:r>
            <w:bookmarkStart w:id="2" w:name="_GoBack"/>
            <w:bookmarkEnd w:id="2"/>
          </w:p>
        </w:tc>
        <w:tc>
          <w:tcPr>
            <w:tcW w:w="4051" w:type="dxa"/>
          </w:tcPr>
          <w:p w14:paraId="59992B6E" w14:textId="7790DF4A" w:rsidR="000302E9" w:rsidRPr="00424A30" w:rsidRDefault="00AB21E3" w:rsidP="00295922">
            <w:pPr>
              <w:pStyle w:val="TableParagraph"/>
              <w:numPr>
                <w:ilvl w:val="0"/>
                <w:numId w:val="184"/>
              </w:numPr>
              <w:tabs>
                <w:tab w:val="left" w:pos="532"/>
                <w:tab w:val="left" w:pos="533"/>
              </w:tabs>
              <w:spacing w:before="32"/>
              <w:jc w:val="both"/>
              <w:rPr>
                <w:szCs w:val="24"/>
                <w:lang w:val="tr-TR"/>
              </w:rPr>
            </w:pPr>
            <w:r w:rsidRPr="00424A30">
              <w:rPr>
                <w:w w:val="105"/>
                <w:szCs w:val="24"/>
                <w:lang w:val="tr-TR"/>
              </w:rPr>
              <w:lastRenderedPageBreak/>
              <w:t>Kısıtlama yok.</w:t>
            </w:r>
          </w:p>
          <w:p w14:paraId="6423FA91" w14:textId="3A3E0AF4" w:rsidR="000302E9" w:rsidRPr="00424A30" w:rsidRDefault="00AB21E3" w:rsidP="00295922">
            <w:pPr>
              <w:pStyle w:val="TableParagraph"/>
              <w:numPr>
                <w:ilvl w:val="0"/>
                <w:numId w:val="184"/>
              </w:numPr>
              <w:tabs>
                <w:tab w:val="left" w:pos="532"/>
                <w:tab w:val="left" w:pos="533"/>
              </w:tabs>
              <w:jc w:val="both"/>
              <w:rPr>
                <w:szCs w:val="24"/>
                <w:lang w:val="tr-TR"/>
              </w:rPr>
            </w:pPr>
            <w:r w:rsidRPr="00424A30">
              <w:rPr>
                <w:w w:val="105"/>
                <w:szCs w:val="24"/>
                <w:lang w:val="tr-TR"/>
              </w:rPr>
              <w:t>Kısıtlama yok.</w:t>
            </w:r>
          </w:p>
          <w:p w14:paraId="53508430" w14:textId="4DE9D33F" w:rsidR="000302E9" w:rsidRPr="00424A30" w:rsidRDefault="00AB21E3" w:rsidP="00295922">
            <w:pPr>
              <w:pStyle w:val="TableParagraph"/>
              <w:numPr>
                <w:ilvl w:val="0"/>
                <w:numId w:val="184"/>
              </w:numPr>
              <w:tabs>
                <w:tab w:val="left" w:pos="532"/>
                <w:tab w:val="left" w:pos="533"/>
              </w:tabs>
              <w:jc w:val="both"/>
              <w:rPr>
                <w:szCs w:val="24"/>
                <w:lang w:val="tr-TR"/>
              </w:rPr>
            </w:pPr>
            <w:r w:rsidRPr="00424A30">
              <w:rPr>
                <w:w w:val="105"/>
                <w:szCs w:val="24"/>
                <w:lang w:val="tr-TR"/>
              </w:rPr>
              <w:t>Kısıtlama yok.</w:t>
            </w:r>
          </w:p>
          <w:p w14:paraId="52EBF469" w14:textId="59C3E046" w:rsidR="000302E9" w:rsidRPr="00424A30" w:rsidRDefault="00FF34E9" w:rsidP="00295922">
            <w:pPr>
              <w:pStyle w:val="TableParagraph"/>
              <w:numPr>
                <w:ilvl w:val="0"/>
                <w:numId w:val="184"/>
              </w:numPr>
              <w:tabs>
                <w:tab w:val="left" w:pos="532"/>
                <w:tab w:val="left" w:pos="533"/>
              </w:tabs>
              <w:spacing w:line="249" w:lineRule="auto"/>
              <w:ind w:left="533" w:right="322"/>
              <w:jc w:val="both"/>
              <w:rPr>
                <w:szCs w:val="24"/>
                <w:lang w:val="tr-TR"/>
              </w:rPr>
            </w:pPr>
            <w:r w:rsidRPr="00424A30">
              <w:rPr>
                <w:w w:val="105"/>
                <w:szCs w:val="24"/>
                <w:lang w:val="tr-TR"/>
              </w:rPr>
              <w:t>Yatay bölümde belirtilenler dışında kapalı.</w:t>
            </w:r>
          </w:p>
          <w:p w14:paraId="410C4B38"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0FAE6C7A"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31844296"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39FB4C29"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78A5884C"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016ACFC9"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79B21560"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3FEB0F65"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123C451E" w14:textId="3237D483"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22E080B4"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2D344639"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4976C6A2"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6CAF0B17"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1249742F"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26FAE83F" w14:textId="4CA910B6"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0CF2E6E5" w14:textId="59B38DEC"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656738BF" w14:textId="19D0F331"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02AC8312"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596B28E7" w14:textId="06F9496F"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50C7D105" w14:textId="7D163762"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6CB37A85" w14:textId="78669782"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12CF5921" w14:textId="6B516FC3"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2E398227" w14:textId="76EAB85B"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25AF70B3" w14:textId="41F835EE"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6A39D149" w14:textId="77777777"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4FB9DABE" w14:textId="33C39924" w:rsidR="000302E9" w:rsidRPr="00424A30" w:rsidRDefault="000302E9" w:rsidP="00295922">
            <w:pPr>
              <w:pStyle w:val="TableParagraph"/>
              <w:tabs>
                <w:tab w:val="left" w:pos="532"/>
                <w:tab w:val="left" w:pos="533"/>
              </w:tabs>
              <w:spacing w:line="249" w:lineRule="auto"/>
              <w:ind w:right="322"/>
              <w:jc w:val="both"/>
              <w:rPr>
                <w:w w:val="105"/>
                <w:szCs w:val="24"/>
                <w:lang w:val="tr-TR"/>
              </w:rPr>
            </w:pPr>
          </w:p>
          <w:p w14:paraId="71D6C29B" w14:textId="56F4ADEB" w:rsidR="002B218D" w:rsidRPr="00424A30" w:rsidRDefault="002B218D" w:rsidP="00295922">
            <w:pPr>
              <w:pStyle w:val="TableParagraph"/>
              <w:tabs>
                <w:tab w:val="left" w:pos="532"/>
                <w:tab w:val="left" w:pos="533"/>
              </w:tabs>
              <w:spacing w:line="249" w:lineRule="auto"/>
              <w:ind w:right="322"/>
              <w:jc w:val="both"/>
              <w:rPr>
                <w:w w:val="105"/>
                <w:szCs w:val="24"/>
                <w:lang w:val="tr-TR"/>
              </w:rPr>
            </w:pPr>
          </w:p>
          <w:p w14:paraId="03C0E2B9" w14:textId="19C67839" w:rsidR="002B218D" w:rsidRPr="00424A30" w:rsidRDefault="002B218D" w:rsidP="00295922">
            <w:pPr>
              <w:pStyle w:val="TableParagraph"/>
              <w:tabs>
                <w:tab w:val="left" w:pos="532"/>
                <w:tab w:val="left" w:pos="533"/>
              </w:tabs>
              <w:spacing w:line="249" w:lineRule="auto"/>
              <w:ind w:right="322"/>
              <w:jc w:val="both"/>
              <w:rPr>
                <w:w w:val="105"/>
                <w:szCs w:val="24"/>
                <w:lang w:val="tr-TR"/>
              </w:rPr>
            </w:pPr>
          </w:p>
          <w:p w14:paraId="6DFEF234" w14:textId="689EAA60" w:rsidR="002B218D" w:rsidRPr="00424A30" w:rsidRDefault="002B218D" w:rsidP="00295922">
            <w:pPr>
              <w:pStyle w:val="TableParagraph"/>
              <w:tabs>
                <w:tab w:val="left" w:pos="532"/>
                <w:tab w:val="left" w:pos="533"/>
              </w:tabs>
              <w:spacing w:line="249" w:lineRule="auto"/>
              <w:ind w:right="322"/>
              <w:jc w:val="both"/>
              <w:rPr>
                <w:w w:val="105"/>
                <w:szCs w:val="24"/>
                <w:lang w:val="tr-TR"/>
              </w:rPr>
            </w:pPr>
          </w:p>
          <w:p w14:paraId="29FB1DE3" w14:textId="77777777" w:rsidR="002B218D" w:rsidRPr="00424A30" w:rsidRDefault="002B218D" w:rsidP="00295922">
            <w:pPr>
              <w:pStyle w:val="TableParagraph"/>
              <w:tabs>
                <w:tab w:val="left" w:pos="532"/>
                <w:tab w:val="left" w:pos="533"/>
              </w:tabs>
              <w:spacing w:line="249" w:lineRule="auto"/>
              <w:ind w:right="322"/>
              <w:jc w:val="both"/>
              <w:rPr>
                <w:w w:val="105"/>
                <w:szCs w:val="24"/>
                <w:lang w:val="tr-TR"/>
              </w:rPr>
            </w:pPr>
          </w:p>
          <w:p w14:paraId="2C2E05DC" w14:textId="7BA0FDFB" w:rsidR="000302E9" w:rsidRPr="00424A30" w:rsidRDefault="00AB21E3" w:rsidP="00295922">
            <w:pPr>
              <w:pStyle w:val="TableParagraph"/>
              <w:numPr>
                <w:ilvl w:val="0"/>
                <w:numId w:val="188"/>
              </w:numPr>
              <w:tabs>
                <w:tab w:val="left" w:pos="532"/>
                <w:tab w:val="left" w:pos="533"/>
              </w:tabs>
              <w:spacing w:before="33"/>
              <w:jc w:val="both"/>
              <w:rPr>
                <w:szCs w:val="24"/>
                <w:lang w:val="tr-TR"/>
              </w:rPr>
            </w:pPr>
            <w:r w:rsidRPr="00424A30">
              <w:rPr>
                <w:w w:val="105"/>
                <w:szCs w:val="24"/>
                <w:lang w:val="tr-TR"/>
              </w:rPr>
              <w:t>Kısıtlama yok.</w:t>
            </w:r>
          </w:p>
          <w:p w14:paraId="7CA392DF" w14:textId="2DAEE4B7" w:rsidR="000302E9" w:rsidRPr="00424A30" w:rsidRDefault="00AB21E3" w:rsidP="00295922">
            <w:pPr>
              <w:pStyle w:val="TableParagraph"/>
              <w:numPr>
                <w:ilvl w:val="0"/>
                <w:numId w:val="188"/>
              </w:numPr>
              <w:tabs>
                <w:tab w:val="left" w:pos="532"/>
                <w:tab w:val="left" w:pos="533"/>
              </w:tabs>
              <w:jc w:val="both"/>
              <w:rPr>
                <w:szCs w:val="24"/>
                <w:lang w:val="tr-TR"/>
              </w:rPr>
            </w:pPr>
            <w:r w:rsidRPr="00424A30">
              <w:rPr>
                <w:w w:val="105"/>
                <w:szCs w:val="24"/>
                <w:lang w:val="tr-TR"/>
              </w:rPr>
              <w:t>Kısıtlama yok.</w:t>
            </w:r>
          </w:p>
          <w:p w14:paraId="19A31E9B" w14:textId="09A445E8" w:rsidR="000302E9" w:rsidRPr="00424A30" w:rsidRDefault="00AB21E3" w:rsidP="00295922">
            <w:pPr>
              <w:pStyle w:val="TableParagraph"/>
              <w:numPr>
                <w:ilvl w:val="0"/>
                <w:numId w:val="188"/>
              </w:numPr>
              <w:tabs>
                <w:tab w:val="left" w:pos="532"/>
                <w:tab w:val="left" w:pos="533"/>
              </w:tabs>
              <w:spacing w:before="1"/>
              <w:jc w:val="both"/>
              <w:rPr>
                <w:szCs w:val="24"/>
                <w:lang w:val="tr-TR"/>
              </w:rPr>
            </w:pPr>
            <w:r w:rsidRPr="00424A30">
              <w:rPr>
                <w:w w:val="105"/>
                <w:szCs w:val="24"/>
                <w:lang w:val="tr-TR"/>
              </w:rPr>
              <w:t>Kısıtlama yok.</w:t>
            </w:r>
          </w:p>
          <w:p w14:paraId="40A94011" w14:textId="77777777" w:rsidR="000302E9" w:rsidRPr="00424A30" w:rsidRDefault="000302E9" w:rsidP="00295922">
            <w:pPr>
              <w:pStyle w:val="TableParagraph"/>
              <w:tabs>
                <w:tab w:val="left" w:pos="532"/>
                <w:tab w:val="left" w:pos="533"/>
              </w:tabs>
              <w:spacing w:before="1"/>
              <w:ind w:left="532"/>
              <w:jc w:val="both"/>
              <w:rPr>
                <w:szCs w:val="24"/>
                <w:lang w:val="tr-TR"/>
              </w:rPr>
            </w:pPr>
          </w:p>
          <w:p w14:paraId="21D9CF84" w14:textId="238F223F" w:rsidR="000302E9" w:rsidRPr="00424A30" w:rsidRDefault="00FF34E9" w:rsidP="00295922">
            <w:pPr>
              <w:pStyle w:val="TableParagraph"/>
              <w:numPr>
                <w:ilvl w:val="0"/>
                <w:numId w:val="188"/>
              </w:numPr>
              <w:tabs>
                <w:tab w:val="left" w:pos="532"/>
                <w:tab w:val="left" w:pos="533"/>
              </w:tabs>
              <w:spacing w:before="1"/>
              <w:jc w:val="both"/>
              <w:rPr>
                <w:szCs w:val="24"/>
                <w:lang w:val="tr-TR"/>
              </w:rPr>
            </w:pPr>
            <w:r w:rsidRPr="00424A30">
              <w:rPr>
                <w:w w:val="105"/>
                <w:szCs w:val="24"/>
                <w:lang w:val="tr-TR"/>
              </w:rPr>
              <w:lastRenderedPageBreak/>
              <w:t>Yatay bölümde belirtilenler dışında kapalı.</w:t>
            </w:r>
          </w:p>
        </w:tc>
        <w:tc>
          <w:tcPr>
            <w:tcW w:w="3145" w:type="dxa"/>
          </w:tcPr>
          <w:p w14:paraId="3BFABF10" w14:textId="65EAEAE9" w:rsidR="000302E9" w:rsidRPr="00424A30" w:rsidRDefault="00BB38D2" w:rsidP="00295922">
            <w:pPr>
              <w:pStyle w:val="TableParagraph"/>
              <w:spacing w:before="9" w:line="247" w:lineRule="auto"/>
              <w:ind w:left="108" w:right="132"/>
              <w:jc w:val="both"/>
              <w:rPr>
                <w:szCs w:val="24"/>
                <w:lang w:val="tr-TR"/>
              </w:rPr>
            </w:pPr>
            <w:r w:rsidRPr="00424A30">
              <w:rPr>
                <w:w w:val="105"/>
                <w:szCs w:val="24"/>
                <w:lang w:val="tr-TR"/>
              </w:rPr>
              <w:lastRenderedPageBreak/>
              <w:t>Aşağıdaki hizmetler uluslararası deniz taşımacılığı hizmet sunucularına limanlarda ayrımcı olmayan hüküm ve şartlarda sunulacaktır:</w:t>
            </w:r>
          </w:p>
          <w:p w14:paraId="1D80A6ED" w14:textId="7279B40A" w:rsidR="000302E9" w:rsidRPr="00424A30" w:rsidRDefault="00BB38D2" w:rsidP="00295922">
            <w:pPr>
              <w:pStyle w:val="TableParagraph"/>
              <w:numPr>
                <w:ilvl w:val="0"/>
                <w:numId w:val="186"/>
              </w:numPr>
              <w:tabs>
                <w:tab w:val="left" w:pos="446"/>
                <w:tab w:val="left" w:pos="447"/>
              </w:tabs>
              <w:spacing w:before="8"/>
              <w:jc w:val="both"/>
              <w:rPr>
                <w:szCs w:val="24"/>
                <w:lang w:val="tr-TR"/>
              </w:rPr>
            </w:pPr>
            <w:r w:rsidRPr="00424A30">
              <w:rPr>
                <w:w w:val="105"/>
                <w:szCs w:val="24"/>
                <w:lang w:val="tr-TR"/>
              </w:rPr>
              <w:t>Kılavuz kaptanlık</w:t>
            </w:r>
          </w:p>
          <w:p w14:paraId="6B908AF7" w14:textId="651E7FF7" w:rsidR="000302E9" w:rsidRPr="00424A30" w:rsidRDefault="00BB38D2" w:rsidP="00295922">
            <w:pPr>
              <w:pStyle w:val="TableParagraph"/>
              <w:numPr>
                <w:ilvl w:val="0"/>
                <w:numId w:val="186"/>
              </w:numPr>
              <w:tabs>
                <w:tab w:val="left" w:pos="446"/>
                <w:tab w:val="left" w:pos="447"/>
              </w:tabs>
              <w:spacing w:before="8" w:line="247" w:lineRule="auto"/>
              <w:ind w:right="661"/>
              <w:jc w:val="both"/>
              <w:rPr>
                <w:szCs w:val="24"/>
                <w:lang w:val="tr-TR"/>
              </w:rPr>
            </w:pPr>
            <w:r w:rsidRPr="00424A30">
              <w:rPr>
                <w:w w:val="105"/>
                <w:szCs w:val="24"/>
                <w:lang w:val="tr-TR"/>
              </w:rPr>
              <w:lastRenderedPageBreak/>
              <w:t>İtme ve çekme hizmetleri</w:t>
            </w:r>
          </w:p>
          <w:p w14:paraId="233020C4" w14:textId="1E8D9934" w:rsidR="000302E9" w:rsidRPr="00424A30" w:rsidRDefault="00BB38D2" w:rsidP="00295922">
            <w:pPr>
              <w:pStyle w:val="TableParagraph"/>
              <w:numPr>
                <w:ilvl w:val="0"/>
                <w:numId w:val="186"/>
              </w:numPr>
              <w:tabs>
                <w:tab w:val="left" w:pos="446"/>
                <w:tab w:val="left" w:pos="447"/>
              </w:tabs>
              <w:spacing w:before="1" w:line="247" w:lineRule="auto"/>
              <w:ind w:right="224"/>
              <w:jc w:val="both"/>
              <w:rPr>
                <w:szCs w:val="24"/>
                <w:lang w:val="tr-TR"/>
              </w:rPr>
            </w:pPr>
            <w:r w:rsidRPr="00424A30">
              <w:rPr>
                <w:w w:val="105"/>
                <w:szCs w:val="24"/>
                <w:lang w:val="tr-TR"/>
              </w:rPr>
              <w:t>Ön tedarik, yakıt ve su</w:t>
            </w:r>
          </w:p>
          <w:p w14:paraId="0865BC93" w14:textId="0C9FB0EF" w:rsidR="000302E9" w:rsidRPr="00424A30" w:rsidRDefault="00BB38D2" w:rsidP="00295922">
            <w:pPr>
              <w:pStyle w:val="TableParagraph"/>
              <w:numPr>
                <w:ilvl w:val="0"/>
                <w:numId w:val="186"/>
              </w:numPr>
              <w:tabs>
                <w:tab w:val="left" w:pos="446"/>
                <w:tab w:val="left" w:pos="447"/>
              </w:tabs>
              <w:spacing w:before="2" w:line="247" w:lineRule="auto"/>
              <w:ind w:right="403"/>
              <w:jc w:val="both"/>
              <w:rPr>
                <w:szCs w:val="24"/>
                <w:lang w:val="tr-TR"/>
              </w:rPr>
            </w:pPr>
            <w:r w:rsidRPr="00424A30">
              <w:rPr>
                <w:w w:val="105"/>
                <w:szCs w:val="24"/>
                <w:lang w:val="tr-TR"/>
              </w:rPr>
              <w:t>Çöp toplama ve gemi safra atığı tasfiyesi</w:t>
            </w:r>
          </w:p>
          <w:p w14:paraId="41FFFDD0" w14:textId="1D973302" w:rsidR="000302E9" w:rsidRPr="00424A30" w:rsidRDefault="00BB38D2" w:rsidP="00295922">
            <w:pPr>
              <w:pStyle w:val="TableParagraph"/>
              <w:numPr>
                <w:ilvl w:val="0"/>
                <w:numId w:val="186"/>
              </w:numPr>
              <w:tabs>
                <w:tab w:val="left" w:pos="446"/>
                <w:tab w:val="left" w:pos="447"/>
              </w:tabs>
              <w:spacing w:before="3" w:line="247" w:lineRule="auto"/>
              <w:ind w:right="781"/>
              <w:jc w:val="both"/>
              <w:rPr>
                <w:szCs w:val="24"/>
                <w:lang w:val="tr-TR"/>
              </w:rPr>
            </w:pPr>
            <w:r w:rsidRPr="00424A30">
              <w:rPr>
                <w:w w:val="105"/>
                <w:szCs w:val="24"/>
                <w:lang w:val="tr-TR"/>
              </w:rPr>
              <w:t>Liman Kaptanı hizmetleri</w:t>
            </w:r>
          </w:p>
          <w:p w14:paraId="27BD9527" w14:textId="77777777" w:rsidR="00BB38D2" w:rsidRPr="00424A30" w:rsidRDefault="00BB38D2" w:rsidP="00295922">
            <w:pPr>
              <w:pStyle w:val="TableParagraph"/>
              <w:numPr>
                <w:ilvl w:val="0"/>
                <w:numId w:val="186"/>
              </w:numPr>
              <w:tabs>
                <w:tab w:val="left" w:pos="446"/>
                <w:tab w:val="left" w:pos="447"/>
              </w:tabs>
              <w:spacing w:before="1" w:line="247" w:lineRule="auto"/>
              <w:ind w:right="747"/>
              <w:jc w:val="both"/>
              <w:rPr>
                <w:szCs w:val="24"/>
                <w:lang w:val="tr-TR"/>
              </w:rPr>
            </w:pPr>
            <w:r w:rsidRPr="00424A30">
              <w:rPr>
                <w:w w:val="105"/>
                <w:szCs w:val="24"/>
                <w:lang w:val="tr-TR"/>
              </w:rPr>
              <w:t xml:space="preserve">Seyrüsefer </w:t>
            </w:r>
          </w:p>
          <w:p w14:paraId="14B8E710" w14:textId="2514BDAE" w:rsidR="000302E9" w:rsidRPr="00424A30" w:rsidRDefault="00BB38D2" w:rsidP="00BB38D2">
            <w:pPr>
              <w:pStyle w:val="TableParagraph"/>
              <w:tabs>
                <w:tab w:val="left" w:pos="446"/>
                <w:tab w:val="left" w:pos="447"/>
              </w:tabs>
              <w:spacing w:before="1" w:line="247" w:lineRule="auto"/>
              <w:ind w:left="446" w:right="747"/>
              <w:jc w:val="both"/>
              <w:rPr>
                <w:szCs w:val="24"/>
                <w:lang w:val="tr-TR"/>
              </w:rPr>
            </w:pPr>
            <w:r w:rsidRPr="00424A30">
              <w:rPr>
                <w:w w:val="105"/>
                <w:szCs w:val="24"/>
                <w:lang w:val="tr-TR"/>
              </w:rPr>
              <w:t>yardımı hizmetleri</w:t>
            </w:r>
          </w:p>
          <w:p w14:paraId="4A053179" w14:textId="4D9C9BDB" w:rsidR="000302E9" w:rsidRPr="00424A30" w:rsidRDefault="00BB38D2" w:rsidP="00295922">
            <w:pPr>
              <w:pStyle w:val="TableParagraph"/>
              <w:numPr>
                <w:ilvl w:val="0"/>
                <w:numId w:val="186"/>
              </w:numPr>
              <w:tabs>
                <w:tab w:val="left" w:pos="446"/>
                <w:tab w:val="left" w:pos="447"/>
              </w:tabs>
              <w:spacing w:before="1" w:line="247" w:lineRule="auto"/>
              <w:ind w:right="747"/>
              <w:jc w:val="both"/>
              <w:rPr>
                <w:szCs w:val="24"/>
                <w:lang w:val="tr-TR"/>
              </w:rPr>
            </w:pPr>
            <w:r w:rsidRPr="00424A30">
              <w:rPr>
                <w:lang w:val="tr-TR"/>
              </w:rPr>
              <w:t xml:space="preserve">Haberleşme, </w:t>
            </w:r>
            <w:r w:rsidRPr="00424A30">
              <w:rPr>
                <w:w w:val="105"/>
                <w:szCs w:val="24"/>
                <w:lang w:val="tr-TR"/>
              </w:rPr>
              <w:t>su ve elektrik ikmali gibi gemi faaliyeti için elzem olan operasyonel kıyı hizmetleri</w:t>
            </w:r>
          </w:p>
          <w:p w14:paraId="4DEE3D76" w14:textId="3F84B572" w:rsidR="000302E9" w:rsidRPr="00424A30" w:rsidRDefault="00BB38D2" w:rsidP="00295922">
            <w:pPr>
              <w:pStyle w:val="TableParagraph"/>
              <w:numPr>
                <w:ilvl w:val="0"/>
                <w:numId w:val="185"/>
              </w:numPr>
              <w:tabs>
                <w:tab w:val="left" w:pos="446"/>
                <w:tab w:val="left" w:pos="447"/>
              </w:tabs>
              <w:spacing w:before="6" w:line="247" w:lineRule="auto"/>
              <w:ind w:right="496"/>
              <w:jc w:val="both"/>
              <w:rPr>
                <w:szCs w:val="24"/>
                <w:lang w:val="tr-TR"/>
              </w:rPr>
            </w:pPr>
            <w:r w:rsidRPr="00424A30">
              <w:rPr>
                <w:w w:val="105"/>
                <w:szCs w:val="24"/>
                <w:lang w:val="tr-TR"/>
              </w:rPr>
              <w:t>Acil durum tamir hizmetleri</w:t>
            </w:r>
          </w:p>
          <w:p w14:paraId="47B8A7BE" w14:textId="5CAEC8FD" w:rsidR="000302E9" w:rsidRPr="00424A30" w:rsidRDefault="00BB38D2" w:rsidP="00295922">
            <w:pPr>
              <w:pStyle w:val="TableParagraph"/>
              <w:numPr>
                <w:ilvl w:val="0"/>
                <w:numId w:val="186"/>
              </w:numPr>
              <w:tabs>
                <w:tab w:val="left" w:pos="446"/>
                <w:tab w:val="left" w:pos="447"/>
              </w:tabs>
              <w:spacing w:before="1" w:line="247" w:lineRule="auto"/>
              <w:ind w:right="323"/>
              <w:jc w:val="both"/>
              <w:rPr>
                <w:szCs w:val="24"/>
                <w:lang w:val="tr-TR"/>
              </w:rPr>
            </w:pPr>
            <w:r w:rsidRPr="00424A30">
              <w:rPr>
                <w:w w:val="105"/>
                <w:szCs w:val="24"/>
                <w:lang w:val="tr-TR"/>
              </w:rPr>
              <w:t xml:space="preserve">Demirleme, palamarla </w:t>
            </w:r>
            <w:r w:rsidR="00E160E7" w:rsidRPr="00424A30">
              <w:rPr>
                <w:w w:val="105"/>
                <w:szCs w:val="24"/>
                <w:lang w:val="tr-TR"/>
              </w:rPr>
              <w:t>bağlama</w:t>
            </w:r>
            <w:r w:rsidRPr="00424A30">
              <w:rPr>
                <w:w w:val="105"/>
                <w:szCs w:val="24"/>
                <w:lang w:val="tr-TR"/>
              </w:rPr>
              <w:t xml:space="preserve"> ve yanaşma hizmetleri</w:t>
            </w:r>
          </w:p>
        </w:tc>
      </w:tr>
      <w:tr w:rsidR="00B70219" w:rsidRPr="00424A30" w14:paraId="39607D68" w14:textId="77777777" w:rsidTr="003811D9">
        <w:trPr>
          <w:trHeight w:val="1692"/>
        </w:trPr>
        <w:tc>
          <w:tcPr>
            <w:tcW w:w="3596" w:type="dxa"/>
            <w:tcBorders>
              <w:bottom w:val="single" w:sz="4" w:space="0" w:color="auto"/>
            </w:tcBorders>
          </w:tcPr>
          <w:p w14:paraId="11369E96" w14:textId="77777777" w:rsidR="002B218D" w:rsidRPr="00424A30" w:rsidRDefault="00361BA3" w:rsidP="00295922">
            <w:pPr>
              <w:pStyle w:val="TableParagraph"/>
              <w:numPr>
                <w:ilvl w:val="0"/>
                <w:numId w:val="46"/>
              </w:numPr>
              <w:tabs>
                <w:tab w:val="left" w:pos="641"/>
              </w:tabs>
              <w:spacing w:before="33"/>
              <w:ind w:right="626"/>
              <w:jc w:val="both"/>
              <w:rPr>
                <w:w w:val="105"/>
                <w:szCs w:val="24"/>
                <w:u w:val="single"/>
                <w:lang w:val="tr-TR"/>
              </w:rPr>
            </w:pPr>
            <w:r w:rsidRPr="00424A30">
              <w:rPr>
                <w:w w:val="105"/>
                <w:szCs w:val="24"/>
                <w:u w:val="single"/>
                <w:lang w:val="tr-TR"/>
              </w:rPr>
              <w:lastRenderedPageBreak/>
              <w:t xml:space="preserve">Havayolu </w:t>
            </w:r>
          </w:p>
          <w:p w14:paraId="5580B187" w14:textId="565EE2FB" w:rsidR="000302E9" w:rsidRPr="00424A30" w:rsidRDefault="00361BA3" w:rsidP="002B218D">
            <w:pPr>
              <w:pStyle w:val="TableParagraph"/>
              <w:tabs>
                <w:tab w:val="left" w:pos="641"/>
              </w:tabs>
              <w:spacing w:before="33"/>
              <w:ind w:left="360" w:right="626"/>
              <w:jc w:val="both"/>
              <w:rPr>
                <w:w w:val="105"/>
                <w:szCs w:val="24"/>
                <w:u w:val="single"/>
                <w:lang w:val="tr-TR"/>
              </w:rPr>
            </w:pPr>
            <w:r w:rsidRPr="00424A30">
              <w:rPr>
                <w:w w:val="105"/>
                <w:szCs w:val="24"/>
                <w:u w:val="single"/>
                <w:lang w:val="tr-TR"/>
              </w:rPr>
              <w:t>Taşımacılığı Hizmetleri</w:t>
            </w:r>
          </w:p>
          <w:p w14:paraId="4527712B" w14:textId="77777777" w:rsidR="000302E9" w:rsidRPr="00424A30" w:rsidRDefault="000302E9" w:rsidP="00295922">
            <w:pPr>
              <w:pStyle w:val="TableParagraph"/>
              <w:tabs>
                <w:tab w:val="left" w:pos="641"/>
              </w:tabs>
              <w:spacing w:before="33"/>
              <w:ind w:right="626"/>
              <w:jc w:val="both"/>
              <w:rPr>
                <w:w w:val="105"/>
                <w:szCs w:val="24"/>
                <w:u w:val="single"/>
                <w:lang w:val="tr-TR"/>
              </w:rPr>
            </w:pPr>
          </w:p>
          <w:p w14:paraId="152D5265" w14:textId="271682C8" w:rsidR="000302E9" w:rsidRPr="00424A30" w:rsidRDefault="006F037B" w:rsidP="00295922">
            <w:pPr>
              <w:pStyle w:val="TableParagraph"/>
              <w:numPr>
                <w:ilvl w:val="0"/>
                <w:numId w:val="215"/>
              </w:numPr>
              <w:tabs>
                <w:tab w:val="left" w:pos="641"/>
              </w:tabs>
              <w:spacing w:before="33"/>
              <w:ind w:right="626"/>
              <w:jc w:val="both"/>
              <w:rPr>
                <w:w w:val="105"/>
                <w:szCs w:val="24"/>
                <w:lang w:val="tr-TR"/>
              </w:rPr>
            </w:pPr>
            <w:r w:rsidRPr="00424A30">
              <w:rPr>
                <w:w w:val="105"/>
                <w:szCs w:val="24"/>
                <w:lang w:val="tr-TR"/>
              </w:rPr>
              <w:t>Uçak ve parçalarının bakım ve onarımı</w:t>
            </w:r>
          </w:p>
          <w:p w14:paraId="69CCDC25" w14:textId="4C4A23EE" w:rsidR="000302E9" w:rsidRPr="00424A30" w:rsidRDefault="000302E9" w:rsidP="00295922">
            <w:pPr>
              <w:pStyle w:val="TableParagraph"/>
              <w:tabs>
                <w:tab w:val="left" w:pos="641"/>
              </w:tabs>
              <w:spacing w:before="33"/>
              <w:jc w:val="both"/>
              <w:rPr>
                <w:w w:val="105"/>
                <w:szCs w:val="24"/>
                <w:lang w:val="tr-TR"/>
              </w:rPr>
            </w:pPr>
          </w:p>
        </w:tc>
        <w:tc>
          <w:tcPr>
            <w:tcW w:w="3598" w:type="dxa"/>
            <w:tcBorders>
              <w:bottom w:val="single" w:sz="4" w:space="0" w:color="auto"/>
            </w:tcBorders>
          </w:tcPr>
          <w:p w14:paraId="20DDBF43" w14:textId="4F1C464B" w:rsidR="000302E9" w:rsidRPr="00424A30" w:rsidRDefault="000302E9" w:rsidP="00295922">
            <w:pPr>
              <w:pStyle w:val="TableParagraph"/>
              <w:tabs>
                <w:tab w:val="left" w:pos="615"/>
                <w:tab w:val="left" w:pos="616"/>
              </w:tabs>
              <w:spacing w:before="32" w:line="247" w:lineRule="auto"/>
              <w:ind w:right="270"/>
              <w:jc w:val="both"/>
              <w:rPr>
                <w:szCs w:val="24"/>
                <w:lang w:val="tr-TR"/>
              </w:rPr>
            </w:pPr>
          </w:p>
          <w:p w14:paraId="75FF2250" w14:textId="5CA998E1" w:rsidR="000302E9" w:rsidRPr="00424A30" w:rsidRDefault="00AB21E3" w:rsidP="00295922">
            <w:pPr>
              <w:pStyle w:val="TableParagraph"/>
              <w:numPr>
                <w:ilvl w:val="0"/>
                <w:numId w:val="189"/>
              </w:numPr>
              <w:tabs>
                <w:tab w:val="left" w:pos="615"/>
                <w:tab w:val="left" w:pos="616"/>
              </w:tabs>
              <w:spacing w:before="32" w:line="247" w:lineRule="auto"/>
              <w:ind w:left="599" w:right="270" w:hanging="450"/>
              <w:jc w:val="both"/>
              <w:rPr>
                <w:szCs w:val="24"/>
                <w:lang w:val="tr-TR"/>
              </w:rPr>
            </w:pPr>
            <w:r w:rsidRPr="00424A30">
              <w:rPr>
                <w:w w:val="105"/>
                <w:szCs w:val="24"/>
                <w:lang w:val="tr-TR"/>
              </w:rPr>
              <w:t>Kısıtlama yok.</w:t>
            </w:r>
          </w:p>
          <w:p w14:paraId="57D44103" w14:textId="42DD0579" w:rsidR="000302E9" w:rsidRPr="00424A30" w:rsidRDefault="00AB21E3" w:rsidP="00295922">
            <w:pPr>
              <w:pStyle w:val="TableParagraph"/>
              <w:numPr>
                <w:ilvl w:val="0"/>
                <w:numId w:val="189"/>
              </w:numPr>
              <w:tabs>
                <w:tab w:val="left" w:pos="615"/>
                <w:tab w:val="left" w:pos="616"/>
              </w:tabs>
              <w:spacing w:before="1" w:line="247" w:lineRule="auto"/>
              <w:ind w:left="599" w:right="270" w:hanging="450"/>
              <w:jc w:val="both"/>
              <w:rPr>
                <w:szCs w:val="24"/>
                <w:lang w:val="tr-TR"/>
              </w:rPr>
            </w:pPr>
            <w:r w:rsidRPr="00424A30">
              <w:rPr>
                <w:w w:val="105"/>
                <w:szCs w:val="24"/>
                <w:lang w:val="tr-TR"/>
              </w:rPr>
              <w:t>Kısıtlama yok.</w:t>
            </w:r>
          </w:p>
          <w:p w14:paraId="04CEE3F0" w14:textId="750E099B" w:rsidR="000302E9" w:rsidRPr="00424A30" w:rsidRDefault="00AB21E3" w:rsidP="00295922">
            <w:pPr>
              <w:pStyle w:val="TableParagraph"/>
              <w:numPr>
                <w:ilvl w:val="0"/>
                <w:numId w:val="189"/>
              </w:numPr>
              <w:spacing w:before="33"/>
              <w:ind w:left="599" w:hanging="450"/>
              <w:jc w:val="both"/>
              <w:rPr>
                <w:szCs w:val="24"/>
                <w:lang w:val="tr-TR"/>
              </w:rPr>
            </w:pPr>
            <w:r w:rsidRPr="00424A30">
              <w:rPr>
                <w:w w:val="105"/>
                <w:szCs w:val="24"/>
                <w:lang w:val="tr-TR"/>
              </w:rPr>
              <w:t>Kısıtlama yok.</w:t>
            </w:r>
          </w:p>
          <w:p w14:paraId="3933C615" w14:textId="007D6A86" w:rsidR="000302E9" w:rsidRPr="00424A30" w:rsidRDefault="00FF34E9" w:rsidP="00506C9B">
            <w:pPr>
              <w:pStyle w:val="TableParagraph"/>
              <w:numPr>
                <w:ilvl w:val="0"/>
                <w:numId w:val="189"/>
              </w:numPr>
              <w:spacing w:before="33"/>
              <w:ind w:left="599" w:hanging="450"/>
              <w:jc w:val="both"/>
              <w:rPr>
                <w:szCs w:val="24"/>
                <w:lang w:val="tr-TR"/>
              </w:rPr>
            </w:pPr>
            <w:r w:rsidRPr="00424A30">
              <w:rPr>
                <w:w w:val="105"/>
                <w:szCs w:val="24"/>
                <w:lang w:val="tr-TR"/>
              </w:rPr>
              <w:t>Yatay bölümde belirtilenler dışında kapalı.</w:t>
            </w:r>
          </w:p>
        </w:tc>
        <w:tc>
          <w:tcPr>
            <w:tcW w:w="4051" w:type="dxa"/>
            <w:tcBorders>
              <w:bottom w:val="single" w:sz="4" w:space="0" w:color="auto"/>
            </w:tcBorders>
          </w:tcPr>
          <w:p w14:paraId="2B15F7DB" w14:textId="48B36385" w:rsidR="000302E9" w:rsidRPr="00424A30" w:rsidRDefault="000302E9" w:rsidP="00295922">
            <w:pPr>
              <w:pStyle w:val="TableParagraph"/>
              <w:tabs>
                <w:tab w:val="left" w:pos="617"/>
                <w:tab w:val="left" w:pos="618"/>
              </w:tabs>
              <w:spacing w:before="32" w:line="247" w:lineRule="auto"/>
              <w:ind w:right="268"/>
              <w:jc w:val="both"/>
              <w:rPr>
                <w:szCs w:val="24"/>
                <w:lang w:val="tr-TR"/>
              </w:rPr>
            </w:pPr>
          </w:p>
          <w:p w14:paraId="04D256F7" w14:textId="546FCC40" w:rsidR="000302E9" w:rsidRPr="00424A30" w:rsidRDefault="00AB21E3" w:rsidP="00295922">
            <w:pPr>
              <w:pStyle w:val="TableParagraph"/>
              <w:numPr>
                <w:ilvl w:val="0"/>
                <w:numId w:val="190"/>
              </w:numPr>
              <w:tabs>
                <w:tab w:val="left" w:pos="617"/>
                <w:tab w:val="left" w:pos="618"/>
              </w:tabs>
              <w:spacing w:before="32" w:line="247" w:lineRule="auto"/>
              <w:ind w:right="268"/>
              <w:jc w:val="both"/>
              <w:rPr>
                <w:szCs w:val="24"/>
                <w:lang w:val="tr-TR"/>
              </w:rPr>
            </w:pPr>
            <w:r w:rsidRPr="00424A30">
              <w:rPr>
                <w:w w:val="105"/>
                <w:szCs w:val="24"/>
                <w:lang w:val="tr-TR"/>
              </w:rPr>
              <w:t>Kısıtlama yok.</w:t>
            </w:r>
          </w:p>
          <w:p w14:paraId="145F035F" w14:textId="4F2CEADD" w:rsidR="000302E9" w:rsidRPr="00424A30" w:rsidRDefault="00AB21E3" w:rsidP="00295922">
            <w:pPr>
              <w:pStyle w:val="TableParagraph"/>
              <w:numPr>
                <w:ilvl w:val="0"/>
                <w:numId w:val="190"/>
              </w:numPr>
              <w:tabs>
                <w:tab w:val="left" w:pos="617"/>
                <w:tab w:val="left" w:pos="618"/>
              </w:tabs>
              <w:spacing w:line="247" w:lineRule="auto"/>
              <w:ind w:right="268"/>
              <w:jc w:val="both"/>
              <w:rPr>
                <w:szCs w:val="24"/>
                <w:lang w:val="tr-TR"/>
              </w:rPr>
            </w:pPr>
            <w:r w:rsidRPr="00424A30">
              <w:rPr>
                <w:w w:val="105"/>
                <w:szCs w:val="24"/>
                <w:lang w:val="tr-TR"/>
              </w:rPr>
              <w:t>Kısıtlama yok.</w:t>
            </w:r>
          </w:p>
          <w:p w14:paraId="1C110B7C" w14:textId="39606F5B" w:rsidR="000302E9" w:rsidRPr="00424A30" w:rsidRDefault="00AB21E3" w:rsidP="00295922">
            <w:pPr>
              <w:pStyle w:val="TableParagraph"/>
              <w:numPr>
                <w:ilvl w:val="0"/>
                <w:numId w:val="190"/>
              </w:numPr>
              <w:tabs>
                <w:tab w:val="left" w:pos="617"/>
                <w:tab w:val="left" w:pos="618"/>
              </w:tabs>
              <w:spacing w:before="1"/>
              <w:ind w:hanging="510"/>
              <w:jc w:val="both"/>
              <w:rPr>
                <w:szCs w:val="24"/>
                <w:lang w:val="tr-TR"/>
              </w:rPr>
            </w:pPr>
            <w:r w:rsidRPr="00424A30">
              <w:rPr>
                <w:w w:val="105"/>
                <w:szCs w:val="24"/>
                <w:lang w:val="tr-TR"/>
              </w:rPr>
              <w:t>Kısıtlama yok.</w:t>
            </w:r>
          </w:p>
          <w:p w14:paraId="55785038" w14:textId="666C432F" w:rsidR="000302E9" w:rsidRPr="00424A30" w:rsidRDefault="000302E9" w:rsidP="00506C9B">
            <w:pPr>
              <w:pStyle w:val="TableParagraph"/>
              <w:tabs>
                <w:tab w:val="left" w:pos="615"/>
              </w:tabs>
              <w:spacing w:line="247" w:lineRule="auto"/>
              <w:ind w:left="615" w:right="270" w:hanging="509"/>
              <w:jc w:val="both"/>
              <w:rPr>
                <w:szCs w:val="24"/>
                <w:lang w:val="tr-TR"/>
              </w:rPr>
            </w:pPr>
            <w:r w:rsidRPr="00424A30">
              <w:rPr>
                <w:w w:val="105"/>
                <w:szCs w:val="24"/>
                <w:lang w:val="tr-TR"/>
              </w:rPr>
              <w:t>4)</w:t>
            </w:r>
            <w:r w:rsidRPr="00424A30">
              <w:rPr>
                <w:w w:val="105"/>
                <w:szCs w:val="24"/>
                <w:lang w:val="tr-TR"/>
              </w:rPr>
              <w:tab/>
            </w:r>
            <w:r w:rsidR="00FF34E9" w:rsidRPr="00424A30">
              <w:rPr>
                <w:w w:val="105"/>
                <w:szCs w:val="24"/>
                <w:lang w:val="tr-TR"/>
              </w:rPr>
              <w:t>Yatay bölümde belirtilenler dışında kapalı.</w:t>
            </w:r>
          </w:p>
        </w:tc>
        <w:tc>
          <w:tcPr>
            <w:tcW w:w="3145" w:type="dxa"/>
            <w:tcBorders>
              <w:bottom w:val="single" w:sz="4" w:space="0" w:color="auto"/>
            </w:tcBorders>
            <w:vAlign w:val="center"/>
          </w:tcPr>
          <w:p w14:paraId="03AA5A8D" w14:textId="77777777" w:rsidR="000302E9" w:rsidRPr="00424A30" w:rsidRDefault="000302E9" w:rsidP="00295922">
            <w:pPr>
              <w:pStyle w:val="GvdeMetni"/>
              <w:jc w:val="both"/>
              <w:rPr>
                <w:rFonts w:cs="Times New Roman"/>
                <w:lang w:val="tr-TR"/>
              </w:rPr>
            </w:pPr>
          </w:p>
        </w:tc>
      </w:tr>
      <w:tr w:rsidR="00B70219" w:rsidRPr="00424A30" w14:paraId="503981F8" w14:textId="77777777" w:rsidTr="004B74E7">
        <w:trPr>
          <w:trHeight w:val="1484"/>
        </w:trPr>
        <w:tc>
          <w:tcPr>
            <w:tcW w:w="3596" w:type="dxa"/>
            <w:tcBorders>
              <w:top w:val="single" w:sz="4" w:space="0" w:color="auto"/>
              <w:bottom w:val="single" w:sz="4" w:space="0" w:color="auto"/>
            </w:tcBorders>
          </w:tcPr>
          <w:p w14:paraId="11150B16" w14:textId="77777777" w:rsidR="000302E9" w:rsidRPr="00424A30" w:rsidRDefault="000302E9" w:rsidP="00295922">
            <w:pPr>
              <w:pStyle w:val="TableParagraph"/>
              <w:tabs>
                <w:tab w:val="left" w:pos="641"/>
              </w:tabs>
              <w:spacing w:before="33"/>
              <w:ind w:right="626"/>
              <w:jc w:val="both"/>
              <w:rPr>
                <w:w w:val="105"/>
                <w:szCs w:val="24"/>
                <w:lang w:val="tr-TR"/>
              </w:rPr>
            </w:pPr>
          </w:p>
          <w:p w14:paraId="59009EDC" w14:textId="52A0655E" w:rsidR="000302E9" w:rsidRPr="00424A30" w:rsidRDefault="00361BA3" w:rsidP="00361BA3">
            <w:pPr>
              <w:pStyle w:val="TableParagraph"/>
              <w:tabs>
                <w:tab w:val="left" w:pos="641"/>
              </w:tabs>
              <w:spacing w:before="33"/>
              <w:ind w:left="720" w:right="626"/>
              <w:jc w:val="both"/>
              <w:rPr>
                <w:w w:val="105"/>
                <w:szCs w:val="24"/>
                <w:u w:val="single"/>
                <w:lang w:val="tr-TR"/>
              </w:rPr>
            </w:pPr>
            <w:r w:rsidRPr="00424A30">
              <w:rPr>
                <w:w w:val="105"/>
                <w:szCs w:val="24"/>
                <w:lang w:val="tr-TR"/>
              </w:rPr>
              <w:t>Bilgisayarlı Rezervasyon Sistemleri</w:t>
            </w:r>
          </w:p>
        </w:tc>
        <w:tc>
          <w:tcPr>
            <w:tcW w:w="3598" w:type="dxa"/>
            <w:tcBorders>
              <w:top w:val="single" w:sz="4" w:space="0" w:color="auto"/>
              <w:bottom w:val="single" w:sz="4" w:space="0" w:color="auto"/>
            </w:tcBorders>
          </w:tcPr>
          <w:p w14:paraId="1686CF2D" w14:textId="6EBE804E" w:rsidR="000302E9" w:rsidRPr="00424A30" w:rsidRDefault="00AB21E3" w:rsidP="00295922">
            <w:pPr>
              <w:pStyle w:val="TableParagraph"/>
              <w:numPr>
                <w:ilvl w:val="0"/>
                <w:numId w:val="191"/>
              </w:numPr>
              <w:tabs>
                <w:tab w:val="left" w:pos="615"/>
                <w:tab w:val="left" w:pos="616"/>
              </w:tabs>
              <w:spacing w:before="33" w:line="247" w:lineRule="auto"/>
              <w:ind w:right="270"/>
              <w:jc w:val="both"/>
              <w:rPr>
                <w:szCs w:val="24"/>
                <w:lang w:val="tr-TR"/>
              </w:rPr>
            </w:pPr>
            <w:r w:rsidRPr="00424A30">
              <w:rPr>
                <w:w w:val="105"/>
                <w:szCs w:val="24"/>
                <w:lang w:val="tr-TR"/>
              </w:rPr>
              <w:t>Kısıtlama yok.</w:t>
            </w:r>
          </w:p>
          <w:p w14:paraId="4CC69D2E" w14:textId="350F92AC" w:rsidR="000302E9" w:rsidRPr="00424A30" w:rsidRDefault="00AB21E3" w:rsidP="00295922">
            <w:pPr>
              <w:pStyle w:val="TableParagraph"/>
              <w:numPr>
                <w:ilvl w:val="0"/>
                <w:numId w:val="191"/>
              </w:numPr>
              <w:tabs>
                <w:tab w:val="left" w:pos="615"/>
                <w:tab w:val="left" w:pos="616"/>
              </w:tabs>
              <w:spacing w:line="249" w:lineRule="auto"/>
              <w:ind w:right="270"/>
              <w:jc w:val="both"/>
              <w:rPr>
                <w:szCs w:val="24"/>
                <w:lang w:val="tr-TR"/>
              </w:rPr>
            </w:pPr>
            <w:r w:rsidRPr="00424A30">
              <w:rPr>
                <w:w w:val="105"/>
                <w:szCs w:val="24"/>
                <w:lang w:val="tr-TR"/>
              </w:rPr>
              <w:t>Kısıtlama yok.</w:t>
            </w:r>
          </w:p>
          <w:p w14:paraId="7A88D183" w14:textId="47A33DD2" w:rsidR="000302E9" w:rsidRPr="00424A30" w:rsidRDefault="00AB21E3" w:rsidP="00295922">
            <w:pPr>
              <w:pStyle w:val="TableParagraph"/>
              <w:numPr>
                <w:ilvl w:val="0"/>
                <w:numId w:val="191"/>
              </w:numPr>
              <w:tabs>
                <w:tab w:val="left" w:pos="615"/>
                <w:tab w:val="left" w:pos="616"/>
              </w:tabs>
              <w:spacing w:before="1" w:line="247" w:lineRule="auto"/>
              <w:ind w:right="269"/>
              <w:jc w:val="both"/>
              <w:rPr>
                <w:szCs w:val="24"/>
                <w:lang w:val="tr-TR"/>
              </w:rPr>
            </w:pPr>
            <w:r w:rsidRPr="00424A30">
              <w:rPr>
                <w:w w:val="105"/>
                <w:szCs w:val="24"/>
                <w:lang w:val="tr-TR"/>
              </w:rPr>
              <w:t>Kısıtlama yok.</w:t>
            </w:r>
          </w:p>
          <w:p w14:paraId="5A3617EA" w14:textId="00547427" w:rsidR="000302E9" w:rsidRPr="00424A30" w:rsidRDefault="00FF34E9" w:rsidP="00295922">
            <w:pPr>
              <w:pStyle w:val="TableParagraph"/>
              <w:numPr>
                <w:ilvl w:val="0"/>
                <w:numId w:val="191"/>
              </w:numPr>
              <w:tabs>
                <w:tab w:val="left" w:pos="615"/>
                <w:tab w:val="left" w:pos="616"/>
              </w:tabs>
              <w:spacing w:line="247" w:lineRule="auto"/>
              <w:ind w:right="270"/>
              <w:jc w:val="both"/>
              <w:rPr>
                <w:szCs w:val="24"/>
                <w:lang w:val="tr-TR"/>
              </w:rPr>
            </w:pPr>
            <w:r w:rsidRPr="00424A30">
              <w:rPr>
                <w:w w:val="105"/>
                <w:szCs w:val="24"/>
                <w:lang w:val="tr-TR"/>
              </w:rPr>
              <w:t>Yatay bölümde belirtilenler dışında kapalı.</w:t>
            </w:r>
          </w:p>
          <w:p w14:paraId="07DB349E" w14:textId="30170428" w:rsidR="000302E9" w:rsidRPr="00424A30" w:rsidRDefault="000302E9" w:rsidP="00295922">
            <w:pPr>
              <w:pStyle w:val="TableParagraph"/>
              <w:tabs>
                <w:tab w:val="left" w:pos="615"/>
                <w:tab w:val="left" w:pos="616"/>
              </w:tabs>
              <w:spacing w:line="247" w:lineRule="auto"/>
              <w:ind w:left="615" w:right="270"/>
              <w:jc w:val="both"/>
              <w:rPr>
                <w:szCs w:val="24"/>
                <w:lang w:val="tr-TR"/>
              </w:rPr>
            </w:pPr>
          </w:p>
        </w:tc>
        <w:tc>
          <w:tcPr>
            <w:tcW w:w="4051" w:type="dxa"/>
            <w:tcBorders>
              <w:top w:val="single" w:sz="4" w:space="0" w:color="auto"/>
              <w:bottom w:val="single" w:sz="4" w:space="0" w:color="auto"/>
            </w:tcBorders>
          </w:tcPr>
          <w:p w14:paraId="3EA467A9" w14:textId="52216E77" w:rsidR="000302E9" w:rsidRPr="00424A30" w:rsidRDefault="00AB21E3" w:rsidP="00295922">
            <w:pPr>
              <w:pStyle w:val="TableParagraph"/>
              <w:numPr>
                <w:ilvl w:val="0"/>
                <w:numId w:val="192"/>
              </w:numPr>
              <w:tabs>
                <w:tab w:val="left" w:pos="532"/>
                <w:tab w:val="left" w:pos="533"/>
              </w:tabs>
              <w:spacing w:before="33"/>
              <w:jc w:val="both"/>
              <w:rPr>
                <w:szCs w:val="24"/>
                <w:lang w:val="tr-TR"/>
              </w:rPr>
            </w:pPr>
            <w:r w:rsidRPr="00424A30">
              <w:rPr>
                <w:w w:val="105"/>
                <w:szCs w:val="24"/>
                <w:lang w:val="tr-TR"/>
              </w:rPr>
              <w:t>Kısıtlama yok.</w:t>
            </w:r>
          </w:p>
          <w:p w14:paraId="442990F7" w14:textId="40200FA6" w:rsidR="000302E9" w:rsidRPr="00424A30" w:rsidRDefault="00AB21E3" w:rsidP="00295922">
            <w:pPr>
              <w:pStyle w:val="TableParagraph"/>
              <w:numPr>
                <w:ilvl w:val="0"/>
                <w:numId w:val="192"/>
              </w:numPr>
              <w:tabs>
                <w:tab w:val="left" w:pos="532"/>
                <w:tab w:val="left" w:pos="533"/>
              </w:tabs>
              <w:jc w:val="both"/>
              <w:rPr>
                <w:szCs w:val="24"/>
                <w:lang w:val="tr-TR"/>
              </w:rPr>
            </w:pPr>
            <w:r w:rsidRPr="00424A30">
              <w:rPr>
                <w:w w:val="105"/>
                <w:szCs w:val="24"/>
                <w:lang w:val="tr-TR"/>
              </w:rPr>
              <w:t>Kısıtlama yok.</w:t>
            </w:r>
          </w:p>
          <w:p w14:paraId="09AB3404" w14:textId="48C0FDAC" w:rsidR="000302E9" w:rsidRPr="00424A30" w:rsidRDefault="00AB21E3" w:rsidP="00295922">
            <w:pPr>
              <w:pStyle w:val="TableParagraph"/>
              <w:numPr>
                <w:ilvl w:val="0"/>
                <w:numId w:val="192"/>
              </w:numPr>
              <w:tabs>
                <w:tab w:val="left" w:pos="532"/>
                <w:tab w:val="left" w:pos="533"/>
              </w:tabs>
              <w:spacing w:before="1"/>
              <w:jc w:val="both"/>
              <w:rPr>
                <w:szCs w:val="24"/>
                <w:lang w:val="tr-TR"/>
              </w:rPr>
            </w:pPr>
            <w:r w:rsidRPr="00424A30">
              <w:rPr>
                <w:w w:val="105"/>
                <w:szCs w:val="24"/>
                <w:lang w:val="tr-TR"/>
              </w:rPr>
              <w:t>Kısıtlama yok.</w:t>
            </w:r>
          </w:p>
          <w:p w14:paraId="7F7E4AF1" w14:textId="5B65885F" w:rsidR="000302E9" w:rsidRPr="00424A30" w:rsidRDefault="00FF34E9" w:rsidP="00295922">
            <w:pPr>
              <w:pStyle w:val="TableParagraph"/>
              <w:numPr>
                <w:ilvl w:val="0"/>
                <w:numId w:val="192"/>
              </w:numPr>
              <w:tabs>
                <w:tab w:val="left" w:pos="532"/>
                <w:tab w:val="left" w:pos="533"/>
              </w:tabs>
              <w:spacing w:before="1"/>
              <w:jc w:val="both"/>
              <w:rPr>
                <w:szCs w:val="24"/>
                <w:lang w:val="tr-TR"/>
              </w:rPr>
            </w:pPr>
            <w:r w:rsidRPr="00424A30">
              <w:rPr>
                <w:w w:val="105"/>
                <w:szCs w:val="24"/>
                <w:lang w:val="tr-TR"/>
              </w:rPr>
              <w:t>Yatay bölümde belirtilenler dışında kapalı.</w:t>
            </w:r>
          </w:p>
        </w:tc>
        <w:tc>
          <w:tcPr>
            <w:tcW w:w="3145" w:type="dxa"/>
            <w:tcBorders>
              <w:top w:val="single" w:sz="4" w:space="0" w:color="auto"/>
              <w:bottom w:val="single" w:sz="4" w:space="0" w:color="auto"/>
            </w:tcBorders>
            <w:vAlign w:val="center"/>
          </w:tcPr>
          <w:p w14:paraId="2B0DEC93" w14:textId="77777777" w:rsidR="000302E9" w:rsidRPr="00424A30" w:rsidRDefault="000302E9" w:rsidP="00295922">
            <w:pPr>
              <w:pStyle w:val="GvdeMetni"/>
              <w:jc w:val="both"/>
              <w:rPr>
                <w:rFonts w:cs="Times New Roman"/>
                <w:lang w:val="tr-TR"/>
              </w:rPr>
            </w:pPr>
          </w:p>
        </w:tc>
      </w:tr>
      <w:tr w:rsidR="00B70219" w:rsidRPr="00424A30" w14:paraId="4D3538BF" w14:textId="77777777" w:rsidTr="00891E3A">
        <w:trPr>
          <w:trHeight w:val="1351"/>
        </w:trPr>
        <w:tc>
          <w:tcPr>
            <w:tcW w:w="3596" w:type="dxa"/>
            <w:tcBorders>
              <w:top w:val="single" w:sz="4" w:space="0" w:color="auto"/>
              <w:bottom w:val="single" w:sz="4" w:space="0" w:color="auto"/>
            </w:tcBorders>
          </w:tcPr>
          <w:p w14:paraId="18F57A77" w14:textId="2D91D879" w:rsidR="004769A8" w:rsidRPr="00424A30" w:rsidRDefault="00361BA3" w:rsidP="00295922">
            <w:pPr>
              <w:pStyle w:val="TableParagraph"/>
              <w:tabs>
                <w:tab w:val="left" w:pos="641"/>
              </w:tabs>
              <w:spacing w:before="33"/>
              <w:ind w:left="720"/>
              <w:jc w:val="both"/>
              <w:rPr>
                <w:w w:val="105"/>
                <w:szCs w:val="24"/>
                <w:lang w:val="tr-TR"/>
              </w:rPr>
            </w:pPr>
            <w:r w:rsidRPr="00424A30">
              <w:rPr>
                <w:w w:val="105"/>
                <w:szCs w:val="24"/>
                <w:lang w:val="tr-TR"/>
              </w:rPr>
              <w:t>Yer Hizmetleri</w:t>
            </w:r>
            <w:r w:rsidR="004769A8" w:rsidRPr="00424A30">
              <w:rPr>
                <w:w w:val="105"/>
                <w:szCs w:val="24"/>
                <w:lang w:val="tr-TR"/>
              </w:rPr>
              <w:t xml:space="preserve"> </w:t>
            </w:r>
          </w:p>
          <w:p w14:paraId="1C67DC5B" w14:textId="6C6FD41C" w:rsidR="004769A8" w:rsidRPr="00424A30" w:rsidRDefault="004769A8" w:rsidP="00295922">
            <w:pPr>
              <w:pStyle w:val="TableParagraph"/>
              <w:tabs>
                <w:tab w:val="left" w:pos="641"/>
              </w:tabs>
              <w:spacing w:before="33"/>
              <w:ind w:left="720"/>
              <w:jc w:val="both"/>
              <w:rPr>
                <w:w w:val="105"/>
                <w:szCs w:val="24"/>
                <w:lang w:val="tr-TR"/>
              </w:rPr>
            </w:pPr>
            <w:r w:rsidRPr="00424A30">
              <w:rPr>
                <w:w w:val="105"/>
                <w:szCs w:val="24"/>
                <w:lang w:val="tr-TR"/>
              </w:rPr>
              <w:t>(</w:t>
            </w:r>
            <w:r w:rsidR="006F037B" w:rsidRPr="00424A30">
              <w:rPr>
                <w:w w:val="105"/>
                <w:szCs w:val="24"/>
                <w:lang w:val="tr-TR"/>
              </w:rPr>
              <w:t>yalnızca bir ücret veya sözleşme temelinde bir havalimanında sunulabilecek hizmetler aşağıdadır</w:t>
            </w:r>
            <w:r w:rsidRPr="00424A30">
              <w:rPr>
                <w:w w:val="105"/>
                <w:szCs w:val="24"/>
                <w:lang w:val="tr-TR"/>
              </w:rPr>
              <w:t xml:space="preserve">: </w:t>
            </w:r>
            <w:r w:rsidR="006F037B" w:rsidRPr="00424A30">
              <w:rPr>
                <w:w w:val="105"/>
                <w:szCs w:val="24"/>
                <w:lang w:val="tr-TR"/>
              </w:rPr>
              <w:t xml:space="preserve">temsil; yolcu hizmetleri; yük kontrolü ve haberleşme; ramp; kargo ve posta; uçak hat bakım; yakıt ve yağ; uçuş operasyon; yüzey ulaşımı; ikram </w:t>
            </w:r>
            <w:r w:rsidR="006C1A6C" w:rsidRPr="00424A30">
              <w:rPr>
                <w:w w:val="105"/>
                <w:szCs w:val="24"/>
                <w:lang w:val="tr-TR"/>
              </w:rPr>
              <w:t>servis</w:t>
            </w:r>
            <w:r w:rsidR="006F037B" w:rsidRPr="00424A30">
              <w:rPr>
                <w:w w:val="105"/>
                <w:szCs w:val="24"/>
                <w:lang w:val="tr-TR"/>
              </w:rPr>
              <w:t>; gözetim ve yönetim; uçak özel güvenlik hizmeti ve denetimi</w:t>
            </w:r>
            <w:r w:rsidR="00A41C6F" w:rsidRPr="00424A30">
              <w:rPr>
                <w:w w:val="105"/>
                <w:szCs w:val="24"/>
                <w:lang w:val="tr-TR"/>
              </w:rPr>
              <w:t>).</w:t>
            </w:r>
          </w:p>
          <w:p w14:paraId="391C2783" w14:textId="77777777" w:rsidR="004769A8" w:rsidRPr="00424A30" w:rsidRDefault="004769A8" w:rsidP="00295922">
            <w:pPr>
              <w:pStyle w:val="TableParagraph"/>
              <w:tabs>
                <w:tab w:val="left" w:pos="641"/>
              </w:tabs>
              <w:spacing w:before="33"/>
              <w:jc w:val="both"/>
              <w:rPr>
                <w:w w:val="105"/>
                <w:szCs w:val="24"/>
                <w:lang w:val="tr-TR"/>
              </w:rPr>
            </w:pPr>
          </w:p>
        </w:tc>
        <w:tc>
          <w:tcPr>
            <w:tcW w:w="3598" w:type="dxa"/>
            <w:tcBorders>
              <w:top w:val="single" w:sz="4" w:space="0" w:color="auto"/>
              <w:bottom w:val="single" w:sz="4" w:space="0" w:color="auto"/>
            </w:tcBorders>
          </w:tcPr>
          <w:p w14:paraId="050542DC" w14:textId="0FBB49B8" w:rsidR="004769A8" w:rsidRPr="00424A30" w:rsidRDefault="00AB21E3" w:rsidP="00295922">
            <w:pPr>
              <w:pStyle w:val="TableParagraph"/>
              <w:numPr>
                <w:ilvl w:val="0"/>
                <w:numId w:val="207"/>
              </w:numPr>
              <w:tabs>
                <w:tab w:val="left" w:pos="615"/>
                <w:tab w:val="left" w:pos="616"/>
              </w:tabs>
              <w:spacing w:before="33" w:line="247" w:lineRule="auto"/>
              <w:ind w:left="419" w:hanging="270"/>
              <w:jc w:val="both"/>
              <w:rPr>
                <w:w w:val="105"/>
                <w:szCs w:val="24"/>
                <w:lang w:val="tr-TR"/>
              </w:rPr>
            </w:pPr>
            <w:r w:rsidRPr="00424A30">
              <w:rPr>
                <w:w w:val="105"/>
                <w:szCs w:val="24"/>
                <w:lang w:val="tr-TR"/>
              </w:rPr>
              <w:t>Kapalı.</w:t>
            </w:r>
          </w:p>
          <w:p w14:paraId="35E29344" w14:textId="0F623BA6" w:rsidR="004769A8" w:rsidRPr="00424A30" w:rsidRDefault="00AB21E3" w:rsidP="00295922">
            <w:pPr>
              <w:pStyle w:val="TableParagraph"/>
              <w:numPr>
                <w:ilvl w:val="0"/>
                <w:numId w:val="207"/>
              </w:numPr>
              <w:tabs>
                <w:tab w:val="left" w:pos="615"/>
                <w:tab w:val="left" w:pos="616"/>
              </w:tabs>
              <w:spacing w:before="33" w:line="247" w:lineRule="auto"/>
              <w:ind w:left="419" w:hanging="270"/>
              <w:jc w:val="both"/>
              <w:rPr>
                <w:w w:val="105"/>
                <w:szCs w:val="24"/>
                <w:lang w:val="tr-TR"/>
              </w:rPr>
            </w:pPr>
            <w:r w:rsidRPr="00424A30">
              <w:rPr>
                <w:w w:val="105"/>
                <w:szCs w:val="24"/>
                <w:lang w:val="tr-TR"/>
              </w:rPr>
              <w:t>Kısıtlama yok.</w:t>
            </w:r>
          </w:p>
          <w:p w14:paraId="50386B06" w14:textId="73EC231F" w:rsidR="004769A8" w:rsidRPr="00424A30" w:rsidRDefault="006C1A6C" w:rsidP="00295922">
            <w:pPr>
              <w:pStyle w:val="TableParagraph"/>
              <w:numPr>
                <w:ilvl w:val="0"/>
                <w:numId w:val="207"/>
              </w:numPr>
              <w:tabs>
                <w:tab w:val="left" w:pos="615"/>
                <w:tab w:val="left" w:pos="616"/>
              </w:tabs>
              <w:spacing w:before="33" w:line="247" w:lineRule="auto"/>
              <w:ind w:left="419" w:hanging="270"/>
              <w:jc w:val="both"/>
              <w:rPr>
                <w:w w:val="105"/>
                <w:szCs w:val="24"/>
                <w:lang w:val="tr-TR"/>
              </w:rPr>
            </w:pPr>
            <w:r w:rsidRPr="00424A30">
              <w:rPr>
                <w:lang w:val="tr-TR"/>
              </w:rPr>
              <w:t>Yer hizmetlerinin, bu tür hizmetleri s</w:t>
            </w:r>
            <w:r w:rsidR="00337C12" w:rsidRPr="00424A30">
              <w:rPr>
                <w:lang w:val="tr-TR"/>
              </w:rPr>
              <w:t>unma</w:t>
            </w:r>
            <w:r w:rsidRPr="00424A30">
              <w:rPr>
                <w:lang w:val="tr-TR"/>
              </w:rPr>
              <w:t xml:space="preserve">k için Genel Sivil Havacılık Makamı ile birlikte her bir Emirlikteki ilgili hükümet makamından yetki alması halinde, bir yabancı hizmet sunucusu tarafından ihale yoluyla sunulabilmesi dışında kapalı. </w:t>
            </w:r>
            <w:r w:rsidRPr="00424A30">
              <w:rPr>
                <w:w w:val="105"/>
                <w:szCs w:val="24"/>
                <w:lang w:val="tr-TR"/>
              </w:rPr>
              <w:t>Yetkilendirme kriterleri; şirketin hukuki yapısını, yönetim kurulu ve yönetim ekibinin sahipliğini ve oluşumunu ve ekonomik gerekliliği içerebilir.</w:t>
            </w:r>
            <w:r w:rsidR="00E160E7">
              <w:rPr>
                <w:w w:val="105"/>
                <w:szCs w:val="24"/>
                <w:lang w:val="tr-TR"/>
              </w:rPr>
              <w:t xml:space="preserve"> </w:t>
            </w:r>
            <w:r w:rsidRPr="00424A30">
              <w:rPr>
                <w:w w:val="105"/>
                <w:szCs w:val="24"/>
                <w:lang w:val="tr-TR"/>
              </w:rPr>
              <w:t xml:space="preserve">İkram servis hizmetleri yalnızca havalimanı içinde faaliyet gösteren ve ikram servis ruhsatı olan yer hizmetleri şirketleri ve milli havayolu işletmecileri tarafından sunulabilir. Yabancı havayolu işletmecileri, ilgili </w:t>
            </w:r>
            <w:r w:rsidRPr="00424A30">
              <w:rPr>
                <w:w w:val="105"/>
                <w:szCs w:val="24"/>
                <w:lang w:val="tr-TR"/>
              </w:rPr>
              <w:lastRenderedPageBreak/>
              <w:t>BAE makamları tarafından yürütülen bir ihale sürecine katılmaya hak kazanmadıkça ikram servis hizmeti sunamazlar.</w:t>
            </w:r>
          </w:p>
          <w:p w14:paraId="1F6E9E6C" w14:textId="23019FE7" w:rsidR="004769A8" w:rsidRPr="00424A30" w:rsidRDefault="00361BA3" w:rsidP="00295922">
            <w:pPr>
              <w:pStyle w:val="TableParagraph"/>
              <w:numPr>
                <w:ilvl w:val="0"/>
                <w:numId w:val="207"/>
              </w:numPr>
              <w:tabs>
                <w:tab w:val="left" w:pos="615"/>
                <w:tab w:val="left" w:pos="616"/>
              </w:tabs>
              <w:spacing w:before="33" w:line="247" w:lineRule="auto"/>
              <w:ind w:left="419" w:hanging="270"/>
              <w:jc w:val="both"/>
              <w:rPr>
                <w:w w:val="105"/>
                <w:szCs w:val="24"/>
                <w:lang w:val="tr-TR"/>
              </w:rPr>
            </w:pPr>
            <w:r w:rsidRPr="00424A30">
              <w:rPr>
                <w:w w:val="105"/>
                <w:szCs w:val="24"/>
                <w:lang w:val="tr-TR"/>
              </w:rPr>
              <w:t xml:space="preserve">Bir yer hizmetleri şirketinin yönetimi ve temsili için yetkilendirilmiş kişilerin çoğunluğunun BAE vatandaşı olması zorunludur. </w:t>
            </w:r>
            <w:r w:rsidR="00FF34E9" w:rsidRPr="00424A30">
              <w:rPr>
                <w:w w:val="105"/>
                <w:szCs w:val="24"/>
                <w:lang w:val="tr-TR"/>
              </w:rPr>
              <w:t>Bunun dışında yatay bölümde belirtilenler dışında kapalı.</w:t>
            </w:r>
          </w:p>
          <w:p w14:paraId="0824B126" w14:textId="77777777" w:rsidR="004769A8" w:rsidRPr="00424A30" w:rsidRDefault="004769A8" w:rsidP="00295922">
            <w:pPr>
              <w:pStyle w:val="TableParagraph"/>
              <w:tabs>
                <w:tab w:val="left" w:pos="615"/>
                <w:tab w:val="left" w:pos="616"/>
              </w:tabs>
              <w:spacing w:before="33" w:line="247" w:lineRule="auto"/>
              <w:jc w:val="both"/>
              <w:rPr>
                <w:w w:val="105"/>
                <w:szCs w:val="24"/>
                <w:lang w:val="tr-TR"/>
              </w:rPr>
            </w:pPr>
          </w:p>
        </w:tc>
        <w:tc>
          <w:tcPr>
            <w:tcW w:w="4051" w:type="dxa"/>
            <w:tcBorders>
              <w:top w:val="single" w:sz="4" w:space="0" w:color="auto"/>
              <w:bottom w:val="single" w:sz="4" w:space="0" w:color="auto"/>
            </w:tcBorders>
          </w:tcPr>
          <w:p w14:paraId="604BED37" w14:textId="0857E2BE" w:rsidR="004769A8" w:rsidRPr="00424A30" w:rsidRDefault="00AB21E3" w:rsidP="00295922">
            <w:pPr>
              <w:pStyle w:val="TableParagraph"/>
              <w:numPr>
                <w:ilvl w:val="0"/>
                <w:numId w:val="208"/>
              </w:numPr>
              <w:tabs>
                <w:tab w:val="left" w:pos="532"/>
                <w:tab w:val="left" w:pos="534"/>
              </w:tabs>
              <w:spacing w:before="33" w:line="247" w:lineRule="auto"/>
              <w:jc w:val="both"/>
              <w:rPr>
                <w:w w:val="105"/>
                <w:szCs w:val="24"/>
                <w:lang w:val="tr-TR"/>
              </w:rPr>
            </w:pPr>
            <w:r w:rsidRPr="00424A30">
              <w:rPr>
                <w:w w:val="105"/>
                <w:szCs w:val="24"/>
                <w:lang w:val="tr-TR"/>
              </w:rPr>
              <w:lastRenderedPageBreak/>
              <w:t>Kapalı.</w:t>
            </w:r>
          </w:p>
          <w:p w14:paraId="5BD83085" w14:textId="2BF35194" w:rsidR="004769A8" w:rsidRPr="00424A30" w:rsidRDefault="00AB21E3" w:rsidP="00295922">
            <w:pPr>
              <w:pStyle w:val="TableParagraph"/>
              <w:numPr>
                <w:ilvl w:val="0"/>
                <w:numId w:val="208"/>
              </w:numPr>
              <w:tabs>
                <w:tab w:val="left" w:pos="532"/>
                <w:tab w:val="left" w:pos="534"/>
              </w:tabs>
              <w:spacing w:before="33" w:line="247" w:lineRule="auto"/>
              <w:jc w:val="both"/>
              <w:rPr>
                <w:w w:val="105"/>
                <w:szCs w:val="24"/>
                <w:lang w:val="tr-TR"/>
              </w:rPr>
            </w:pPr>
            <w:r w:rsidRPr="00424A30">
              <w:rPr>
                <w:w w:val="105"/>
                <w:szCs w:val="24"/>
                <w:lang w:val="tr-TR"/>
              </w:rPr>
              <w:t>Kısıtlama yok.</w:t>
            </w:r>
          </w:p>
          <w:p w14:paraId="0FCA3A7B" w14:textId="21AE373A" w:rsidR="004769A8" w:rsidRPr="00424A30" w:rsidRDefault="00AB21E3" w:rsidP="00295922">
            <w:pPr>
              <w:pStyle w:val="TableParagraph"/>
              <w:numPr>
                <w:ilvl w:val="0"/>
                <w:numId w:val="208"/>
              </w:numPr>
              <w:tabs>
                <w:tab w:val="left" w:pos="532"/>
                <w:tab w:val="left" w:pos="533"/>
              </w:tabs>
              <w:spacing w:before="33" w:line="247" w:lineRule="auto"/>
              <w:jc w:val="both"/>
              <w:rPr>
                <w:w w:val="105"/>
                <w:szCs w:val="24"/>
                <w:lang w:val="tr-TR"/>
              </w:rPr>
            </w:pPr>
            <w:r w:rsidRPr="00424A30">
              <w:rPr>
                <w:w w:val="105"/>
                <w:szCs w:val="24"/>
                <w:lang w:val="tr-TR"/>
              </w:rPr>
              <w:t>Kapalı.</w:t>
            </w:r>
          </w:p>
          <w:p w14:paraId="5C324431"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0F6EFEE5"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30354AAB"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077E53CC"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14616C23"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787E48F0"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1FC1114E"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4CC1A963"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3C8C22D1"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67207C52"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644E522B"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2BB3298B"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134D7EE2"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1F095F39"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4596CD3F"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454CC4ED"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2D2B862D"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79C72A29"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68A9617A"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450D6574" w14:textId="77777777"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2DF9EEB4" w14:textId="1060299A" w:rsidR="004769A8" w:rsidRPr="00424A30" w:rsidRDefault="004769A8" w:rsidP="00295922">
            <w:pPr>
              <w:pStyle w:val="TableParagraph"/>
              <w:tabs>
                <w:tab w:val="left" w:pos="532"/>
                <w:tab w:val="left" w:pos="533"/>
              </w:tabs>
              <w:spacing w:before="33" w:line="247" w:lineRule="auto"/>
              <w:jc w:val="both"/>
              <w:rPr>
                <w:w w:val="105"/>
                <w:szCs w:val="24"/>
                <w:lang w:val="tr-TR"/>
              </w:rPr>
            </w:pPr>
          </w:p>
          <w:p w14:paraId="5428B3C3" w14:textId="3885303C" w:rsidR="00361BA3" w:rsidRPr="00424A30" w:rsidRDefault="00361BA3" w:rsidP="00295922">
            <w:pPr>
              <w:pStyle w:val="TableParagraph"/>
              <w:tabs>
                <w:tab w:val="left" w:pos="532"/>
                <w:tab w:val="left" w:pos="533"/>
              </w:tabs>
              <w:spacing w:before="33" w:line="247" w:lineRule="auto"/>
              <w:jc w:val="both"/>
              <w:rPr>
                <w:w w:val="105"/>
                <w:szCs w:val="24"/>
                <w:lang w:val="tr-TR"/>
              </w:rPr>
            </w:pPr>
          </w:p>
          <w:p w14:paraId="1FFAF909" w14:textId="77777777" w:rsidR="00361BA3" w:rsidRPr="00424A30" w:rsidRDefault="00361BA3" w:rsidP="00295922">
            <w:pPr>
              <w:pStyle w:val="TableParagraph"/>
              <w:tabs>
                <w:tab w:val="left" w:pos="532"/>
                <w:tab w:val="left" w:pos="533"/>
              </w:tabs>
              <w:spacing w:before="33" w:line="247" w:lineRule="auto"/>
              <w:jc w:val="both"/>
              <w:rPr>
                <w:w w:val="105"/>
                <w:szCs w:val="24"/>
                <w:lang w:val="tr-TR"/>
              </w:rPr>
            </w:pPr>
          </w:p>
          <w:p w14:paraId="684747E1" w14:textId="227807EE" w:rsidR="004769A8" w:rsidRPr="00424A30" w:rsidRDefault="00361BA3" w:rsidP="00295922">
            <w:pPr>
              <w:pStyle w:val="TableParagraph"/>
              <w:numPr>
                <w:ilvl w:val="0"/>
                <w:numId w:val="208"/>
              </w:numPr>
              <w:tabs>
                <w:tab w:val="left" w:pos="532"/>
                <w:tab w:val="left" w:pos="533"/>
                <w:tab w:val="left" w:pos="3467"/>
              </w:tabs>
              <w:spacing w:before="33" w:line="247" w:lineRule="auto"/>
              <w:jc w:val="both"/>
              <w:rPr>
                <w:w w:val="105"/>
                <w:szCs w:val="24"/>
                <w:lang w:val="tr-TR"/>
              </w:rPr>
            </w:pPr>
            <w:r w:rsidRPr="00424A30">
              <w:rPr>
                <w:w w:val="105"/>
                <w:szCs w:val="24"/>
                <w:lang w:val="tr-TR"/>
              </w:rPr>
              <w:t xml:space="preserve">Bir yer hizmetleri şirketinin yönetimi ve temsili için yetkilendirilmiş kişilerin çoğunluğunun BAE vatandaşı olması zorunludur. </w:t>
            </w:r>
            <w:r w:rsidR="00FF34E9" w:rsidRPr="00424A30">
              <w:rPr>
                <w:w w:val="105"/>
                <w:szCs w:val="24"/>
                <w:lang w:val="tr-TR"/>
              </w:rPr>
              <w:t>Bunun dışında</w:t>
            </w:r>
            <w:r w:rsidR="004769A8" w:rsidRPr="00424A30">
              <w:rPr>
                <w:w w:val="105"/>
                <w:szCs w:val="24"/>
                <w:lang w:val="tr-TR"/>
              </w:rPr>
              <w:t xml:space="preserve"> </w:t>
            </w:r>
            <w:r w:rsidR="00FF34E9" w:rsidRPr="00424A30">
              <w:rPr>
                <w:w w:val="105"/>
                <w:szCs w:val="24"/>
                <w:lang w:val="tr-TR"/>
              </w:rPr>
              <w:t>yatay bölümde belirtilenler dışında kapalı.</w:t>
            </w:r>
          </w:p>
          <w:p w14:paraId="02ACA925" w14:textId="77777777" w:rsidR="004769A8" w:rsidRPr="00424A30" w:rsidRDefault="004769A8" w:rsidP="00295922">
            <w:pPr>
              <w:pStyle w:val="TableParagraph"/>
              <w:tabs>
                <w:tab w:val="left" w:pos="532"/>
                <w:tab w:val="left" w:pos="533"/>
                <w:tab w:val="left" w:pos="3467"/>
              </w:tabs>
              <w:spacing w:before="33" w:line="247" w:lineRule="auto"/>
              <w:jc w:val="both"/>
              <w:rPr>
                <w:w w:val="105"/>
                <w:szCs w:val="24"/>
                <w:lang w:val="tr-TR"/>
              </w:rPr>
            </w:pPr>
          </w:p>
        </w:tc>
        <w:tc>
          <w:tcPr>
            <w:tcW w:w="3145" w:type="dxa"/>
            <w:tcBorders>
              <w:top w:val="single" w:sz="4" w:space="0" w:color="auto"/>
              <w:bottom w:val="single" w:sz="4" w:space="0" w:color="auto"/>
            </w:tcBorders>
            <w:vAlign w:val="center"/>
          </w:tcPr>
          <w:p w14:paraId="34E1959B" w14:textId="77777777" w:rsidR="004769A8" w:rsidRPr="00424A30" w:rsidRDefault="004769A8" w:rsidP="00295922">
            <w:pPr>
              <w:pStyle w:val="GvdeMetni"/>
              <w:jc w:val="both"/>
              <w:rPr>
                <w:rFonts w:cs="Times New Roman"/>
                <w:lang w:val="tr-TR"/>
              </w:rPr>
            </w:pPr>
          </w:p>
        </w:tc>
      </w:tr>
      <w:tr w:rsidR="00B70219" w:rsidRPr="00424A30" w14:paraId="140D4026" w14:textId="77777777" w:rsidTr="00891E3A">
        <w:trPr>
          <w:trHeight w:val="1351"/>
        </w:trPr>
        <w:tc>
          <w:tcPr>
            <w:tcW w:w="3596" w:type="dxa"/>
            <w:tcBorders>
              <w:top w:val="single" w:sz="4" w:space="0" w:color="auto"/>
              <w:bottom w:val="single" w:sz="4" w:space="0" w:color="auto"/>
            </w:tcBorders>
          </w:tcPr>
          <w:p w14:paraId="32372405" w14:textId="40951F06" w:rsidR="000302E9" w:rsidRPr="00424A30" w:rsidRDefault="000302E9" w:rsidP="00295922">
            <w:pPr>
              <w:pStyle w:val="TableParagraph"/>
              <w:tabs>
                <w:tab w:val="left" w:pos="641"/>
              </w:tabs>
              <w:spacing w:before="33"/>
              <w:jc w:val="both"/>
              <w:rPr>
                <w:w w:val="105"/>
                <w:szCs w:val="24"/>
                <w:lang w:val="tr-TR"/>
              </w:rPr>
            </w:pPr>
          </w:p>
          <w:p w14:paraId="1F197586" w14:textId="6796741B" w:rsidR="000302E9" w:rsidRPr="00424A30" w:rsidRDefault="007B3A1A" w:rsidP="00295922">
            <w:pPr>
              <w:pStyle w:val="TableParagraph"/>
              <w:tabs>
                <w:tab w:val="left" w:pos="641"/>
              </w:tabs>
              <w:spacing w:before="33"/>
              <w:ind w:left="720"/>
              <w:jc w:val="both"/>
              <w:rPr>
                <w:w w:val="105"/>
                <w:szCs w:val="24"/>
                <w:lang w:val="tr-TR"/>
              </w:rPr>
            </w:pPr>
            <w:r w:rsidRPr="00424A30">
              <w:rPr>
                <w:w w:val="105"/>
                <w:szCs w:val="24"/>
                <w:lang w:val="tr-TR"/>
              </w:rPr>
              <w:t>Havalimanı Yönetim Hizmetleri</w:t>
            </w:r>
            <w:r w:rsidR="000302E9" w:rsidRPr="00424A30">
              <w:rPr>
                <w:w w:val="105"/>
                <w:szCs w:val="24"/>
                <w:lang w:val="tr-TR"/>
              </w:rPr>
              <w:t xml:space="preserve"> (</w:t>
            </w:r>
            <w:r w:rsidRPr="00424A30">
              <w:rPr>
                <w:w w:val="105"/>
                <w:szCs w:val="24"/>
                <w:lang w:val="tr-TR"/>
              </w:rPr>
              <w:t>ilgili danışmanlık hizmetleri dahil, havalimanı altyapı ve operasyon hizmetlerini kapsar</w:t>
            </w:r>
            <w:r w:rsidR="000302E9" w:rsidRPr="00424A30">
              <w:rPr>
                <w:w w:val="105"/>
                <w:szCs w:val="24"/>
                <w:lang w:val="tr-TR"/>
              </w:rPr>
              <w:t>.)</w:t>
            </w:r>
          </w:p>
        </w:tc>
        <w:tc>
          <w:tcPr>
            <w:tcW w:w="3598" w:type="dxa"/>
            <w:tcBorders>
              <w:top w:val="single" w:sz="4" w:space="0" w:color="auto"/>
              <w:bottom w:val="single" w:sz="4" w:space="0" w:color="auto"/>
            </w:tcBorders>
          </w:tcPr>
          <w:p w14:paraId="242A9C3B" w14:textId="6B4459AC" w:rsidR="000302E9" w:rsidRPr="00424A30" w:rsidRDefault="00895A7D" w:rsidP="00295922">
            <w:pPr>
              <w:pStyle w:val="TableParagraph"/>
              <w:numPr>
                <w:ilvl w:val="0"/>
                <w:numId w:val="210"/>
              </w:numPr>
              <w:tabs>
                <w:tab w:val="left" w:pos="615"/>
              </w:tabs>
              <w:spacing w:before="33" w:line="247" w:lineRule="auto"/>
              <w:ind w:left="419" w:right="-26" w:hanging="270"/>
              <w:jc w:val="both"/>
              <w:rPr>
                <w:w w:val="105"/>
                <w:szCs w:val="24"/>
                <w:lang w:val="tr-TR"/>
              </w:rPr>
            </w:pPr>
            <w:r w:rsidRPr="00424A30">
              <w:rPr>
                <w:w w:val="105"/>
                <w:szCs w:val="24"/>
                <w:lang w:val="tr-TR"/>
              </w:rPr>
              <w:t>Kapalı.</w:t>
            </w:r>
          </w:p>
          <w:p w14:paraId="11B8399C" w14:textId="14E99A10" w:rsidR="000302E9" w:rsidRPr="00424A30" w:rsidRDefault="00AE2153" w:rsidP="00295922">
            <w:pPr>
              <w:pStyle w:val="TableParagraph"/>
              <w:numPr>
                <w:ilvl w:val="0"/>
                <w:numId w:val="210"/>
              </w:numPr>
              <w:tabs>
                <w:tab w:val="left" w:pos="615"/>
              </w:tabs>
              <w:spacing w:before="33" w:line="247" w:lineRule="auto"/>
              <w:ind w:left="419" w:right="-26" w:hanging="270"/>
              <w:jc w:val="both"/>
              <w:rPr>
                <w:w w:val="105"/>
                <w:szCs w:val="24"/>
                <w:lang w:val="tr-TR"/>
              </w:rPr>
            </w:pPr>
            <w:r w:rsidRPr="00424A30">
              <w:rPr>
                <w:w w:val="105"/>
                <w:szCs w:val="24"/>
                <w:lang w:val="tr-TR"/>
              </w:rPr>
              <w:t>Kısıtlama yok.</w:t>
            </w:r>
          </w:p>
          <w:p w14:paraId="6386D5A9" w14:textId="15121D52" w:rsidR="000302E9" w:rsidRPr="00424A30" w:rsidRDefault="00337C12" w:rsidP="00337C12">
            <w:pPr>
              <w:pStyle w:val="TableParagraph"/>
              <w:numPr>
                <w:ilvl w:val="0"/>
                <w:numId w:val="210"/>
              </w:numPr>
              <w:tabs>
                <w:tab w:val="left" w:pos="615"/>
              </w:tabs>
              <w:spacing w:before="33" w:line="247" w:lineRule="auto"/>
              <w:ind w:left="419" w:right="-26" w:hanging="270"/>
              <w:jc w:val="both"/>
              <w:rPr>
                <w:w w:val="105"/>
                <w:szCs w:val="24"/>
                <w:lang w:val="tr-TR"/>
              </w:rPr>
            </w:pPr>
            <w:r w:rsidRPr="00424A30">
              <w:rPr>
                <w:w w:val="105"/>
                <w:szCs w:val="24"/>
                <w:lang w:val="tr-TR"/>
              </w:rPr>
              <w:t xml:space="preserve">Havalimanı yönetim hizmetlerinin, bu tür hizmetleri sunmak için Genel Sivil Havacılık Makamı ile birlikte her bir Emirlikteki ilgili hükümet makamından yetki alması halinde, bir yabancı hizmet sunucusu tarafından ihale yoluyla sunulabilmesi dışında kapalı. Bu hizmetler, devlet havalimanlarının kiralanması suretiyle işletme hakkının devredilmesi veya havalimanı işletme hizmetlerinin </w:t>
            </w:r>
            <w:r w:rsidRPr="00424A30">
              <w:rPr>
                <w:w w:val="105"/>
                <w:szCs w:val="24"/>
                <w:lang w:val="tr-TR"/>
              </w:rPr>
              <w:lastRenderedPageBreak/>
              <w:t>taşeronlaştırılması suretiyle sunulabilir.</w:t>
            </w:r>
          </w:p>
          <w:p w14:paraId="2EBE634F" w14:textId="63444367" w:rsidR="000302E9" w:rsidRPr="00424A30" w:rsidRDefault="00FF34E9" w:rsidP="00295922">
            <w:pPr>
              <w:pStyle w:val="TableParagraph"/>
              <w:numPr>
                <w:ilvl w:val="0"/>
                <w:numId w:val="210"/>
              </w:numPr>
              <w:tabs>
                <w:tab w:val="left" w:pos="615"/>
              </w:tabs>
              <w:spacing w:before="33" w:line="247" w:lineRule="auto"/>
              <w:ind w:left="419" w:right="-26" w:hanging="270"/>
              <w:jc w:val="both"/>
              <w:rPr>
                <w:w w:val="105"/>
                <w:szCs w:val="24"/>
                <w:lang w:val="tr-TR"/>
              </w:rPr>
            </w:pPr>
            <w:r w:rsidRPr="00424A30">
              <w:rPr>
                <w:w w:val="105"/>
                <w:szCs w:val="24"/>
                <w:lang w:val="tr-TR"/>
              </w:rPr>
              <w:t>Yatay bö</w:t>
            </w:r>
            <w:r w:rsidR="00337C12" w:rsidRPr="00424A30">
              <w:rPr>
                <w:w w:val="105"/>
                <w:szCs w:val="24"/>
                <w:lang w:val="tr-TR"/>
              </w:rPr>
              <w:t>l</w:t>
            </w:r>
            <w:r w:rsidRPr="00424A30">
              <w:rPr>
                <w:w w:val="105"/>
                <w:szCs w:val="24"/>
                <w:lang w:val="tr-TR"/>
              </w:rPr>
              <w:t>ümde belirtilenler dışında kapalı.</w:t>
            </w:r>
          </w:p>
        </w:tc>
        <w:tc>
          <w:tcPr>
            <w:tcW w:w="4051" w:type="dxa"/>
            <w:tcBorders>
              <w:top w:val="single" w:sz="4" w:space="0" w:color="auto"/>
              <w:bottom w:val="single" w:sz="4" w:space="0" w:color="auto"/>
            </w:tcBorders>
          </w:tcPr>
          <w:p w14:paraId="579ABEB4" w14:textId="4BE3C495" w:rsidR="000302E9" w:rsidRPr="00424A30" w:rsidRDefault="00895A7D" w:rsidP="00295922">
            <w:pPr>
              <w:pStyle w:val="TableParagraph"/>
              <w:numPr>
                <w:ilvl w:val="0"/>
                <w:numId w:val="209"/>
              </w:numPr>
              <w:tabs>
                <w:tab w:val="left" w:pos="532"/>
                <w:tab w:val="left" w:pos="534"/>
              </w:tabs>
              <w:spacing w:before="33" w:line="247" w:lineRule="auto"/>
              <w:ind w:right="352"/>
              <w:jc w:val="both"/>
              <w:rPr>
                <w:w w:val="105"/>
                <w:szCs w:val="24"/>
                <w:lang w:val="tr-TR"/>
              </w:rPr>
            </w:pPr>
            <w:r w:rsidRPr="00424A30">
              <w:rPr>
                <w:w w:val="105"/>
                <w:szCs w:val="24"/>
                <w:lang w:val="tr-TR"/>
              </w:rPr>
              <w:lastRenderedPageBreak/>
              <w:t>Kapalı.</w:t>
            </w:r>
          </w:p>
          <w:p w14:paraId="6692D21C" w14:textId="78348738" w:rsidR="000302E9" w:rsidRPr="00424A30" w:rsidRDefault="00AE2153" w:rsidP="00295922">
            <w:pPr>
              <w:pStyle w:val="TableParagraph"/>
              <w:numPr>
                <w:ilvl w:val="0"/>
                <w:numId w:val="209"/>
              </w:numPr>
              <w:tabs>
                <w:tab w:val="left" w:pos="532"/>
                <w:tab w:val="left" w:pos="534"/>
              </w:tabs>
              <w:spacing w:before="33" w:line="247" w:lineRule="auto"/>
              <w:ind w:right="352"/>
              <w:jc w:val="both"/>
              <w:rPr>
                <w:w w:val="105"/>
                <w:szCs w:val="24"/>
                <w:lang w:val="tr-TR"/>
              </w:rPr>
            </w:pPr>
            <w:r w:rsidRPr="00424A30">
              <w:rPr>
                <w:w w:val="105"/>
                <w:szCs w:val="24"/>
                <w:lang w:val="tr-TR"/>
              </w:rPr>
              <w:t>Kısıtlama yok.</w:t>
            </w:r>
          </w:p>
          <w:p w14:paraId="29936A65" w14:textId="016B96D1" w:rsidR="000302E9" w:rsidRPr="00424A30" w:rsidRDefault="00AE2153" w:rsidP="00295922">
            <w:pPr>
              <w:pStyle w:val="TableParagraph"/>
              <w:numPr>
                <w:ilvl w:val="0"/>
                <w:numId w:val="209"/>
              </w:numPr>
              <w:tabs>
                <w:tab w:val="left" w:pos="532"/>
                <w:tab w:val="left" w:pos="533"/>
              </w:tabs>
              <w:spacing w:before="33" w:line="247" w:lineRule="auto"/>
              <w:ind w:right="352"/>
              <w:jc w:val="both"/>
              <w:rPr>
                <w:w w:val="105"/>
                <w:szCs w:val="24"/>
                <w:lang w:val="tr-TR"/>
              </w:rPr>
            </w:pPr>
            <w:r w:rsidRPr="00424A30">
              <w:rPr>
                <w:w w:val="105"/>
                <w:szCs w:val="24"/>
                <w:lang w:val="tr-TR"/>
              </w:rPr>
              <w:t>Kısıtlama yok.</w:t>
            </w:r>
          </w:p>
          <w:p w14:paraId="197277C9" w14:textId="763CE031" w:rsidR="00A41C6F" w:rsidRPr="00424A30" w:rsidRDefault="00A41C6F" w:rsidP="00295922">
            <w:pPr>
              <w:pStyle w:val="TableParagraph"/>
              <w:tabs>
                <w:tab w:val="left" w:pos="532"/>
                <w:tab w:val="left" w:pos="533"/>
              </w:tabs>
              <w:spacing w:before="33" w:line="247" w:lineRule="auto"/>
              <w:ind w:right="352"/>
              <w:jc w:val="both"/>
              <w:rPr>
                <w:w w:val="105"/>
                <w:szCs w:val="24"/>
                <w:lang w:val="tr-TR"/>
              </w:rPr>
            </w:pPr>
          </w:p>
          <w:p w14:paraId="1871A161" w14:textId="23FD24F7" w:rsidR="00A41C6F" w:rsidRPr="00424A30" w:rsidRDefault="00A41C6F" w:rsidP="00295922">
            <w:pPr>
              <w:pStyle w:val="TableParagraph"/>
              <w:tabs>
                <w:tab w:val="left" w:pos="532"/>
                <w:tab w:val="left" w:pos="533"/>
              </w:tabs>
              <w:spacing w:before="33" w:line="247" w:lineRule="auto"/>
              <w:ind w:right="352"/>
              <w:jc w:val="both"/>
              <w:rPr>
                <w:w w:val="105"/>
                <w:szCs w:val="24"/>
                <w:lang w:val="tr-TR"/>
              </w:rPr>
            </w:pPr>
          </w:p>
          <w:p w14:paraId="417FE3DC" w14:textId="43C80140" w:rsidR="00A41C6F" w:rsidRPr="00424A30" w:rsidRDefault="00A41C6F" w:rsidP="00295922">
            <w:pPr>
              <w:pStyle w:val="TableParagraph"/>
              <w:tabs>
                <w:tab w:val="left" w:pos="532"/>
                <w:tab w:val="left" w:pos="533"/>
              </w:tabs>
              <w:spacing w:before="33" w:line="247" w:lineRule="auto"/>
              <w:ind w:right="352"/>
              <w:jc w:val="both"/>
              <w:rPr>
                <w:w w:val="105"/>
                <w:szCs w:val="24"/>
                <w:lang w:val="tr-TR"/>
              </w:rPr>
            </w:pPr>
          </w:p>
          <w:p w14:paraId="6AE4DB80" w14:textId="18A85C8D" w:rsidR="00A41C6F" w:rsidRPr="00424A30" w:rsidRDefault="00A41C6F" w:rsidP="00295922">
            <w:pPr>
              <w:pStyle w:val="TableParagraph"/>
              <w:tabs>
                <w:tab w:val="left" w:pos="532"/>
                <w:tab w:val="left" w:pos="533"/>
              </w:tabs>
              <w:spacing w:before="33" w:line="247" w:lineRule="auto"/>
              <w:ind w:right="352"/>
              <w:jc w:val="both"/>
              <w:rPr>
                <w:w w:val="105"/>
                <w:szCs w:val="24"/>
                <w:lang w:val="tr-TR"/>
              </w:rPr>
            </w:pPr>
          </w:p>
          <w:p w14:paraId="0DF347BF" w14:textId="7A88263D" w:rsidR="00A41C6F" w:rsidRPr="00424A30" w:rsidRDefault="00A41C6F" w:rsidP="00295922">
            <w:pPr>
              <w:pStyle w:val="TableParagraph"/>
              <w:tabs>
                <w:tab w:val="left" w:pos="532"/>
                <w:tab w:val="left" w:pos="533"/>
              </w:tabs>
              <w:spacing w:before="33" w:line="247" w:lineRule="auto"/>
              <w:ind w:right="352"/>
              <w:jc w:val="both"/>
              <w:rPr>
                <w:w w:val="105"/>
                <w:szCs w:val="24"/>
                <w:lang w:val="tr-TR"/>
              </w:rPr>
            </w:pPr>
          </w:p>
          <w:p w14:paraId="542FE88C" w14:textId="6AF30BDE" w:rsidR="00A41C6F" w:rsidRPr="00424A30" w:rsidRDefault="00A41C6F" w:rsidP="00295922">
            <w:pPr>
              <w:pStyle w:val="TableParagraph"/>
              <w:tabs>
                <w:tab w:val="left" w:pos="532"/>
                <w:tab w:val="left" w:pos="533"/>
              </w:tabs>
              <w:spacing w:before="33" w:line="247" w:lineRule="auto"/>
              <w:ind w:right="352"/>
              <w:jc w:val="both"/>
              <w:rPr>
                <w:w w:val="105"/>
                <w:szCs w:val="24"/>
                <w:lang w:val="tr-TR"/>
              </w:rPr>
            </w:pPr>
          </w:p>
          <w:p w14:paraId="091B3252" w14:textId="6EC5987C" w:rsidR="00A41C6F" w:rsidRPr="00424A30" w:rsidRDefault="00A41C6F" w:rsidP="00295922">
            <w:pPr>
              <w:pStyle w:val="TableParagraph"/>
              <w:tabs>
                <w:tab w:val="left" w:pos="532"/>
                <w:tab w:val="left" w:pos="533"/>
              </w:tabs>
              <w:spacing w:before="33" w:line="247" w:lineRule="auto"/>
              <w:ind w:right="352"/>
              <w:jc w:val="both"/>
              <w:rPr>
                <w:w w:val="105"/>
                <w:szCs w:val="24"/>
                <w:lang w:val="tr-TR"/>
              </w:rPr>
            </w:pPr>
          </w:p>
          <w:p w14:paraId="2D77C78E" w14:textId="03202741" w:rsidR="00A41C6F" w:rsidRPr="00424A30" w:rsidRDefault="00A41C6F" w:rsidP="00295922">
            <w:pPr>
              <w:pStyle w:val="TableParagraph"/>
              <w:tabs>
                <w:tab w:val="left" w:pos="532"/>
                <w:tab w:val="left" w:pos="533"/>
              </w:tabs>
              <w:spacing w:before="33" w:line="247" w:lineRule="auto"/>
              <w:ind w:right="352"/>
              <w:jc w:val="both"/>
              <w:rPr>
                <w:w w:val="105"/>
                <w:szCs w:val="24"/>
                <w:lang w:val="tr-TR"/>
              </w:rPr>
            </w:pPr>
          </w:p>
          <w:p w14:paraId="038E8BAF" w14:textId="3BA26450" w:rsidR="00A41C6F" w:rsidRPr="00424A30" w:rsidRDefault="00A41C6F" w:rsidP="00295922">
            <w:pPr>
              <w:pStyle w:val="TableParagraph"/>
              <w:tabs>
                <w:tab w:val="left" w:pos="532"/>
                <w:tab w:val="left" w:pos="533"/>
              </w:tabs>
              <w:spacing w:before="33" w:line="247" w:lineRule="auto"/>
              <w:ind w:right="352"/>
              <w:jc w:val="both"/>
              <w:rPr>
                <w:w w:val="105"/>
                <w:szCs w:val="24"/>
                <w:lang w:val="tr-TR"/>
              </w:rPr>
            </w:pPr>
          </w:p>
          <w:p w14:paraId="5FEF17DE" w14:textId="11F11BA2" w:rsidR="00A41C6F" w:rsidRPr="00424A30" w:rsidRDefault="00A41C6F" w:rsidP="00295922">
            <w:pPr>
              <w:pStyle w:val="TableParagraph"/>
              <w:tabs>
                <w:tab w:val="left" w:pos="532"/>
                <w:tab w:val="left" w:pos="533"/>
              </w:tabs>
              <w:spacing w:before="33" w:line="247" w:lineRule="auto"/>
              <w:ind w:right="352"/>
              <w:jc w:val="both"/>
              <w:rPr>
                <w:w w:val="105"/>
                <w:szCs w:val="24"/>
                <w:lang w:val="tr-TR"/>
              </w:rPr>
            </w:pPr>
          </w:p>
          <w:p w14:paraId="52C94C81" w14:textId="72E5FE86" w:rsidR="007B3A1A" w:rsidRPr="00424A30" w:rsidRDefault="007B3A1A" w:rsidP="00295922">
            <w:pPr>
              <w:pStyle w:val="TableParagraph"/>
              <w:tabs>
                <w:tab w:val="left" w:pos="532"/>
                <w:tab w:val="left" w:pos="533"/>
              </w:tabs>
              <w:spacing w:before="33" w:line="247" w:lineRule="auto"/>
              <w:ind w:right="352"/>
              <w:jc w:val="both"/>
              <w:rPr>
                <w:w w:val="105"/>
                <w:szCs w:val="24"/>
                <w:lang w:val="tr-TR"/>
              </w:rPr>
            </w:pPr>
          </w:p>
          <w:p w14:paraId="7C624F91" w14:textId="77777777" w:rsidR="007B3A1A" w:rsidRPr="00424A30" w:rsidRDefault="007B3A1A" w:rsidP="00295922">
            <w:pPr>
              <w:pStyle w:val="TableParagraph"/>
              <w:tabs>
                <w:tab w:val="left" w:pos="532"/>
                <w:tab w:val="left" w:pos="533"/>
              </w:tabs>
              <w:spacing w:before="33" w:line="247" w:lineRule="auto"/>
              <w:ind w:right="352"/>
              <w:jc w:val="both"/>
              <w:rPr>
                <w:w w:val="105"/>
                <w:szCs w:val="24"/>
                <w:lang w:val="tr-TR"/>
              </w:rPr>
            </w:pPr>
          </w:p>
          <w:p w14:paraId="71B494C7" w14:textId="707E7D65" w:rsidR="00A41C6F" w:rsidRPr="00424A30" w:rsidRDefault="00A41C6F" w:rsidP="00295922">
            <w:pPr>
              <w:pStyle w:val="TableParagraph"/>
              <w:tabs>
                <w:tab w:val="left" w:pos="532"/>
                <w:tab w:val="left" w:pos="533"/>
              </w:tabs>
              <w:spacing w:before="33" w:line="247" w:lineRule="auto"/>
              <w:ind w:right="352"/>
              <w:jc w:val="both"/>
              <w:rPr>
                <w:w w:val="105"/>
                <w:szCs w:val="24"/>
                <w:lang w:val="tr-TR"/>
              </w:rPr>
            </w:pPr>
          </w:p>
          <w:p w14:paraId="4D0DF2E7" w14:textId="72FB9B18" w:rsidR="00337C12" w:rsidRPr="00424A30" w:rsidRDefault="00337C12" w:rsidP="00295922">
            <w:pPr>
              <w:pStyle w:val="TableParagraph"/>
              <w:tabs>
                <w:tab w:val="left" w:pos="532"/>
                <w:tab w:val="left" w:pos="533"/>
              </w:tabs>
              <w:spacing w:before="33" w:line="247" w:lineRule="auto"/>
              <w:ind w:right="352"/>
              <w:jc w:val="both"/>
              <w:rPr>
                <w:w w:val="105"/>
                <w:szCs w:val="24"/>
                <w:lang w:val="tr-TR"/>
              </w:rPr>
            </w:pPr>
          </w:p>
          <w:p w14:paraId="3979CC6C" w14:textId="77777777" w:rsidR="00337C12" w:rsidRPr="00424A30" w:rsidRDefault="00337C12" w:rsidP="00295922">
            <w:pPr>
              <w:pStyle w:val="TableParagraph"/>
              <w:tabs>
                <w:tab w:val="left" w:pos="532"/>
                <w:tab w:val="left" w:pos="533"/>
              </w:tabs>
              <w:spacing w:before="33" w:line="247" w:lineRule="auto"/>
              <w:ind w:right="352"/>
              <w:jc w:val="both"/>
              <w:rPr>
                <w:w w:val="105"/>
                <w:szCs w:val="24"/>
                <w:lang w:val="tr-TR"/>
              </w:rPr>
            </w:pPr>
          </w:p>
          <w:p w14:paraId="58F48811" w14:textId="248593CA" w:rsidR="000302E9" w:rsidRPr="00424A30" w:rsidRDefault="00FF34E9" w:rsidP="00295922">
            <w:pPr>
              <w:pStyle w:val="TableParagraph"/>
              <w:numPr>
                <w:ilvl w:val="0"/>
                <w:numId w:val="209"/>
              </w:numPr>
              <w:tabs>
                <w:tab w:val="left" w:pos="532"/>
                <w:tab w:val="left" w:pos="533"/>
              </w:tabs>
              <w:spacing w:before="33" w:line="247" w:lineRule="auto"/>
              <w:ind w:right="352"/>
              <w:jc w:val="both"/>
              <w:rPr>
                <w:w w:val="105"/>
                <w:szCs w:val="24"/>
                <w:lang w:val="tr-TR"/>
              </w:rPr>
            </w:pPr>
            <w:r w:rsidRPr="00424A30">
              <w:rPr>
                <w:w w:val="105"/>
                <w:szCs w:val="24"/>
                <w:lang w:val="tr-TR"/>
              </w:rPr>
              <w:t>Yatay bölümde belirtilenler dışında kapalı.</w:t>
            </w:r>
          </w:p>
        </w:tc>
        <w:tc>
          <w:tcPr>
            <w:tcW w:w="3145" w:type="dxa"/>
            <w:tcBorders>
              <w:top w:val="single" w:sz="4" w:space="0" w:color="auto"/>
              <w:bottom w:val="single" w:sz="4" w:space="0" w:color="auto"/>
            </w:tcBorders>
            <w:vAlign w:val="center"/>
          </w:tcPr>
          <w:p w14:paraId="3814E11F" w14:textId="77777777" w:rsidR="000302E9" w:rsidRPr="00424A30" w:rsidRDefault="000302E9" w:rsidP="00295922">
            <w:pPr>
              <w:pStyle w:val="GvdeMetni"/>
              <w:jc w:val="both"/>
              <w:rPr>
                <w:rFonts w:cs="Times New Roman"/>
                <w:lang w:val="tr-TR"/>
              </w:rPr>
            </w:pPr>
          </w:p>
        </w:tc>
      </w:tr>
      <w:tr w:rsidR="00B70219" w:rsidRPr="00424A30" w14:paraId="5BB95AA4" w14:textId="77777777" w:rsidTr="005B67D1">
        <w:tc>
          <w:tcPr>
            <w:tcW w:w="3596" w:type="dxa"/>
            <w:vAlign w:val="center"/>
          </w:tcPr>
          <w:p w14:paraId="32D8BADB" w14:textId="77777777" w:rsidR="007B3A1A" w:rsidRPr="00424A30" w:rsidRDefault="007B3A1A" w:rsidP="00295922">
            <w:pPr>
              <w:pStyle w:val="TableParagraph"/>
              <w:numPr>
                <w:ilvl w:val="0"/>
                <w:numId w:val="47"/>
              </w:numPr>
              <w:tabs>
                <w:tab w:val="left" w:pos="641"/>
              </w:tabs>
              <w:spacing w:before="33"/>
              <w:ind w:right="626"/>
              <w:jc w:val="both"/>
              <w:rPr>
                <w:w w:val="105"/>
                <w:szCs w:val="24"/>
                <w:u w:val="single"/>
                <w:lang w:val="tr-TR"/>
              </w:rPr>
            </w:pPr>
            <w:r w:rsidRPr="00424A30">
              <w:rPr>
                <w:w w:val="105"/>
                <w:szCs w:val="24"/>
                <w:u w:val="single"/>
                <w:lang w:val="tr-TR"/>
              </w:rPr>
              <w:t xml:space="preserve">Demiryolu </w:t>
            </w:r>
          </w:p>
          <w:p w14:paraId="45B7E2BC" w14:textId="4DDB2752" w:rsidR="000302E9" w:rsidRPr="00424A30" w:rsidRDefault="007B3A1A" w:rsidP="007B3A1A">
            <w:pPr>
              <w:pStyle w:val="TableParagraph"/>
              <w:tabs>
                <w:tab w:val="left" w:pos="641"/>
              </w:tabs>
              <w:spacing w:before="33"/>
              <w:ind w:left="360" w:right="626"/>
              <w:jc w:val="both"/>
              <w:rPr>
                <w:w w:val="105"/>
                <w:szCs w:val="24"/>
                <w:u w:val="single"/>
                <w:lang w:val="tr-TR"/>
              </w:rPr>
            </w:pPr>
            <w:r w:rsidRPr="00424A30">
              <w:rPr>
                <w:w w:val="105"/>
                <w:szCs w:val="24"/>
                <w:u w:val="single"/>
                <w:lang w:val="tr-TR"/>
              </w:rPr>
              <w:t>Taşımacılığı Hizmetleri</w:t>
            </w:r>
          </w:p>
          <w:p w14:paraId="6B8055AB" w14:textId="77777777" w:rsidR="007B3A1A" w:rsidRPr="00424A30" w:rsidRDefault="007B3A1A" w:rsidP="007B3A1A">
            <w:pPr>
              <w:pStyle w:val="TableParagraph"/>
              <w:tabs>
                <w:tab w:val="left" w:pos="641"/>
              </w:tabs>
              <w:spacing w:before="33"/>
              <w:ind w:left="360" w:right="626"/>
              <w:jc w:val="both"/>
              <w:rPr>
                <w:w w:val="105"/>
                <w:szCs w:val="24"/>
                <w:u w:val="single"/>
                <w:lang w:val="tr-TR"/>
              </w:rPr>
            </w:pPr>
          </w:p>
          <w:p w14:paraId="3A822BFA" w14:textId="7C92C17B" w:rsidR="000302E9" w:rsidRPr="00424A30" w:rsidRDefault="001036E0" w:rsidP="00295922">
            <w:pPr>
              <w:pStyle w:val="TableParagraph"/>
              <w:numPr>
                <w:ilvl w:val="0"/>
                <w:numId w:val="48"/>
              </w:numPr>
              <w:tabs>
                <w:tab w:val="left" w:pos="641"/>
              </w:tabs>
              <w:spacing w:before="33"/>
              <w:ind w:right="626"/>
              <w:jc w:val="both"/>
              <w:rPr>
                <w:w w:val="105"/>
                <w:szCs w:val="24"/>
                <w:u w:val="single"/>
                <w:lang w:val="tr-TR"/>
              </w:rPr>
            </w:pPr>
            <w:r w:rsidRPr="00424A30">
              <w:rPr>
                <w:w w:val="105"/>
                <w:szCs w:val="24"/>
                <w:lang w:val="tr-TR"/>
              </w:rPr>
              <w:t>Yolcu taşımacılığı</w:t>
            </w:r>
            <w:r w:rsidR="000302E9" w:rsidRPr="00424A30">
              <w:rPr>
                <w:w w:val="105"/>
                <w:szCs w:val="24"/>
                <w:lang w:val="tr-TR"/>
              </w:rPr>
              <w:t xml:space="preserve"> (CPC 7111)</w:t>
            </w:r>
          </w:p>
          <w:p w14:paraId="2EDDDBF4" w14:textId="275AC761" w:rsidR="000302E9" w:rsidRPr="00424A30" w:rsidRDefault="001036E0" w:rsidP="00295922">
            <w:pPr>
              <w:pStyle w:val="TableParagraph"/>
              <w:numPr>
                <w:ilvl w:val="0"/>
                <w:numId w:val="48"/>
              </w:numPr>
              <w:tabs>
                <w:tab w:val="left" w:pos="641"/>
                <w:tab w:val="left" w:pos="643"/>
              </w:tabs>
              <w:spacing w:before="3" w:line="247" w:lineRule="auto"/>
              <w:ind w:right="529" w:hanging="534"/>
              <w:jc w:val="both"/>
              <w:rPr>
                <w:szCs w:val="24"/>
                <w:lang w:val="tr-TR"/>
              </w:rPr>
            </w:pPr>
            <w:r w:rsidRPr="00424A30">
              <w:rPr>
                <w:w w:val="105"/>
                <w:szCs w:val="24"/>
                <w:lang w:val="tr-TR"/>
              </w:rPr>
              <w:t xml:space="preserve">Yük taşımacılığı </w:t>
            </w:r>
            <w:r w:rsidR="000302E9" w:rsidRPr="00424A30">
              <w:rPr>
                <w:spacing w:val="-3"/>
                <w:w w:val="105"/>
                <w:szCs w:val="24"/>
                <w:lang w:val="tr-TR"/>
              </w:rPr>
              <w:t xml:space="preserve">(CPC </w:t>
            </w:r>
            <w:r w:rsidR="000302E9" w:rsidRPr="00424A30">
              <w:rPr>
                <w:w w:val="105"/>
                <w:szCs w:val="24"/>
                <w:lang w:val="tr-TR"/>
              </w:rPr>
              <w:t>7112)</w:t>
            </w:r>
          </w:p>
          <w:p w14:paraId="104BFA15" w14:textId="6CC3721E" w:rsidR="000302E9" w:rsidRPr="00424A30" w:rsidRDefault="00877FF4" w:rsidP="00295922">
            <w:pPr>
              <w:pStyle w:val="TableParagraph"/>
              <w:numPr>
                <w:ilvl w:val="0"/>
                <w:numId w:val="48"/>
              </w:numPr>
              <w:tabs>
                <w:tab w:val="left" w:pos="641"/>
                <w:tab w:val="left" w:pos="642"/>
              </w:tabs>
              <w:spacing w:before="1" w:line="249" w:lineRule="auto"/>
              <w:ind w:right="477" w:hanging="534"/>
              <w:jc w:val="both"/>
              <w:rPr>
                <w:szCs w:val="24"/>
                <w:lang w:val="tr-TR"/>
              </w:rPr>
            </w:pPr>
            <w:r w:rsidRPr="00424A30">
              <w:rPr>
                <w:w w:val="105"/>
                <w:szCs w:val="24"/>
                <w:lang w:val="tr-TR"/>
              </w:rPr>
              <w:t xml:space="preserve">İtme ve çekme hizmetleri </w:t>
            </w:r>
            <w:r w:rsidR="000302E9" w:rsidRPr="00424A30">
              <w:rPr>
                <w:w w:val="105"/>
                <w:szCs w:val="24"/>
                <w:lang w:val="tr-TR"/>
              </w:rPr>
              <w:t>(CPC</w:t>
            </w:r>
            <w:r w:rsidR="000302E9" w:rsidRPr="00424A30">
              <w:rPr>
                <w:spacing w:val="-2"/>
                <w:w w:val="105"/>
                <w:szCs w:val="24"/>
                <w:lang w:val="tr-TR"/>
              </w:rPr>
              <w:t xml:space="preserve"> </w:t>
            </w:r>
            <w:r w:rsidR="000302E9" w:rsidRPr="00424A30">
              <w:rPr>
                <w:w w:val="105"/>
                <w:szCs w:val="24"/>
                <w:lang w:val="tr-TR"/>
              </w:rPr>
              <w:t>7130)</w:t>
            </w:r>
          </w:p>
          <w:p w14:paraId="4DC5B452" w14:textId="7394B7AE" w:rsidR="000302E9" w:rsidRPr="00424A30" w:rsidRDefault="007B3A1A" w:rsidP="00295922">
            <w:pPr>
              <w:pStyle w:val="TableParagraph"/>
              <w:numPr>
                <w:ilvl w:val="0"/>
                <w:numId w:val="48"/>
              </w:numPr>
              <w:tabs>
                <w:tab w:val="left" w:pos="643"/>
              </w:tabs>
              <w:spacing w:line="249" w:lineRule="auto"/>
              <w:ind w:right="132" w:hanging="534"/>
              <w:jc w:val="both"/>
              <w:rPr>
                <w:szCs w:val="24"/>
                <w:lang w:val="tr-TR"/>
              </w:rPr>
            </w:pPr>
            <w:r w:rsidRPr="00424A30">
              <w:rPr>
                <w:w w:val="105"/>
                <w:szCs w:val="24"/>
                <w:lang w:val="tr-TR"/>
              </w:rPr>
              <w:t>Demiryolu taşımacılık teçhizatının bakım ve onarımı</w:t>
            </w:r>
            <w:r w:rsidR="000302E9" w:rsidRPr="00424A30">
              <w:rPr>
                <w:spacing w:val="-16"/>
                <w:w w:val="105"/>
                <w:szCs w:val="24"/>
                <w:lang w:val="tr-TR"/>
              </w:rPr>
              <w:t xml:space="preserve"> </w:t>
            </w:r>
            <w:r w:rsidR="000302E9" w:rsidRPr="00424A30">
              <w:rPr>
                <w:w w:val="105"/>
                <w:szCs w:val="24"/>
                <w:lang w:val="tr-TR"/>
              </w:rPr>
              <w:t>(CPC</w:t>
            </w:r>
            <w:r w:rsidR="000302E9" w:rsidRPr="00424A30">
              <w:rPr>
                <w:spacing w:val="-16"/>
                <w:w w:val="105"/>
                <w:szCs w:val="24"/>
                <w:lang w:val="tr-TR"/>
              </w:rPr>
              <w:t xml:space="preserve"> </w:t>
            </w:r>
            <w:r w:rsidR="000302E9" w:rsidRPr="00424A30">
              <w:rPr>
                <w:w w:val="105"/>
                <w:szCs w:val="24"/>
                <w:lang w:val="tr-TR"/>
              </w:rPr>
              <w:t>8868)</w:t>
            </w:r>
          </w:p>
          <w:p w14:paraId="34A38C93" w14:textId="36984ADE" w:rsidR="000302E9" w:rsidRPr="00424A30" w:rsidRDefault="007B3A1A" w:rsidP="00295922">
            <w:pPr>
              <w:pStyle w:val="TableParagraph"/>
              <w:numPr>
                <w:ilvl w:val="0"/>
                <w:numId w:val="48"/>
              </w:numPr>
              <w:tabs>
                <w:tab w:val="left" w:pos="643"/>
              </w:tabs>
              <w:spacing w:line="249" w:lineRule="auto"/>
              <w:ind w:right="132" w:hanging="534"/>
              <w:jc w:val="both"/>
              <w:rPr>
                <w:szCs w:val="24"/>
                <w:lang w:val="tr-TR"/>
              </w:rPr>
            </w:pPr>
            <w:r w:rsidRPr="00424A30">
              <w:rPr>
                <w:w w:val="105"/>
                <w:szCs w:val="24"/>
                <w:lang w:val="tr-TR"/>
              </w:rPr>
              <w:t>Demiryolu taşımacılığı hizmetlerine destek hizmetleri</w:t>
            </w:r>
            <w:r w:rsidR="000302E9" w:rsidRPr="00424A30">
              <w:rPr>
                <w:spacing w:val="-14"/>
                <w:w w:val="105"/>
                <w:szCs w:val="24"/>
                <w:lang w:val="tr-TR"/>
              </w:rPr>
              <w:t xml:space="preserve"> </w:t>
            </w:r>
            <w:r w:rsidR="000302E9" w:rsidRPr="00424A30">
              <w:rPr>
                <w:w w:val="105"/>
                <w:szCs w:val="24"/>
                <w:lang w:val="tr-TR"/>
              </w:rPr>
              <w:t>(CPC</w:t>
            </w:r>
            <w:r w:rsidR="000302E9" w:rsidRPr="00424A30">
              <w:rPr>
                <w:spacing w:val="-13"/>
                <w:w w:val="105"/>
                <w:szCs w:val="24"/>
                <w:lang w:val="tr-TR"/>
              </w:rPr>
              <w:t xml:space="preserve"> </w:t>
            </w:r>
            <w:r w:rsidR="000302E9" w:rsidRPr="00424A30">
              <w:rPr>
                <w:w w:val="105"/>
                <w:szCs w:val="24"/>
                <w:lang w:val="tr-TR"/>
              </w:rPr>
              <w:t>743)</w:t>
            </w:r>
          </w:p>
        </w:tc>
        <w:tc>
          <w:tcPr>
            <w:tcW w:w="3598" w:type="dxa"/>
          </w:tcPr>
          <w:p w14:paraId="0154B4A1" w14:textId="3A5DF6E8" w:rsidR="000302E9" w:rsidRPr="00424A30" w:rsidRDefault="00AB21E3" w:rsidP="00295922">
            <w:pPr>
              <w:pStyle w:val="TableParagraph"/>
              <w:numPr>
                <w:ilvl w:val="0"/>
                <w:numId w:val="193"/>
              </w:numPr>
              <w:tabs>
                <w:tab w:val="left" w:pos="614"/>
                <w:tab w:val="left" w:pos="616"/>
              </w:tabs>
              <w:spacing w:before="33"/>
              <w:jc w:val="both"/>
              <w:rPr>
                <w:szCs w:val="24"/>
                <w:lang w:val="tr-TR"/>
              </w:rPr>
            </w:pPr>
            <w:r w:rsidRPr="00424A30">
              <w:rPr>
                <w:w w:val="105"/>
                <w:szCs w:val="24"/>
                <w:lang w:val="tr-TR"/>
              </w:rPr>
              <w:t>Kısıtlama yok.</w:t>
            </w:r>
          </w:p>
          <w:p w14:paraId="29A23412" w14:textId="4B104D98" w:rsidR="000302E9" w:rsidRPr="00424A30" w:rsidRDefault="00AB21E3" w:rsidP="00295922">
            <w:pPr>
              <w:pStyle w:val="TableParagraph"/>
              <w:numPr>
                <w:ilvl w:val="0"/>
                <w:numId w:val="193"/>
              </w:numPr>
              <w:tabs>
                <w:tab w:val="left" w:pos="614"/>
                <w:tab w:val="left" w:pos="616"/>
              </w:tabs>
              <w:jc w:val="both"/>
              <w:rPr>
                <w:szCs w:val="24"/>
                <w:lang w:val="tr-TR"/>
              </w:rPr>
            </w:pPr>
            <w:r w:rsidRPr="00424A30">
              <w:rPr>
                <w:w w:val="105"/>
                <w:szCs w:val="24"/>
                <w:lang w:val="tr-TR"/>
              </w:rPr>
              <w:t>Kısıtlama yok.</w:t>
            </w:r>
          </w:p>
          <w:p w14:paraId="4EB45721" w14:textId="2E1011AA" w:rsidR="000302E9" w:rsidRPr="00424A30" w:rsidRDefault="00AB21E3" w:rsidP="00295922">
            <w:pPr>
              <w:pStyle w:val="TableParagraph"/>
              <w:numPr>
                <w:ilvl w:val="0"/>
                <w:numId w:val="193"/>
              </w:numPr>
              <w:tabs>
                <w:tab w:val="left" w:pos="615"/>
                <w:tab w:val="left" w:pos="616"/>
              </w:tabs>
              <w:spacing w:before="1"/>
              <w:jc w:val="both"/>
              <w:rPr>
                <w:szCs w:val="24"/>
                <w:lang w:val="tr-TR"/>
              </w:rPr>
            </w:pPr>
            <w:r w:rsidRPr="00424A30">
              <w:rPr>
                <w:w w:val="105"/>
                <w:szCs w:val="24"/>
                <w:lang w:val="tr-TR"/>
              </w:rPr>
              <w:t>Kısıtlama yok.</w:t>
            </w:r>
          </w:p>
          <w:p w14:paraId="55D069D9" w14:textId="77777777" w:rsidR="007B3A1A" w:rsidRPr="00424A30" w:rsidRDefault="00FF34E9" w:rsidP="00295922">
            <w:pPr>
              <w:pStyle w:val="TableParagraph"/>
              <w:numPr>
                <w:ilvl w:val="0"/>
                <w:numId w:val="193"/>
              </w:numPr>
              <w:tabs>
                <w:tab w:val="left" w:pos="615"/>
                <w:tab w:val="left" w:pos="616"/>
              </w:tabs>
              <w:spacing w:before="1"/>
              <w:jc w:val="both"/>
              <w:rPr>
                <w:szCs w:val="24"/>
                <w:lang w:val="tr-TR"/>
              </w:rPr>
            </w:pPr>
            <w:r w:rsidRPr="00424A30">
              <w:rPr>
                <w:w w:val="105"/>
                <w:szCs w:val="24"/>
                <w:lang w:val="tr-TR"/>
              </w:rPr>
              <w:t xml:space="preserve">Yatay bölümde belirtilenler </w:t>
            </w:r>
          </w:p>
          <w:p w14:paraId="777F61FE" w14:textId="164ADCC9" w:rsidR="000302E9" w:rsidRPr="00424A30" w:rsidRDefault="00E160E7" w:rsidP="007B3A1A">
            <w:pPr>
              <w:pStyle w:val="TableParagraph"/>
              <w:tabs>
                <w:tab w:val="left" w:pos="615"/>
                <w:tab w:val="left" w:pos="616"/>
              </w:tabs>
              <w:spacing w:before="1"/>
              <w:ind w:left="360"/>
              <w:jc w:val="both"/>
              <w:rPr>
                <w:szCs w:val="24"/>
                <w:lang w:val="tr-TR"/>
              </w:rPr>
            </w:pPr>
            <w:r>
              <w:rPr>
                <w:w w:val="105"/>
                <w:szCs w:val="24"/>
                <w:lang w:val="tr-TR"/>
              </w:rPr>
              <w:t xml:space="preserve">    </w:t>
            </w:r>
            <w:r w:rsidR="00FF34E9" w:rsidRPr="00424A30">
              <w:rPr>
                <w:w w:val="105"/>
                <w:szCs w:val="24"/>
                <w:lang w:val="tr-TR"/>
              </w:rPr>
              <w:t>dışında kapalı.</w:t>
            </w:r>
          </w:p>
        </w:tc>
        <w:tc>
          <w:tcPr>
            <w:tcW w:w="4051" w:type="dxa"/>
          </w:tcPr>
          <w:p w14:paraId="6CDF3D10" w14:textId="5B984144" w:rsidR="000302E9" w:rsidRPr="00424A30" w:rsidRDefault="00AB21E3" w:rsidP="00295922">
            <w:pPr>
              <w:pStyle w:val="TableParagraph"/>
              <w:numPr>
                <w:ilvl w:val="0"/>
                <w:numId w:val="194"/>
              </w:numPr>
              <w:tabs>
                <w:tab w:val="left" w:pos="532"/>
                <w:tab w:val="left" w:pos="533"/>
              </w:tabs>
              <w:spacing w:before="33"/>
              <w:jc w:val="both"/>
              <w:rPr>
                <w:szCs w:val="24"/>
                <w:lang w:val="tr-TR"/>
              </w:rPr>
            </w:pPr>
            <w:r w:rsidRPr="00424A30">
              <w:rPr>
                <w:w w:val="105"/>
                <w:szCs w:val="24"/>
                <w:lang w:val="tr-TR"/>
              </w:rPr>
              <w:t>Kısıtlama yok.</w:t>
            </w:r>
          </w:p>
          <w:p w14:paraId="4B368F50" w14:textId="30E5E143" w:rsidR="000302E9" w:rsidRPr="00424A30" w:rsidRDefault="00AB21E3" w:rsidP="00295922">
            <w:pPr>
              <w:pStyle w:val="TableParagraph"/>
              <w:numPr>
                <w:ilvl w:val="0"/>
                <w:numId w:val="194"/>
              </w:numPr>
              <w:tabs>
                <w:tab w:val="left" w:pos="532"/>
                <w:tab w:val="left" w:pos="533"/>
              </w:tabs>
              <w:jc w:val="both"/>
              <w:rPr>
                <w:szCs w:val="24"/>
                <w:lang w:val="tr-TR"/>
              </w:rPr>
            </w:pPr>
            <w:r w:rsidRPr="00424A30">
              <w:rPr>
                <w:w w:val="105"/>
                <w:szCs w:val="24"/>
                <w:lang w:val="tr-TR"/>
              </w:rPr>
              <w:t>Kısıtlama yok.</w:t>
            </w:r>
          </w:p>
          <w:p w14:paraId="0724DDB0" w14:textId="518F8220" w:rsidR="000302E9" w:rsidRPr="00424A30" w:rsidRDefault="00AB21E3" w:rsidP="00295922">
            <w:pPr>
              <w:pStyle w:val="TableParagraph"/>
              <w:numPr>
                <w:ilvl w:val="0"/>
                <w:numId w:val="194"/>
              </w:numPr>
              <w:tabs>
                <w:tab w:val="left" w:pos="532"/>
                <w:tab w:val="left" w:pos="533"/>
              </w:tabs>
              <w:spacing w:before="1"/>
              <w:jc w:val="both"/>
              <w:rPr>
                <w:szCs w:val="24"/>
                <w:lang w:val="tr-TR"/>
              </w:rPr>
            </w:pPr>
            <w:r w:rsidRPr="00424A30">
              <w:rPr>
                <w:w w:val="105"/>
                <w:szCs w:val="24"/>
                <w:lang w:val="tr-TR"/>
              </w:rPr>
              <w:t>Kısıtlama yok.</w:t>
            </w:r>
          </w:p>
          <w:p w14:paraId="2C595273" w14:textId="0F3F56A6" w:rsidR="000302E9" w:rsidRPr="00424A30" w:rsidRDefault="00FF34E9" w:rsidP="00295922">
            <w:pPr>
              <w:pStyle w:val="TableParagraph"/>
              <w:numPr>
                <w:ilvl w:val="0"/>
                <w:numId w:val="194"/>
              </w:numPr>
              <w:tabs>
                <w:tab w:val="left" w:pos="532"/>
                <w:tab w:val="left" w:pos="533"/>
              </w:tabs>
              <w:spacing w:before="1"/>
              <w:jc w:val="both"/>
              <w:rPr>
                <w:szCs w:val="24"/>
                <w:lang w:val="tr-TR"/>
              </w:rPr>
            </w:pPr>
            <w:r w:rsidRPr="00424A30">
              <w:rPr>
                <w:w w:val="105"/>
                <w:szCs w:val="24"/>
                <w:lang w:val="tr-TR"/>
              </w:rPr>
              <w:t>Yatay bölümde belirtilenler dışında kapalı.</w:t>
            </w:r>
          </w:p>
        </w:tc>
        <w:tc>
          <w:tcPr>
            <w:tcW w:w="3145" w:type="dxa"/>
            <w:vAlign w:val="center"/>
          </w:tcPr>
          <w:p w14:paraId="79BCD160" w14:textId="77777777" w:rsidR="000302E9" w:rsidRPr="00424A30" w:rsidRDefault="000302E9" w:rsidP="00295922">
            <w:pPr>
              <w:pStyle w:val="GvdeMetni"/>
              <w:jc w:val="both"/>
              <w:rPr>
                <w:rFonts w:cs="Times New Roman"/>
                <w:lang w:val="tr-TR"/>
              </w:rPr>
            </w:pPr>
          </w:p>
        </w:tc>
      </w:tr>
    </w:tbl>
    <w:p w14:paraId="70D72EB3" w14:textId="3CC89A9F" w:rsidR="00761677" w:rsidRPr="00424A30" w:rsidRDefault="00761677" w:rsidP="00295922">
      <w:pPr>
        <w:pStyle w:val="GvdeMetni"/>
        <w:jc w:val="both"/>
        <w:rPr>
          <w:rFonts w:cs="Times New Roman"/>
          <w:lang w:val="tr-TR"/>
        </w:rPr>
      </w:pPr>
    </w:p>
    <w:sectPr w:rsidR="00761677" w:rsidRPr="00424A30" w:rsidSect="00C138D2">
      <w:headerReference w:type="default" r:id="rId8"/>
      <w:headerReference w:type="first" r:id="rId9"/>
      <w:pgSz w:w="15840" w:h="12240" w:orient="landscape"/>
      <w:pgMar w:top="720" w:right="720" w:bottom="720" w:left="720" w:header="720"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9135B" w14:textId="77777777" w:rsidR="00C743A9" w:rsidRDefault="00C743A9" w:rsidP="003E0AE0">
      <w:r>
        <w:separator/>
      </w:r>
    </w:p>
  </w:endnote>
  <w:endnote w:type="continuationSeparator" w:id="0">
    <w:p w14:paraId="5E958EF8" w14:textId="77777777" w:rsidR="00C743A9" w:rsidRDefault="00C743A9" w:rsidP="003E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A5E63" w14:textId="77777777" w:rsidR="00C743A9" w:rsidRDefault="00C743A9" w:rsidP="003E0AE0">
      <w:r>
        <w:separator/>
      </w:r>
    </w:p>
  </w:footnote>
  <w:footnote w:type="continuationSeparator" w:id="0">
    <w:p w14:paraId="42590E9C" w14:textId="77777777" w:rsidR="00C743A9" w:rsidRDefault="00C743A9" w:rsidP="003E0AE0">
      <w:r>
        <w:continuationSeparator/>
      </w:r>
    </w:p>
  </w:footnote>
  <w:footnote w:id="1">
    <w:p w14:paraId="0ECE2963" w14:textId="3BD63D9C" w:rsidR="003953F8" w:rsidRPr="00E160E7" w:rsidRDefault="003953F8" w:rsidP="007D6650">
      <w:pPr>
        <w:pStyle w:val="GvdeMetni"/>
        <w:spacing w:before="63"/>
        <w:ind w:left="214"/>
        <w:jc w:val="both"/>
        <w:rPr>
          <w:lang w:val="tr-TR"/>
        </w:rPr>
      </w:pPr>
      <w:r w:rsidRPr="00E160E7">
        <w:rPr>
          <w:rStyle w:val="DipnotBavurusu"/>
          <w:lang w:val="tr-TR"/>
        </w:rPr>
        <w:footnoteRef/>
      </w:r>
      <w:r w:rsidRPr="00E160E7">
        <w:rPr>
          <w:lang w:val="tr-TR"/>
        </w:rPr>
        <w:t xml:space="preserve"> </w:t>
      </w:r>
      <w:r w:rsidR="00527AEB" w:rsidRPr="00E160E7">
        <w:rPr>
          <w:sz w:val="20"/>
          <w:szCs w:val="20"/>
          <w:lang w:val="tr-TR"/>
        </w:rPr>
        <w:t>BAE, bu Anlaşma’nın ayrılmaz bir parçasını oluşturan Enerji Ek Mektubu’nda tanımlanan Enerji Kaynakları Sektörleri kapsamında herhangi bir taahhüt veya Enerji Kaynakları Sektörleri ile ilgili herhangi bir hizmet teklif etmeyecektir.</w:t>
      </w:r>
      <w:r w:rsidR="007D6650" w:rsidRPr="00E160E7">
        <w:rPr>
          <w:sz w:val="20"/>
          <w:szCs w:val="20"/>
          <w:lang w:val="tr-TR"/>
        </w:rPr>
        <w:t xml:space="preserve"> Bu nedenle, bu teklif yukarıda belirtilen hizmetler kapsamında herhangi bir taahhüt içermemektedir. BAE, GATS kapsamındaki taahhütlerini tekrar teyit eder.</w:t>
      </w:r>
    </w:p>
  </w:footnote>
  <w:footnote w:id="2">
    <w:p w14:paraId="5C55D19B" w14:textId="18D5E236" w:rsidR="003953F8" w:rsidRPr="00E160E7" w:rsidRDefault="003953F8" w:rsidP="001C7831">
      <w:pPr>
        <w:pStyle w:val="DipnotMetni"/>
        <w:rPr>
          <w:lang w:val="tr-TR"/>
        </w:rPr>
      </w:pPr>
      <w:r w:rsidRPr="00E160E7">
        <w:rPr>
          <w:rStyle w:val="DipnotBavurusu"/>
          <w:lang w:val="tr-TR"/>
        </w:rPr>
        <w:sym w:font="Symbol" w:char="F02A"/>
      </w:r>
      <w:r w:rsidRPr="00E160E7">
        <w:rPr>
          <w:lang w:val="tr-TR"/>
        </w:rPr>
        <w:t xml:space="preserve"> (*), belirtilen hizmetin, bu sınıflandırma listesinin başka bir yerinde belirtilen daha toplu bir CPC öğesinin bir bileşeni olduğunu gösterir.</w:t>
      </w:r>
    </w:p>
  </w:footnote>
  <w:footnote w:id="3">
    <w:p w14:paraId="3A60F046" w14:textId="17395508" w:rsidR="003953F8" w:rsidRPr="00E160E7" w:rsidRDefault="003953F8">
      <w:pPr>
        <w:pStyle w:val="DipnotMetni"/>
        <w:rPr>
          <w:lang w:val="tr-TR"/>
        </w:rPr>
      </w:pPr>
      <w:r w:rsidRPr="00E160E7">
        <w:rPr>
          <w:rStyle w:val="DipnotBavurusu"/>
          <w:lang w:val="tr-TR"/>
        </w:rPr>
        <w:footnoteRef/>
      </w:r>
      <w:r w:rsidRPr="00E160E7">
        <w:rPr>
          <w:lang w:val="tr-TR"/>
        </w:rPr>
        <w:t xml:space="preserve"> </w:t>
      </w:r>
      <w:r w:rsidR="00F760D8" w:rsidRPr="00E160E7">
        <w:rPr>
          <w:lang w:val="tr-TR"/>
        </w:rPr>
        <w:t>“Yayıncılık hizmetleri”, ses iletimleri, televizyon iletimleri veya diğer iletim türleri dahil olmak üzere, yayınların kamu tarafından doğrudan alınmasının amaçlandığı bir radyo iletişim hizmeti olarak tanımlanır.</w:t>
      </w:r>
      <w:r w:rsidRPr="00E160E7">
        <w:rPr>
          <w:lang w:val="tr-TR"/>
        </w:rPr>
        <w:t xml:space="preserve"> </w:t>
      </w:r>
      <w:r w:rsidR="00BB306C" w:rsidRPr="00E160E7">
        <w:rPr>
          <w:lang w:val="tr-TR"/>
        </w:rPr>
        <w:t>BAE Telekomünikasyon Yasasında, yayın</w:t>
      </w:r>
      <w:r w:rsidR="00F760D8" w:rsidRPr="00E160E7">
        <w:rPr>
          <w:lang w:val="tr-TR"/>
        </w:rPr>
        <w:t>cılık</w:t>
      </w:r>
      <w:r w:rsidR="00BB306C" w:rsidRPr="00E160E7">
        <w:rPr>
          <w:lang w:val="tr-TR"/>
        </w:rPr>
        <w:t>, temel telekomünikasyon hizmetlerinin bir parçası değildir.</w:t>
      </w:r>
    </w:p>
  </w:footnote>
  <w:footnote w:id="4">
    <w:p w14:paraId="26AFBFC7" w14:textId="1B7E2C84" w:rsidR="003953F8" w:rsidRDefault="003953F8" w:rsidP="009C0BA8">
      <w:pPr>
        <w:pStyle w:val="DipnotMetni"/>
        <w:ind w:firstLine="0"/>
      </w:pPr>
    </w:p>
    <w:p w14:paraId="76E247D9" w14:textId="4FEA1BC1" w:rsidR="003953F8" w:rsidRDefault="003953F8" w:rsidP="009C0BA8">
      <w:pPr>
        <w:pStyle w:val="DipnotMetni"/>
        <w:ind w:firstLine="0"/>
      </w:pPr>
    </w:p>
  </w:footnote>
  <w:footnote w:id="5">
    <w:p w14:paraId="0C34FA46" w14:textId="383A06CB" w:rsidR="003953F8" w:rsidRPr="003567EB" w:rsidRDefault="003953F8">
      <w:pPr>
        <w:pStyle w:val="DipnotMetni"/>
        <w:rPr>
          <w:lang w:val="tr-TR"/>
        </w:rPr>
      </w:pPr>
      <w:r w:rsidRPr="00E160E7">
        <w:rPr>
          <w:rStyle w:val="DipnotBavurusu"/>
          <w:lang w:val="tr-TR"/>
        </w:rPr>
        <w:footnoteRef/>
      </w:r>
      <w:r w:rsidRPr="00E160E7">
        <w:rPr>
          <w:lang w:val="tr-TR"/>
        </w:rPr>
        <w:t xml:space="preserve"> </w:t>
      </w:r>
      <w:r w:rsidRPr="003567EB">
        <w:rPr>
          <w:lang w:val="tr-TR"/>
        </w:rPr>
        <w:t>Daha fazla kesinlik için, “Doğrudan Sigorta”: Hayat ve sağlık hizmetleri (CPC 81211 ve CPC 81212) (emeklilik fonu yönetimi hariç.) ve hayat dışı sigortacılık hizmetlerini (kaza sigortası dahil (CPC 8129) ifade eder.</w:t>
      </w:r>
    </w:p>
  </w:footnote>
  <w:footnote w:id="6">
    <w:p w14:paraId="6771FC76" w14:textId="78DD01F0" w:rsidR="003953F8" w:rsidRDefault="003953F8">
      <w:pPr>
        <w:pStyle w:val="DipnotMetni"/>
      </w:pPr>
      <w:r w:rsidRPr="003567EB">
        <w:rPr>
          <w:rStyle w:val="DipnotBavurusu"/>
          <w:lang w:val="tr-TR"/>
        </w:rPr>
        <w:footnoteRef/>
      </w:r>
      <w:r w:rsidRPr="003567EB">
        <w:rPr>
          <w:lang w:val="tr-TR"/>
        </w:rPr>
        <w:t xml:space="preserve"> Belirtilen hizmetin, CPC uygunluğunun kapsadığı toplam faaliyet aralığının yalnızca bir bölümünü oluşturduğunu belirtir.</w:t>
      </w:r>
    </w:p>
  </w:footnote>
  <w:footnote w:id="7">
    <w:p w14:paraId="10F93DDD" w14:textId="0D2A5222" w:rsidR="003953F8" w:rsidRPr="003567EB" w:rsidRDefault="003953F8" w:rsidP="00330A46">
      <w:pPr>
        <w:pStyle w:val="GvdeMetni"/>
        <w:spacing w:before="65" w:after="0" w:line="237" w:lineRule="auto"/>
        <w:ind w:left="10"/>
        <w:jc w:val="both"/>
        <w:rPr>
          <w:sz w:val="20"/>
          <w:szCs w:val="20"/>
          <w:lang w:val="tr-TR"/>
        </w:rPr>
      </w:pPr>
      <w:r w:rsidRPr="00B60F9E">
        <w:rPr>
          <w:rStyle w:val="DipnotBavurusu"/>
          <w:sz w:val="20"/>
          <w:szCs w:val="20"/>
        </w:rPr>
        <w:footnoteRef/>
      </w:r>
      <w:r w:rsidRPr="00B60F9E">
        <w:rPr>
          <w:sz w:val="20"/>
          <w:szCs w:val="20"/>
        </w:rPr>
        <w:t xml:space="preserve"> </w:t>
      </w:r>
      <w:r w:rsidRPr="00330A46">
        <w:rPr>
          <w:sz w:val="20"/>
          <w:szCs w:val="20"/>
        </w:rPr>
        <w:t>“</w:t>
      </w:r>
      <w:r w:rsidRPr="003567EB">
        <w:rPr>
          <w:sz w:val="20"/>
          <w:szCs w:val="20"/>
          <w:lang w:val="tr-TR"/>
        </w:rPr>
        <w:t>Denizcilik yük elleçleme hizmetleri” liman işletmecileri dahil liman yükleme/boşaltma şirketleri tarafından ifa edilen ancak liman yükleme/boşaltma şirketleri veya liman işletmecilerinden bağımsız olarak organize olmuş iş gücünü temsil eden liman işçilerinin doğrudan faaliyetlerini içermeyen faaliyetleri ifade eder. Kapsanan faaliyetler, yükün bir gemiden/gemiye yükleme/indirme (discharging) işlemlerinin organizasyonu ve gözetimini, yükün bağlanması/çözülmesi, gönderim öncesi veya boşaltma sonrası yüklerin kabul edilmesi/dağıtımı ve emanete alınması faaliyetlerini içerir.</w:t>
      </w:r>
    </w:p>
  </w:footnote>
  <w:footnote w:id="8">
    <w:p w14:paraId="44C6F30B" w14:textId="04590C84" w:rsidR="003953F8" w:rsidRPr="003567EB" w:rsidRDefault="003953F8" w:rsidP="002D4633">
      <w:pPr>
        <w:pStyle w:val="DipnotMetni"/>
        <w:ind w:firstLine="0"/>
        <w:jc w:val="both"/>
        <w:rPr>
          <w:lang w:val="tr-TR"/>
        </w:rPr>
      </w:pPr>
      <w:r w:rsidRPr="003567EB">
        <w:rPr>
          <w:rStyle w:val="DipnotBavurusu"/>
          <w:lang w:val="tr-TR"/>
        </w:rPr>
        <w:footnoteRef/>
      </w:r>
      <w:r w:rsidRPr="003567EB">
        <w:rPr>
          <w:lang w:val="tr-TR"/>
        </w:rPr>
        <w:t xml:space="preserve"> “Konteyner istasyonu ve ardiye hizmetleri” liman alanlarında ya da denizden uzak iç kısımlarda, yükün konteynere istiflenmesi/konteynerin açılması, konteynerlerin bakımı ve gönderim için uygun hale getirilmesi niyetiyle konteynerlerim depolanmasını içeren faaliyetleri ifade eder.”</w:t>
      </w:r>
    </w:p>
  </w:footnote>
  <w:footnote w:id="9">
    <w:p w14:paraId="1F66C9D6" w14:textId="1D045432" w:rsidR="003953F8" w:rsidRPr="003567EB" w:rsidRDefault="003953F8" w:rsidP="002D4633">
      <w:pPr>
        <w:pStyle w:val="DipnotMetni"/>
        <w:ind w:firstLine="0"/>
        <w:jc w:val="both"/>
        <w:rPr>
          <w:lang w:val="tr-TR"/>
        </w:rPr>
      </w:pPr>
      <w:r w:rsidRPr="003567EB">
        <w:rPr>
          <w:rStyle w:val="DipnotBavurusu"/>
          <w:lang w:val="tr-TR"/>
        </w:rPr>
        <w:footnoteRef/>
      </w:r>
      <w:r w:rsidRPr="003567EB">
        <w:rPr>
          <w:lang w:val="tr-TR"/>
        </w:rPr>
        <w:t xml:space="preserve"> “Denizcilik acente hizmetleri belli bir coğrafi alanda, aşağıdaki amaçlarla bir veya daha çok gemicilik hattının veya gemicilik şirketinin ticari çıkarlarını bir acente olarak temsil etmeyi içeren faaliyetleri ifade eder:</w:t>
      </w:r>
    </w:p>
    <w:p w14:paraId="1AFF862E" w14:textId="77777777" w:rsidR="003953F8" w:rsidRPr="003567EB" w:rsidRDefault="003953F8" w:rsidP="002D4633">
      <w:pPr>
        <w:pStyle w:val="DipnotMetni"/>
        <w:numPr>
          <w:ilvl w:val="1"/>
          <w:numId w:val="45"/>
        </w:numPr>
        <w:ind w:left="336" w:hanging="90"/>
        <w:jc w:val="both"/>
        <w:rPr>
          <w:lang w:val="tr-TR"/>
        </w:rPr>
      </w:pPr>
      <w:r w:rsidRPr="003567EB">
        <w:rPr>
          <w:lang w:val="tr-TR"/>
        </w:rPr>
        <w:t xml:space="preserve">deniz taşımacılığı ve ilgili hizmetlerinin satış ve pazarlaması, fiyat teklifinden faturalamaya kadar olan işlemler ve şirketler adına konşimento belgesinin basımı, gerekli ilgili hizmetlerin satın alımı ve yeniden satımı, belgelerin hazırlanması ve ticari bilginin sağlanması; </w:t>
      </w:r>
    </w:p>
    <w:p w14:paraId="20FD3487" w14:textId="1A79F159" w:rsidR="003953F8" w:rsidRPr="003567EB" w:rsidRDefault="003953F8" w:rsidP="002D4633">
      <w:pPr>
        <w:pStyle w:val="DipnotMetni"/>
        <w:numPr>
          <w:ilvl w:val="1"/>
          <w:numId w:val="45"/>
        </w:numPr>
        <w:ind w:left="336" w:hanging="90"/>
        <w:jc w:val="both"/>
        <w:rPr>
          <w:lang w:val="tr-TR"/>
        </w:rPr>
      </w:pPr>
      <w:r w:rsidRPr="003567EB">
        <w:rPr>
          <w:lang w:val="tr-TR"/>
        </w:rPr>
        <w:t>gerektiğinde deniz aracının talep edilmesi veya yükün üstüne alınmasına ilişkin organizasyonun şirketler adına yapılması.”</w:t>
      </w:r>
    </w:p>
  </w:footnote>
  <w:footnote w:id="10">
    <w:p w14:paraId="2CD4D5E4" w14:textId="1F8DC67C" w:rsidR="003953F8" w:rsidRPr="003567EB" w:rsidRDefault="003953F8" w:rsidP="00877D1F">
      <w:pPr>
        <w:pStyle w:val="DipnotMetni"/>
        <w:ind w:firstLine="0"/>
        <w:rPr>
          <w:lang w:val="tr-TR"/>
        </w:rPr>
      </w:pPr>
      <w:r w:rsidRPr="003567EB">
        <w:rPr>
          <w:rStyle w:val="DipnotBavurusu"/>
          <w:lang w:val="tr-TR"/>
        </w:rPr>
        <w:footnoteRef/>
      </w:r>
      <w:r w:rsidRPr="003567EB">
        <w:rPr>
          <w:lang w:val="tr-TR"/>
        </w:rPr>
        <w:t xml:space="preserve">  “Taşıma işleri organizatörlüğü” taşımacılık ve ilgili hizmetleri satın alarak, belgeleri hazırlayarak ve ticari bilgiyi sağlayarak, gönderenler adına (yükün) gönderimine ilişkin organizasyonun ve gözetim işlemlerinin yürütülmesini kapsayan faaliyeti ifade eder.”</w:t>
      </w:r>
    </w:p>
  </w:footnote>
  <w:footnote w:id="11">
    <w:p w14:paraId="6EA540CF" w14:textId="5DA22188" w:rsidR="003953F8" w:rsidRPr="00D6425B" w:rsidRDefault="003953F8" w:rsidP="00877D1F">
      <w:pPr>
        <w:pStyle w:val="GvdeMetni"/>
        <w:spacing w:line="214" w:lineRule="exact"/>
        <w:ind w:left="10"/>
        <w:rPr>
          <w:sz w:val="20"/>
          <w:szCs w:val="20"/>
        </w:rPr>
      </w:pPr>
      <w:r w:rsidRPr="003567EB">
        <w:rPr>
          <w:rStyle w:val="DipnotBavurusu"/>
          <w:sz w:val="20"/>
          <w:szCs w:val="20"/>
          <w:lang w:val="tr-TR"/>
        </w:rPr>
        <w:footnoteRef/>
      </w:r>
      <w:r w:rsidRPr="003567EB">
        <w:rPr>
          <w:sz w:val="20"/>
          <w:szCs w:val="20"/>
          <w:lang w:val="tr-TR"/>
        </w:rPr>
        <w:t xml:space="preserve"> Operasyonlar ve işlevler, kamu makamlarından imtiyaz alan operatörler tarafından düzenlenen belirli hizmet yükümlülüklerine tabi olabilir.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tr-TR"/>
      </w:rPr>
      <w:id w:val="-1579665957"/>
      <w:docPartObj>
        <w:docPartGallery w:val="Page Numbers (Top of Page)"/>
        <w:docPartUnique/>
      </w:docPartObj>
    </w:sdtPr>
    <w:sdtEndPr>
      <w:rPr>
        <w:noProof/>
      </w:rPr>
    </w:sdtEndPr>
    <w:sdtContent>
      <w:p w14:paraId="0A4CB044" w14:textId="39577CB5" w:rsidR="003953F8" w:rsidRPr="003567EB" w:rsidRDefault="003953F8">
        <w:pPr>
          <w:pStyle w:val="stBilgi"/>
          <w:jc w:val="center"/>
          <w:rPr>
            <w:noProof/>
            <w:lang w:val="tr-TR"/>
          </w:rPr>
        </w:pPr>
        <w:r w:rsidRPr="003567EB">
          <w:rPr>
            <w:lang w:val="tr-TR"/>
          </w:rPr>
          <w:fldChar w:fldCharType="begin"/>
        </w:r>
        <w:r w:rsidRPr="003567EB">
          <w:rPr>
            <w:lang w:val="tr-TR"/>
          </w:rPr>
          <w:instrText xml:space="preserve"> PAGE   \* MERGEFORMAT </w:instrText>
        </w:r>
        <w:r w:rsidRPr="003567EB">
          <w:rPr>
            <w:lang w:val="tr-TR"/>
          </w:rPr>
          <w:fldChar w:fldCharType="separate"/>
        </w:r>
        <w:r w:rsidRPr="003567EB">
          <w:rPr>
            <w:noProof/>
            <w:lang w:val="tr-TR"/>
          </w:rPr>
          <w:t>- 26 -</w:t>
        </w:r>
        <w:r w:rsidRPr="003567EB">
          <w:rPr>
            <w:noProof/>
            <w:lang w:val="tr-TR"/>
          </w:rPr>
          <w:fldChar w:fldCharType="end"/>
        </w:r>
      </w:p>
      <w:tbl>
        <w:tblPr>
          <w:tblStyle w:val="TabloKlavuzu"/>
          <w:tblW w:w="148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147"/>
          <w:gridCol w:w="3148"/>
          <w:gridCol w:w="3147"/>
          <w:gridCol w:w="3148"/>
        </w:tblGrid>
        <w:tr w:rsidR="003953F8" w:rsidRPr="003567EB" w14:paraId="7A2DFD8D" w14:textId="15D934B9" w:rsidTr="001B0263">
          <w:tc>
            <w:tcPr>
              <w:tcW w:w="2268" w:type="dxa"/>
            </w:tcPr>
            <w:p w14:paraId="3B12C5CB" w14:textId="56D344C0" w:rsidR="003953F8" w:rsidRPr="003567EB" w:rsidRDefault="003953F8">
              <w:pPr>
                <w:pStyle w:val="stBilgi"/>
                <w:jc w:val="center"/>
                <w:rPr>
                  <w:sz w:val="20"/>
                  <w:szCs w:val="20"/>
                  <w:lang w:val="tr-TR"/>
                </w:rPr>
              </w:pPr>
              <w:r w:rsidRPr="003567EB">
                <w:rPr>
                  <w:sz w:val="20"/>
                  <w:szCs w:val="20"/>
                  <w:lang w:val="tr-TR"/>
                </w:rPr>
                <w:t xml:space="preserve">Hizmet sunum biçimleri: </w:t>
              </w:r>
            </w:p>
          </w:tc>
          <w:tc>
            <w:tcPr>
              <w:tcW w:w="3147" w:type="dxa"/>
            </w:tcPr>
            <w:p w14:paraId="5A3AD336" w14:textId="32B2FC3F" w:rsidR="003953F8" w:rsidRPr="003567EB" w:rsidRDefault="003953F8" w:rsidP="001B0263">
              <w:pPr>
                <w:pStyle w:val="stBilgi"/>
                <w:numPr>
                  <w:ilvl w:val="0"/>
                  <w:numId w:val="195"/>
                </w:numPr>
                <w:tabs>
                  <w:tab w:val="left" w:pos="1878"/>
                </w:tabs>
                <w:jc w:val="both"/>
                <w:rPr>
                  <w:sz w:val="20"/>
                  <w:szCs w:val="20"/>
                  <w:lang w:val="tr-TR"/>
                </w:rPr>
              </w:pPr>
              <w:r w:rsidRPr="003567EB">
                <w:rPr>
                  <w:sz w:val="20"/>
                  <w:szCs w:val="20"/>
                  <w:lang w:val="tr-TR"/>
                </w:rPr>
                <w:t>Sınır Ötesi</w:t>
              </w:r>
            </w:p>
          </w:tc>
          <w:tc>
            <w:tcPr>
              <w:tcW w:w="3148" w:type="dxa"/>
            </w:tcPr>
            <w:p w14:paraId="1DC5AFFC" w14:textId="763E2C0E" w:rsidR="003953F8" w:rsidRPr="003567EB" w:rsidRDefault="003953F8" w:rsidP="001B0263">
              <w:pPr>
                <w:pStyle w:val="stBilgi"/>
                <w:numPr>
                  <w:ilvl w:val="0"/>
                  <w:numId w:val="195"/>
                </w:numPr>
                <w:ind w:left="295"/>
                <w:jc w:val="both"/>
                <w:rPr>
                  <w:sz w:val="20"/>
                  <w:szCs w:val="20"/>
                  <w:lang w:val="tr-TR"/>
                </w:rPr>
              </w:pPr>
              <w:r w:rsidRPr="003567EB">
                <w:rPr>
                  <w:sz w:val="20"/>
                  <w:szCs w:val="20"/>
                  <w:lang w:val="tr-TR"/>
                </w:rPr>
                <w:t>Yurt dışında tüketim</w:t>
              </w:r>
            </w:p>
          </w:tc>
          <w:tc>
            <w:tcPr>
              <w:tcW w:w="3147" w:type="dxa"/>
            </w:tcPr>
            <w:p w14:paraId="43FD2991" w14:textId="07EFF644" w:rsidR="003953F8" w:rsidRPr="003567EB" w:rsidRDefault="003953F8" w:rsidP="00B64553">
              <w:pPr>
                <w:pStyle w:val="stBilgi"/>
                <w:numPr>
                  <w:ilvl w:val="0"/>
                  <w:numId w:val="195"/>
                </w:numPr>
                <w:jc w:val="both"/>
                <w:rPr>
                  <w:sz w:val="20"/>
                  <w:szCs w:val="20"/>
                  <w:lang w:val="tr-TR"/>
                </w:rPr>
              </w:pPr>
              <w:r w:rsidRPr="003567EB">
                <w:rPr>
                  <w:sz w:val="20"/>
                  <w:szCs w:val="20"/>
                  <w:lang w:val="tr-TR"/>
                </w:rPr>
                <w:t>Ticari varlık</w:t>
              </w:r>
            </w:p>
          </w:tc>
          <w:tc>
            <w:tcPr>
              <w:tcW w:w="3148" w:type="dxa"/>
            </w:tcPr>
            <w:p w14:paraId="62308367" w14:textId="553B10C3" w:rsidR="003953F8" w:rsidRPr="003567EB" w:rsidRDefault="003953F8" w:rsidP="001B0263">
              <w:pPr>
                <w:pStyle w:val="stBilgi"/>
                <w:numPr>
                  <w:ilvl w:val="0"/>
                  <w:numId w:val="195"/>
                </w:numPr>
                <w:ind w:left="514"/>
                <w:jc w:val="both"/>
                <w:rPr>
                  <w:sz w:val="20"/>
                  <w:szCs w:val="20"/>
                  <w:lang w:val="tr-TR"/>
                </w:rPr>
              </w:pPr>
              <w:r w:rsidRPr="003567EB">
                <w:rPr>
                  <w:sz w:val="20"/>
                  <w:szCs w:val="20"/>
                  <w:lang w:val="tr-TR"/>
                </w:rPr>
                <w:t>Gerçek kişilerin varlığı</w:t>
              </w:r>
            </w:p>
          </w:tc>
        </w:tr>
      </w:tbl>
      <w:p w14:paraId="51650315" w14:textId="77777777" w:rsidR="003953F8" w:rsidRPr="003567EB" w:rsidRDefault="003953F8">
        <w:pPr>
          <w:pStyle w:val="stBilgi"/>
          <w:rPr>
            <w:lang w:val="tr-TR"/>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4DC0" w14:textId="141189BB" w:rsidR="003953F8" w:rsidRDefault="003953F8" w:rsidP="009F3CFD">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009862"/>
    <w:lvl w:ilvl="0">
      <w:start w:val="1"/>
      <w:numFmt w:val="decimal"/>
      <w:pStyle w:val="ListeNumaras5"/>
      <w:lvlText w:val="%1."/>
      <w:lvlJc w:val="left"/>
      <w:pPr>
        <w:tabs>
          <w:tab w:val="num" w:pos="1604"/>
        </w:tabs>
        <w:ind w:left="1604" w:hanging="360"/>
      </w:pPr>
    </w:lvl>
  </w:abstractNum>
  <w:abstractNum w:abstractNumId="1" w15:restartNumberingAfterBreak="0">
    <w:nsid w:val="FFFFFF7D"/>
    <w:multiLevelType w:val="singleLevel"/>
    <w:tmpl w:val="2556A638"/>
    <w:lvl w:ilvl="0">
      <w:start w:val="1"/>
      <w:numFmt w:val="decimal"/>
      <w:pStyle w:val="ListeNumaras4"/>
      <w:lvlText w:val="%1."/>
      <w:lvlJc w:val="left"/>
      <w:pPr>
        <w:tabs>
          <w:tab w:val="num" w:pos="1440"/>
        </w:tabs>
        <w:ind w:left="1440" w:hanging="360"/>
      </w:pPr>
    </w:lvl>
  </w:abstractNum>
  <w:abstractNum w:abstractNumId="2" w15:restartNumberingAfterBreak="0">
    <w:nsid w:val="FFFFFF7E"/>
    <w:multiLevelType w:val="singleLevel"/>
    <w:tmpl w:val="1F30FE7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65C6E4C8"/>
    <w:lvl w:ilvl="0">
      <w:start w:val="1"/>
      <w:numFmt w:val="decimal"/>
      <w:pStyle w:val="ListeNumaras2"/>
      <w:lvlText w:val="%1."/>
      <w:lvlJc w:val="left"/>
      <w:pPr>
        <w:tabs>
          <w:tab w:val="num" w:pos="720"/>
        </w:tabs>
        <w:ind w:left="1440" w:hanging="720"/>
      </w:pPr>
      <w:rPr>
        <w:rFonts w:hint="default"/>
      </w:rPr>
    </w:lvl>
  </w:abstractNum>
  <w:abstractNum w:abstractNumId="4" w15:restartNumberingAfterBreak="0">
    <w:nsid w:val="FFFFFF80"/>
    <w:multiLevelType w:val="singleLevel"/>
    <w:tmpl w:val="8F86AB3C"/>
    <w:lvl w:ilvl="0">
      <w:start w:val="1"/>
      <w:numFmt w:val="bullet"/>
      <w:pStyle w:val="ListeMadde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B49CDA"/>
    <w:lvl w:ilvl="0">
      <w:start w:val="1"/>
      <w:numFmt w:val="bullet"/>
      <w:pStyle w:val="ListeMadde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5786AEC"/>
    <w:lvl w:ilvl="0">
      <w:start w:val="1"/>
      <w:numFmt w:val="bullet"/>
      <w:pStyle w:val="ListeMadde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D87896"/>
    <w:lvl w:ilvl="0">
      <w:start w:val="1"/>
      <w:numFmt w:val="bullet"/>
      <w:pStyle w:val="ListeMadde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003E60"/>
    <w:lvl w:ilvl="0">
      <w:start w:val="1"/>
      <w:numFmt w:val="decimal"/>
      <w:pStyle w:val="ListeNumaras"/>
      <w:lvlText w:val="%1."/>
      <w:lvlJc w:val="left"/>
      <w:pPr>
        <w:tabs>
          <w:tab w:val="num" w:pos="720"/>
        </w:tabs>
        <w:ind w:left="1440" w:hanging="720"/>
      </w:pPr>
      <w:rPr>
        <w:rFonts w:hint="default"/>
      </w:rPr>
    </w:lvl>
  </w:abstractNum>
  <w:abstractNum w:abstractNumId="9" w15:restartNumberingAfterBreak="0">
    <w:nsid w:val="FFFFFF89"/>
    <w:multiLevelType w:val="singleLevel"/>
    <w:tmpl w:val="EBA23956"/>
    <w:lvl w:ilvl="0">
      <w:start w:val="1"/>
      <w:numFmt w:val="bullet"/>
      <w:pStyle w:val="ListeMaddemi"/>
      <w:lvlText w:val=""/>
      <w:lvlJc w:val="left"/>
      <w:pPr>
        <w:tabs>
          <w:tab w:val="num" w:pos="720"/>
        </w:tabs>
        <w:ind w:left="0" w:firstLine="720"/>
      </w:pPr>
      <w:rPr>
        <w:rFonts w:ascii="Symbol" w:hAnsi="Symbol" w:hint="default"/>
      </w:rPr>
    </w:lvl>
  </w:abstractNum>
  <w:abstractNum w:abstractNumId="10" w15:restartNumberingAfterBreak="0">
    <w:nsid w:val="015D0993"/>
    <w:multiLevelType w:val="hybridMultilevel"/>
    <w:tmpl w:val="67C0C78A"/>
    <w:lvl w:ilvl="0" w:tplc="8A20858C">
      <w:start w:val="1"/>
      <w:numFmt w:val="decimal"/>
      <w:lvlText w:val="%1)"/>
      <w:lvlJc w:val="left"/>
      <w:pPr>
        <w:ind w:left="618" w:hanging="512"/>
      </w:pPr>
      <w:rPr>
        <w:rFonts w:ascii="Times New Roman" w:eastAsia="Times New Roman" w:hAnsi="Times New Roman" w:cs="Times New Roman" w:hint="default"/>
        <w:w w:val="103"/>
        <w:sz w:val="20"/>
        <w:szCs w:val="20"/>
        <w:lang w:val="en-US" w:eastAsia="en-US" w:bidi="ar-SA"/>
      </w:rPr>
    </w:lvl>
    <w:lvl w:ilvl="1" w:tplc="C9845E68">
      <w:numFmt w:val="bullet"/>
      <w:lvlText w:val="•"/>
      <w:lvlJc w:val="left"/>
      <w:pPr>
        <w:ind w:left="909" w:hanging="512"/>
      </w:pPr>
      <w:rPr>
        <w:rFonts w:hint="default"/>
        <w:lang w:val="en-US" w:eastAsia="en-US" w:bidi="ar-SA"/>
      </w:rPr>
    </w:lvl>
    <w:lvl w:ilvl="2" w:tplc="25080234">
      <w:numFmt w:val="bullet"/>
      <w:lvlText w:val="•"/>
      <w:lvlJc w:val="left"/>
      <w:pPr>
        <w:ind w:left="1199" w:hanging="512"/>
      </w:pPr>
      <w:rPr>
        <w:rFonts w:hint="default"/>
        <w:lang w:val="en-US" w:eastAsia="en-US" w:bidi="ar-SA"/>
      </w:rPr>
    </w:lvl>
    <w:lvl w:ilvl="3" w:tplc="FD846CF4">
      <w:numFmt w:val="bullet"/>
      <w:lvlText w:val="•"/>
      <w:lvlJc w:val="left"/>
      <w:pPr>
        <w:ind w:left="1489" w:hanging="512"/>
      </w:pPr>
      <w:rPr>
        <w:rFonts w:hint="default"/>
        <w:lang w:val="en-US" w:eastAsia="en-US" w:bidi="ar-SA"/>
      </w:rPr>
    </w:lvl>
    <w:lvl w:ilvl="4" w:tplc="3C52A468">
      <w:numFmt w:val="bullet"/>
      <w:lvlText w:val="•"/>
      <w:lvlJc w:val="left"/>
      <w:pPr>
        <w:ind w:left="1779" w:hanging="512"/>
      </w:pPr>
      <w:rPr>
        <w:rFonts w:hint="default"/>
        <w:lang w:val="en-US" w:eastAsia="en-US" w:bidi="ar-SA"/>
      </w:rPr>
    </w:lvl>
    <w:lvl w:ilvl="5" w:tplc="D5B8A1A0">
      <w:numFmt w:val="bullet"/>
      <w:lvlText w:val="•"/>
      <w:lvlJc w:val="left"/>
      <w:pPr>
        <w:ind w:left="2069" w:hanging="512"/>
      </w:pPr>
      <w:rPr>
        <w:rFonts w:hint="default"/>
        <w:lang w:val="en-US" w:eastAsia="en-US" w:bidi="ar-SA"/>
      </w:rPr>
    </w:lvl>
    <w:lvl w:ilvl="6" w:tplc="F8A68FC0">
      <w:numFmt w:val="bullet"/>
      <w:lvlText w:val="•"/>
      <w:lvlJc w:val="left"/>
      <w:pPr>
        <w:ind w:left="2359" w:hanging="512"/>
      </w:pPr>
      <w:rPr>
        <w:rFonts w:hint="default"/>
        <w:lang w:val="en-US" w:eastAsia="en-US" w:bidi="ar-SA"/>
      </w:rPr>
    </w:lvl>
    <w:lvl w:ilvl="7" w:tplc="21D06D44">
      <w:numFmt w:val="bullet"/>
      <w:lvlText w:val="•"/>
      <w:lvlJc w:val="left"/>
      <w:pPr>
        <w:ind w:left="2649" w:hanging="512"/>
      </w:pPr>
      <w:rPr>
        <w:rFonts w:hint="default"/>
        <w:lang w:val="en-US" w:eastAsia="en-US" w:bidi="ar-SA"/>
      </w:rPr>
    </w:lvl>
    <w:lvl w:ilvl="8" w:tplc="557CF31E">
      <w:numFmt w:val="bullet"/>
      <w:lvlText w:val="•"/>
      <w:lvlJc w:val="left"/>
      <w:pPr>
        <w:ind w:left="2939" w:hanging="512"/>
      </w:pPr>
      <w:rPr>
        <w:rFonts w:hint="default"/>
        <w:lang w:val="en-US" w:eastAsia="en-US" w:bidi="ar-SA"/>
      </w:rPr>
    </w:lvl>
  </w:abstractNum>
  <w:abstractNum w:abstractNumId="11" w15:restartNumberingAfterBreak="0">
    <w:nsid w:val="019F6FBC"/>
    <w:multiLevelType w:val="hybridMultilevel"/>
    <w:tmpl w:val="BCFA3F70"/>
    <w:lvl w:ilvl="0" w:tplc="0CB86358">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82A69C92">
      <w:numFmt w:val="bullet"/>
      <w:lvlText w:val="•"/>
      <w:lvlJc w:val="left"/>
      <w:pPr>
        <w:ind w:left="909" w:hanging="510"/>
      </w:pPr>
      <w:rPr>
        <w:rFonts w:hint="default"/>
        <w:lang w:val="en-US" w:eastAsia="en-US" w:bidi="ar-SA"/>
      </w:rPr>
    </w:lvl>
    <w:lvl w:ilvl="2" w:tplc="220A22E4">
      <w:numFmt w:val="bullet"/>
      <w:lvlText w:val="•"/>
      <w:lvlJc w:val="left"/>
      <w:pPr>
        <w:ind w:left="1199" w:hanging="510"/>
      </w:pPr>
      <w:rPr>
        <w:rFonts w:hint="default"/>
        <w:lang w:val="en-US" w:eastAsia="en-US" w:bidi="ar-SA"/>
      </w:rPr>
    </w:lvl>
    <w:lvl w:ilvl="3" w:tplc="EC286C84">
      <w:numFmt w:val="bullet"/>
      <w:lvlText w:val="•"/>
      <w:lvlJc w:val="left"/>
      <w:pPr>
        <w:ind w:left="1489" w:hanging="510"/>
      </w:pPr>
      <w:rPr>
        <w:rFonts w:hint="default"/>
        <w:lang w:val="en-US" w:eastAsia="en-US" w:bidi="ar-SA"/>
      </w:rPr>
    </w:lvl>
    <w:lvl w:ilvl="4" w:tplc="967483B2">
      <w:numFmt w:val="bullet"/>
      <w:lvlText w:val="•"/>
      <w:lvlJc w:val="left"/>
      <w:pPr>
        <w:ind w:left="1779" w:hanging="510"/>
      </w:pPr>
      <w:rPr>
        <w:rFonts w:hint="default"/>
        <w:lang w:val="en-US" w:eastAsia="en-US" w:bidi="ar-SA"/>
      </w:rPr>
    </w:lvl>
    <w:lvl w:ilvl="5" w:tplc="DDCC746A">
      <w:numFmt w:val="bullet"/>
      <w:lvlText w:val="•"/>
      <w:lvlJc w:val="left"/>
      <w:pPr>
        <w:ind w:left="2069" w:hanging="510"/>
      </w:pPr>
      <w:rPr>
        <w:rFonts w:hint="default"/>
        <w:lang w:val="en-US" w:eastAsia="en-US" w:bidi="ar-SA"/>
      </w:rPr>
    </w:lvl>
    <w:lvl w:ilvl="6" w:tplc="8856D566">
      <w:numFmt w:val="bullet"/>
      <w:lvlText w:val="•"/>
      <w:lvlJc w:val="left"/>
      <w:pPr>
        <w:ind w:left="2359" w:hanging="510"/>
      </w:pPr>
      <w:rPr>
        <w:rFonts w:hint="default"/>
        <w:lang w:val="en-US" w:eastAsia="en-US" w:bidi="ar-SA"/>
      </w:rPr>
    </w:lvl>
    <w:lvl w:ilvl="7" w:tplc="5EB0DB52">
      <w:numFmt w:val="bullet"/>
      <w:lvlText w:val="•"/>
      <w:lvlJc w:val="left"/>
      <w:pPr>
        <w:ind w:left="2649" w:hanging="510"/>
      </w:pPr>
      <w:rPr>
        <w:rFonts w:hint="default"/>
        <w:lang w:val="en-US" w:eastAsia="en-US" w:bidi="ar-SA"/>
      </w:rPr>
    </w:lvl>
    <w:lvl w:ilvl="8" w:tplc="7D4898C4">
      <w:numFmt w:val="bullet"/>
      <w:lvlText w:val="•"/>
      <w:lvlJc w:val="left"/>
      <w:pPr>
        <w:ind w:left="2939" w:hanging="510"/>
      </w:pPr>
      <w:rPr>
        <w:rFonts w:hint="default"/>
        <w:lang w:val="en-US" w:eastAsia="en-US" w:bidi="ar-SA"/>
      </w:rPr>
    </w:lvl>
  </w:abstractNum>
  <w:abstractNum w:abstractNumId="12" w15:restartNumberingAfterBreak="0">
    <w:nsid w:val="025A6F02"/>
    <w:multiLevelType w:val="hybridMultilevel"/>
    <w:tmpl w:val="4EA20B50"/>
    <w:lvl w:ilvl="0" w:tplc="54F4AD50">
      <w:start w:val="1"/>
      <w:numFmt w:val="lowerRoman"/>
      <w:lvlText w:val="(%1)"/>
      <w:lvlJc w:val="left"/>
      <w:pPr>
        <w:ind w:left="827" w:hanging="720"/>
      </w:pPr>
      <w:rPr>
        <w:rFonts w:hint="default"/>
        <w:w w:val="105"/>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13" w15:restartNumberingAfterBreak="0">
    <w:nsid w:val="02AD57EF"/>
    <w:multiLevelType w:val="hybridMultilevel"/>
    <w:tmpl w:val="57188676"/>
    <w:lvl w:ilvl="0" w:tplc="CF86C10A">
      <w:start w:val="1"/>
      <w:numFmt w:val="decimal"/>
      <w:lvlText w:val="%1)"/>
      <w:lvlJc w:val="left"/>
      <w:pPr>
        <w:ind w:left="615" w:hanging="510"/>
      </w:pPr>
      <w:rPr>
        <w:rFonts w:ascii="Times New Roman" w:eastAsia="Times New Roman" w:hAnsi="Times New Roman" w:cs="Times New Roman" w:hint="default"/>
        <w:spacing w:val="-1"/>
        <w:w w:val="103"/>
        <w:sz w:val="20"/>
        <w:szCs w:val="20"/>
        <w:lang w:val="en-US" w:eastAsia="en-US" w:bidi="ar-SA"/>
      </w:rPr>
    </w:lvl>
    <w:lvl w:ilvl="1" w:tplc="2BBC1F7A">
      <w:numFmt w:val="bullet"/>
      <w:lvlText w:val="•"/>
      <w:lvlJc w:val="left"/>
      <w:pPr>
        <w:ind w:left="909" w:hanging="510"/>
      </w:pPr>
      <w:rPr>
        <w:rFonts w:hint="default"/>
        <w:lang w:val="en-US" w:eastAsia="en-US" w:bidi="ar-SA"/>
      </w:rPr>
    </w:lvl>
    <w:lvl w:ilvl="2" w:tplc="DFEABADE">
      <w:numFmt w:val="bullet"/>
      <w:lvlText w:val="•"/>
      <w:lvlJc w:val="left"/>
      <w:pPr>
        <w:ind w:left="1199" w:hanging="510"/>
      </w:pPr>
      <w:rPr>
        <w:rFonts w:hint="default"/>
        <w:lang w:val="en-US" w:eastAsia="en-US" w:bidi="ar-SA"/>
      </w:rPr>
    </w:lvl>
    <w:lvl w:ilvl="3" w:tplc="6DEA075C">
      <w:numFmt w:val="bullet"/>
      <w:lvlText w:val="•"/>
      <w:lvlJc w:val="left"/>
      <w:pPr>
        <w:ind w:left="1489" w:hanging="510"/>
      </w:pPr>
      <w:rPr>
        <w:rFonts w:hint="default"/>
        <w:lang w:val="en-US" w:eastAsia="en-US" w:bidi="ar-SA"/>
      </w:rPr>
    </w:lvl>
    <w:lvl w:ilvl="4" w:tplc="D93C8116">
      <w:numFmt w:val="bullet"/>
      <w:lvlText w:val="•"/>
      <w:lvlJc w:val="left"/>
      <w:pPr>
        <w:ind w:left="1779" w:hanging="510"/>
      </w:pPr>
      <w:rPr>
        <w:rFonts w:hint="default"/>
        <w:lang w:val="en-US" w:eastAsia="en-US" w:bidi="ar-SA"/>
      </w:rPr>
    </w:lvl>
    <w:lvl w:ilvl="5" w:tplc="991C6E1A">
      <w:numFmt w:val="bullet"/>
      <w:lvlText w:val="•"/>
      <w:lvlJc w:val="left"/>
      <w:pPr>
        <w:ind w:left="2069" w:hanging="510"/>
      </w:pPr>
      <w:rPr>
        <w:rFonts w:hint="default"/>
        <w:lang w:val="en-US" w:eastAsia="en-US" w:bidi="ar-SA"/>
      </w:rPr>
    </w:lvl>
    <w:lvl w:ilvl="6" w:tplc="517C82F4">
      <w:numFmt w:val="bullet"/>
      <w:lvlText w:val="•"/>
      <w:lvlJc w:val="left"/>
      <w:pPr>
        <w:ind w:left="2359" w:hanging="510"/>
      </w:pPr>
      <w:rPr>
        <w:rFonts w:hint="default"/>
        <w:lang w:val="en-US" w:eastAsia="en-US" w:bidi="ar-SA"/>
      </w:rPr>
    </w:lvl>
    <w:lvl w:ilvl="7" w:tplc="57C46040">
      <w:numFmt w:val="bullet"/>
      <w:lvlText w:val="•"/>
      <w:lvlJc w:val="left"/>
      <w:pPr>
        <w:ind w:left="2649" w:hanging="510"/>
      </w:pPr>
      <w:rPr>
        <w:rFonts w:hint="default"/>
        <w:lang w:val="en-US" w:eastAsia="en-US" w:bidi="ar-SA"/>
      </w:rPr>
    </w:lvl>
    <w:lvl w:ilvl="8" w:tplc="074C3A48">
      <w:numFmt w:val="bullet"/>
      <w:lvlText w:val="•"/>
      <w:lvlJc w:val="left"/>
      <w:pPr>
        <w:ind w:left="2939" w:hanging="510"/>
      </w:pPr>
      <w:rPr>
        <w:rFonts w:hint="default"/>
        <w:lang w:val="en-US" w:eastAsia="en-US" w:bidi="ar-SA"/>
      </w:rPr>
    </w:lvl>
  </w:abstractNum>
  <w:abstractNum w:abstractNumId="14" w15:restartNumberingAfterBreak="0">
    <w:nsid w:val="038A70EC"/>
    <w:multiLevelType w:val="hybridMultilevel"/>
    <w:tmpl w:val="F264A432"/>
    <w:lvl w:ilvl="0" w:tplc="9E4EC5B8">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B9B03CCA">
      <w:numFmt w:val="bullet"/>
      <w:lvlText w:val="•"/>
      <w:lvlJc w:val="left"/>
      <w:pPr>
        <w:ind w:left="909" w:hanging="509"/>
      </w:pPr>
      <w:rPr>
        <w:rFonts w:hint="default"/>
        <w:lang w:val="en-US" w:eastAsia="en-US" w:bidi="ar-SA"/>
      </w:rPr>
    </w:lvl>
    <w:lvl w:ilvl="2" w:tplc="6C687476">
      <w:numFmt w:val="bullet"/>
      <w:lvlText w:val="•"/>
      <w:lvlJc w:val="left"/>
      <w:pPr>
        <w:ind w:left="1199" w:hanging="509"/>
      </w:pPr>
      <w:rPr>
        <w:rFonts w:hint="default"/>
        <w:lang w:val="en-US" w:eastAsia="en-US" w:bidi="ar-SA"/>
      </w:rPr>
    </w:lvl>
    <w:lvl w:ilvl="3" w:tplc="71CAE822">
      <w:numFmt w:val="bullet"/>
      <w:lvlText w:val="•"/>
      <w:lvlJc w:val="left"/>
      <w:pPr>
        <w:ind w:left="1489" w:hanging="509"/>
      </w:pPr>
      <w:rPr>
        <w:rFonts w:hint="default"/>
        <w:lang w:val="en-US" w:eastAsia="en-US" w:bidi="ar-SA"/>
      </w:rPr>
    </w:lvl>
    <w:lvl w:ilvl="4" w:tplc="1F28B526">
      <w:numFmt w:val="bullet"/>
      <w:lvlText w:val="•"/>
      <w:lvlJc w:val="left"/>
      <w:pPr>
        <w:ind w:left="1779" w:hanging="509"/>
      </w:pPr>
      <w:rPr>
        <w:rFonts w:hint="default"/>
        <w:lang w:val="en-US" w:eastAsia="en-US" w:bidi="ar-SA"/>
      </w:rPr>
    </w:lvl>
    <w:lvl w:ilvl="5" w:tplc="1CFEAD00">
      <w:numFmt w:val="bullet"/>
      <w:lvlText w:val="•"/>
      <w:lvlJc w:val="left"/>
      <w:pPr>
        <w:ind w:left="2069" w:hanging="509"/>
      </w:pPr>
      <w:rPr>
        <w:rFonts w:hint="default"/>
        <w:lang w:val="en-US" w:eastAsia="en-US" w:bidi="ar-SA"/>
      </w:rPr>
    </w:lvl>
    <w:lvl w:ilvl="6" w:tplc="8A32210E">
      <w:numFmt w:val="bullet"/>
      <w:lvlText w:val="•"/>
      <w:lvlJc w:val="left"/>
      <w:pPr>
        <w:ind w:left="2359" w:hanging="509"/>
      </w:pPr>
      <w:rPr>
        <w:rFonts w:hint="default"/>
        <w:lang w:val="en-US" w:eastAsia="en-US" w:bidi="ar-SA"/>
      </w:rPr>
    </w:lvl>
    <w:lvl w:ilvl="7" w:tplc="8780C218">
      <w:numFmt w:val="bullet"/>
      <w:lvlText w:val="•"/>
      <w:lvlJc w:val="left"/>
      <w:pPr>
        <w:ind w:left="2649" w:hanging="509"/>
      </w:pPr>
      <w:rPr>
        <w:rFonts w:hint="default"/>
        <w:lang w:val="en-US" w:eastAsia="en-US" w:bidi="ar-SA"/>
      </w:rPr>
    </w:lvl>
    <w:lvl w:ilvl="8" w:tplc="B25AA600">
      <w:numFmt w:val="bullet"/>
      <w:lvlText w:val="•"/>
      <w:lvlJc w:val="left"/>
      <w:pPr>
        <w:ind w:left="2939" w:hanging="509"/>
      </w:pPr>
      <w:rPr>
        <w:rFonts w:hint="default"/>
        <w:lang w:val="en-US" w:eastAsia="en-US" w:bidi="ar-SA"/>
      </w:rPr>
    </w:lvl>
  </w:abstractNum>
  <w:abstractNum w:abstractNumId="15" w15:restartNumberingAfterBreak="0">
    <w:nsid w:val="03CD7BD0"/>
    <w:multiLevelType w:val="hybridMultilevel"/>
    <w:tmpl w:val="8A64BC94"/>
    <w:lvl w:ilvl="0" w:tplc="A3C673CA">
      <w:start w:val="1"/>
      <w:numFmt w:val="decimal"/>
      <w:lvlText w:val="%1)"/>
      <w:lvlJc w:val="left"/>
      <w:pPr>
        <w:ind w:left="616" w:hanging="51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6" w15:restartNumberingAfterBreak="0">
    <w:nsid w:val="03E751B2"/>
    <w:multiLevelType w:val="hybridMultilevel"/>
    <w:tmpl w:val="A8F6585C"/>
    <w:lvl w:ilvl="0" w:tplc="2392F1C4">
      <w:start w:val="1"/>
      <w:numFmt w:val="decimal"/>
      <w:lvlText w:val="%1)"/>
      <w:lvlJc w:val="left"/>
      <w:pPr>
        <w:ind w:left="616" w:hanging="511"/>
      </w:pPr>
      <w:rPr>
        <w:rFonts w:ascii="Times New Roman" w:eastAsia="Times New Roman" w:hAnsi="Times New Roman" w:cs="Times New Roman" w:hint="default"/>
        <w:w w:val="103"/>
        <w:sz w:val="20"/>
        <w:szCs w:val="20"/>
        <w:lang w:val="en-US" w:eastAsia="en-US" w:bidi="ar-SA"/>
      </w:rPr>
    </w:lvl>
    <w:lvl w:ilvl="1" w:tplc="9746FD38">
      <w:numFmt w:val="bullet"/>
      <w:lvlText w:val="•"/>
      <w:lvlJc w:val="left"/>
      <w:pPr>
        <w:ind w:left="909" w:hanging="511"/>
      </w:pPr>
      <w:rPr>
        <w:rFonts w:hint="default"/>
        <w:lang w:val="en-US" w:eastAsia="en-US" w:bidi="ar-SA"/>
      </w:rPr>
    </w:lvl>
    <w:lvl w:ilvl="2" w:tplc="DB666CB6">
      <w:numFmt w:val="bullet"/>
      <w:lvlText w:val="•"/>
      <w:lvlJc w:val="left"/>
      <w:pPr>
        <w:ind w:left="1199" w:hanging="511"/>
      </w:pPr>
      <w:rPr>
        <w:rFonts w:hint="default"/>
        <w:lang w:val="en-US" w:eastAsia="en-US" w:bidi="ar-SA"/>
      </w:rPr>
    </w:lvl>
    <w:lvl w:ilvl="3" w:tplc="204097AA">
      <w:numFmt w:val="bullet"/>
      <w:lvlText w:val="•"/>
      <w:lvlJc w:val="left"/>
      <w:pPr>
        <w:ind w:left="1489" w:hanging="511"/>
      </w:pPr>
      <w:rPr>
        <w:rFonts w:hint="default"/>
        <w:lang w:val="en-US" w:eastAsia="en-US" w:bidi="ar-SA"/>
      </w:rPr>
    </w:lvl>
    <w:lvl w:ilvl="4" w:tplc="C8CA8B5C">
      <w:numFmt w:val="bullet"/>
      <w:lvlText w:val="•"/>
      <w:lvlJc w:val="left"/>
      <w:pPr>
        <w:ind w:left="1779" w:hanging="511"/>
      </w:pPr>
      <w:rPr>
        <w:rFonts w:hint="default"/>
        <w:lang w:val="en-US" w:eastAsia="en-US" w:bidi="ar-SA"/>
      </w:rPr>
    </w:lvl>
    <w:lvl w:ilvl="5" w:tplc="A994FD74">
      <w:numFmt w:val="bullet"/>
      <w:lvlText w:val="•"/>
      <w:lvlJc w:val="left"/>
      <w:pPr>
        <w:ind w:left="2069" w:hanging="511"/>
      </w:pPr>
      <w:rPr>
        <w:rFonts w:hint="default"/>
        <w:lang w:val="en-US" w:eastAsia="en-US" w:bidi="ar-SA"/>
      </w:rPr>
    </w:lvl>
    <w:lvl w:ilvl="6" w:tplc="F1FCD570">
      <w:numFmt w:val="bullet"/>
      <w:lvlText w:val="•"/>
      <w:lvlJc w:val="left"/>
      <w:pPr>
        <w:ind w:left="2359" w:hanging="511"/>
      </w:pPr>
      <w:rPr>
        <w:rFonts w:hint="default"/>
        <w:lang w:val="en-US" w:eastAsia="en-US" w:bidi="ar-SA"/>
      </w:rPr>
    </w:lvl>
    <w:lvl w:ilvl="7" w:tplc="E63635F8">
      <w:numFmt w:val="bullet"/>
      <w:lvlText w:val="•"/>
      <w:lvlJc w:val="left"/>
      <w:pPr>
        <w:ind w:left="2649" w:hanging="511"/>
      </w:pPr>
      <w:rPr>
        <w:rFonts w:hint="default"/>
        <w:lang w:val="en-US" w:eastAsia="en-US" w:bidi="ar-SA"/>
      </w:rPr>
    </w:lvl>
    <w:lvl w:ilvl="8" w:tplc="E2F21EEE">
      <w:numFmt w:val="bullet"/>
      <w:lvlText w:val="•"/>
      <w:lvlJc w:val="left"/>
      <w:pPr>
        <w:ind w:left="2939" w:hanging="511"/>
      </w:pPr>
      <w:rPr>
        <w:rFonts w:hint="default"/>
        <w:lang w:val="en-US" w:eastAsia="en-US" w:bidi="ar-SA"/>
      </w:rPr>
    </w:lvl>
  </w:abstractNum>
  <w:abstractNum w:abstractNumId="17" w15:restartNumberingAfterBreak="0">
    <w:nsid w:val="040273EE"/>
    <w:multiLevelType w:val="hybridMultilevel"/>
    <w:tmpl w:val="A0160506"/>
    <w:lvl w:ilvl="0" w:tplc="FF74B03C">
      <w:start w:val="1"/>
      <w:numFmt w:val="decimal"/>
      <w:lvlText w:val="%1)"/>
      <w:lvlJc w:val="left"/>
      <w:pPr>
        <w:ind w:left="720"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0563E5"/>
    <w:multiLevelType w:val="hybridMultilevel"/>
    <w:tmpl w:val="09A68710"/>
    <w:lvl w:ilvl="0" w:tplc="10528034">
      <w:start w:val="3"/>
      <w:numFmt w:val="decimal"/>
      <w:lvlText w:val="%1"/>
      <w:lvlJc w:val="left"/>
      <w:pPr>
        <w:ind w:left="321" w:hanging="107"/>
      </w:pPr>
      <w:rPr>
        <w:rFonts w:ascii="Times New Roman" w:eastAsia="Times New Roman" w:hAnsi="Times New Roman" w:cs="Times New Roman" w:hint="default"/>
        <w:w w:val="101"/>
        <w:position w:val="9"/>
        <w:sz w:val="12"/>
        <w:szCs w:val="12"/>
        <w:lang w:val="en-US" w:eastAsia="en-US" w:bidi="ar-SA"/>
      </w:rPr>
    </w:lvl>
    <w:lvl w:ilvl="1" w:tplc="E2940CC0">
      <w:numFmt w:val="bullet"/>
      <w:lvlText w:val="-"/>
      <w:lvlJc w:val="left"/>
      <w:pPr>
        <w:ind w:left="892" w:hanging="340"/>
      </w:pPr>
      <w:rPr>
        <w:rFonts w:ascii="Times New Roman" w:eastAsia="Times New Roman" w:hAnsi="Times New Roman" w:cs="Times New Roman" w:hint="default"/>
        <w:color w:val="0000FF"/>
        <w:w w:val="99"/>
        <w:sz w:val="19"/>
        <w:szCs w:val="19"/>
        <w:lang w:val="en-US" w:eastAsia="en-US" w:bidi="ar-SA"/>
      </w:rPr>
    </w:lvl>
    <w:lvl w:ilvl="2" w:tplc="871EEBD6">
      <w:numFmt w:val="bullet"/>
      <w:lvlText w:val="•"/>
      <w:lvlJc w:val="left"/>
      <w:pPr>
        <w:ind w:left="2295" w:hanging="340"/>
      </w:pPr>
      <w:rPr>
        <w:rFonts w:hint="default"/>
        <w:lang w:val="en-US" w:eastAsia="en-US" w:bidi="ar-SA"/>
      </w:rPr>
    </w:lvl>
    <w:lvl w:ilvl="3" w:tplc="21FAB60E">
      <w:numFmt w:val="bullet"/>
      <w:lvlText w:val="•"/>
      <w:lvlJc w:val="left"/>
      <w:pPr>
        <w:ind w:left="3691" w:hanging="340"/>
      </w:pPr>
      <w:rPr>
        <w:rFonts w:hint="default"/>
        <w:lang w:val="en-US" w:eastAsia="en-US" w:bidi="ar-SA"/>
      </w:rPr>
    </w:lvl>
    <w:lvl w:ilvl="4" w:tplc="B4604CD0">
      <w:numFmt w:val="bullet"/>
      <w:lvlText w:val="•"/>
      <w:lvlJc w:val="left"/>
      <w:pPr>
        <w:ind w:left="5086" w:hanging="340"/>
      </w:pPr>
      <w:rPr>
        <w:rFonts w:hint="default"/>
        <w:lang w:val="en-US" w:eastAsia="en-US" w:bidi="ar-SA"/>
      </w:rPr>
    </w:lvl>
    <w:lvl w:ilvl="5" w:tplc="31422114">
      <w:numFmt w:val="bullet"/>
      <w:lvlText w:val="•"/>
      <w:lvlJc w:val="left"/>
      <w:pPr>
        <w:ind w:left="6482" w:hanging="340"/>
      </w:pPr>
      <w:rPr>
        <w:rFonts w:hint="default"/>
        <w:lang w:val="en-US" w:eastAsia="en-US" w:bidi="ar-SA"/>
      </w:rPr>
    </w:lvl>
    <w:lvl w:ilvl="6" w:tplc="68D63DBE">
      <w:numFmt w:val="bullet"/>
      <w:lvlText w:val="•"/>
      <w:lvlJc w:val="left"/>
      <w:pPr>
        <w:ind w:left="7877" w:hanging="340"/>
      </w:pPr>
      <w:rPr>
        <w:rFonts w:hint="default"/>
        <w:lang w:val="en-US" w:eastAsia="en-US" w:bidi="ar-SA"/>
      </w:rPr>
    </w:lvl>
    <w:lvl w:ilvl="7" w:tplc="038C5482">
      <w:numFmt w:val="bullet"/>
      <w:lvlText w:val="•"/>
      <w:lvlJc w:val="left"/>
      <w:pPr>
        <w:ind w:left="9273" w:hanging="340"/>
      </w:pPr>
      <w:rPr>
        <w:rFonts w:hint="default"/>
        <w:lang w:val="en-US" w:eastAsia="en-US" w:bidi="ar-SA"/>
      </w:rPr>
    </w:lvl>
    <w:lvl w:ilvl="8" w:tplc="652A85D8">
      <w:numFmt w:val="bullet"/>
      <w:lvlText w:val="•"/>
      <w:lvlJc w:val="left"/>
      <w:pPr>
        <w:ind w:left="10668" w:hanging="340"/>
      </w:pPr>
      <w:rPr>
        <w:rFonts w:hint="default"/>
        <w:lang w:val="en-US" w:eastAsia="en-US" w:bidi="ar-SA"/>
      </w:rPr>
    </w:lvl>
  </w:abstractNum>
  <w:abstractNum w:abstractNumId="19" w15:restartNumberingAfterBreak="0">
    <w:nsid w:val="04665C39"/>
    <w:multiLevelType w:val="hybridMultilevel"/>
    <w:tmpl w:val="7F16E696"/>
    <w:lvl w:ilvl="0" w:tplc="CE4E380A">
      <w:start w:val="2"/>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5C407C72">
      <w:numFmt w:val="bullet"/>
      <w:lvlText w:val="•"/>
      <w:lvlJc w:val="left"/>
      <w:pPr>
        <w:ind w:left="909" w:hanging="509"/>
      </w:pPr>
      <w:rPr>
        <w:rFonts w:hint="default"/>
        <w:lang w:val="en-US" w:eastAsia="en-US" w:bidi="ar-SA"/>
      </w:rPr>
    </w:lvl>
    <w:lvl w:ilvl="2" w:tplc="C8B66E86">
      <w:numFmt w:val="bullet"/>
      <w:lvlText w:val="•"/>
      <w:lvlJc w:val="left"/>
      <w:pPr>
        <w:ind w:left="1199" w:hanging="509"/>
      </w:pPr>
      <w:rPr>
        <w:rFonts w:hint="default"/>
        <w:lang w:val="en-US" w:eastAsia="en-US" w:bidi="ar-SA"/>
      </w:rPr>
    </w:lvl>
    <w:lvl w:ilvl="3" w:tplc="A9E403D4">
      <w:numFmt w:val="bullet"/>
      <w:lvlText w:val="•"/>
      <w:lvlJc w:val="left"/>
      <w:pPr>
        <w:ind w:left="1489" w:hanging="509"/>
      </w:pPr>
      <w:rPr>
        <w:rFonts w:hint="default"/>
        <w:lang w:val="en-US" w:eastAsia="en-US" w:bidi="ar-SA"/>
      </w:rPr>
    </w:lvl>
    <w:lvl w:ilvl="4" w:tplc="4FD4CDDA">
      <w:numFmt w:val="bullet"/>
      <w:lvlText w:val="•"/>
      <w:lvlJc w:val="left"/>
      <w:pPr>
        <w:ind w:left="1779" w:hanging="509"/>
      </w:pPr>
      <w:rPr>
        <w:rFonts w:hint="default"/>
        <w:lang w:val="en-US" w:eastAsia="en-US" w:bidi="ar-SA"/>
      </w:rPr>
    </w:lvl>
    <w:lvl w:ilvl="5" w:tplc="B184846A">
      <w:numFmt w:val="bullet"/>
      <w:lvlText w:val="•"/>
      <w:lvlJc w:val="left"/>
      <w:pPr>
        <w:ind w:left="2069" w:hanging="509"/>
      </w:pPr>
      <w:rPr>
        <w:rFonts w:hint="default"/>
        <w:lang w:val="en-US" w:eastAsia="en-US" w:bidi="ar-SA"/>
      </w:rPr>
    </w:lvl>
    <w:lvl w:ilvl="6" w:tplc="37A28C14">
      <w:numFmt w:val="bullet"/>
      <w:lvlText w:val="•"/>
      <w:lvlJc w:val="left"/>
      <w:pPr>
        <w:ind w:left="2359" w:hanging="509"/>
      </w:pPr>
      <w:rPr>
        <w:rFonts w:hint="default"/>
        <w:lang w:val="en-US" w:eastAsia="en-US" w:bidi="ar-SA"/>
      </w:rPr>
    </w:lvl>
    <w:lvl w:ilvl="7" w:tplc="660C6A22">
      <w:numFmt w:val="bullet"/>
      <w:lvlText w:val="•"/>
      <w:lvlJc w:val="left"/>
      <w:pPr>
        <w:ind w:left="2649" w:hanging="509"/>
      </w:pPr>
      <w:rPr>
        <w:rFonts w:hint="default"/>
        <w:lang w:val="en-US" w:eastAsia="en-US" w:bidi="ar-SA"/>
      </w:rPr>
    </w:lvl>
    <w:lvl w:ilvl="8" w:tplc="32D46288">
      <w:numFmt w:val="bullet"/>
      <w:lvlText w:val="•"/>
      <w:lvlJc w:val="left"/>
      <w:pPr>
        <w:ind w:left="2939" w:hanging="509"/>
      </w:pPr>
      <w:rPr>
        <w:rFonts w:hint="default"/>
        <w:lang w:val="en-US" w:eastAsia="en-US" w:bidi="ar-SA"/>
      </w:rPr>
    </w:lvl>
  </w:abstractNum>
  <w:abstractNum w:abstractNumId="20" w15:restartNumberingAfterBreak="0">
    <w:nsid w:val="049615C4"/>
    <w:multiLevelType w:val="hybridMultilevel"/>
    <w:tmpl w:val="C008AD32"/>
    <w:lvl w:ilvl="0" w:tplc="C50E5490">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B12C51F0">
      <w:numFmt w:val="bullet"/>
      <w:lvlText w:val="•"/>
      <w:lvlJc w:val="left"/>
      <w:pPr>
        <w:ind w:left="909" w:hanging="510"/>
      </w:pPr>
      <w:rPr>
        <w:rFonts w:hint="default"/>
        <w:lang w:val="en-US" w:eastAsia="en-US" w:bidi="ar-SA"/>
      </w:rPr>
    </w:lvl>
    <w:lvl w:ilvl="2" w:tplc="BC965324">
      <w:numFmt w:val="bullet"/>
      <w:lvlText w:val="•"/>
      <w:lvlJc w:val="left"/>
      <w:pPr>
        <w:ind w:left="1199" w:hanging="510"/>
      </w:pPr>
      <w:rPr>
        <w:rFonts w:hint="default"/>
        <w:lang w:val="en-US" w:eastAsia="en-US" w:bidi="ar-SA"/>
      </w:rPr>
    </w:lvl>
    <w:lvl w:ilvl="3" w:tplc="F5B0ED92">
      <w:numFmt w:val="bullet"/>
      <w:lvlText w:val="•"/>
      <w:lvlJc w:val="left"/>
      <w:pPr>
        <w:ind w:left="1489" w:hanging="510"/>
      </w:pPr>
      <w:rPr>
        <w:rFonts w:hint="default"/>
        <w:lang w:val="en-US" w:eastAsia="en-US" w:bidi="ar-SA"/>
      </w:rPr>
    </w:lvl>
    <w:lvl w:ilvl="4" w:tplc="81029336">
      <w:numFmt w:val="bullet"/>
      <w:lvlText w:val="•"/>
      <w:lvlJc w:val="left"/>
      <w:pPr>
        <w:ind w:left="1779" w:hanging="510"/>
      </w:pPr>
      <w:rPr>
        <w:rFonts w:hint="default"/>
        <w:lang w:val="en-US" w:eastAsia="en-US" w:bidi="ar-SA"/>
      </w:rPr>
    </w:lvl>
    <w:lvl w:ilvl="5" w:tplc="0F384396">
      <w:numFmt w:val="bullet"/>
      <w:lvlText w:val="•"/>
      <w:lvlJc w:val="left"/>
      <w:pPr>
        <w:ind w:left="2069" w:hanging="510"/>
      </w:pPr>
      <w:rPr>
        <w:rFonts w:hint="default"/>
        <w:lang w:val="en-US" w:eastAsia="en-US" w:bidi="ar-SA"/>
      </w:rPr>
    </w:lvl>
    <w:lvl w:ilvl="6" w:tplc="5B380FCA">
      <w:numFmt w:val="bullet"/>
      <w:lvlText w:val="•"/>
      <w:lvlJc w:val="left"/>
      <w:pPr>
        <w:ind w:left="2359" w:hanging="510"/>
      </w:pPr>
      <w:rPr>
        <w:rFonts w:hint="default"/>
        <w:lang w:val="en-US" w:eastAsia="en-US" w:bidi="ar-SA"/>
      </w:rPr>
    </w:lvl>
    <w:lvl w:ilvl="7" w:tplc="1EF28526">
      <w:numFmt w:val="bullet"/>
      <w:lvlText w:val="•"/>
      <w:lvlJc w:val="left"/>
      <w:pPr>
        <w:ind w:left="2649" w:hanging="510"/>
      </w:pPr>
      <w:rPr>
        <w:rFonts w:hint="default"/>
        <w:lang w:val="en-US" w:eastAsia="en-US" w:bidi="ar-SA"/>
      </w:rPr>
    </w:lvl>
    <w:lvl w:ilvl="8" w:tplc="635EA348">
      <w:numFmt w:val="bullet"/>
      <w:lvlText w:val="•"/>
      <w:lvlJc w:val="left"/>
      <w:pPr>
        <w:ind w:left="2939" w:hanging="510"/>
      </w:pPr>
      <w:rPr>
        <w:rFonts w:hint="default"/>
        <w:lang w:val="en-US" w:eastAsia="en-US" w:bidi="ar-SA"/>
      </w:rPr>
    </w:lvl>
  </w:abstractNum>
  <w:abstractNum w:abstractNumId="21" w15:restartNumberingAfterBreak="0">
    <w:nsid w:val="04C0741C"/>
    <w:multiLevelType w:val="hybridMultilevel"/>
    <w:tmpl w:val="63EE0B80"/>
    <w:lvl w:ilvl="0" w:tplc="8AFAF9E4">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495E212C">
      <w:numFmt w:val="bullet"/>
      <w:lvlText w:val="•"/>
      <w:lvlJc w:val="left"/>
      <w:pPr>
        <w:ind w:left="909" w:hanging="513"/>
      </w:pPr>
      <w:rPr>
        <w:rFonts w:hint="default"/>
        <w:lang w:val="en-US" w:eastAsia="en-US" w:bidi="ar-SA"/>
      </w:rPr>
    </w:lvl>
    <w:lvl w:ilvl="2" w:tplc="D5580FF2">
      <w:numFmt w:val="bullet"/>
      <w:lvlText w:val="•"/>
      <w:lvlJc w:val="left"/>
      <w:pPr>
        <w:ind w:left="1199" w:hanging="513"/>
      </w:pPr>
      <w:rPr>
        <w:rFonts w:hint="default"/>
        <w:lang w:val="en-US" w:eastAsia="en-US" w:bidi="ar-SA"/>
      </w:rPr>
    </w:lvl>
    <w:lvl w:ilvl="3" w:tplc="2F808D4E">
      <w:numFmt w:val="bullet"/>
      <w:lvlText w:val="•"/>
      <w:lvlJc w:val="left"/>
      <w:pPr>
        <w:ind w:left="1489" w:hanging="513"/>
      </w:pPr>
      <w:rPr>
        <w:rFonts w:hint="default"/>
        <w:lang w:val="en-US" w:eastAsia="en-US" w:bidi="ar-SA"/>
      </w:rPr>
    </w:lvl>
    <w:lvl w:ilvl="4" w:tplc="5B3C65A0">
      <w:numFmt w:val="bullet"/>
      <w:lvlText w:val="•"/>
      <w:lvlJc w:val="left"/>
      <w:pPr>
        <w:ind w:left="1779" w:hanging="513"/>
      </w:pPr>
      <w:rPr>
        <w:rFonts w:hint="default"/>
        <w:lang w:val="en-US" w:eastAsia="en-US" w:bidi="ar-SA"/>
      </w:rPr>
    </w:lvl>
    <w:lvl w:ilvl="5" w:tplc="160C0A16">
      <w:numFmt w:val="bullet"/>
      <w:lvlText w:val="•"/>
      <w:lvlJc w:val="left"/>
      <w:pPr>
        <w:ind w:left="2069" w:hanging="513"/>
      </w:pPr>
      <w:rPr>
        <w:rFonts w:hint="default"/>
        <w:lang w:val="en-US" w:eastAsia="en-US" w:bidi="ar-SA"/>
      </w:rPr>
    </w:lvl>
    <w:lvl w:ilvl="6" w:tplc="3C68EF4E">
      <w:numFmt w:val="bullet"/>
      <w:lvlText w:val="•"/>
      <w:lvlJc w:val="left"/>
      <w:pPr>
        <w:ind w:left="2359" w:hanging="513"/>
      </w:pPr>
      <w:rPr>
        <w:rFonts w:hint="default"/>
        <w:lang w:val="en-US" w:eastAsia="en-US" w:bidi="ar-SA"/>
      </w:rPr>
    </w:lvl>
    <w:lvl w:ilvl="7" w:tplc="2A80C7BA">
      <w:numFmt w:val="bullet"/>
      <w:lvlText w:val="•"/>
      <w:lvlJc w:val="left"/>
      <w:pPr>
        <w:ind w:left="2649" w:hanging="513"/>
      </w:pPr>
      <w:rPr>
        <w:rFonts w:hint="default"/>
        <w:lang w:val="en-US" w:eastAsia="en-US" w:bidi="ar-SA"/>
      </w:rPr>
    </w:lvl>
    <w:lvl w:ilvl="8" w:tplc="B8007BAA">
      <w:numFmt w:val="bullet"/>
      <w:lvlText w:val="•"/>
      <w:lvlJc w:val="left"/>
      <w:pPr>
        <w:ind w:left="2939" w:hanging="513"/>
      </w:pPr>
      <w:rPr>
        <w:rFonts w:hint="default"/>
        <w:lang w:val="en-US" w:eastAsia="en-US" w:bidi="ar-SA"/>
      </w:rPr>
    </w:lvl>
  </w:abstractNum>
  <w:abstractNum w:abstractNumId="22" w15:restartNumberingAfterBreak="0">
    <w:nsid w:val="06A801B6"/>
    <w:multiLevelType w:val="hybridMultilevel"/>
    <w:tmpl w:val="C12A1376"/>
    <w:lvl w:ilvl="0" w:tplc="E5A6C860">
      <w:start w:val="1"/>
      <w:numFmt w:val="decimal"/>
      <w:lvlText w:val="%1)"/>
      <w:lvlJc w:val="left"/>
      <w:pPr>
        <w:ind w:left="458" w:hanging="351"/>
      </w:pPr>
      <w:rPr>
        <w:rFonts w:ascii="Times New Roman" w:eastAsia="Times New Roman" w:hAnsi="Times New Roman" w:cs="Times New Roman" w:hint="default"/>
        <w:spacing w:val="-1"/>
        <w:w w:val="103"/>
        <w:sz w:val="20"/>
        <w:szCs w:val="20"/>
        <w:lang w:val="en-US" w:eastAsia="en-US" w:bidi="ar-SA"/>
      </w:rPr>
    </w:lvl>
    <w:lvl w:ilvl="1" w:tplc="96829598">
      <w:numFmt w:val="bullet"/>
      <w:lvlText w:val="•"/>
      <w:lvlJc w:val="left"/>
      <w:pPr>
        <w:ind w:left="765" w:hanging="351"/>
      </w:pPr>
      <w:rPr>
        <w:rFonts w:hint="default"/>
        <w:lang w:val="en-US" w:eastAsia="en-US" w:bidi="ar-SA"/>
      </w:rPr>
    </w:lvl>
    <w:lvl w:ilvl="2" w:tplc="4D8C4866">
      <w:numFmt w:val="bullet"/>
      <w:lvlText w:val="•"/>
      <w:lvlJc w:val="left"/>
      <w:pPr>
        <w:ind w:left="1071" w:hanging="351"/>
      </w:pPr>
      <w:rPr>
        <w:rFonts w:hint="default"/>
        <w:lang w:val="en-US" w:eastAsia="en-US" w:bidi="ar-SA"/>
      </w:rPr>
    </w:lvl>
    <w:lvl w:ilvl="3" w:tplc="D04EC9A0">
      <w:numFmt w:val="bullet"/>
      <w:lvlText w:val="•"/>
      <w:lvlJc w:val="left"/>
      <w:pPr>
        <w:ind w:left="1377" w:hanging="351"/>
      </w:pPr>
      <w:rPr>
        <w:rFonts w:hint="default"/>
        <w:lang w:val="en-US" w:eastAsia="en-US" w:bidi="ar-SA"/>
      </w:rPr>
    </w:lvl>
    <w:lvl w:ilvl="4" w:tplc="7C1E2082">
      <w:numFmt w:val="bullet"/>
      <w:lvlText w:val="•"/>
      <w:lvlJc w:val="left"/>
      <w:pPr>
        <w:ind w:left="1683" w:hanging="351"/>
      </w:pPr>
      <w:rPr>
        <w:rFonts w:hint="default"/>
        <w:lang w:val="en-US" w:eastAsia="en-US" w:bidi="ar-SA"/>
      </w:rPr>
    </w:lvl>
    <w:lvl w:ilvl="5" w:tplc="7A348E7C">
      <w:numFmt w:val="bullet"/>
      <w:lvlText w:val="•"/>
      <w:lvlJc w:val="left"/>
      <w:pPr>
        <w:ind w:left="1989" w:hanging="351"/>
      </w:pPr>
      <w:rPr>
        <w:rFonts w:hint="default"/>
        <w:lang w:val="en-US" w:eastAsia="en-US" w:bidi="ar-SA"/>
      </w:rPr>
    </w:lvl>
    <w:lvl w:ilvl="6" w:tplc="CA047878">
      <w:numFmt w:val="bullet"/>
      <w:lvlText w:val="•"/>
      <w:lvlJc w:val="left"/>
      <w:pPr>
        <w:ind w:left="2295" w:hanging="351"/>
      </w:pPr>
      <w:rPr>
        <w:rFonts w:hint="default"/>
        <w:lang w:val="en-US" w:eastAsia="en-US" w:bidi="ar-SA"/>
      </w:rPr>
    </w:lvl>
    <w:lvl w:ilvl="7" w:tplc="283E2F18">
      <w:numFmt w:val="bullet"/>
      <w:lvlText w:val="•"/>
      <w:lvlJc w:val="left"/>
      <w:pPr>
        <w:ind w:left="2601" w:hanging="351"/>
      </w:pPr>
      <w:rPr>
        <w:rFonts w:hint="default"/>
        <w:lang w:val="en-US" w:eastAsia="en-US" w:bidi="ar-SA"/>
      </w:rPr>
    </w:lvl>
    <w:lvl w:ilvl="8" w:tplc="1B86246E">
      <w:numFmt w:val="bullet"/>
      <w:lvlText w:val="•"/>
      <w:lvlJc w:val="left"/>
      <w:pPr>
        <w:ind w:left="2907" w:hanging="351"/>
      </w:pPr>
      <w:rPr>
        <w:rFonts w:hint="default"/>
        <w:lang w:val="en-US" w:eastAsia="en-US" w:bidi="ar-SA"/>
      </w:rPr>
    </w:lvl>
  </w:abstractNum>
  <w:abstractNum w:abstractNumId="23" w15:restartNumberingAfterBreak="0">
    <w:nsid w:val="0805626D"/>
    <w:multiLevelType w:val="hybridMultilevel"/>
    <w:tmpl w:val="6FEADDDC"/>
    <w:lvl w:ilvl="0" w:tplc="C532B080">
      <w:start w:val="1"/>
      <w:numFmt w:val="lowerRoman"/>
      <w:lvlText w:val="(%1)"/>
      <w:lvlJc w:val="left"/>
      <w:pPr>
        <w:ind w:left="619" w:hanging="513"/>
      </w:pPr>
      <w:rPr>
        <w:rFonts w:ascii="Times New Roman" w:eastAsia="Times New Roman" w:hAnsi="Times New Roman" w:cs="Times New Roman" w:hint="default"/>
        <w:spacing w:val="-1"/>
        <w:w w:val="103"/>
        <w:sz w:val="20"/>
        <w:szCs w:val="20"/>
        <w:lang w:val="en-US" w:eastAsia="en-US" w:bidi="ar-SA"/>
      </w:rPr>
    </w:lvl>
    <w:lvl w:ilvl="1" w:tplc="BF5CBE8A">
      <w:numFmt w:val="bullet"/>
      <w:lvlText w:val="•"/>
      <w:lvlJc w:val="left"/>
      <w:pPr>
        <w:ind w:left="909" w:hanging="513"/>
      </w:pPr>
      <w:rPr>
        <w:rFonts w:hint="default"/>
        <w:lang w:val="en-US" w:eastAsia="en-US" w:bidi="ar-SA"/>
      </w:rPr>
    </w:lvl>
    <w:lvl w:ilvl="2" w:tplc="58D8E116">
      <w:numFmt w:val="bullet"/>
      <w:lvlText w:val="•"/>
      <w:lvlJc w:val="left"/>
      <w:pPr>
        <w:ind w:left="1199" w:hanging="513"/>
      </w:pPr>
      <w:rPr>
        <w:rFonts w:hint="default"/>
        <w:lang w:val="en-US" w:eastAsia="en-US" w:bidi="ar-SA"/>
      </w:rPr>
    </w:lvl>
    <w:lvl w:ilvl="3" w:tplc="ADF043D0">
      <w:numFmt w:val="bullet"/>
      <w:lvlText w:val="•"/>
      <w:lvlJc w:val="left"/>
      <w:pPr>
        <w:ind w:left="1489" w:hanging="513"/>
      </w:pPr>
      <w:rPr>
        <w:rFonts w:hint="default"/>
        <w:lang w:val="en-US" w:eastAsia="en-US" w:bidi="ar-SA"/>
      </w:rPr>
    </w:lvl>
    <w:lvl w:ilvl="4" w:tplc="003A23C4">
      <w:numFmt w:val="bullet"/>
      <w:lvlText w:val="•"/>
      <w:lvlJc w:val="left"/>
      <w:pPr>
        <w:ind w:left="1779" w:hanging="513"/>
      </w:pPr>
      <w:rPr>
        <w:rFonts w:hint="default"/>
        <w:lang w:val="en-US" w:eastAsia="en-US" w:bidi="ar-SA"/>
      </w:rPr>
    </w:lvl>
    <w:lvl w:ilvl="5" w:tplc="866C7222">
      <w:numFmt w:val="bullet"/>
      <w:lvlText w:val="•"/>
      <w:lvlJc w:val="left"/>
      <w:pPr>
        <w:ind w:left="2069" w:hanging="513"/>
      </w:pPr>
      <w:rPr>
        <w:rFonts w:hint="default"/>
        <w:lang w:val="en-US" w:eastAsia="en-US" w:bidi="ar-SA"/>
      </w:rPr>
    </w:lvl>
    <w:lvl w:ilvl="6" w:tplc="16FC4776">
      <w:numFmt w:val="bullet"/>
      <w:lvlText w:val="•"/>
      <w:lvlJc w:val="left"/>
      <w:pPr>
        <w:ind w:left="2359" w:hanging="513"/>
      </w:pPr>
      <w:rPr>
        <w:rFonts w:hint="default"/>
        <w:lang w:val="en-US" w:eastAsia="en-US" w:bidi="ar-SA"/>
      </w:rPr>
    </w:lvl>
    <w:lvl w:ilvl="7" w:tplc="11B6BE00">
      <w:numFmt w:val="bullet"/>
      <w:lvlText w:val="•"/>
      <w:lvlJc w:val="left"/>
      <w:pPr>
        <w:ind w:left="2649" w:hanging="513"/>
      </w:pPr>
      <w:rPr>
        <w:rFonts w:hint="default"/>
        <w:lang w:val="en-US" w:eastAsia="en-US" w:bidi="ar-SA"/>
      </w:rPr>
    </w:lvl>
    <w:lvl w:ilvl="8" w:tplc="865ABA8C">
      <w:numFmt w:val="bullet"/>
      <w:lvlText w:val="•"/>
      <w:lvlJc w:val="left"/>
      <w:pPr>
        <w:ind w:left="2939" w:hanging="513"/>
      </w:pPr>
      <w:rPr>
        <w:rFonts w:hint="default"/>
        <w:lang w:val="en-US" w:eastAsia="en-US" w:bidi="ar-SA"/>
      </w:rPr>
    </w:lvl>
  </w:abstractNum>
  <w:abstractNum w:abstractNumId="24" w15:restartNumberingAfterBreak="0">
    <w:nsid w:val="0810065E"/>
    <w:multiLevelType w:val="hybridMultilevel"/>
    <w:tmpl w:val="F8B03CA6"/>
    <w:lvl w:ilvl="0" w:tplc="FF74A5F6">
      <w:start w:val="1"/>
      <w:numFmt w:val="decimal"/>
      <w:lvlText w:val="%1)"/>
      <w:lvlJc w:val="left"/>
      <w:pPr>
        <w:ind w:left="533" w:hanging="425"/>
      </w:pPr>
      <w:rPr>
        <w:rFonts w:ascii="Times New Roman" w:eastAsia="Times New Roman" w:hAnsi="Times New Roman" w:cs="Times New Roman" w:hint="default"/>
        <w:spacing w:val="-1"/>
        <w:w w:val="103"/>
        <w:sz w:val="20"/>
        <w:szCs w:val="20"/>
        <w:lang w:val="en-US" w:eastAsia="en-US" w:bidi="ar-SA"/>
      </w:rPr>
    </w:lvl>
    <w:lvl w:ilvl="1" w:tplc="61686CB2">
      <w:numFmt w:val="bullet"/>
      <w:lvlText w:val="•"/>
      <w:lvlJc w:val="left"/>
      <w:pPr>
        <w:ind w:left="837" w:hanging="425"/>
      </w:pPr>
      <w:rPr>
        <w:rFonts w:hint="default"/>
        <w:lang w:val="en-US" w:eastAsia="en-US" w:bidi="ar-SA"/>
      </w:rPr>
    </w:lvl>
    <w:lvl w:ilvl="2" w:tplc="65E47752">
      <w:numFmt w:val="bullet"/>
      <w:lvlText w:val="•"/>
      <w:lvlJc w:val="left"/>
      <w:pPr>
        <w:ind w:left="1135" w:hanging="425"/>
      </w:pPr>
      <w:rPr>
        <w:rFonts w:hint="default"/>
        <w:lang w:val="en-US" w:eastAsia="en-US" w:bidi="ar-SA"/>
      </w:rPr>
    </w:lvl>
    <w:lvl w:ilvl="3" w:tplc="EA80AF72">
      <w:numFmt w:val="bullet"/>
      <w:lvlText w:val="•"/>
      <w:lvlJc w:val="left"/>
      <w:pPr>
        <w:ind w:left="1433" w:hanging="425"/>
      </w:pPr>
      <w:rPr>
        <w:rFonts w:hint="default"/>
        <w:lang w:val="en-US" w:eastAsia="en-US" w:bidi="ar-SA"/>
      </w:rPr>
    </w:lvl>
    <w:lvl w:ilvl="4" w:tplc="3F1435F8">
      <w:numFmt w:val="bullet"/>
      <w:lvlText w:val="•"/>
      <w:lvlJc w:val="left"/>
      <w:pPr>
        <w:ind w:left="1731" w:hanging="425"/>
      </w:pPr>
      <w:rPr>
        <w:rFonts w:hint="default"/>
        <w:lang w:val="en-US" w:eastAsia="en-US" w:bidi="ar-SA"/>
      </w:rPr>
    </w:lvl>
    <w:lvl w:ilvl="5" w:tplc="D2A81314">
      <w:numFmt w:val="bullet"/>
      <w:lvlText w:val="•"/>
      <w:lvlJc w:val="left"/>
      <w:pPr>
        <w:ind w:left="2029" w:hanging="425"/>
      </w:pPr>
      <w:rPr>
        <w:rFonts w:hint="default"/>
        <w:lang w:val="en-US" w:eastAsia="en-US" w:bidi="ar-SA"/>
      </w:rPr>
    </w:lvl>
    <w:lvl w:ilvl="6" w:tplc="5936F794">
      <w:numFmt w:val="bullet"/>
      <w:lvlText w:val="•"/>
      <w:lvlJc w:val="left"/>
      <w:pPr>
        <w:ind w:left="2327" w:hanging="425"/>
      </w:pPr>
      <w:rPr>
        <w:rFonts w:hint="default"/>
        <w:lang w:val="en-US" w:eastAsia="en-US" w:bidi="ar-SA"/>
      </w:rPr>
    </w:lvl>
    <w:lvl w:ilvl="7" w:tplc="7744ED9A">
      <w:numFmt w:val="bullet"/>
      <w:lvlText w:val="•"/>
      <w:lvlJc w:val="left"/>
      <w:pPr>
        <w:ind w:left="2625" w:hanging="425"/>
      </w:pPr>
      <w:rPr>
        <w:rFonts w:hint="default"/>
        <w:lang w:val="en-US" w:eastAsia="en-US" w:bidi="ar-SA"/>
      </w:rPr>
    </w:lvl>
    <w:lvl w:ilvl="8" w:tplc="D7BA8778">
      <w:numFmt w:val="bullet"/>
      <w:lvlText w:val="•"/>
      <w:lvlJc w:val="left"/>
      <w:pPr>
        <w:ind w:left="2923" w:hanging="425"/>
      </w:pPr>
      <w:rPr>
        <w:rFonts w:hint="default"/>
        <w:lang w:val="en-US" w:eastAsia="en-US" w:bidi="ar-SA"/>
      </w:rPr>
    </w:lvl>
  </w:abstractNum>
  <w:abstractNum w:abstractNumId="25" w15:restartNumberingAfterBreak="0">
    <w:nsid w:val="0877733A"/>
    <w:multiLevelType w:val="hybridMultilevel"/>
    <w:tmpl w:val="AC907A3C"/>
    <w:lvl w:ilvl="0" w:tplc="D54ED17C">
      <w:start w:val="1"/>
      <w:numFmt w:val="decimal"/>
      <w:lvlText w:val="%1)"/>
      <w:lvlJc w:val="left"/>
      <w:pPr>
        <w:ind w:left="560" w:hanging="453"/>
      </w:pPr>
      <w:rPr>
        <w:rFonts w:ascii="Times New Roman" w:eastAsia="Times New Roman" w:hAnsi="Times New Roman" w:cs="Times New Roman" w:hint="default"/>
        <w:spacing w:val="-1"/>
        <w:w w:val="103"/>
        <w:sz w:val="20"/>
        <w:szCs w:val="20"/>
        <w:lang w:val="en-US" w:eastAsia="en-US" w:bidi="ar-SA"/>
      </w:rPr>
    </w:lvl>
    <w:lvl w:ilvl="1" w:tplc="341ED186">
      <w:numFmt w:val="bullet"/>
      <w:lvlText w:val="•"/>
      <w:lvlJc w:val="left"/>
      <w:pPr>
        <w:ind w:left="855" w:hanging="453"/>
      </w:pPr>
      <w:rPr>
        <w:rFonts w:hint="default"/>
        <w:lang w:val="en-US" w:eastAsia="en-US" w:bidi="ar-SA"/>
      </w:rPr>
    </w:lvl>
    <w:lvl w:ilvl="2" w:tplc="8DE63B00">
      <w:numFmt w:val="bullet"/>
      <w:lvlText w:val="•"/>
      <w:lvlJc w:val="left"/>
      <w:pPr>
        <w:ind w:left="1151" w:hanging="453"/>
      </w:pPr>
      <w:rPr>
        <w:rFonts w:hint="default"/>
        <w:lang w:val="en-US" w:eastAsia="en-US" w:bidi="ar-SA"/>
      </w:rPr>
    </w:lvl>
    <w:lvl w:ilvl="3" w:tplc="DA58FD4E">
      <w:numFmt w:val="bullet"/>
      <w:lvlText w:val="•"/>
      <w:lvlJc w:val="left"/>
      <w:pPr>
        <w:ind w:left="1447" w:hanging="453"/>
      </w:pPr>
      <w:rPr>
        <w:rFonts w:hint="default"/>
        <w:lang w:val="en-US" w:eastAsia="en-US" w:bidi="ar-SA"/>
      </w:rPr>
    </w:lvl>
    <w:lvl w:ilvl="4" w:tplc="202CAF44">
      <w:numFmt w:val="bullet"/>
      <w:lvlText w:val="•"/>
      <w:lvlJc w:val="left"/>
      <w:pPr>
        <w:ind w:left="1743" w:hanging="453"/>
      </w:pPr>
      <w:rPr>
        <w:rFonts w:hint="default"/>
        <w:lang w:val="en-US" w:eastAsia="en-US" w:bidi="ar-SA"/>
      </w:rPr>
    </w:lvl>
    <w:lvl w:ilvl="5" w:tplc="305E01CA">
      <w:numFmt w:val="bullet"/>
      <w:lvlText w:val="•"/>
      <w:lvlJc w:val="left"/>
      <w:pPr>
        <w:ind w:left="2039" w:hanging="453"/>
      </w:pPr>
      <w:rPr>
        <w:rFonts w:hint="default"/>
        <w:lang w:val="en-US" w:eastAsia="en-US" w:bidi="ar-SA"/>
      </w:rPr>
    </w:lvl>
    <w:lvl w:ilvl="6" w:tplc="179040FE">
      <w:numFmt w:val="bullet"/>
      <w:lvlText w:val="•"/>
      <w:lvlJc w:val="left"/>
      <w:pPr>
        <w:ind w:left="2335" w:hanging="453"/>
      </w:pPr>
      <w:rPr>
        <w:rFonts w:hint="default"/>
        <w:lang w:val="en-US" w:eastAsia="en-US" w:bidi="ar-SA"/>
      </w:rPr>
    </w:lvl>
    <w:lvl w:ilvl="7" w:tplc="E0FCE806">
      <w:numFmt w:val="bullet"/>
      <w:lvlText w:val="•"/>
      <w:lvlJc w:val="left"/>
      <w:pPr>
        <w:ind w:left="2631" w:hanging="453"/>
      </w:pPr>
      <w:rPr>
        <w:rFonts w:hint="default"/>
        <w:lang w:val="en-US" w:eastAsia="en-US" w:bidi="ar-SA"/>
      </w:rPr>
    </w:lvl>
    <w:lvl w:ilvl="8" w:tplc="C4769D2E">
      <w:numFmt w:val="bullet"/>
      <w:lvlText w:val="•"/>
      <w:lvlJc w:val="left"/>
      <w:pPr>
        <w:ind w:left="2927" w:hanging="453"/>
      </w:pPr>
      <w:rPr>
        <w:rFonts w:hint="default"/>
        <w:lang w:val="en-US" w:eastAsia="en-US" w:bidi="ar-SA"/>
      </w:rPr>
    </w:lvl>
  </w:abstractNum>
  <w:abstractNum w:abstractNumId="26" w15:restartNumberingAfterBreak="0">
    <w:nsid w:val="0B3D555F"/>
    <w:multiLevelType w:val="hybridMultilevel"/>
    <w:tmpl w:val="5936F1F2"/>
    <w:lvl w:ilvl="0" w:tplc="B5D42EA6">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7" w15:restartNumberingAfterBreak="0">
    <w:nsid w:val="0CE261B8"/>
    <w:multiLevelType w:val="hybridMultilevel"/>
    <w:tmpl w:val="561CE580"/>
    <w:lvl w:ilvl="0" w:tplc="062C46EA">
      <w:numFmt w:val="bullet"/>
      <w:lvlText w:val=""/>
      <w:lvlJc w:val="left"/>
      <w:pPr>
        <w:ind w:left="446" w:hanging="339"/>
      </w:pPr>
      <w:rPr>
        <w:rFonts w:hint="default"/>
        <w:w w:val="103"/>
        <w:lang w:val="en-US" w:eastAsia="en-US" w:bidi="ar-SA"/>
      </w:rPr>
    </w:lvl>
    <w:lvl w:ilvl="1" w:tplc="E0523106">
      <w:numFmt w:val="bullet"/>
      <w:lvlText w:val="•"/>
      <w:lvlJc w:val="left"/>
      <w:pPr>
        <w:ind w:left="1693" w:hanging="339"/>
      </w:pPr>
      <w:rPr>
        <w:rFonts w:hint="default"/>
        <w:lang w:val="en-US" w:eastAsia="en-US" w:bidi="ar-SA"/>
      </w:rPr>
    </w:lvl>
    <w:lvl w:ilvl="2" w:tplc="37B8FE64">
      <w:numFmt w:val="bullet"/>
      <w:lvlText w:val="•"/>
      <w:lvlJc w:val="left"/>
      <w:pPr>
        <w:ind w:left="2946" w:hanging="339"/>
      </w:pPr>
      <w:rPr>
        <w:rFonts w:hint="default"/>
        <w:lang w:val="en-US" w:eastAsia="en-US" w:bidi="ar-SA"/>
      </w:rPr>
    </w:lvl>
    <w:lvl w:ilvl="3" w:tplc="02E8D708">
      <w:numFmt w:val="bullet"/>
      <w:lvlText w:val="•"/>
      <w:lvlJc w:val="left"/>
      <w:pPr>
        <w:ind w:left="4199" w:hanging="339"/>
      </w:pPr>
      <w:rPr>
        <w:rFonts w:hint="default"/>
        <w:lang w:val="en-US" w:eastAsia="en-US" w:bidi="ar-SA"/>
      </w:rPr>
    </w:lvl>
    <w:lvl w:ilvl="4" w:tplc="0F602D9E">
      <w:numFmt w:val="bullet"/>
      <w:lvlText w:val="•"/>
      <w:lvlJc w:val="left"/>
      <w:pPr>
        <w:ind w:left="5452" w:hanging="339"/>
      </w:pPr>
      <w:rPr>
        <w:rFonts w:hint="default"/>
        <w:lang w:val="en-US" w:eastAsia="en-US" w:bidi="ar-SA"/>
      </w:rPr>
    </w:lvl>
    <w:lvl w:ilvl="5" w:tplc="4F587D08">
      <w:numFmt w:val="bullet"/>
      <w:lvlText w:val="•"/>
      <w:lvlJc w:val="left"/>
      <w:pPr>
        <w:ind w:left="6706" w:hanging="339"/>
      </w:pPr>
      <w:rPr>
        <w:rFonts w:hint="default"/>
        <w:lang w:val="en-US" w:eastAsia="en-US" w:bidi="ar-SA"/>
      </w:rPr>
    </w:lvl>
    <w:lvl w:ilvl="6" w:tplc="29587458">
      <w:numFmt w:val="bullet"/>
      <w:lvlText w:val="•"/>
      <w:lvlJc w:val="left"/>
      <w:pPr>
        <w:ind w:left="7959" w:hanging="339"/>
      </w:pPr>
      <w:rPr>
        <w:rFonts w:hint="default"/>
        <w:lang w:val="en-US" w:eastAsia="en-US" w:bidi="ar-SA"/>
      </w:rPr>
    </w:lvl>
    <w:lvl w:ilvl="7" w:tplc="F60E204A">
      <w:numFmt w:val="bullet"/>
      <w:lvlText w:val="•"/>
      <w:lvlJc w:val="left"/>
      <w:pPr>
        <w:ind w:left="9212" w:hanging="339"/>
      </w:pPr>
      <w:rPr>
        <w:rFonts w:hint="default"/>
        <w:lang w:val="en-US" w:eastAsia="en-US" w:bidi="ar-SA"/>
      </w:rPr>
    </w:lvl>
    <w:lvl w:ilvl="8" w:tplc="22046950">
      <w:numFmt w:val="bullet"/>
      <w:lvlText w:val="•"/>
      <w:lvlJc w:val="left"/>
      <w:pPr>
        <w:ind w:left="10465" w:hanging="339"/>
      </w:pPr>
      <w:rPr>
        <w:rFonts w:hint="default"/>
        <w:lang w:val="en-US" w:eastAsia="en-US" w:bidi="ar-SA"/>
      </w:rPr>
    </w:lvl>
  </w:abstractNum>
  <w:abstractNum w:abstractNumId="28" w15:restartNumberingAfterBreak="0">
    <w:nsid w:val="0D564AA2"/>
    <w:multiLevelType w:val="hybridMultilevel"/>
    <w:tmpl w:val="C02CD658"/>
    <w:lvl w:ilvl="0" w:tplc="4C6C5EE0">
      <w:start w:val="5"/>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EE92354"/>
    <w:multiLevelType w:val="hybridMultilevel"/>
    <w:tmpl w:val="F264A432"/>
    <w:lvl w:ilvl="0" w:tplc="9E4EC5B8">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B9B03CCA">
      <w:numFmt w:val="bullet"/>
      <w:lvlText w:val="•"/>
      <w:lvlJc w:val="left"/>
      <w:pPr>
        <w:ind w:left="909" w:hanging="509"/>
      </w:pPr>
      <w:rPr>
        <w:rFonts w:hint="default"/>
        <w:lang w:val="en-US" w:eastAsia="en-US" w:bidi="ar-SA"/>
      </w:rPr>
    </w:lvl>
    <w:lvl w:ilvl="2" w:tplc="6C687476">
      <w:numFmt w:val="bullet"/>
      <w:lvlText w:val="•"/>
      <w:lvlJc w:val="left"/>
      <w:pPr>
        <w:ind w:left="1199" w:hanging="509"/>
      </w:pPr>
      <w:rPr>
        <w:rFonts w:hint="default"/>
        <w:lang w:val="en-US" w:eastAsia="en-US" w:bidi="ar-SA"/>
      </w:rPr>
    </w:lvl>
    <w:lvl w:ilvl="3" w:tplc="71CAE822">
      <w:numFmt w:val="bullet"/>
      <w:lvlText w:val="•"/>
      <w:lvlJc w:val="left"/>
      <w:pPr>
        <w:ind w:left="1489" w:hanging="509"/>
      </w:pPr>
      <w:rPr>
        <w:rFonts w:hint="default"/>
        <w:lang w:val="en-US" w:eastAsia="en-US" w:bidi="ar-SA"/>
      </w:rPr>
    </w:lvl>
    <w:lvl w:ilvl="4" w:tplc="1F28B526">
      <w:numFmt w:val="bullet"/>
      <w:lvlText w:val="•"/>
      <w:lvlJc w:val="left"/>
      <w:pPr>
        <w:ind w:left="1779" w:hanging="509"/>
      </w:pPr>
      <w:rPr>
        <w:rFonts w:hint="default"/>
        <w:lang w:val="en-US" w:eastAsia="en-US" w:bidi="ar-SA"/>
      </w:rPr>
    </w:lvl>
    <w:lvl w:ilvl="5" w:tplc="1CFEAD00">
      <w:numFmt w:val="bullet"/>
      <w:lvlText w:val="•"/>
      <w:lvlJc w:val="left"/>
      <w:pPr>
        <w:ind w:left="2069" w:hanging="509"/>
      </w:pPr>
      <w:rPr>
        <w:rFonts w:hint="default"/>
        <w:lang w:val="en-US" w:eastAsia="en-US" w:bidi="ar-SA"/>
      </w:rPr>
    </w:lvl>
    <w:lvl w:ilvl="6" w:tplc="8A32210E">
      <w:numFmt w:val="bullet"/>
      <w:lvlText w:val="•"/>
      <w:lvlJc w:val="left"/>
      <w:pPr>
        <w:ind w:left="2359" w:hanging="509"/>
      </w:pPr>
      <w:rPr>
        <w:rFonts w:hint="default"/>
        <w:lang w:val="en-US" w:eastAsia="en-US" w:bidi="ar-SA"/>
      </w:rPr>
    </w:lvl>
    <w:lvl w:ilvl="7" w:tplc="8780C218">
      <w:numFmt w:val="bullet"/>
      <w:lvlText w:val="•"/>
      <w:lvlJc w:val="left"/>
      <w:pPr>
        <w:ind w:left="2649" w:hanging="509"/>
      </w:pPr>
      <w:rPr>
        <w:rFonts w:hint="default"/>
        <w:lang w:val="en-US" w:eastAsia="en-US" w:bidi="ar-SA"/>
      </w:rPr>
    </w:lvl>
    <w:lvl w:ilvl="8" w:tplc="B25AA600">
      <w:numFmt w:val="bullet"/>
      <w:lvlText w:val="•"/>
      <w:lvlJc w:val="left"/>
      <w:pPr>
        <w:ind w:left="2939" w:hanging="509"/>
      </w:pPr>
      <w:rPr>
        <w:rFonts w:hint="default"/>
        <w:lang w:val="en-US" w:eastAsia="en-US" w:bidi="ar-SA"/>
      </w:rPr>
    </w:lvl>
  </w:abstractNum>
  <w:abstractNum w:abstractNumId="30" w15:restartNumberingAfterBreak="0">
    <w:nsid w:val="10071993"/>
    <w:multiLevelType w:val="hybridMultilevel"/>
    <w:tmpl w:val="9A2E4C92"/>
    <w:lvl w:ilvl="0" w:tplc="E466A492">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01C4265"/>
    <w:multiLevelType w:val="hybridMultilevel"/>
    <w:tmpl w:val="C99C0FEA"/>
    <w:lvl w:ilvl="0" w:tplc="0A245D1A">
      <w:start w:val="1"/>
      <w:numFmt w:val="decimal"/>
      <w:lvlText w:val="%1)"/>
      <w:lvlJc w:val="left"/>
      <w:pPr>
        <w:ind w:left="485" w:hanging="379"/>
      </w:pPr>
      <w:rPr>
        <w:rFonts w:ascii="Times New Roman" w:eastAsia="Times New Roman" w:hAnsi="Times New Roman" w:cs="Times New Roman" w:hint="default"/>
        <w:spacing w:val="-1"/>
        <w:w w:val="103"/>
        <w:sz w:val="20"/>
        <w:szCs w:val="20"/>
        <w:lang w:val="en-US" w:eastAsia="en-US" w:bidi="ar-SA"/>
      </w:rPr>
    </w:lvl>
    <w:lvl w:ilvl="1" w:tplc="183AEE72">
      <w:numFmt w:val="bullet"/>
      <w:lvlText w:val="•"/>
      <w:lvlJc w:val="left"/>
      <w:pPr>
        <w:ind w:left="783" w:hanging="379"/>
      </w:pPr>
      <w:rPr>
        <w:rFonts w:hint="default"/>
        <w:lang w:val="en-US" w:eastAsia="en-US" w:bidi="ar-SA"/>
      </w:rPr>
    </w:lvl>
    <w:lvl w:ilvl="2" w:tplc="0DE217A6">
      <w:numFmt w:val="bullet"/>
      <w:lvlText w:val="•"/>
      <w:lvlJc w:val="left"/>
      <w:pPr>
        <w:ind w:left="1087" w:hanging="379"/>
      </w:pPr>
      <w:rPr>
        <w:rFonts w:hint="default"/>
        <w:lang w:val="en-US" w:eastAsia="en-US" w:bidi="ar-SA"/>
      </w:rPr>
    </w:lvl>
    <w:lvl w:ilvl="3" w:tplc="A7CA6A00">
      <w:numFmt w:val="bullet"/>
      <w:lvlText w:val="•"/>
      <w:lvlJc w:val="left"/>
      <w:pPr>
        <w:ind w:left="1391" w:hanging="379"/>
      </w:pPr>
      <w:rPr>
        <w:rFonts w:hint="default"/>
        <w:lang w:val="en-US" w:eastAsia="en-US" w:bidi="ar-SA"/>
      </w:rPr>
    </w:lvl>
    <w:lvl w:ilvl="4" w:tplc="E37CCEF2">
      <w:numFmt w:val="bullet"/>
      <w:lvlText w:val="•"/>
      <w:lvlJc w:val="left"/>
      <w:pPr>
        <w:ind w:left="1695" w:hanging="379"/>
      </w:pPr>
      <w:rPr>
        <w:rFonts w:hint="default"/>
        <w:lang w:val="en-US" w:eastAsia="en-US" w:bidi="ar-SA"/>
      </w:rPr>
    </w:lvl>
    <w:lvl w:ilvl="5" w:tplc="92A431CA">
      <w:numFmt w:val="bullet"/>
      <w:lvlText w:val="•"/>
      <w:lvlJc w:val="left"/>
      <w:pPr>
        <w:ind w:left="1999" w:hanging="379"/>
      </w:pPr>
      <w:rPr>
        <w:rFonts w:hint="default"/>
        <w:lang w:val="en-US" w:eastAsia="en-US" w:bidi="ar-SA"/>
      </w:rPr>
    </w:lvl>
    <w:lvl w:ilvl="6" w:tplc="7EC60252">
      <w:numFmt w:val="bullet"/>
      <w:lvlText w:val="•"/>
      <w:lvlJc w:val="left"/>
      <w:pPr>
        <w:ind w:left="2303" w:hanging="379"/>
      </w:pPr>
      <w:rPr>
        <w:rFonts w:hint="default"/>
        <w:lang w:val="en-US" w:eastAsia="en-US" w:bidi="ar-SA"/>
      </w:rPr>
    </w:lvl>
    <w:lvl w:ilvl="7" w:tplc="7E305D60">
      <w:numFmt w:val="bullet"/>
      <w:lvlText w:val="•"/>
      <w:lvlJc w:val="left"/>
      <w:pPr>
        <w:ind w:left="2607" w:hanging="379"/>
      </w:pPr>
      <w:rPr>
        <w:rFonts w:hint="default"/>
        <w:lang w:val="en-US" w:eastAsia="en-US" w:bidi="ar-SA"/>
      </w:rPr>
    </w:lvl>
    <w:lvl w:ilvl="8" w:tplc="A5EAAA06">
      <w:numFmt w:val="bullet"/>
      <w:lvlText w:val="•"/>
      <w:lvlJc w:val="left"/>
      <w:pPr>
        <w:ind w:left="2911" w:hanging="379"/>
      </w:pPr>
      <w:rPr>
        <w:rFonts w:hint="default"/>
        <w:lang w:val="en-US" w:eastAsia="en-US" w:bidi="ar-SA"/>
      </w:rPr>
    </w:lvl>
  </w:abstractNum>
  <w:abstractNum w:abstractNumId="32" w15:restartNumberingAfterBreak="0">
    <w:nsid w:val="101F36D1"/>
    <w:multiLevelType w:val="hybridMultilevel"/>
    <w:tmpl w:val="20FA9E7C"/>
    <w:lvl w:ilvl="0" w:tplc="BF584D8A">
      <w:start w:val="5"/>
      <w:numFmt w:val="upperLetter"/>
      <w:lvlText w:val="%1."/>
      <w:lvlJc w:val="left"/>
      <w:pPr>
        <w:ind w:left="508" w:hanging="401"/>
      </w:pPr>
      <w:rPr>
        <w:rFonts w:ascii="Times New Roman" w:eastAsia="Times New Roman" w:hAnsi="Times New Roman" w:cs="Times New Roman" w:hint="default"/>
        <w:spacing w:val="-2"/>
        <w:w w:val="103"/>
        <w:sz w:val="20"/>
        <w:szCs w:val="20"/>
      </w:rPr>
    </w:lvl>
    <w:lvl w:ilvl="1" w:tplc="04090019">
      <w:start w:val="1"/>
      <w:numFmt w:val="lowerLetter"/>
      <w:lvlText w:val="%2."/>
      <w:lvlJc w:val="left"/>
      <w:pPr>
        <w:ind w:left="1440" w:hanging="360"/>
      </w:pPr>
    </w:lvl>
    <w:lvl w:ilvl="2" w:tplc="959E35D0">
      <w:start w:val="1"/>
      <w:numFmt w:val="decimal"/>
      <w:lvlText w:val="%3)"/>
      <w:lvlJc w:val="left"/>
      <w:pPr>
        <w:ind w:left="2340" w:hanging="360"/>
      </w:pPr>
      <w:rPr>
        <w:rFonts w:hint="default"/>
        <w:w w:val="105"/>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0D43E63"/>
    <w:multiLevelType w:val="hybridMultilevel"/>
    <w:tmpl w:val="5BAE8062"/>
    <w:lvl w:ilvl="0" w:tplc="CE9499A6">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1A6AC710">
      <w:numFmt w:val="bullet"/>
      <w:lvlText w:val="•"/>
      <w:lvlJc w:val="left"/>
      <w:pPr>
        <w:ind w:left="909" w:hanging="513"/>
      </w:pPr>
      <w:rPr>
        <w:rFonts w:hint="default"/>
        <w:lang w:val="en-US" w:eastAsia="en-US" w:bidi="ar-SA"/>
      </w:rPr>
    </w:lvl>
    <w:lvl w:ilvl="2" w:tplc="3A2E8230">
      <w:numFmt w:val="bullet"/>
      <w:lvlText w:val="•"/>
      <w:lvlJc w:val="left"/>
      <w:pPr>
        <w:ind w:left="1199" w:hanging="513"/>
      </w:pPr>
      <w:rPr>
        <w:rFonts w:hint="default"/>
        <w:lang w:val="en-US" w:eastAsia="en-US" w:bidi="ar-SA"/>
      </w:rPr>
    </w:lvl>
    <w:lvl w:ilvl="3" w:tplc="040EF0D0">
      <w:numFmt w:val="bullet"/>
      <w:lvlText w:val="•"/>
      <w:lvlJc w:val="left"/>
      <w:pPr>
        <w:ind w:left="1489" w:hanging="513"/>
      </w:pPr>
      <w:rPr>
        <w:rFonts w:hint="default"/>
        <w:lang w:val="en-US" w:eastAsia="en-US" w:bidi="ar-SA"/>
      </w:rPr>
    </w:lvl>
    <w:lvl w:ilvl="4" w:tplc="1AA4560E">
      <w:numFmt w:val="bullet"/>
      <w:lvlText w:val="•"/>
      <w:lvlJc w:val="left"/>
      <w:pPr>
        <w:ind w:left="1779" w:hanging="513"/>
      </w:pPr>
      <w:rPr>
        <w:rFonts w:hint="default"/>
        <w:lang w:val="en-US" w:eastAsia="en-US" w:bidi="ar-SA"/>
      </w:rPr>
    </w:lvl>
    <w:lvl w:ilvl="5" w:tplc="D8A23E40">
      <w:numFmt w:val="bullet"/>
      <w:lvlText w:val="•"/>
      <w:lvlJc w:val="left"/>
      <w:pPr>
        <w:ind w:left="2069" w:hanging="513"/>
      </w:pPr>
      <w:rPr>
        <w:rFonts w:hint="default"/>
        <w:lang w:val="en-US" w:eastAsia="en-US" w:bidi="ar-SA"/>
      </w:rPr>
    </w:lvl>
    <w:lvl w:ilvl="6" w:tplc="85627F8C">
      <w:numFmt w:val="bullet"/>
      <w:lvlText w:val="•"/>
      <w:lvlJc w:val="left"/>
      <w:pPr>
        <w:ind w:left="2359" w:hanging="513"/>
      </w:pPr>
      <w:rPr>
        <w:rFonts w:hint="default"/>
        <w:lang w:val="en-US" w:eastAsia="en-US" w:bidi="ar-SA"/>
      </w:rPr>
    </w:lvl>
    <w:lvl w:ilvl="7" w:tplc="9CDAC086">
      <w:numFmt w:val="bullet"/>
      <w:lvlText w:val="•"/>
      <w:lvlJc w:val="left"/>
      <w:pPr>
        <w:ind w:left="2649" w:hanging="513"/>
      </w:pPr>
      <w:rPr>
        <w:rFonts w:hint="default"/>
        <w:lang w:val="en-US" w:eastAsia="en-US" w:bidi="ar-SA"/>
      </w:rPr>
    </w:lvl>
    <w:lvl w:ilvl="8" w:tplc="51ACCCAE">
      <w:numFmt w:val="bullet"/>
      <w:lvlText w:val="•"/>
      <w:lvlJc w:val="left"/>
      <w:pPr>
        <w:ind w:left="2939" w:hanging="513"/>
      </w:pPr>
      <w:rPr>
        <w:rFonts w:hint="default"/>
        <w:lang w:val="en-US" w:eastAsia="en-US" w:bidi="ar-SA"/>
      </w:rPr>
    </w:lvl>
  </w:abstractNum>
  <w:abstractNum w:abstractNumId="34" w15:restartNumberingAfterBreak="0">
    <w:nsid w:val="11F34960"/>
    <w:multiLevelType w:val="hybridMultilevel"/>
    <w:tmpl w:val="014E5040"/>
    <w:lvl w:ilvl="0" w:tplc="147E8644">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5376251C">
      <w:numFmt w:val="bullet"/>
      <w:lvlText w:val="•"/>
      <w:lvlJc w:val="left"/>
      <w:pPr>
        <w:ind w:left="909" w:hanging="513"/>
      </w:pPr>
      <w:rPr>
        <w:rFonts w:hint="default"/>
        <w:lang w:val="en-US" w:eastAsia="en-US" w:bidi="ar-SA"/>
      </w:rPr>
    </w:lvl>
    <w:lvl w:ilvl="2" w:tplc="2AF68720">
      <w:numFmt w:val="bullet"/>
      <w:lvlText w:val="•"/>
      <w:lvlJc w:val="left"/>
      <w:pPr>
        <w:ind w:left="1199" w:hanging="513"/>
      </w:pPr>
      <w:rPr>
        <w:rFonts w:hint="default"/>
        <w:lang w:val="en-US" w:eastAsia="en-US" w:bidi="ar-SA"/>
      </w:rPr>
    </w:lvl>
    <w:lvl w:ilvl="3" w:tplc="4566CC82">
      <w:numFmt w:val="bullet"/>
      <w:lvlText w:val="•"/>
      <w:lvlJc w:val="left"/>
      <w:pPr>
        <w:ind w:left="1489" w:hanging="513"/>
      </w:pPr>
      <w:rPr>
        <w:rFonts w:hint="default"/>
        <w:lang w:val="en-US" w:eastAsia="en-US" w:bidi="ar-SA"/>
      </w:rPr>
    </w:lvl>
    <w:lvl w:ilvl="4" w:tplc="113C7F4E">
      <w:numFmt w:val="bullet"/>
      <w:lvlText w:val="•"/>
      <w:lvlJc w:val="left"/>
      <w:pPr>
        <w:ind w:left="1779" w:hanging="513"/>
      </w:pPr>
      <w:rPr>
        <w:rFonts w:hint="default"/>
        <w:lang w:val="en-US" w:eastAsia="en-US" w:bidi="ar-SA"/>
      </w:rPr>
    </w:lvl>
    <w:lvl w:ilvl="5" w:tplc="6F465CB2">
      <w:numFmt w:val="bullet"/>
      <w:lvlText w:val="•"/>
      <w:lvlJc w:val="left"/>
      <w:pPr>
        <w:ind w:left="2069" w:hanging="513"/>
      </w:pPr>
      <w:rPr>
        <w:rFonts w:hint="default"/>
        <w:lang w:val="en-US" w:eastAsia="en-US" w:bidi="ar-SA"/>
      </w:rPr>
    </w:lvl>
    <w:lvl w:ilvl="6" w:tplc="8E18C960">
      <w:numFmt w:val="bullet"/>
      <w:lvlText w:val="•"/>
      <w:lvlJc w:val="left"/>
      <w:pPr>
        <w:ind w:left="2359" w:hanging="513"/>
      </w:pPr>
      <w:rPr>
        <w:rFonts w:hint="default"/>
        <w:lang w:val="en-US" w:eastAsia="en-US" w:bidi="ar-SA"/>
      </w:rPr>
    </w:lvl>
    <w:lvl w:ilvl="7" w:tplc="1F124282">
      <w:numFmt w:val="bullet"/>
      <w:lvlText w:val="•"/>
      <w:lvlJc w:val="left"/>
      <w:pPr>
        <w:ind w:left="2649" w:hanging="513"/>
      </w:pPr>
      <w:rPr>
        <w:rFonts w:hint="default"/>
        <w:lang w:val="en-US" w:eastAsia="en-US" w:bidi="ar-SA"/>
      </w:rPr>
    </w:lvl>
    <w:lvl w:ilvl="8" w:tplc="E500B024">
      <w:numFmt w:val="bullet"/>
      <w:lvlText w:val="•"/>
      <w:lvlJc w:val="left"/>
      <w:pPr>
        <w:ind w:left="2939" w:hanging="513"/>
      </w:pPr>
      <w:rPr>
        <w:rFonts w:hint="default"/>
        <w:lang w:val="en-US" w:eastAsia="en-US" w:bidi="ar-SA"/>
      </w:rPr>
    </w:lvl>
  </w:abstractNum>
  <w:abstractNum w:abstractNumId="35" w15:restartNumberingAfterBreak="0">
    <w:nsid w:val="132D556F"/>
    <w:multiLevelType w:val="hybridMultilevel"/>
    <w:tmpl w:val="8438D320"/>
    <w:lvl w:ilvl="0" w:tplc="01EC17B2">
      <w:start w:val="1"/>
      <w:numFmt w:val="decimal"/>
      <w:lvlText w:val="%1)"/>
      <w:lvlJc w:val="left"/>
      <w:pPr>
        <w:ind w:left="560" w:hanging="453"/>
      </w:pPr>
      <w:rPr>
        <w:rFonts w:ascii="Times New Roman" w:eastAsia="Times New Roman" w:hAnsi="Times New Roman" w:cs="Times New Roman" w:hint="default"/>
        <w:spacing w:val="-1"/>
        <w:w w:val="103"/>
        <w:sz w:val="20"/>
        <w:szCs w:val="20"/>
        <w:lang w:val="en-US" w:eastAsia="en-US" w:bidi="ar-SA"/>
      </w:rPr>
    </w:lvl>
    <w:lvl w:ilvl="1" w:tplc="54CA422A">
      <w:numFmt w:val="bullet"/>
      <w:lvlText w:val="•"/>
      <w:lvlJc w:val="left"/>
      <w:pPr>
        <w:ind w:left="855" w:hanging="453"/>
      </w:pPr>
      <w:rPr>
        <w:rFonts w:hint="default"/>
        <w:lang w:val="en-US" w:eastAsia="en-US" w:bidi="ar-SA"/>
      </w:rPr>
    </w:lvl>
    <w:lvl w:ilvl="2" w:tplc="AD3091CE">
      <w:numFmt w:val="bullet"/>
      <w:lvlText w:val="•"/>
      <w:lvlJc w:val="left"/>
      <w:pPr>
        <w:ind w:left="1151" w:hanging="453"/>
      </w:pPr>
      <w:rPr>
        <w:rFonts w:hint="default"/>
        <w:lang w:val="en-US" w:eastAsia="en-US" w:bidi="ar-SA"/>
      </w:rPr>
    </w:lvl>
    <w:lvl w:ilvl="3" w:tplc="1DEC6400">
      <w:numFmt w:val="bullet"/>
      <w:lvlText w:val="•"/>
      <w:lvlJc w:val="left"/>
      <w:pPr>
        <w:ind w:left="1447" w:hanging="453"/>
      </w:pPr>
      <w:rPr>
        <w:rFonts w:hint="default"/>
        <w:lang w:val="en-US" w:eastAsia="en-US" w:bidi="ar-SA"/>
      </w:rPr>
    </w:lvl>
    <w:lvl w:ilvl="4" w:tplc="C506F5D8">
      <w:numFmt w:val="bullet"/>
      <w:lvlText w:val="•"/>
      <w:lvlJc w:val="left"/>
      <w:pPr>
        <w:ind w:left="1743" w:hanging="453"/>
      </w:pPr>
      <w:rPr>
        <w:rFonts w:hint="default"/>
        <w:lang w:val="en-US" w:eastAsia="en-US" w:bidi="ar-SA"/>
      </w:rPr>
    </w:lvl>
    <w:lvl w:ilvl="5" w:tplc="273C9B9E">
      <w:numFmt w:val="bullet"/>
      <w:lvlText w:val="•"/>
      <w:lvlJc w:val="left"/>
      <w:pPr>
        <w:ind w:left="2039" w:hanging="453"/>
      </w:pPr>
      <w:rPr>
        <w:rFonts w:hint="default"/>
        <w:lang w:val="en-US" w:eastAsia="en-US" w:bidi="ar-SA"/>
      </w:rPr>
    </w:lvl>
    <w:lvl w:ilvl="6" w:tplc="8DC67142">
      <w:numFmt w:val="bullet"/>
      <w:lvlText w:val="•"/>
      <w:lvlJc w:val="left"/>
      <w:pPr>
        <w:ind w:left="2335" w:hanging="453"/>
      </w:pPr>
      <w:rPr>
        <w:rFonts w:hint="default"/>
        <w:lang w:val="en-US" w:eastAsia="en-US" w:bidi="ar-SA"/>
      </w:rPr>
    </w:lvl>
    <w:lvl w:ilvl="7" w:tplc="4D0AE452">
      <w:numFmt w:val="bullet"/>
      <w:lvlText w:val="•"/>
      <w:lvlJc w:val="left"/>
      <w:pPr>
        <w:ind w:left="2631" w:hanging="453"/>
      </w:pPr>
      <w:rPr>
        <w:rFonts w:hint="default"/>
        <w:lang w:val="en-US" w:eastAsia="en-US" w:bidi="ar-SA"/>
      </w:rPr>
    </w:lvl>
    <w:lvl w:ilvl="8" w:tplc="ADBA60FA">
      <w:numFmt w:val="bullet"/>
      <w:lvlText w:val="•"/>
      <w:lvlJc w:val="left"/>
      <w:pPr>
        <w:ind w:left="2927" w:hanging="453"/>
      </w:pPr>
      <w:rPr>
        <w:rFonts w:hint="default"/>
        <w:lang w:val="en-US" w:eastAsia="en-US" w:bidi="ar-SA"/>
      </w:rPr>
    </w:lvl>
  </w:abstractNum>
  <w:abstractNum w:abstractNumId="36" w15:restartNumberingAfterBreak="0">
    <w:nsid w:val="13652AB8"/>
    <w:multiLevelType w:val="hybridMultilevel"/>
    <w:tmpl w:val="F98AC388"/>
    <w:lvl w:ilvl="0" w:tplc="E88E539C">
      <w:start w:val="3"/>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047669A4">
      <w:numFmt w:val="bullet"/>
      <w:lvlText w:val="•"/>
      <w:lvlJc w:val="left"/>
      <w:pPr>
        <w:ind w:left="855" w:hanging="454"/>
      </w:pPr>
      <w:rPr>
        <w:rFonts w:hint="default"/>
        <w:lang w:val="en-US" w:eastAsia="en-US" w:bidi="ar-SA"/>
      </w:rPr>
    </w:lvl>
    <w:lvl w:ilvl="2" w:tplc="36304726">
      <w:numFmt w:val="bullet"/>
      <w:lvlText w:val="•"/>
      <w:lvlJc w:val="left"/>
      <w:pPr>
        <w:ind w:left="1151" w:hanging="454"/>
      </w:pPr>
      <w:rPr>
        <w:rFonts w:hint="default"/>
        <w:lang w:val="en-US" w:eastAsia="en-US" w:bidi="ar-SA"/>
      </w:rPr>
    </w:lvl>
    <w:lvl w:ilvl="3" w:tplc="D4C8A162">
      <w:numFmt w:val="bullet"/>
      <w:lvlText w:val="•"/>
      <w:lvlJc w:val="left"/>
      <w:pPr>
        <w:ind w:left="1447" w:hanging="454"/>
      </w:pPr>
      <w:rPr>
        <w:rFonts w:hint="default"/>
        <w:lang w:val="en-US" w:eastAsia="en-US" w:bidi="ar-SA"/>
      </w:rPr>
    </w:lvl>
    <w:lvl w:ilvl="4" w:tplc="C900ABB6">
      <w:numFmt w:val="bullet"/>
      <w:lvlText w:val="•"/>
      <w:lvlJc w:val="left"/>
      <w:pPr>
        <w:ind w:left="1743" w:hanging="454"/>
      </w:pPr>
      <w:rPr>
        <w:rFonts w:hint="default"/>
        <w:lang w:val="en-US" w:eastAsia="en-US" w:bidi="ar-SA"/>
      </w:rPr>
    </w:lvl>
    <w:lvl w:ilvl="5" w:tplc="D66EF8F0">
      <w:numFmt w:val="bullet"/>
      <w:lvlText w:val="•"/>
      <w:lvlJc w:val="left"/>
      <w:pPr>
        <w:ind w:left="2039" w:hanging="454"/>
      </w:pPr>
      <w:rPr>
        <w:rFonts w:hint="default"/>
        <w:lang w:val="en-US" w:eastAsia="en-US" w:bidi="ar-SA"/>
      </w:rPr>
    </w:lvl>
    <w:lvl w:ilvl="6" w:tplc="D2746876">
      <w:numFmt w:val="bullet"/>
      <w:lvlText w:val="•"/>
      <w:lvlJc w:val="left"/>
      <w:pPr>
        <w:ind w:left="2335" w:hanging="454"/>
      </w:pPr>
      <w:rPr>
        <w:rFonts w:hint="default"/>
        <w:lang w:val="en-US" w:eastAsia="en-US" w:bidi="ar-SA"/>
      </w:rPr>
    </w:lvl>
    <w:lvl w:ilvl="7" w:tplc="ECFACE70">
      <w:numFmt w:val="bullet"/>
      <w:lvlText w:val="•"/>
      <w:lvlJc w:val="left"/>
      <w:pPr>
        <w:ind w:left="2631" w:hanging="454"/>
      </w:pPr>
      <w:rPr>
        <w:rFonts w:hint="default"/>
        <w:lang w:val="en-US" w:eastAsia="en-US" w:bidi="ar-SA"/>
      </w:rPr>
    </w:lvl>
    <w:lvl w:ilvl="8" w:tplc="516ABD56">
      <w:numFmt w:val="bullet"/>
      <w:lvlText w:val="•"/>
      <w:lvlJc w:val="left"/>
      <w:pPr>
        <w:ind w:left="2927" w:hanging="454"/>
      </w:pPr>
      <w:rPr>
        <w:rFonts w:hint="default"/>
        <w:lang w:val="en-US" w:eastAsia="en-US" w:bidi="ar-SA"/>
      </w:rPr>
    </w:lvl>
  </w:abstractNum>
  <w:abstractNum w:abstractNumId="37" w15:restartNumberingAfterBreak="0">
    <w:nsid w:val="136B232D"/>
    <w:multiLevelType w:val="hybridMultilevel"/>
    <w:tmpl w:val="4AE6D7C4"/>
    <w:lvl w:ilvl="0" w:tplc="00982CE0">
      <w:start w:val="1"/>
      <w:numFmt w:val="decimal"/>
      <w:lvlText w:val="%1)"/>
      <w:lvlJc w:val="left"/>
      <w:pPr>
        <w:ind w:left="615" w:hanging="509"/>
      </w:pPr>
      <w:rPr>
        <w:rFonts w:ascii="Times New Roman" w:eastAsia="Times New Roman" w:hAnsi="Times New Roman" w:cs="Times New Roman"/>
        <w:w w:val="103"/>
        <w:sz w:val="20"/>
        <w:szCs w:val="20"/>
        <w:lang w:val="en-US" w:eastAsia="en-US" w:bidi="ar-SA"/>
      </w:rPr>
    </w:lvl>
    <w:lvl w:ilvl="1" w:tplc="BF36FAA0">
      <w:numFmt w:val="bullet"/>
      <w:lvlText w:val="•"/>
      <w:lvlJc w:val="left"/>
      <w:pPr>
        <w:ind w:left="909" w:hanging="509"/>
      </w:pPr>
      <w:rPr>
        <w:rFonts w:hint="default"/>
        <w:lang w:val="en-US" w:eastAsia="en-US" w:bidi="ar-SA"/>
      </w:rPr>
    </w:lvl>
    <w:lvl w:ilvl="2" w:tplc="5F00E7E8">
      <w:numFmt w:val="bullet"/>
      <w:lvlText w:val="•"/>
      <w:lvlJc w:val="left"/>
      <w:pPr>
        <w:ind w:left="1199" w:hanging="509"/>
      </w:pPr>
      <w:rPr>
        <w:rFonts w:hint="default"/>
        <w:lang w:val="en-US" w:eastAsia="en-US" w:bidi="ar-SA"/>
      </w:rPr>
    </w:lvl>
    <w:lvl w:ilvl="3" w:tplc="316A2F9A">
      <w:numFmt w:val="bullet"/>
      <w:lvlText w:val="•"/>
      <w:lvlJc w:val="left"/>
      <w:pPr>
        <w:ind w:left="1489" w:hanging="509"/>
      </w:pPr>
      <w:rPr>
        <w:rFonts w:hint="default"/>
        <w:lang w:val="en-US" w:eastAsia="en-US" w:bidi="ar-SA"/>
      </w:rPr>
    </w:lvl>
    <w:lvl w:ilvl="4" w:tplc="91C850BC">
      <w:numFmt w:val="bullet"/>
      <w:lvlText w:val="•"/>
      <w:lvlJc w:val="left"/>
      <w:pPr>
        <w:ind w:left="1779" w:hanging="509"/>
      </w:pPr>
      <w:rPr>
        <w:rFonts w:hint="default"/>
        <w:lang w:val="en-US" w:eastAsia="en-US" w:bidi="ar-SA"/>
      </w:rPr>
    </w:lvl>
    <w:lvl w:ilvl="5" w:tplc="C9B239F0">
      <w:numFmt w:val="bullet"/>
      <w:lvlText w:val="•"/>
      <w:lvlJc w:val="left"/>
      <w:pPr>
        <w:ind w:left="2069" w:hanging="509"/>
      </w:pPr>
      <w:rPr>
        <w:rFonts w:hint="default"/>
        <w:lang w:val="en-US" w:eastAsia="en-US" w:bidi="ar-SA"/>
      </w:rPr>
    </w:lvl>
    <w:lvl w:ilvl="6" w:tplc="24DA2314">
      <w:numFmt w:val="bullet"/>
      <w:lvlText w:val="•"/>
      <w:lvlJc w:val="left"/>
      <w:pPr>
        <w:ind w:left="2359" w:hanging="509"/>
      </w:pPr>
      <w:rPr>
        <w:rFonts w:hint="default"/>
        <w:lang w:val="en-US" w:eastAsia="en-US" w:bidi="ar-SA"/>
      </w:rPr>
    </w:lvl>
    <w:lvl w:ilvl="7" w:tplc="FDD8D4CC">
      <w:numFmt w:val="bullet"/>
      <w:lvlText w:val="•"/>
      <w:lvlJc w:val="left"/>
      <w:pPr>
        <w:ind w:left="2649" w:hanging="509"/>
      </w:pPr>
      <w:rPr>
        <w:rFonts w:hint="default"/>
        <w:lang w:val="en-US" w:eastAsia="en-US" w:bidi="ar-SA"/>
      </w:rPr>
    </w:lvl>
    <w:lvl w:ilvl="8" w:tplc="3D4CDC22">
      <w:numFmt w:val="bullet"/>
      <w:lvlText w:val="•"/>
      <w:lvlJc w:val="left"/>
      <w:pPr>
        <w:ind w:left="2939" w:hanging="509"/>
      </w:pPr>
      <w:rPr>
        <w:rFonts w:hint="default"/>
        <w:lang w:val="en-US" w:eastAsia="en-US" w:bidi="ar-SA"/>
      </w:rPr>
    </w:lvl>
  </w:abstractNum>
  <w:abstractNum w:abstractNumId="38" w15:restartNumberingAfterBreak="0">
    <w:nsid w:val="13FE19D5"/>
    <w:multiLevelType w:val="hybridMultilevel"/>
    <w:tmpl w:val="4A9CC028"/>
    <w:lvl w:ilvl="0" w:tplc="3CD04FCC">
      <w:start w:val="2"/>
      <w:numFmt w:val="decimal"/>
      <w:lvlText w:val="%1)"/>
      <w:lvlJc w:val="left"/>
      <w:pPr>
        <w:ind w:left="554" w:hanging="447"/>
      </w:pPr>
      <w:rPr>
        <w:rFonts w:ascii="Times New Roman" w:eastAsia="Times New Roman" w:hAnsi="Times New Roman" w:cs="Times New Roman" w:hint="default"/>
        <w:spacing w:val="-1"/>
        <w:w w:val="103"/>
        <w:sz w:val="20"/>
        <w:szCs w:val="20"/>
        <w:lang w:val="en-US" w:eastAsia="en-US" w:bidi="ar-SA"/>
      </w:rPr>
    </w:lvl>
    <w:lvl w:ilvl="1" w:tplc="97ECA5F2">
      <w:numFmt w:val="bullet"/>
      <w:lvlText w:val="•"/>
      <w:lvlJc w:val="left"/>
      <w:pPr>
        <w:ind w:left="855" w:hanging="447"/>
      </w:pPr>
      <w:rPr>
        <w:rFonts w:hint="default"/>
        <w:lang w:val="en-US" w:eastAsia="en-US" w:bidi="ar-SA"/>
      </w:rPr>
    </w:lvl>
    <w:lvl w:ilvl="2" w:tplc="BEA8B0E2">
      <w:numFmt w:val="bullet"/>
      <w:lvlText w:val="•"/>
      <w:lvlJc w:val="left"/>
      <w:pPr>
        <w:ind w:left="1151" w:hanging="447"/>
      </w:pPr>
      <w:rPr>
        <w:rFonts w:hint="default"/>
        <w:lang w:val="en-US" w:eastAsia="en-US" w:bidi="ar-SA"/>
      </w:rPr>
    </w:lvl>
    <w:lvl w:ilvl="3" w:tplc="5060CE0C">
      <w:numFmt w:val="bullet"/>
      <w:lvlText w:val="•"/>
      <w:lvlJc w:val="left"/>
      <w:pPr>
        <w:ind w:left="1447" w:hanging="447"/>
      </w:pPr>
      <w:rPr>
        <w:rFonts w:hint="default"/>
        <w:lang w:val="en-US" w:eastAsia="en-US" w:bidi="ar-SA"/>
      </w:rPr>
    </w:lvl>
    <w:lvl w:ilvl="4" w:tplc="51408124">
      <w:numFmt w:val="bullet"/>
      <w:lvlText w:val="•"/>
      <w:lvlJc w:val="left"/>
      <w:pPr>
        <w:ind w:left="1743" w:hanging="447"/>
      </w:pPr>
      <w:rPr>
        <w:rFonts w:hint="default"/>
        <w:lang w:val="en-US" w:eastAsia="en-US" w:bidi="ar-SA"/>
      </w:rPr>
    </w:lvl>
    <w:lvl w:ilvl="5" w:tplc="E4181B02">
      <w:numFmt w:val="bullet"/>
      <w:lvlText w:val="•"/>
      <w:lvlJc w:val="left"/>
      <w:pPr>
        <w:ind w:left="2039" w:hanging="447"/>
      </w:pPr>
      <w:rPr>
        <w:rFonts w:hint="default"/>
        <w:lang w:val="en-US" w:eastAsia="en-US" w:bidi="ar-SA"/>
      </w:rPr>
    </w:lvl>
    <w:lvl w:ilvl="6" w:tplc="7718781A">
      <w:numFmt w:val="bullet"/>
      <w:lvlText w:val="•"/>
      <w:lvlJc w:val="left"/>
      <w:pPr>
        <w:ind w:left="2335" w:hanging="447"/>
      </w:pPr>
      <w:rPr>
        <w:rFonts w:hint="default"/>
        <w:lang w:val="en-US" w:eastAsia="en-US" w:bidi="ar-SA"/>
      </w:rPr>
    </w:lvl>
    <w:lvl w:ilvl="7" w:tplc="E434478E">
      <w:numFmt w:val="bullet"/>
      <w:lvlText w:val="•"/>
      <w:lvlJc w:val="left"/>
      <w:pPr>
        <w:ind w:left="2631" w:hanging="447"/>
      </w:pPr>
      <w:rPr>
        <w:rFonts w:hint="default"/>
        <w:lang w:val="en-US" w:eastAsia="en-US" w:bidi="ar-SA"/>
      </w:rPr>
    </w:lvl>
    <w:lvl w:ilvl="8" w:tplc="850CAA80">
      <w:numFmt w:val="bullet"/>
      <w:lvlText w:val="•"/>
      <w:lvlJc w:val="left"/>
      <w:pPr>
        <w:ind w:left="2927" w:hanging="447"/>
      </w:pPr>
      <w:rPr>
        <w:rFonts w:hint="default"/>
        <w:lang w:val="en-US" w:eastAsia="en-US" w:bidi="ar-SA"/>
      </w:rPr>
    </w:lvl>
  </w:abstractNum>
  <w:abstractNum w:abstractNumId="39" w15:restartNumberingAfterBreak="0">
    <w:nsid w:val="15871605"/>
    <w:multiLevelType w:val="hybridMultilevel"/>
    <w:tmpl w:val="82DE1A60"/>
    <w:lvl w:ilvl="0" w:tplc="97DE921A">
      <w:start w:val="1"/>
      <w:numFmt w:val="decimal"/>
      <w:lvlText w:val="%1)"/>
      <w:lvlJc w:val="left"/>
      <w:pPr>
        <w:ind w:left="720"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EA7131"/>
    <w:multiLevelType w:val="hybridMultilevel"/>
    <w:tmpl w:val="4D1227E4"/>
    <w:lvl w:ilvl="0" w:tplc="6F7C5B9E">
      <w:start w:val="3"/>
      <w:numFmt w:val="lowerRoman"/>
      <w:lvlText w:val="(%1)"/>
      <w:lvlJc w:val="left"/>
      <w:pPr>
        <w:ind w:left="663" w:hanging="303"/>
      </w:pPr>
      <w:rPr>
        <w:rFonts w:ascii="Times New Roman" w:eastAsia="Times New Roman" w:hAnsi="Times New Roman" w:cs="Times New Roman" w:hint="default"/>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5F168A2"/>
    <w:multiLevelType w:val="hybridMultilevel"/>
    <w:tmpl w:val="CC2C7242"/>
    <w:lvl w:ilvl="0" w:tplc="7FAAF9C8">
      <w:start w:val="1"/>
      <w:numFmt w:val="decimal"/>
      <w:lvlText w:val="%1)"/>
      <w:lvlJc w:val="left"/>
      <w:pPr>
        <w:ind w:left="619" w:hanging="513"/>
      </w:pPr>
      <w:rPr>
        <w:rFonts w:ascii="Times New Roman" w:eastAsia="Times New Roman" w:hAnsi="Times New Roman" w:cs="Times New Roman" w:hint="default"/>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63E0009"/>
    <w:multiLevelType w:val="hybridMultilevel"/>
    <w:tmpl w:val="D28A8286"/>
    <w:lvl w:ilvl="0" w:tplc="E154EAD8">
      <w:start w:val="1"/>
      <w:numFmt w:val="decimal"/>
      <w:lvlText w:val="%1)"/>
      <w:lvlJc w:val="left"/>
      <w:pPr>
        <w:ind w:left="619" w:hanging="513"/>
      </w:pPr>
      <w:rPr>
        <w:rFonts w:ascii="Times New Roman" w:eastAsia="Times New Roman" w:hAnsi="Times New Roman" w:cs="Times New Roman"/>
        <w:w w:val="103"/>
        <w:sz w:val="20"/>
        <w:szCs w:val="20"/>
        <w:lang w:val="en-US" w:eastAsia="en-US" w:bidi="ar-SA"/>
      </w:rPr>
    </w:lvl>
    <w:lvl w:ilvl="1" w:tplc="9B9068CE">
      <w:numFmt w:val="bullet"/>
      <w:lvlText w:val="•"/>
      <w:lvlJc w:val="left"/>
      <w:pPr>
        <w:ind w:left="909" w:hanging="513"/>
      </w:pPr>
      <w:rPr>
        <w:rFonts w:hint="default"/>
        <w:lang w:val="en-US" w:eastAsia="en-US" w:bidi="ar-SA"/>
      </w:rPr>
    </w:lvl>
    <w:lvl w:ilvl="2" w:tplc="37AE74CE">
      <w:numFmt w:val="bullet"/>
      <w:lvlText w:val="•"/>
      <w:lvlJc w:val="left"/>
      <w:pPr>
        <w:ind w:left="1199" w:hanging="513"/>
      </w:pPr>
      <w:rPr>
        <w:rFonts w:hint="default"/>
        <w:lang w:val="en-US" w:eastAsia="en-US" w:bidi="ar-SA"/>
      </w:rPr>
    </w:lvl>
    <w:lvl w:ilvl="3" w:tplc="791826E8">
      <w:numFmt w:val="bullet"/>
      <w:lvlText w:val="•"/>
      <w:lvlJc w:val="left"/>
      <w:pPr>
        <w:ind w:left="1489" w:hanging="513"/>
      </w:pPr>
      <w:rPr>
        <w:rFonts w:hint="default"/>
        <w:lang w:val="en-US" w:eastAsia="en-US" w:bidi="ar-SA"/>
      </w:rPr>
    </w:lvl>
    <w:lvl w:ilvl="4" w:tplc="15E410F0">
      <w:numFmt w:val="bullet"/>
      <w:lvlText w:val="•"/>
      <w:lvlJc w:val="left"/>
      <w:pPr>
        <w:ind w:left="1779" w:hanging="513"/>
      </w:pPr>
      <w:rPr>
        <w:rFonts w:hint="default"/>
        <w:lang w:val="en-US" w:eastAsia="en-US" w:bidi="ar-SA"/>
      </w:rPr>
    </w:lvl>
    <w:lvl w:ilvl="5" w:tplc="444CADDE">
      <w:numFmt w:val="bullet"/>
      <w:lvlText w:val="•"/>
      <w:lvlJc w:val="left"/>
      <w:pPr>
        <w:ind w:left="2069" w:hanging="513"/>
      </w:pPr>
      <w:rPr>
        <w:rFonts w:hint="default"/>
        <w:lang w:val="en-US" w:eastAsia="en-US" w:bidi="ar-SA"/>
      </w:rPr>
    </w:lvl>
    <w:lvl w:ilvl="6" w:tplc="972036A0">
      <w:numFmt w:val="bullet"/>
      <w:lvlText w:val="•"/>
      <w:lvlJc w:val="left"/>
      <w:pPr>
        <w:ind w:left="2359" w:hanging="513"/>
      </w:pPr>
      <w:rPr>
        <w:rFonts w:hint="default"/>
        <w:lang w:val="en-US" w:eastAsia="en-US" w:bidi="ar-SA"/>
      </w:rPr>
    </w:lvl>
    <w:lvl w:ilvl="7" w:tplc="E99A5624">
      <w:numFmt w:val="bullet"/>
      <w:lvlText w:val="•"/>
      <w:lvlJc w:val="left"/>
      <w:pPr>
        <w:ind w:left="2649" w:hanging="513"/>
      </w:pPr>
      <w:rPr>
        <w:rFonts w:hint="default"/>
        <w:lang w:val="en-US" w:eastAsia="en-US" w:bidi="ar-SA"/>
      </w:rPr>
    </w:lvl>
    <w:lvl w:ilvl="8" w:tplc="1EB0C432">
      <w:numFmt w:val="bullet"/>
      <w:lvlText w:val="•"/>
      <w:lvlJc w:val="left"/>
      <w:pPr>
        <w:ind w:left="2939" w:hanging="513"/>
      </w:pPr>
      <w:rPr>
        <w:rFonts w:hint="default"/>
        <w:lang w:val="en-US" w:eastAsia="en-US" w:bidi="ar-SA"/>
      </w:rPr>
    </w:lvl>
  </w:abstractNum>
  <w:abstractNum w:abstractNumId="43" w15:restartNumberingAfterBreak="0">
    <w:nsid w:val="16AC014E"/>
    <w:multiLevelType w:val="hybridMultilevel"/>
    <w:tmpl w:val="683AF0D0"/>
    <w:lvl w:ilvl="0" w:tplc="F72CEDB4">
      <w:start w:val="1"/>
      <w:numFmt w:val="decimal"/>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A300DEE6">
      <w:numFmt w:val="bullet"/>
      <w:lvlText w:val="•"/>
      <w:lvlJc w:val="left"/>
      <w:pPr>
        <w:ind w:left="909" w:hanging="510"/>
      </w:pPr>
      <w:rPr>
        <w:rFonts w:hint="default"/>
        <w:lang w:val="en-US" w:eastAsia="en-US" w:bidi="ar-SA"/>
      </w:rPr>
    </w:lvl>
    <w:lvl w:ilvl="2" w:tplc="9880F9E8">
      <w:numFmt w:val="bullet"/>
      <w:lvlText w:val="•"/>
      <w:lvlJc w:val="left"/>
      <w:pPr>
        <w:ind w:left="1199" w:hanging="510"/>
      </w:pPr>
      <w:rPr>
        <w:rFonts w:hint="default"/>
        <w:lang w:val="en-US" w:eastAsia="en-US" w:bidi="ar-SA"/>
      </w:rPr>
    </w:lvl>
    <w:lvl w:ilvl="3" w:tplc="EF6485A0">
      <w:numFmt w:val="bullet"/>
      <w:lvlText w:val="•"/>
      <w:lvlJc w:val="left"/>
      <w:pPr>
        <w:ind w:left="1489" w:hanging="510"/>
      </w:pPr>
      <w:rPr>
        <w:rFonts w:hint="default"/>
        <w:lang w:val="en-US" w:eastAsia="en-US" w:bidi="ar-SA"/>
      </w:rPr>
    </w:lvl>
    <w:lvl w:ilvl="4" w:tplc="EE42F40C">
      <w:numFmt w:val="bullet"/>
      <w:lvlText w:val="•"/>
      <w:lvlJc w:val="left"/>
      <w:pPr>
        <w:ind w:left="1779" w:hanging="510"/>
      </w:pPr>
      <w:rPr>
        <w:rFonts w:hint="default"/>
        <w:lang w:val="en-US" w:eastAsia="en-US" w:bidi="ar-SA"/>
      </w:rPr>
    </w:lvl>
    <w:lvl w:ilvl="5" w:tplc="362C9F72">
      <w:numFmt w:val="bullet"/>
      <w:lvlText w:val="•"/>
      <w:lvlJc w:val="left"/>
      <w:pPr>
        <w:ind w:left="2069" w:hanging="510"/>
      </w:pPr>
      <w:rPr>
        <w:rFonts w:hint="default"/>
        <w:lang w:val="en-US" w:eastAsia="en-US" w:bidi="ar-SA"/>
      </w:rPr>
    </w:lvl>
    <w:lvl w:ilvl="6" w:tplc="49E2EC5E">
      <w:numFmt w:val="bullet"/>
      <w:lvlText w:val="•"/>
      <w:lvlJc w:val="left"/>
      <w:pPr>
        <w:ind w:left="2359" w:hanging="510"/>
      </w:pPr>
      <w:rPr>
        <w:rFonts w:hint="default"/>
        <w:lang w:val="en-US" w:eastAsia="en-US" w:bidi="ar-SA"/>
      </w:rPr>
    </w:lvl>
    <w:lvl w:ilvl="7" w:tplc="57281232">
      <w:numFmt w:val="bullet"/>
      <w:lvlText w:val="•"/>
      <w:lvlJc w:val="left"/>
      <w:pPr>
        <w:ind w:left="2649" w:hanging="510"/>
      </w:pPr>
      <w:rPr>
        <w:rFonts w:hint="default"/>
        <w:lang w:val="en-US" w:eastAsia="en-US" w:bidi="ar-SA"/>
      </w:rPr>
    </w:lvl>
    <w:lvl w:ilvl="8" w:tplc="5FDA813C">
      <w:numFmt w:val="bullet"/>
      <w:lvlText w:val="•"/>
      <w:lvlJc w:val="left"/>
      <w:pPr>
        <w:ind w:left="2939" w:hanging="510"/>
      </w:pPr>
      <w:rPr>
        <w:rFonts w:hint="default"/>
        <w:lang w:val="en-US" w:eastAsia="en-US" w:bidi="ar-SA"/>
      </w:rPr>
    </w:lvl>
  </w:abstractNum>
  <w:abstractNum w:abstractNumId="44" w15:restartNumberingAfterBreak="0">
    <w:nsid w:val="173D37E8"/>
    <w:multiLevelType w:val="hybridMultilevel"/>
    <w:tmpl w:val="15CEDF12"/>
    <w:lvl w:ilvl="0" w:tplc="3196A7B6">
      <w:start w:val="3"/>
      <w:numFmt w:val="decimal"/>
      <w:lvlText w:val="%1)"/>
      <w:lvlJc w:val="left"/>
      <w:pPr>
        <w:ind w:left="619" w:hanging="512"/>
      </w:pPr>
      <w:rPr>
        <w:rFonts w:ascii="Times New Roman" w:eastAsia="Times New Roman" w:hAnsi="Times New Roman" w:cs="Times New Roman" w:hint="default"/>
        <w:w w:val="103"/>
        <w:sz w:val="20"/>
        <w:szCs w:val="20"/>
        <w:lang w:val="en-US" w:eastAsia="en-US" w:bidi="ar-SA"/>
      </w:rPr>
    </w:lvl>
    <w:lvl w:ilvl="1" w:tplc="66DC7C7E">
      <w:numFmt w:val="bullet"/>
      <w:lvlText w:val="•"/>
      <w:lvlJc w:val="left"/>
      <w:pPr>
        <w:ind w:left="909" w:hanging="512"/>
      </w:pPr>
      <w:rPr>
        <w:rFonts w:hint="default"/>
        <w:lang w:val="en-US" w:eastAsia="en-US" w:bidi="ar-SA"/>
      </w:rPr>
    </w:lvl>
    <w:lvl w:ilvl="2" w:tplc="89E20B6E">
      <w:numFmt w:val="bullet"/>
      <w:lvlText w:val="•"/>
      <w:lvlJc w:val="left"/>
      <w:pPr>
        <w:ind w:left="1199" w:hanging="512"/>
      </w:pPr>
      <w:rPr>
        <w:rFonts w:hint="default"/>
        <w:lang w:val="en-US" w:eastAsia="en-US" w:bidi="ar-SA"/>
      </w:rPr>
    </w:lvl>
    <w:lvl w:ilvl="3" w:tplc="00A04ED8">
      <w:numFmt w:val="bullet"/>
      <w:lvlText w:val="•"/>
      <w:lvlJc w:val="left"/>
      <w:pPr>
        <w:ind w:left="1489" w:hanging="512"/>
      </w:pPr>
      <w:rPr>
        <w:rFonts w:hint="default"/>
        <w:lang w:val="en-US" w:eastAsia="en-US" w:bidi="ar-SA"/>
      </w:rPr>
    </w:lvl>
    <w:lvl w:ilvl="4" w:tplc="3844E082">
      <w:numFmt w:val="bullet"/>
      <w:lvlText w:val="•"/>
      <w:lvlJc w:val="left"/>
      <w:pPr>
        <w:ind w:left="1779" w:hanging="512"/>
      </w:pPr>
      <w:rPr>
        <w:rFonts w:hint="default"/>
        <w:lang w:val="en-US" w:eastAsia="en-US" w:bidi="ar-SA"/>
      </w:rPr>
    </w:lvl>
    <w:lvl w:ilvl="5" w:tplc="722C8412">
      <w:numFmt w:val="bullet"/>
      <w:lvlText w:val="•"/>
      <w:lvlJc w:val="left"/>
      <w:pPr>
        <w:ind w:left="2069" w:hanging="512"/>
      </w:pPr>
      <w:rPr>
        <w:rFonts w:hint="default"/>
        <w:lang w:val="en-US" w:eastAsia="en-US" w:bidi="ar-SA"/>
      </w:rPr>
    </w:lvl>
    <w:lvl w:ilvl="6" w:tplc="09FEB680">
      <w:numFmt w:val="bullet"/>
      <w:lvlText w:val="•"/>
      <w:lvlJc w:val="left"/>
      <w:pPr>
        <w:ind w:left="2359" w:hanging="512"/>
      </w:pPr>
      <w:rPr>
        <w:rFonts w:hint="default"/>
        <w:lang w:val="en-US" w:eastAsia="en-US" w:bidi="ar-SA"/>
      </w:rPr>
    </w:lvl>
    <w:lvl w:ilvl="7" w:tplc="C4F21798">
      <w:numFmt w:val="bullet"/>
      <w:lvlText w:val="•"/>
      <w:lvlJc w:val="left"/>
      <w:pPr>
        <w:ind w:left="2649" w:hanging="512"/>
      </w:pPr>
      <w:rPr>
        <w:rFonts w:hint="default"/>
        <w:lang w:val="en-US" w:eastAsia="en-US" w:bidi="ar-SA"/>
      </w:rPr>
    </w:lvl>
    <w:lvl w:ilvl="8" w:tplc="7BA622CC">
      <w:numFmt w:val="bullet"/>
      <w:lvlText w:val="•"/>
      <w:lvlJc w:val="left"/>
      <w:pPr>
        <w:ind w:left="2939" w:hanging="512"/>
      </w:pPr>
      <w:rPr>
        <w:rFonts w:hint="default"/>
        <w:lang w:val="en-US" w:eastAsia="en-US" w:bidi="ar-SA"/>
      </w:rPr>
    </w:lvl>
  </w:abstractNum>
  <w:abstractNum w:abstractNumId="45" w15:restartNumberingAfterBreak="0">
    <w:nsid w:val="174F6614"/>
    <w:multiLevelType w:val="hybridMultilevel"/>
    <w:tmpl w:val="A6B4C636"/>
    <w:lvl w:ilvl="0" w:tplc="A9EC4148">
      <w:start w:val="2"/>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CAC2223A">
      <w:numFmt w:val="bullet"/>
      <w:lvlText w:val="•"/>
      <w:lvlJc w:val="left"/>
      <w:pPr>
        <w:ind w:left="909" w:hanging="509"/>
      </w:pPr>
      <w:rPr>
        <w:rFonts w:hint="default"/>
        <w:lang w:val="en-US" w:eastAsia="en-US" w:bidi="ar-SA"/>
      </w:rPr>
    </w:lvl>
    <w:lvl w:ilvl="2" w:tplc="8BEEBAAE">
      <w:numFmt w:val="bullet"/>
      <w:lvlText w:val="•"/>
      <w:lvlJc w:val="left"/>
      <w:pPr>
        <w:ind w:left="1199" w:hanging="509"/>
      </w:pPr>
      <w:rPr>
        <w:rFonts w:hint="default"/>
        <w:lang w:val="en-US" w:eastAsia="en-US" w:bidi="ar-SA"/>
      </w:rPr>
    </w:lvl>
    <w:lvl w:ilvl="3" w:tplc="4F746576">
      <w:numFmt w:val="bullet"/>
      <w:lvlText w:val="•"/>
      <w:lvlJc w:val="left"/>
      <w:pPr>
        <w:ind w:left="1489" w:hanging="509"/>
      </w:pPr>
      <w:rPr>
        <w:rFonts w:hint="default"/>
        <w:lang w:val="en-US" w:eastAsia="en-US" w:bidi="ar-SA"/>
      </w:rPr>
    </w:lvl>
    <w:lvl w:ilvl="4" w:tplc="EC64696E">
      <w:numFmt w:val="bullet"/>
      <w:lvlText w:val="•"/>
      <w:lvlJc w:val="left"/>
      <w:pPr>
        <w:ind w:left="1779" w:hanging="509"/>
      </w:pPr>
      <w:rPr>
        <w:rFonts w:hint="default"/>
        <w:lang w:val="en-US" w:eastAsia="en-US" w:bidi="ar-SA"/>
      </w:rPr>
    </w:lvl>
    <w:lvl w:ilvl="5" w:tplc="415EFE7A">
      <w:numFmt w:val="bullet"/>
      <w:lvlText w:val="•"/>
      <w:lvlJc w:val="left"/>
      <w:pPr>
        <w:ind w:left="2069" w:hanging="509"/>
      </w:pPr>
      <w:rPr>
        <w:rFonts w:hint="default"/>
        <w:lang w:val="en-US" w:eastAsia="en-US" w:bidi="ar-SA"/>
      </w:rPr>
    </w:lvl>
    <w:lvl w:ilvl="6" w:tplc="38CC73E0">
      <w:numFmt w:val="bullet"/>
      <w:lvlText w:val="•"/>
      <w:lvlJc w:val="left"/>
      <w:pPr>
        <w:ind w:left="2359" w:hanging="509"/>
      </w:pPr>
      <w:rPr>
        <w:rFonts w:hint="default"/>
        <w:lang w:val="en-US" w:eastAsia="en-US" w:bidi="ar-SA"/>
      </w:rPr>
    </w:lvl>
    <w:lvl w:ilvl="7" w:tplc="DF649DAA">
      <w:numFmt w:val="bullet"/>
      <w:lvlText w:val="•"/>
      <w:lvlJc w:val="left"/>
      <w:pPr>
        <w:ind w:left="2649" w:hanging="509"/>
      </w:pPr>
      <w:rPr>
        <w:rFonts w:hint="default"/>
        <w:lang w:val="en-US" w:eastAsia="en-US" w:bidi="ar-SA"/>
      </w:rPr>
    </w:lvl>
    <w:lvl w:ilvl="8" w:tplc="064E45A4">
      <w:numFmt w:val="bullet"/>
      <w:lvlText w:val="•"/>
      <w:lvlJc w:val="left"/>
      <w:pPr>
        <w:ind w:left="2939" w:hanging="509"/>
      </w:pPr>
      <w:rPr>
        <w:rFonts w:hint="default"/>
        <w:lang w:val="en-US" w:eastAsia="en-US" w:bidi="ar-SA"/>
      </w:rPr>
    </w:lvl>
  </w:abstractNum>
  <w:abstractNum w:abstractNumId="46" w15:restartNumberingAfterBreak="0">
    <w:nsid w:val="176D752E"/>
    <w:multiLevelType w:val="hybridMultilevel"/>
    <w:tmpl w:val="6430FD98"/>
    <w:lvl w:ilvl="0" w:tplc="524228B0">
      <w:start w:val="2"/>
      <w:numFmt w:val="decimal"/>
      <w:lvlText w:val="%1)"/>
      <w:lvlJc w:val="left"/>
      <w:pPr>
        <w:ind w:left="615" w:hanging="510"/>
      </w:pPr>
      <w:rPr>
        <w:rFonts w:ascii="Times New Roman" w:eastAsia="Times New Roman" w:hAnsi="Times New Roman" w:cs="Times New Roman" w:hint="default"/>
        <w:spacing w:val="-1"/>
        <w:w w:val="103"/>
        <w:sz w:val="20"/>
        <w:szCs w:val="20"/>
        <w:lang w:val="en-US" w:eastAsia="en-US" w:bidi="ar-SA"/>
      </w:rPr>
    </w:lvl>
    <w:lvl w:ilvl="1" w:tplc="38686376">
      <w:numFmt w:val="bullet"/>
      <w:lvlText w:val="•"/>
      <w:lvlJc w:val="left"/>
      <w:pPr>
        <w:ind w:left="909" w:hanging="510"/>
      </w:pPr>
      <w:rPr>
        <w:rFonts w:hint="default"/>
        <w:lang w:val="en-US" w:eastAsia="en-US" w:bidi="ar-SA"/>
      </w:rPr>
    </w:lvl>
    <w:lvl w:ilvl="2" w:tplc="2E502B2E">
      <w:numFmt w:val="bullet"/>
      <w:lvlText w:val="•"/>
      <w:lvlJc w:val="left"/>
      <w:pPr>
        <w:ind w:left="1199" w:hanging="510"/>
      </w:pPr>
      <w:rPr>
        <w:rFonts w:hint="default"/>
        <w:lang w:val="en-US" w:eastAsia="en-US" w:bidi="ar-SA"/>
      </w:rPr>
    </w:lvl>
    <w:lvl w:ilvl="3" w:tplc="07767FBE">
      <w:numFmt w:val="bullet"/>
      <w:lvlText w:val="•"/>
      <w:lvlJc w:val="left"/>
      <w:pPr>
        <w:ind w:left="1489" w:hanging="510"/>
      </w:pPr>
      <w:rPr>
        <w:rFonts w:hint="default"/>
        <w:lang w:val="en-US" w:eastAsia="en-US" w:bidi="ar-SA"/>
      </w:rPr>
    </w:lvl>
    <w:lvl w:ilvl="4" w:tplc="2F60D0D6">
      <w:numFmt w:val="bullet"/>
      <w:lvlText w:val="•"/>
      <w:lvlJc w:val="left"/>
      <w:pPr>
        <w:ind w:left="1779" w:hanging="510"/>
      </w:pPr>
      <w:rPr>
        <w:rFonts w:hint="default"/>
        <w:lang w:val="en-US" w:eastAsia="en-US" w:bidi="ar-SA"/>
      </w:rPr>
    </w:lvl>
    <w:lvl w:ilvl="5" w:tplc="589CD934">
      <w:numFmt w:val="bullet"/>
      <w:lvlText w:val="•"/>
      <w:lvlJc w:val="left"/>
      <w:pPr>
        <w:ind w:left="2069" w:hanging="510"/>
      </w:pPr>
      <w:rPr>
        <w:rFonts w:hint="default"/>
        <w:lang w:val="en-US" w:eastAsia="en-US" w:bidi="ar-SA"/>
      </w:rPr>
    </w:lvl>
    <w:lvl w:ilvl="6" w:tplc="32B803CA">
      <w:numFmt w:val="bullet"/>
      <w:lvlText w:val="•"/>
      <w:lvlJc w:val="left"/>
      <w:pPr>
        <w:ind w:left="2359" w:hanging="510"/>
      </w:pPr>
      <w:rPr>
        <w:rFonts w:hint="default"/>
        <w:lang w:val="en-US" w:eastAsia="en-US" w:bidi="ar-SA"/>
      </w:rPr>
    </w:lvl>
    <w:lvl w:ilvl="7" w:tplc="A73C23F4">
      <w:numFmt w:val="bullet"/>
      <w:lvlText w:val="•"/>
      <w:lvlJc w:val="left"/>
      <w:pPr>
        <w:ind w:left="2649" w:hanging="510"/>
      </w:pPr>
      <w:rPr>
        <w:rFonts w:hint="default"/>
        <w:lang w:val="en-US" w:eastAsia="en-US" w:bidi="ar-SA"/>
      </w:rPr>
    </w:lvl>
    <w:lvl w:ilvl="8" w:tplc="9F8EBCEA">
      <w:numFmt w:val="bullet"/>
      <w:lvlText w:val="•"/>
      <w:lvlJc w:val="left"/>
      <w:pPr>
        <w:ind w:left="2939" w:hanging="510"/>
      </w:pPr>
      <w:rPr>
        <w:rFonts w:hint="default"/>
        <w:lang w:val="en-US" w:eastAsia="en-US" w:bidi="ar-SA"/>
      </w:rPr>
    </w:lvl>
  </w:abstractNum>
  <w:abstractNum w:abstractNumId="47" w15:restartNumberingAfterBreak="0">
    <w:nsid w:val="18791726"/>
    <w:multiLevelType w:val="hybridMultilevel"/>
    <w:tmpl w:val="888283A8"/>
    <w:lvl w:ilvl="0" w:tplc="4F48F862">
      <w:start w:val="1"/>
      <w:numFmt w:val="decimal"/>
      <w:lvlText w:val="%1)"/>
      <w:lvlJc w:val="left"/>
      <w:pPr>
        <w:ind w:left="532" w:hanging="425"/>
      </w:pPr>
      <w:rPr>
        <w:rFonts w:ascii="Times New Roman" w:eastAsia="Times New Roman" w:hAnsi="Times New Roman" w:cs="Times New Roman" w:hint="default"/>
        <w:spacing w:val="-1"/>
        <w:w w:val="103"/>
        <w:sz w:val="20"/>
        <w:szCs w:val="20"/>
        <w:lang w:val="en-US" w:eastAsia="en-US" w:bidi="ar-SA"/>
      </w:rPr>
    </w:lvl>
    <w:lvl w:ilvl="1" w:tplc="4F027CF6">
      <w:numFmt w:val="bullet"/>
      <w:lvlText w:val="•"/>
      <w:lvlJc w:val="left"/>
      <w:pPr>
        <w:ind w:left="837" w:hanging="425"/>
      </w:pPr>
      <w:rPr>
        <w:rFonts w:hint="default"/>
        <w:lang w:val="en-US" w:eastAsia="en-US" w:bidi="ar-SA"/>
      </w:rPr>
    </w:lvl>
    <w:lvl w:ilvl="2" w:tplc="68AE7364">
      <w:numFmt w:val="bullet"/>
      <w:lvlText w:val="•"/>
      <w:lvlJc w:val="left"/>
      <w:pPr>
        <w:ind w:left="1135" w:hanging="425"/>
      </w:pPr>
      <w:rPr>
        <w:rFonts w:hint="default"/>
        <w:lang w:val="en-US" w:eastAsia="en-US" w:bidi="ar-SA"/>
      </w:rPr>
    </w:lvl>
    <w:lvl w:ilvl="3" w:tplc="57BE77D8">
      <w:numFmt w:val="bullet"/>
      <w:lvlText w:val="•"/>
      <w:lvlJc w:val="left"/>
      <w:pPr>
        <w:ind w:left="1433" w:hanging="425"/>
      </w:pPr>
      <w:rPr>
        <w:rFonts w:hint="default"/>
        <w:lang w:val="en-US" w:eastAsia="en-US" w:bidi="ar-SA"/>
      </w:rPr>
    </w:lvl>
    <w:lvl w:ilvl="4" w:tplc="2EFE449E">
      <w:numFmt w:val="bullet"/>
      <w:lvlText w:val="•"/>
      <w:lvlJc w:val="left"/>
      <w:pPr>
        <w:ind w:left="1731" w:hanging="425"/>
      </w:pPr>
      <w:rPr>
        <w:rFonts w:hint="default"/>
        <w:lang w:val="en-US" w:eastAsia="en-US" w:bidi="ar-SA"/>
      </w:rPr>
    </w:lvl>
    <w:lvl w:ilvl="5" w:tplc="AEF6C0DC">
      <w:numFmt w:val="bullet"/>
      <w:lvlText w:val="•"/>
      <w:lvlJc w:val="left"/>
      <w:pPr>
        <w:ind w:left="2029" w:hanging="425"/>
      </w:pPr>
      <w:rPr>
        <w:rFonts w:hint="default"/>
        <w:lang w:val="en-US" w:eastAsia="en-US" w:bidi="ar-SA"/>
      </w:rPr>
    </w:lvl>
    <w:lvl w:ilvl="6" w:tplc="45564FCC">
      <w:numFmt w:val="bullet"/>
      <w:lvlText w:val="•"/>
      <w:lvlJc w:val="left"/>
      <w:pPr>
        <w:ind w:left="2327" w:hanging="425"/>
      </w:pPr>
      <w:rPr>
        <w:rFonts w:hint="default"/>
        <w:lang w:val="en-US" w:eastAsia="en-US" w:bidi="ar-SA"/>
      </w:rPr>
    </w:lvl>
    <w:lvl w:ilvl="7" w:tplc="D5164FFC">
      <w:numFmt w:val="bullet"/>
      <w:lvlText w:val="•"/>
      <w:lvlJc w:val="left"/>
      <w:pPr>
        <w:ind w:left="2625" w:hanging="425"/>
      </w:pPr>
      <w:rPr>
        <w:rFonts w:hint="default"/>
        <w:lang w:val="en-US" w:eastAsia="en-US" w:bidi="ar-SA"/>
      </w:rPr>
    </w:lvl>
    <w:lvl w:ilvl="8" w:tplc="07CC8448">
      <w:numFmt w:val="bullet"/>
      <w:lvlText w:val="•"/>
      <w:lvlJc w:val="left"/>
      <w:pPr>
        <w:ind w:left="2923" w:hanging="425"/>
      </w:pPr>
      <w:rPr>
        <w:rFonts w:hint="default"/>
        <w:lang w:val="en-US" w:eastAsia="en-US" w:bidi="ar-SA"/>
      </w:rPr>
    </w:lvl>
  </w:abstractNum>
  <w:abstractNum w:abstractNumId="48" w15:restartNumberingAfterBreak="0">
    <w:nsid w:val="189B20E4"/>
    <w:multiLevelType w:val="hybridMultilevel"/>
    <w:tmpl w:val="0D4EBF04"/>
    <w:lvl w:ilvl="0" w:tplc="B32E816A">
      <w:start w:val="1"/>
      <w:numFmt w:val="decimal"/>
      <w:lvlText w:val="%1)"/>
      <w:lvlJc w:val="left"/>
      <w:pPr>
        <w:ind w:left="561" w:hanging="454"/>
      </w:pPr>
      <w:rPr>
        <w:rFonts w:ascii="Times New Roman" w:eastAsia="Times New Roman" w:hAnsi="Times New Roman" w:cs="Times New Roman" w:hint="default"/>
        <w:spacing w:val="-1"/>
        <w:w w:val="103"/>
        <w:sz w:val="20"/>
        <w:szCs w:val="20"/>
        <w:lang w:val="en-US" w:eastAsia="en-US" w:bidi="ar-SA"/>
      </w:rPr>
    </w:lvl>
    <w:lvl w:ilvl="1" w:tplc="595CA9FE">
      <w:numFmt w:val="bullet"/>
      <w:lvlText w:val="•"/>
      <w:lvlJc w:val="left"/>
      <w:pPr>
        <w:ind w:left="855" w:hanging="454"/>
      </w:pPr>
      <w:rPr>
        <w:rFonts w:hint="default"/>
        <w:lang w:val="en-US" w:eastAsia="en-US" w:bidi="ar-SA"/>
      </w:rPr>
    </w:lvl>
    <w:lvl w:ilvl="2" w:tplc="22D00B3C">
      <w:numFmt w:val="bullet"/>
      <w:lvlText w:val="•"/>
      <w:lvlJc w:val="left"/>
      <w:pPr>
        <w:ind w:left="1151" w:hanging="454"/>
      </w:pPr>
      <w:rPr>
        <w:rFonts w:hint="default"/>
        <w:lang w:val="en-US" w:eastAsia="en-US" w:bidi="ar-SA"/>
      </w:rPr>
    </w:lvl>
    <w:lvl w:ilvl="3" w:tplc="7A5A50FC">
      <w:numFmt w:val="bullet"/>
      <w:lvlText w:val="•"/>
      <w:lvlJc w:val="left"/>
      <w:pPr>
        <w:ind w:left="1447" w:hanging="454"/>
      </w:pPr>
      <w:rPr>
        <w:rFonts w:hint="default"/>
        <w:lang w:val="en-US" w:eastAsia="en-US" w:bidi="ar-SA"/>
      </w:rPr>
    </w:lvl>
    <w:lvl w:ilvl="4" w:tplc="489E21C0">
      <w:numFmt w:val="bullet"/>
      <w:lvlText w:val="•"/>
      <w:lvlJc w:val="left"/>
      <w:pPr>
        <w:ind w:left="1743" w:hanging="454"/>
      </w:pPr>
      <w:rPr>
        <w:rFonts w:hint="default"/>
        <w:lang w:val="en-US" w:eastAsia="en-US" w:bidi="ar-SA"/>
      </w:rPr>
    </w:lvl>
    <w:lvl w:ilvl="5" w:tplc="095A132E">
      <w:numFmt w:val="bullet"/>
      <w:lvlText w:val="•"/>
      <w:lvlJc w:val="left"/>
      <w:pPr>
        <w:ind w:left="2039" w:hanging="454"/>
      </w:pPr>
      <w:rPr>
        <w:rFonts w:hint="default"/>
        <w:lang w:val="en-US" w:eastAsia="en-US" w:bidi="ar-SA"/>
      </w:rPr>
    </w:lvl>
    <w:lvl w:ilvl="6" w:tplc="53E02096">
      <w:numFmt w:val="bullet"/>
      <w:lvlText w:val="•"/>
      <w:lvlJc w:val="left"/>
      <w:pPr>
        <w:ind w:left="2335" w:hanging="454"/>
      </w:pPr>
      <w:rPr>
        <w:rFonts w:hint="default"/>
        <w:lang w:val="en-US" w:eastAsia="en-US" w:bidi="ar-SA"/>
      </w:rPr>
    </w:lvl>
    <w:lvl w:ilvl="7" w:tplc="8A9287BE">
      <w:numFmt w:val="bullet"/>
      <w:lvlText w:val="•"/>
      <w:lvlJc w:val="left"/>
      <w:pPr>
        <w:ind w:left="2631" w:hanging="454"/>
      </w:pPr>
      <w:rPr>
        <w:rFonts w:hint="default"/>
        <w:lang w:val="en-US" w:eastAsia="en-US" w:bidi="ar-SA"/>
      </w:rPr>
    </w:lvl>
    <w:lvl w:ilvl="8" w:tplc="0F28CB00">
      <w:numFmt w:val="bullet"/>
      <w:lvlText w:val="•"/>
      <w:lvlJc w:val="left"/>
      <w:pPr>
        <w:ind w:left="2927" w:hanging="454"/>
      </w:pPr>
      <w:rPr>
        <w:rFonts w:hint="default"/>
        <w:lang w:val="en-US" w:eastAsia="en-US" w:bidi="ar-SA"/>
      </w:rPr>
    </w:lvl>
  </w:abstractNum>
  <w:abstractNum w:abstractNumId="49" w15:restartNumberingAfterBreak="0">
    <w:nsid w:val="18F75E82"/>
    <w:multiLevelType w:val="hybridMultilevel"/>
    <w:tmpl w:val="B4104374"/>
    <w:lvl w:ilvl="0" w:tplc="EC341634">
      <w:start w:val="1"/>
      <w:numFmt w:val="lowerRoman"/>
      <w:lvlText w:val="(%1)"/>
      <w:lvlJc w:val="left"/>
      <w:pPr>
        <w:ind w:left="663" w:hanging="303"/>
      </w:pPr>
      <w:rPr>
        <w:rFonts w:ascii="Times New Roman" w:eastAsia="Times New Roman" w:hAnsi="Times New Roman" w:cs="Times New Roman" w:hint="default"/>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91A2A06"/>
    <w:multiLevelType w:val="hybridMultilevel"/>
    <w:tmpl w:val="C89A79CC"/>
    <w:lvl w:ilvl="0" w:tplc="EFAAD5F4">
      <w:start w:val="1"/>
      <w:numFmt w:val="decimal"/>
      <w:lvlText w:val="%1)"/>
      <w:lvlJc w:val="left"/>
      <w:pPr>
        <w:ind w:left="556" w:hanging="449"/>
      </w:pPr>
      <w:rPr>
        <w:rFonts w:ascii="Times New Roman" w:eastAsia="Times New Roman" w:hAnsi="Times New Roman" w:cs="Times New Roman" w:hint="default"/>
        <w:w w:val="103"/>
        <w:sz w:val="20"/>
        <w:szCs w:val="20"/>
        <w:lang w:val="en-US" w:eastAsia="en-US" w:bidi="ar-SA"/>
      </w:rPr>
    </w:lvl>
    <w:lvl w:ilvl="1" w:tplc="92704460">
      <w:numFmt w:val="bullet"/>
      <w:lvlText w:val="•"/>
      <w:lvlJc w:val="left"/>
      <w:pPr>
        <w:ind w:left="855" w:hanging="449"/>
      </w:pPr>
      <w:rPr>
        <w:rFonts w:hint="default"/>
        <w:lang w:val="en-US" w:eastAsia="en-US" w:bidi="ar-SA"/>
      </w:rPr>
    </w:lvl>
    <w:lvl w:ilvl="2" w:tplc="A1B88290">
      <w:numFmt w:val="bullet"/>
      <w:lvlText w:val="•"/>
      <w:lvlJc w:val="left"/>
      <w:pPr>
        <w:ind w:left="1151" w:hanging="449"/>
      </w:pPr>
      <w:rPr>
        <w:rFonts w:hint="default"/>
        <w:lang w:val="en-US" w:eastAsia="en-US" w:bidi="ar-SA"/>
      </w:rPr>
    </w:lvl>
    <w:lvl w:ilvl="3" w:tplc="648A5AF8">
      <w:numFmt w:val="bullet"/>
      <w:lvlText w:val="•"/>
      <w:lvlJc w:val="left"/>
      <w:pPr>
        <w:ind w:left="1447" w:hanging="449"/>
      </w:pPr>
      <w:rPr>
        <w:rFonts w:hint="default"/>
        <w:lang w:val="en-US" w:eastAsia="en-US" w:bidi="ar-SA"/>
      </w:rPr>
    </w:lvl>
    <w:lvl w:ilvl="4" w:tplc="5056849C">
      <w:numFmt w:val="bullet"/>
      <w:lvlText w:val="•"/>
      <w:lvlJc w:val="left"/>
      <w:pPr>
        <w:ind w:left="1743" w:hanging="449"/>
      </w:pPr>
      <w:rPr>
        <w:rFonts w:hint="default"/>
        <w:lang w:val="en-US" w:eastAsia="en-US" w:bidi="ar-SA"/>
      </w:rPr>
    </w:lvl>
    <w:lvl w:ilvl="5" w:tplc="F3B643B6">
      <w:numFmt w:val="bullet"/>
      <w:lvlText w:val="•"/>
      <w:lvlJc w:val="left"/>
      <w:pPr>
        <w:ind w:left="2039" w:hanging="449"/>
      </w:pPr>
      <w:rPr>
        <w:rFonts w:hint="default"/>
        <w:lang w:val="en-US" w:eastAsia="en-US" w:bidi="ar-SA"/>
      </w:rPr>
    </w:lvl>
    <w:lvl w:ilvl="6" w:tplc="E8905A5E">
      <w:numFmt w:val="bullet"/>
      <w:lvlText w:val="•"/>
      <w:lvlJc w:val="left"/>
      <w:pPr>
        <w:ind w:left="2335" w:hanging="449"/>
      </w:pPr>
      <w:rPr>
        <w:rFonts w:hint="default"/>
        <w:lang w:val="en-US" w:eastAsia="en-US" w:bidi="ar-SA"/>
      </w:rPr>
    </w:lvl>
    <w:lvl w:ilvl="7" w:tplc="63E4BA76">
      <w:numFmt w:val="bullet"/>
      <w:lvlText w:val="•"/>
      <w:lvlJc w:val="left"/>
      <w:pPr>
        <w:ind w:left="2631" w:hanging="449"/>
      </w:pPr>
      <w:rPr>
        <w:rFonts w:hint="default"/>
        <w:lang w:val="en-US" w:eastAsia="en-US" w:bidi="ar-SA"/>
      </w:rPr>
    </w:lvl>
    <w:lvl w:ilvl="8" w:tplc="F92A6DBC">
      <w:numFmt w:val="bullet"/>
      <w:lvlText w:val="•"/>
      <w:lvlJc w:val="left"/>
      <w:pPr>
        <w:ind w:left="2927" w:hanging="449"/>
      </w:pPr>
      <w:rPr>
        <w:rFonts w:hint="default"/>
        <w:lang w:val="en-US" w:eastAsia="en-US" w:bidi="ar-SA"/>
      </w:rPr>
    </w:lvl>
  </w:abstractNum>
  <w:abstractNum w:abstractNumId="51" w15:restartNumberingAfterBreak="0">
    <w:nsid w:val="197A0A53"/>
    <w:multiLevelType w:val="hybridMultilevel"/>
    <w:tmpl w:val="24646DA6"/>
    <w:lvl w:ilvl="0" w:tplc="E4A4F756">
      <w:start w:val="1"/>
      <w:numFmt w:val="decimal"/>
      <w:lvlText w:val="%1)"/>
      <w:lvlJc w:val="left"/>
      <w:pPr>
        <w:ind w:left="479" w:hanging="374"/>
      </w:pPr>
      <w:rPr>
        <w:rFonts w:ascii="Times New Roman" w:eastAsia="Times New Roman" w:hAnsi="Times New Roman" w:cs="Times New Roman" w:hint="default"/>
        <w:w w:val="103"/>
        <w:sz w:val="20"/>
        <w:szCs w:val="20"/>
        <w:lang w:val="en-US" w:eastAsia="en-US" w:bidi="ar-SA"/>
      </w:rPr>
    </w:lvl>
    <w:lvl w:ilvl="1" w:tplc="4A66828A">
      <w:numFmt w:val="bullet"/>
      <w:lvlText w:val="•"/>
      <w:lvlJc w:val="left"/>
      <w:pPr>
        <w:ind w:left="783" w:hanging="374"/>
      </w:pPr>
      <w:rPr>
        <w:rFonts w:hint="default"/>
        <w:lang w:val="en-US" w:eastAsia="en-US" w:bidi="ar-SA"/>
      </w:rPr>
    </w:lvl>
    <w:lvl w:ilvl="2" w:tplc="5F34CEA8">
      <w:numFmt w:val="bullet"/>
      <w:lvlText w:val="•"/>
      <w:lvlJc w:val="left"/>
      <w:pPr>
        <w:ind w:left="1087" w:hanging="374"/>
      </w:pPr>
      <w:rPr>
        <w:rFonts w:hint="default"/>
        <w:lang w:val="en-US" w:eastAsia="en-US" w:bidi="ar-SA"/>
      </w:rPr>
    </w:lvl>
    <w:lvl w:ilvl="3" w:tplc="93BE61DC">
      <w:numFmt w:val="bullet"/>
      <w:lvlText w:val="•"/>
      <w:lvlJc w:val="left"/>
      <w:pPr>
        <w:ind w:left="1391" w:hanging="374"/>
      </w:pPr>
      <w:rPr>
        <w:rFonts w:hint="default"/>
        <w:lang w:val="en-US" w:eastAsia="en-US" w:bidi="ar-SA"/>
      </w:rPr>
    </w:lvl>
    <w:lvl w:ilvl="4" w:tplc="C658B4B8">
      <w:numFmt w:val="bullet"/>
      <w:lvlText w:val="•"/>
      <w:lvlJc w:val="left"/>
      <w:pPr>
        <w:ind w:left="1695" w:hanging="374"/>
      </w:pPr>
      <w:rPr>
        <w:rFonts w:hint="default"/>
        <w:lang w:val="en-US" w:eastAsia="en-US" w:bidi="ar-SA"/>
      </w:rPr>
    </w:lvl>
    <w:lvl w:ilvl="5" w:tplc="98AED9A0">
      <w:numFmt w:val="bullet"/>
      <w:lvlText w:val="•"/>
      <w:lvlJc w:val="left"/>
      <w:pPr>
        <w:ind w:left="1999" w:hanging="374"/>
      </w:pPr>
      <w:rPr>
        <w:rFonts w:hint="default"/>
        <w:lang w:val="en-US" w:eastAsia="en-US" w:bidi="ar-SA"/>
      </w:rPr>
    </w:lvl>
    <w:lvl w:ilvl="6" w:tplc="53EAC986">
      <w:numFmt w:val="bullet"/>
      <w:lvlText w:val="•"/>
      <w:lvlJc w:val="left"/>
      <w:pPr>
        <w:ind w:left="2303" w:hanging="374"/>
      </w:pPr>
      <w:rPr>
        <w:rFonts w:hint="default"/>
        <w:lang w:val="en-US" w:eastAsia="en-US" w:bidi="ar-SA"/>
      </w:rPr>
    </w:lvl>
    <w:lvl w:ilvl="7" w:tplc="99340FF8">
      <w:numFmt w:val="bullet"/>
      <w:lvlText w:val="•"/>
      <w:lvlJc w:val="left"/>
      <w:pPr>
        <w:ind w:left="2607" w:hanging="374"/>
      </w:pPr>
      <w:rPr>
        <w:rFonts w:hint="default"/>
        <w:lang w:val="en-US" w:eastAsia="en-US" w:bidi="ar-SA"/>
      </w:rPr>
    </w:lvl>
    <w:lvl w:ilvl="8" w:tplc="DA1639CC">
      <w:numFmt w:val="bullet"/>
      <w:lvlText w:val="•"/>
      <w:lvlJc w:val="left"/>
      <w:pPr>
        <w:ind w:left="2911" w:hanging="374"/>
      </w:pPr>
      <w:rPr>
        <w:rFonts w:hint="default"/>
        <w:lang w:val="en-US" w:eastAsia="en-US" w:bidi="ar-SA"/>
      </w:rPr>
    </w:lvl>
  </w:abstractNum>
  <w:abstractNum w:abstractNumId="52" w15:restartNumberingAfterBreak="0">
    <w:nsid w:val="199801FA"/>
    <w:multiLevelType w:val="hybridMultilevel"/>
    <w:tmpl w:val="E14E096E"/>
    <w:lvl w:ilvl="0" w:tplc="2822E818">
      <w:start w:val="1"/>
      <w:numFmt w:val="decimal"/>
      <w:lvlText w:val="%1)"/>
      <w:lvlJc w:val="left"/>
      <w:pPr>
        <w:ind w:left="486" w:hanging="380"/>
      </w:pPr>
      <w:rPr>
        <w:rFonts w:ascii="Times New Roman" w:eastAsia="Times New Roman" w:hAnsi="Times New Roman" w:cs="Times New Roman" w:hint="default"/>
        <w:w w:val="103"/>
        <w:sz w:val="20"/>
        <w:szCs w:val="20"/>
        <w:lang w:val="en-US" w:eastAsia="en-US" w:bidi="ar-SA"/>
      </w:rPr>
    </w:lvl>
    <w:lvl w:ilvl="1" w:tplc="62B8AE5A">
      <w:numFmt w:val="bullet"/>
      <w:lvlText w:val="•"/>
      <w:lvlJc w:val="left"/>
      <w:pPr>
        <w:ind w:left="783" w:hanging="380"/>
      </w:pPr>
      <w:rPr>
        <w:rFonts w:hint="default"/>
        <w:lang w:val="en-US" w:eastAsia="en-US" w:bidi="ar-SA"/>
      </w:rPr>
    </w:lvl>
    <w:lvl w:ilvl="2" w:tplc="5212FA94">
      <w:numFmt w:val="bullet"/>
      <w:lvlText w:val="•"/>
      <w:lvlJc w:val="left"/>
      <w:pPr>
        <w:ind w:left="1087" w:hanging="380"/>
      </w:pPr>
      <w:rPr>
        <w:rFonts w:hint="default"/>
        <w:lang w:val="en-US" w:eastAsia="en-US" w:bidi="ar-SA"/>
      </w:rPr>
    </w:lvl>
    <w:lvl w:ilvl="3" w:tplc="C2747104">
      <w:numFmt w:val="bullet"/>
      <w:lvlText w:val="•"/>
      <w:lvlJc w:val="left"/>
      <w:pPr>
        <w:ind w:left="1391" w:hanging="380"/>
      </w:pPr>
      <w:rPr>
        <w:rFonts w:hint="default"/>
        <w:lang w:val="en-US" w:eastAsia="en-US" w:bidi="ar-SA"/>
      </w:rPr>
    </w:lvl>
    <w:lvl w:ilvl="4" w:tplc="084C87D2">
      <w:numFmt w:val="bullet"/>
      <w:lvlText w:val="•"/>
      <w:lvlJc w:val="left"/>
      <w:pPr>
        <w:ind w:left="1695" w:hanging="380"/>
      </w:pPr>
      <w:rPr>
        <w:rFonts w:hint="default"/>
        <w:lang w:val="en-US" w:eastAsia="en-US" w:bidi="ar-SA"/>
      </w:rPr>
    </w:lvl>
    <w:lvl w:ilvl="5" w:tplc="F31E88D6">
      <w:numFmt w:val="bullet"/>
      <w:lvlText w:val="•"/>
      <w:lvlJc w:val="left"/>
      <w:pPr>
        <w:ind w:left="1999" w:hanging="380"/>
      </w:pPr>
      <w:rPr>
        <w:rFonts w:hint="default"/>
        <w:lang w:val="en-US" w:eastAsia="en-US" w:bidi="ar-SA"/>
      </w:rPr>
    </w:lvl>
    <w:lvl w:ilvl="6" w:tplc="F7F88C32">
      <w:numFmt w:val="bullet"/>
      <w:lvlText w:val="•"/>
      <w:lvlJc w:val="left"/>
      <w:pPr>
        <w:ind w:left="2303" w:hanging="380"/>
      </w:pPr>
      <w:rPr>
        <w:rFonts w:hint="default"/>
        <w:lang w:val="en-US" w:eastAsia="en-US" w:bidi="ar-SA"/>
      </w:rPr>
    </w:lvl>
    <w:lvl w:ilvl="7" w:tplc="EAF0C13A">
      <w:numFmt w:val="bullet"/>
      <w:lvlText w:val="•"/>
      <w:lvlJc w:val="left"/>
      <w:pPr>
        <w:ind w:left="2607" w:hanging="380"/>
      </w:pPr>
      <w:rPr>
        <w:rFonts w:hint="default"/>
        <w:lang w:val="en-US" w:eastAsia="en-US" w:bidi="ar-SA"/>
      </w:rPr>
    </w:lvl>
    <w:lvl w:ilvl="8" w:tplc="71BCCA02">
      <w:numFmt w:val="bullet"/>
      <w:lvlText w:val="•"/>
      <w:lvlJc w:val="left"/>
      <w:pPr>
        <w:ind w:left="2911" w:hanging="380"/>
      </w:pPr>
      <w:rPr>
        <w:rFonts w:hint="default"/>
        <w:lang w:val="en-US" w:eastAsia="en-US" w:bidi="ar-SA"/>
      </w:rPr>
    </w:lvl>
  </w:abstractNum>
  <w:abstractNum w:abstractNumId="53" w15:restartNumberingAfterBreak="0">
    <w:nsid w:val="19C43A15"/>
    <w:multiLevelType w:val="hybridMultilevel"/>
    <w:tmpl w:val="CBF06D58"/>
    <w:lvl w:ilvl="0" w:tplc="D022515E">
      <w:start w:val="1"/>
      <w:numFmt w:val="bullet"/>
      <w:lvlRestart w:val="0"/>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54" w15:restartNumberingAfterBreak="0">
    <w:nsid w:val="19DF2AAF"/>
    <w:multiLevelType w:val="hybridMultilevel"/>
    <w:tmpl w:val="C008AD32"/>
    <w:lvl w:ilvl="0" w:tplc="C50E5490">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B12C51F0">
      <w:numFmt w:val="bullet"/>
      <w:lvlText w:val="•"/>
      <w:lvlJc w:val="left"/>
      <w:pPr>
        <w:ind w:left="909" w:hanging="510"/>
      </w:pPr>
      <w:rPr>
        <w:rFonts w:hint="default"/>
        <w:lang w:val="en-US" w:eastAsia="en-US" w:bidi="ar-SA"/>
      </w:rPr>
    </w:lvl>
    <w:lvl w:ilvl="2" w:tplc="BC965324">
      <w:numFmt w:val="bullet"/>
      <w:lvlText w:val="•"/>
      <w:lvlJc w:val="left"/>
      <w:pPr>
        <w:ind w:left="1199" w:hanging="510"/>
      </w:pPr>
      <w:rPr>
        <w:rFonts w:hint="default"/>
        <w:lang w:val="en-US" w:eastAsia="en-US" w:bidi="ar-SA"/>
      </w:rPr>
    </w:lvl>
    <w:lvl w:ilvl="3" w:tplc="F5B0ED92">
      <w:numFmt w:val="bullet"/>
      <w:lvlText w:val="•"/>
      <w:lvlJc w:val="left"/>
      <w:pPr>
        <w:ind w:left="1489" w:hanging="510"/>
      </w:pPr>
      <w:rPr>
        <w:rFonts w:hint="default"/>
        <w:lang w:val="en-US" w:eastAsia="en-US" w:bidi="ar-SA"/>
      </w:rPr>
    </w:lvl>
    <w:lvl w:ilvl="4" w:tplc="81029336">
      <w:numFmt w:val="bullet"/>
      <w:lvlText w:val="•"/>
      <w:lvlJc w:val="left"/>
      <w:pPr>
        <w:ind w:left="1779" w:hanging="510"/>
      </w:pPr>
      <w:rPr>
        <w:rFonts w:hint="default"/>
        <w:lang w:val="en-US" w:eastAsia="en-US" w:bidi="ar-SA"/>
      </w:rPr>
    </w:lvl>
    <w:lvl w:ilvl="5" w:tplc="0F384396">
      <w:numFmt w:val="bullet"/>
      <w:lvlText w:val="•"/>
      <w:lvlJc w:val="left"/>
      <w:pPr>
        <w:ind w:left="2069" w:hanging="510"/>
      </w:pPr>
      <w:rPr>
        <w:rFonts w:hint="default"/>
        <w:lang w:val="en-US" w:eastAsia="en-US" w:bidi="ar-SA"/>
      </w:rPr>
    </w:lvl>
    <w:lvl w:ilvl="6" w:tplc="5B380FCA">
      <w:numFmt w:val="bullet"/>
      <w:lvlText w:val="•"/>
      <w:lvlJc w:val="left"/>
      <w:pPr>
        <w:ind w:left="2359" w:hanging="510"/>
      </w:pPr>
      <w:rPr>
        <w:rFonts w:hint="default"/>
        <w:lang w:val="en-US" w:eastAsia="en-US" w:bidi="ar-SA"/>
      </w:rPr>
    </w:lvl>
    <w:lvl w:ilvl="7" w:tplc="1EF28526">
      <w:numFmt w:val="bullet"/>
      <w:lvlText w:val="•"/>
      <w:lvlJc w:val="left"/>
      <w:pPr>
        <w:ind w:left="2649" w:hanging="510"/>
      </w:pPr>
      <w:rPr>
        <w:rFonts w:hint="default"/>
        <w:lang w:val="en-US" w:eastAsia="en-US" w:bidi="ar-SA"/>
      </w:rPr>
    </w:lvl>
    <w:lvl w:ilvl="8" w:tplc="635EA348">
      <w:numFmt w:val="bullet"/>
      <w:lvlText w:val="•"/>
      <w:lvlJc w:val="left"/>
      <w:pPr>
        <w:ind w:left="2939" w:hanging="510"/>
      </w:pPr>
      <w:rPr>
        <w:rFonts w:hint="default"/>
        <w:lang w:val="en-US" w:eastAsia="en-US" w:bidi="ar-SA"/>
      </w:rPr>
    </w:lvl>
  </w:abstractNum>
  <w:abstractNum w:abstractNumId="55" w15:restartNumberingAfterBreak="0">
    <w:nsid w:val="1B1078A3"/>
    <w:multiLevelType w:val="hybridMultilevel"/>
    <w:tmpl w:val="B2FE3B16"/>
    <w:lvl w:ilvl="0" w:tplc="09685AAC">
      <w:start w:val="1"/>
      <w:numFmt w:val="bullet"/>
      <w:lvlRestart w:val="0"/>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1BEC5432"/>
    <w:multiLevelType w:val="hybridMultilevel"/>
    <w:tmpl w:val="7F7C4068"/>
    <w:lvl w:ilvl="0" w:tplc="4A64371A">
      <w:start w:val="3"/>
      <w:numFmt w:val="decimal"/>
      <w:lvlText w:val="%1)"/>
      <w:lvlJc w:val="left"/>
      <w:pPr>
        <w:ind w:left="666" w:hanging="534"/>
      </w:pPr>
      <w:rPr>
        <w:rFonts w:ascii="Times New Roman" w:eastAsia="Times New Roman" w:hAnsi="Times New Roman" w:cs="Times New Roman" w:hint="default"/>
        <w:spacing w:val="-1"/>
        <w:w w:val="103"/>
        <w:sz w:val="20"/>
        <w:szCs w:val="20"/>
        <w:lang w:val="en-US" w:eastAsia="en-US" w:bidi="ar-SA"/>
      </w:rPr>
    </w:lvl>
    <w:lvl w:ilvl="1" w:tplc="64BE4722">
      <w:numFmt w:val="bullet"/>
      <w:lvlText w:val="•"/>
      <w:lvlJc w:val="left"/>
      <w:pPr>
        <w:ind w:left="945" w:hanging="534"/>
      </w:pPr>
      <w:rPr>
        <w:rFonts w:hint="default"/>
        <w:lang w:val="en-US" w:eastAsia="en-US" w:bidi="ar-SA"/>
      </w:rPr>
    </w:lvl>
    <w:lvl w:ilvl="2" w:tplc="771CC714">
      <w:numFmt w:val="bullet"/>
      <w:lvlText w:val="•"/>
      <w:lvlJc w:val="left"/>
      <w:pPr>
        <w:ind w:left="1231" w:hanging="534"/>
      </w:pPr>
      <w:rPr>
        <w:rFonts w:hint="default"/>
        <w:lang w:val="en-US" w:eastAsia="en-US" w:bidi="ar-SA"/>
      </w:rPr>
    </w:lvl>
    <w:lvl w:ilvl="3" w:tplc="C9486414">
      <w:numFmt w:val="bullet"/>
      <w:lvlText w:val="•"/>
      <w:lvlJc w:val="left"/>
      <w:pPr>
        <w:ind w:left="1517" w:hanging="534"/>
      </w:pPr>
      <w:rPr>
        <w:rFonts w:hint="default"/>
        <w:lang w:val="en-US" w:eastAsia="en-US" w:bidi="ar-SA"/>
      </w:rPr>
    </w:lvl>
    <w:lvl w:ilvl="4" w:tplc="CDAE08F6">
      <w:numFmt w:val="bullet"/>
      <w:lvlText w:val="•"/>
      <w:lvlJc w:val="left"/>
      <w:pPr>
        <w:ind w:left="1803" w:hanging="534"/>
      </w:pPr>
      <w:rPr>
        <w:rFonts w:hint="default"/>
        <w:lang w:val="en-US" w:eastAsia="en-US" w:bidi="ar-SA"/>
      </w:rPr>
    </w:lvl>
    <w:lvl w:ilvl="5" w:tplc="387EC186">
      <w:numFmt w:val="bullet"/>
      <w:lvlText w:val="•"/>
      <w:lvlJc w:val="left"/>
      <w:pPr>
        <w:ind w:left="2089" w:hanging="534"/>
      </w:pPr>
      <w:rPr>
        <w:rFonts w:hint="default"/>
        <w:lang w:val="en-US" w:eastAsia="en-US" w:bidi="ar-SA"/>
      </w:rPr>
    </w:lvl>
    <w:lvl w:ilvl="6" w:tplc="E67CB042">
      <w:numFmt w:val="bullet"/>
      <w:lvlText w:val="•"/>
      <w:lvlJc w:val="left"/>
      <w:pPr>
        <w:ind w:left="2375" w:hanging="534"/>
      </w:pPr>
      <w:rPr>
        <w:rFonts w:hint="default"/>
        <w:lang w:val="en-US" w:eastAsia="en-US" w:bidi="ar-SA"/>
      </w:rPr>
    </w:lvl>
    <w:lvl w:ilvl="7" w:tplc="4A3A0842">
      <w:numFmt w:val="bullet"/>
      <w:lvlText w:val="•"/>
      <w:lvlJc w:val="left"/>
      <w:pPr>
        <w:ind w:left="2661" w:hanging="534"/>
      </w:pPr>
      <w:rPr>
        <w:rFonts w:hint="default"/>
        <w:lang w:val="en-US" w:eastAsia="en-US" w:bidi="ar-SA"/>
      </w:rPr>
    </w:lvl>
    <w:lvl w:ilvl="8" w:tplc="059EEDBA">
      <w:numFmt w:val="bullet"/>
      <w:lvlText w:val="•"/>
      <w:lvlJc w:val="left"/>
      <w:pPr>
        <w:ind w:left="2947" w:hanging="534"/>
      </w:pPr>
      <w:rPr>
        <w:rFonts w:hint="default"/>
        <w:lang w:val="en-US" w:eastAsia="en-US" w:bidi="ar-SA"/>
      </w:rPr>
    </w:lvl>
  </w:abstractNum>
  <w:abstractNum w:abstractNumId="57" w15:restartNumberingAfterBreak="0">
    <w:nsid w:val="1C744F08"/>
    <w:multiLevelType w:val="hybridMultilevel"/>
    <w:tmpl w:val="42A2A252"/>
    <w:lvl w:ilvl="0" w:tplc="75A4732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E70669B"/>
    <w:multiLevelType w:val="hybridMultilevel"/>
    <w:tmpl w:val="3E989B28"/>
    <w:lvl w:ilvl="0" w:tplc="F8F6886C">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38AC6C14">
      <w:numFmt w:val="bullet"/>
      <w:lvlText w:val="•"/>
      <w:lvlJc w:val="left"/>
      <w:pPr>
        <w:ind w:left="909" w:hanging="509"/>
      </w:pPr>
      <w:rPr>
        <w:rFonts w:hint="default"/>
        <w:lang w:val="en-US" w:eastAsia="en-US" w:bidi="ar-SA"/>
      </w:rPr>
    </w:lvl>
    <w:lvl w:ilvl="2" w:tplc="C868F734">
      <w:numFmt w:val="bullet"/>
      <w:lvlText w:val="•"/>
      <w:lvlJc w:val="left"/>
      <w:pPr>
        <w:ind w:left="1199" w:hanging="509"/>
      </w:pPr>
      <w:rPr>
        <w:rFonts w:hint="default"/>
        <w:lang w:val="en-US" w:eastAsia="en-US" w:bidi="ar-SA"/>
      </w:rPr>
    </w:lvl>
    <w:lvl w:ilvl="3" w:tplc="365828E8">
      <w:numFmt w:val="bullet"/>
      <w:lvlText w:val="•"/>
      <w:lvlJc w:val="left"/>
      <w:pPr>
        <w:ind w:left="1489" w:hanging="509"/>
      </w:pPr>
      <w:rPr>
        <w:rFonts w:hint="default"/>
        <w:lang w:val="en-US" w:eastAsia="en-US" w:bidi="ar-SA"/>
      </w:rPr>
    </w:lvl>
    <w:lvl w:ilvl="4" w:tplc="CCEE6580">
      <w:numFmt w:val="bullet"/>
      <w:lvlText w:val="•"/>
      <w:lvlJc w:val="left"/>
      <w:pPr>
        <w:ind w:left="1779" w:hanging="509"/>
      </w:pPr>
      <w:rPr>
        <w:rFonts w:hint="default"/>
        <w:lang w:val="en-US" w:eastAsia="en-US" w:bidi="ar-SA"/>
      </w:rPr>
    </w:lvl>
    <w:lvl w:ilvl="5" w:tplc="5CF0CE24">
      <w:numFmt w:val="bullet"/>
      <w:lvlText w:val="•"/>
      <w:lvlJc w:val="left"/>
      <w:pPr>
        <w:ind w:left="2069" w:hanging="509"/>
      </w:pPr>
      <w:rPr>
        <w:rFonts w:hint="default"/>
        <w:lang w:val="en-US" w:eastAsia="en-US" w:bidi="ar-SA"/>
      </w:rPr>
    </w:lvl>
    <w:lvl w:ilvl="6" w:tplc="CFF8E946">
      <w:numFmt w:val="bullet"/>
      <w:lvlText w:val="•"/>
      <w:lvlJc w:val="left"/>
      <w:pPr>
        <w:ind w:left="2359" w:hanging="509"/>
      </w:pPr>
      <w:rPr>
        <w:rFonts w:hint="default"/>
        <w:lang w:val="en-US" w:eastAsia="en-US" w:bidi="ar-SA"/>
      </w:rPr>
    </w:lvl>
    <w:lvl w:ilvl="7" w:tplc="E2A2F60E">
      <w:numFmt w:val="bullet"/>
      <w:lvlText w:val="•"/>
      <w:lvlJc w:val="left"/>
      <w:pPr>
        <w:ind w:left="2649" w:hanging="509"/>
      </w:pPr>
      <w:rPr>
        <w:rFonts w:hint="default"/>
        <w:lang w:val="en-US" w:eastAsia="en-US" w:bidi="ar-SA"/>
      </w:rPr>
    </w:lvl>
    <w:lvl w:ilvl="8" w:tplc="1AD6C1F0">
      <w:numFmt w:val="bullet"/>
      <w:lvlText w:val="•"/>
      <w:lvlJc w:val="left"/>
      <w:pPr>
        <w:ind w:left="2939" w:hanging="509"/>
      </w:pPr>
      <w:rPr>
        <w:rFonts w:hint="default"/>
        <w:lang w:val="en-US" w:eastAsia="en-US" w:bidi="ar-SA"/>
      </w:rPr>
    </w:lvl>
  </w:abstractNum>
  <w:abstractNum w:abstractNumId="59" w15:restartNumberingAfterBreak="0">
    <w:nsid w:val="1EB12EE6"/>
    <w:multiLevelType w:val="hybridMultilevel"/>
    <w:tmpl w:val="7D5EDD12"/>
    <w:lvl w:ilvl="0" w:tplc="6DE69ED2">
      <w:start w:val="1"/>
      <w:numFmt w:val="decimal"/>
      <w:lvlText w:val="%1)"/>
      <w:lvlJc w:val="left"/>
      <w:pPr>
        <w:ind w:left="557" w:hanging="45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60" w15:restartNumberingAfterBreak="0">
    <w:nsid w:val="1EE2090B"/>
    <w:multiLevelType w:val="hybridMultilevel"/>
    <w:tmpl w:val="4428FDF2"/>
    <w:lvl w:ilvl="0" w:tplc="D74E8646">
      <w:start w:val="2"/>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B2CAA6E2">
      <w:numFmt w:val="bullet"/>
      <w:lvlText w:val="•"/>
      <w:lvlJc w:val="left"/>
      <w:pPr>
        <w:ind w:left="909" w:hanging="509"/>
      </w:pPr>
      <w:rPr>
        <w:rFonts w:hint="default"/>
        <w:lang w:val="en-US" w:eastAsia="en-US" w:bidi="ar-SA"/>
      </w:rPr>
    </w:lvl>
    <w:lvl w:ilvl="2" w:tplc="B87AAD9E">
      <w:numFmt w:val="bullet"/>
      <w:lvlText w:val="•"/>
      <w:lvlJc w:val="left"/>
      <w:pPr>
        <w:ind w:left="1199" w:hanging="509"/>
      </w:pPr>
      <w:rPr>
        <w:rFonts w:hint="default"/>
        <w:lang w:val="en-US" w:eastAsia="en-US" w:bidi="ar-SA"/>
      </w:rPr>
    </w:lvl>
    <w:lvl w:ilvl="3" w:tplc="F4E22282">
      <w:numFmt w:val="bullet"/>
      <w:lvlText w:val="•"/>
      <w:lvlJc w:val="left"/>
      <w:pPr>
        <w:ind w:left="1489" w:hanging="509"/>
      </w:pPr>
      <w:rPr>
        <w:rFonts w:hint="default"/>
        <w:lang w:val="en-US" w:eastAsia="en-US" w:bidi="ar-SA"/>
      </w:rPr>
    </w:lvl>
    <w:lvl w:ilvl="4" w:tplc="420C1A52">
      <w:numFmt w:val="bullet"/>
      <w:lvlText w:val="•"/>
      <w:lvlJc w:val="left"/>
      <w:pPr>
        <w:ind w:left="1779" w:hanging="509"/>
      </w:pPr>
      <w:rPr>
        <w:rFonts w:hint="default"/>
        <w:lang w:val="en-US" w:eastAsia="en-US" w:bidi="ar-SA"/>
      </w:rPr>
    </w:lvl>
    <w:lvl w:ilvl="5" w:tplc="1D9C6C82">
      <w:numFmt w:val="bullet"/>
      <w:lvlText w:val="•"/>
      <w:lvlJc w:val="left"/>
      <w:pPr>
        <w:ind w:left="2069" w:hanging="509"/>
      </w:pPr>
      <w:rPr>
        <w:rFonts w:hint="default"/>
        <w:lang w:val="en-US" w:eastAsia="en-US" w:bidi="ar-SA"/>
      </w:rPr>
    </w:lvl>
    <w:lvl w:ilvl="6" w:tplc="11241188">
      <w:numFmt w:val="bullet"/>
      <w:lvlText w:val="•"/>
      <w:lvlJc w:val="left"/>
      <w:pPr>
        <w:ind w:left="2359" w:hanging="509"/>
      </w:pPr>
      <w:rPr>
        <w:rFonts w:hint="default"/>
        <w:lang w:val="en-US" w:eastAsia="en-US" w:bidi="ar-SA"/>
      </w:rPr>
    </w:lvl>
    <w:lvl w:ilvl="7" w:tplc="113EB87C">
      <w:numFmt w:val="bullet"/>
      <w:lvlText w:val="•"/>
      <w:lvlJc w:val="left"/>
      <w:pPr>
        <w:ind w:left="2649" w:hanging="509"/>
      </w:pPr>
      <w:rPr>
        <w:rFonts w:hint="default"/>
        <w:lang w:val="en-US" w:eastAsia="en-US" w:bidi="ar-SA"/>
      </w:rPr>
    </w:lvl>
    <w:lvl w:ilvl="8" w:tplc="0DFA8888">
      <w:numFmt w:val="bullet"/>
      <w:lvlText w:val="•"/>
      <w:lvlJc w:val="left"/>
      <w:pPr>
        <w:ind w:left="2939" w:hanging="509"/>
      </w:pPr>
      <w:rPr>
        <w:rFonts w:hint="default"/>
        <w:lang w:val="en-US" w:eastAsia="en-US" w:bidi="ar-SA"/>
      </w:rPr>
    </w:lvl>
  </w:abstractNum>
  <w:abstractNum w:abstractNumId="61" w15:restartNumberingAfterBreak="0">
    <w:nsid w:val="1F99662D"/>
    <w:multiLevelType w:val="hybridMultilevel"/>
    <w:tmpl w:val="210EA26E"/>
    <w:lvl w:ilvl="0" w:tplc="C8E6B42A">
      <w:start w:val="1"/>
      <w:numFmt w:val="decimal"/>
      <w:lvlText w:val="%1)"/>
      <w:lvlJc w:val="left"/>
      <w:pPr>
        <w:ind w:left="615" w:hanging="509"/>
      </w:pPr>
      <w:rPr>
        <w:rFonts w:ascii="Times New Roman" w:eastAsia="Times New Roman" w:hAnsi="Times New Roman" w:cs="Times New Roman" w:hint="default"/>
        <w:spacing w:val="-1"/>
        <w:w w:val="103"/>
        <w:sz w:val="20"/>
        <w:szCs w:val="20"/>
        <w:lang w:val="en-US" w:eastAsia="en-US" w:bidi="ar-SA"/>
      </w:rPr>
    </w:lvl>
    <w:lvl w:ilvl="1" w:tplc="34DC353E">
      <w:numFmt w:val="bullet"/>
      <w:lvlText w:val="•"/>
      <w:lvlJc w:val="left"/>
      <w:pPr>
        <w:ind w:left="909" w:hanging="509"/>
      </w:pPr>
      <w:rPr>
        <w:rFonts w:hint="default"/>
        <w:lang w:val="en-US" w:eastAsia="en-US" w:bidi="ar-SA"/>
      </w:rPr>
    </w:lvl>
    <w:lvl w:ilvl="2" w:tplc="F8A44858">
      <w:numFmt w:val="bullet"/>
      <w:lvlText w:val="•"/>
      <w:lvlJc w:val="left"/>
      <w:pPr>
        <w:ind w:left="1199" w:hanging="509"/>
      </w:pPr>
      <w:rPr>
        <w:rFonts w:hint="default"/>
        <w:lang w:val="en-US" w:eastAsia="en-US" w:bidi="ar-SA"/>
      </w:rPr>
    </w:lvl>
    <w:lvl w:ilvl="3" w:tplc="EB9A2BD0">
      <w:numFmt w:val="bullet"/>
      <w:lvlText w:val="•"/>
      <w:lvlJc w:val="left"/>
      <w:pPr>
        <w:ind w:left="1489" w:hanging="509"/>
      </w:pPr>
      <w:rPr>
        <w:rFonts w:hint="default"/>
        <w:lang w:val="en-US" w:eastAsia="en-US" w:bidi="ar-SA"/>
      </w:rPr>
    </w:lvl>
    <w:lvl w:ilvl="4" w:tplc="519E86CA">
      <w:numFmt w:val="bullet"/>
      <w:lvlText w:val="•"/>
      <w:lvlJc w:val="left"/>
      <w:pPr>
        <w:ind w:left="1779" w:hanging="509"/>
      </w:pPr>
      <w:rPr>
        <w:rFonts w:hint="default"/>
        <w:lang w:val="en-US" w:eastAsia="en-US" w:bidi="ar-SA"/>
      </w:rPr>
    </w:lvl>
    <w:lvl w:ilvl="5" w:tplc="8006DD74">
      <w:numFmt w:val="bullet"/>
      <w:lvlText w:val="•"/>
      <w:lvlJc w:val="left"/>
      <w:pPr>
        <w:ind w:left="2069" w:hanging="509"/>
      </w:pPr>
      <w:rPr>
        <w:rFonts w:hint="default"/>
        <w:lang w:val="en-US" w:eastAsia="en-US" w:bidi="ar-SA"/>
      </w:rPr>
    </w:lvl>
    <w:lvl w:ilvl="6" w:tplc="57E42756">
      <w:numFmt w:val="bullet"/>
      <w:lvlText w:val="•"/>
      <w:lvlJc w:val="left"/>
      <w:pPr>
        <w:ind w:left="2359" w:hanging="509"/>
      </w:pPr>
      <w:rPr>
        <w:rFonts w:hint="default"/>
        <w:lang w:val="en-US" w:eastAsia="en-US" w:bidi="ar-SA"/>
      </w:rPr>
    </w:lvl>
    <w:lvl w:ilvl="7" w:tplc="8CE6CAEA">
      <w:numFmt w:val="bullet"/>
      <w:lvlText w:val="•"/>
      <w:lvlJc w:val="left"/>
      <w:pPr>
        <w:ind w:left="2649" w:hanging="509"/>
      </w:pPr>
      <w:rPr>
        <w:rFonts w:hint="default"/>
        <w:lang w:val="en-US" w:eastAsia="en-US" w:bidi="ar-SA"/>
      </w:rPr>
    </w:lvl>
    <w:lvl w:ilvl="8" w:tplc="F216B772">
      <w:numFmt w:val="bullet"/>
      <w:lvlText w:val="•"/>
      <w:lvlJc w:val="left"/>
      <w:pPr>
        <w:ind w:left="2939" w:hanging="509"/>
      </w:pPr>
      <w:rPr>
        <w:rFonts w:hint="default"/>
        <w:lang w:val="en-US" w:eastAsia="en-US" w:bidi="ar-SA"/>
      </w:rPr>
    </w:lvl>
  </w:abstractNum>
  <w:abstractNum w:abstractNumId="62" w15:restartNumberingAfterBreak="0">
    <w:nsid w:val="1FAE1369"/>
    <w:multiLevelType w:val="hybridMultilevel"/>
    <w:tmpl w:val="349EF7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FF375F9"/>
    <w:multiLevelType w:val="multilevel"/>
    <w:tmpl w:val="1A0A6646"/>
    <w:styleLink w:val="IA1a1"/>
    <w:lvl w:ilvl="0">
      <w:start w:val="1"/>
      <w:numFmt w:val="upperRoman"/>
      <w:lvlText w:val="%1."/>
      <w:lvlJc w:val="left"/>
      <w:pPr>
        <w:tabs>
          <w:tab w:val="num" w:pos="720"/>
        </w:tabs>
        <w:ind w:left="720" w:hanging="720"/>
      </w:pPr>
      <w:rPr>
        <w:rFonts w:hint="default"/>
        <w:sz w:val="24"/>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4" w15:restartNumberingAfterBreak="0">
    <w:nsid w:val="200177DE"/>
    <w:multiLevelType w:val="hybridMultilevel"/>
    <w:tmpl w:val="C008AD32"/>
    <w:lvl w:ilvl="0" w:tplc="C50E5490">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B12C51F0">
      <w:numFmt w:val="bullet"/>
      <w:lvlText w:val="•"/>
      <w:lvlJc w:val="left"/>
      <w:pPr>
        <w:ind w:left="909" w:hanging="510"/>
      </w:pPr>
      <w:rPr>
        <w:rFonts w:hint="default"/>
        <w:lang w:val="en-US" w:eastAsia="en-US" w:bidi="ar-SA"/>
      </w:rPr>
    </w:lvl>
    <w:lvl w:ilvl="2" w:tplc="BC965324">
      <w:numFmt w:val="bullet"/>
      <w:lvlText w:val="•"/>
      <w:lvlJc w:val="left"/>
      <w:pPr>
        <w:ind w:left="1199" w:hanging="510"/>
      </w:pPr>
      <w:rPr>
        <w:rFonts w:hint="default"/>
        <w:lang w:val="en-US" w:eastAsia="en-US" w:bidi="ar-SA"/>
      </w:rPr>
    </w:lvl>
    <w:lvl w:ilvl="3" w:tplc="F5B0ED92">
      <w:numFmt w:val="bullet"/>
      <w:lvlText w:val="•"/>
      <w:lvlJc w:val="left"/>
      <w:pPr>
        <w:ind w:left="1489" w:hanging="510"/>
      </w:pPr>
      <w:rPr>
        <w:rFonts w:hint="default"/>
        <w:lang w:val="en-US" w:eastAsia="en-US" w:bidi="ar-SA"/>
      </w:rPr>
    </w:lvl>
    <w:lvl w:ilvl="4" w:tplc="81029336">
      <w:numFmt w:val="bullet"/>
      <w:lvlText w:val="•"/>
      <w:lvlJc w:val="left"/>
      <w:pPr>
        <w:ind w:left="1779" w:hanging="510"/>
      </w:pPr>
      <w:rPr>
        <w:rFonts w:hint="default"/>
        <w:lang w:val="en-US" w:eastAsia="en-US" w:bidi="ar-SA"/>
      </w:rPr>
    </w:lvl>
    <w:lvl w:ilvl="5" w:tplc="0F384396">
      <w:numFmt w:val="bullet"/>
      <w:lvlText w:val="•"/>
      <w:lvlJc w:val="left"/>
      <w:pPr>
        <w:ind w:left="2069" w:hanging="510"/>
      </w:pPr>
      <w:rPr>
        <w:rFonts w:hint="default"/>
        <w:lang w:val="en-US" w:eastAsia="en-US" w:bidi="ar-SA"/>
      </w:rPr>
    </w:lvl>
    <w:lvl w:ilvl="6" w:tplc="5B380FCA">
      <w:numFmt w:val="bullet"/>
      <w:lvlText w:val="•"/>
      <w:lvlJc w:val="left"/>
      <w:pPr>
        <w:ind w:left="2359" w:hanging="510"/>
      </w:pPr>
      <w:rPr>
        <w:rFonts w:hint="default"/>
        <w:lang w:val="en-US" w:eastAsia="en-US" w:bidi="ar-SA"/>
      </w:rPr>
    </w:lvl>
    <w:lvl w:ilvl="7" w:tplc="1EF28526">
      <w:numFmt w:val="bullet"/>
      <w:lvlText w:val="•"/>
      <w:lvlJc w:val="left"/>
      <w:pPr>
        <w:ind w:left="2649" w:hanging="510"/>
      </w:pPr>
      <w:rPr>
        <w:rFonts w:hint="default"/>
        <w:lang w:val="en-US" w:eastAsia="en-US" w:bidi="ar-SA"/>
      </w:rPr>
    </w:lvl>
    <w:lvl w:ilvl="8" w:tplc="635EA348">
      <w:numFmt w:val="bullet"/>
      <w:lvlText w:val="•"/>
      <w:lvlJc w:val="left"/>
      <w:pPr>
        <w:ind w:left="2939" w:hanging="510"/>
      </w:pPr>
      <w:rPr>
        <w:rFonts w:hint="default"/>
        <w:lang w:val="en-US" w:eastAsia="en-US" w:bidi="ar-SA"/>
      </w:rPr>
    </w:lvl>
  </w:abstractNum>
  <w:abstractNum w:abstractNumId="65" w15:restartNumberingAfterBreak="0">
    <w:nsid w:val="20DD0064"/>
    <w:multiLevelType w:val="hybridMultilevel"/>
    <w:tmpl w:val="5BAE8062"/>
    <w:lvl w:ilvl="0" w:tplc="CE9499A6">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1A6AC710">
      <w:numFmt w:val="bullet"/>
      <w:lvlText w:val="•"/>
      <w:lvlJc w:val="left"/>
      <w:pPr>
        <w:ind w:left="909" w:hanging="513"/>
      </w:pPr>
      <w:rPr>
        <w:rFonts w:hint="default"/>
        <w:lang w:val="en-US" w:eastAsia="en-US" w:bidi="ar-SA"/>
      </w:rPr>
    </w:lvl>
    <w:lvl w:ilvl="2" w:tplc="3A2E8230">
      <w:numFmt w:val="bullet"/>
      <w:lvlText w:val="•"/>
      <w:lvlJc w:val="left"/>
      <w:pPr>
        <w:ind w:left="1199" w:hanging="513"/>
      </w:pPr>
      <w:rPr>
        <w:rFonts w:hint="default"/>
        <w:lang w:val="en-US" w:eastAsia="en-US" w:bidi="ar-SA"/>
      </w:rPr>
    </w:lvl>
    <w:lvl w:ilvl="3" w:tplc="040EF0D0">
      <w:numFmt w:val="bullet"/>
      <w:lvlText w:val="•"/>
      <w:lvlJc w:val="left"/>
      <w:pPr>
        <w:ind w:left="1489" w:hanging="513"/>
      </w:pPr>
      <w:rPr>
        <w:rFonts w:hint="default"/>
        <w:lang w:val="en-US" w:eastAsia="en-US" w:bidi="ar-SA"/>
      </w:rPr>
    </w:lvl>
    <w:lvl w:ilvl="4" w:tplc="1AA4560E">
      <w:numFmt w:val="bullet"/>
      <w:lvlText w:val="•"/>
      <w:lvlJc w:val="left"/>
      <w:pPr>
        <w:ind w:left="1779" w:hanging="513"/>
      </w:pPr>
      <w:rPr>
        <w:rFonts w:hint="default"/>
        <w:lang w:val="en-US" w:eastAsia="en-US" w:bidi="ar-SA"/>
      </w:rPr>
    </w:lvl>
    <w:lvl w:ilvl="5" w:tplc="D8A23E40">
      <w:numFmt w:val="bullet"/>
      <w:lvlText w:val="•"/>
      <w:lvlJc w:val="left"/>
      <w:pPr>
        <w:ind w:left="2069" w:hanging="513"/>
      </w:pPr>
      <w:rPr>
        <w:rFonts w:hint="default"/>
        <w:lang w:val="en-US" w:eastAsia="en-US" w:bidi="ar-SA"/>
      </w:rPr>
    </w:lvl>
    <w:lvl w:ilvl="6" w:tplc="85627F8C">
      <w:numFmt w:val="bullet"/>
      <w:lvlText w:val="•"/>
      <w:lvlJc w:val="left"/>
      <w:pPr>
        <w:ind w:left="2359" w:hanging="513"/>
      </w:pPr>
      <w:rPr>
        <w:rFonts w:hint="default"/>
        <w:lang w:val="en-US" w:eastAsia="en-US" w:bidi="ar-SA"/>
      </w:rPr>
    </w:lvl>
    <w:lvl w:ilvl="7" w:tplc="9CDAC086">
      <w:numFmt w:val="bullet"/>
      <w:lvlText w:val="•"/>
      <w:lvlJc w:val="left"/>
      <w:pPr>
        <w:ind w:left="2649" w:hanging="513"/>
      </w:pPr>
      <w:rPr>
        <w:rFonts w:hint="default"/>
        <w:lang w:val="en-US" w:eastAsia="en-US" w:bidi="ar-SA"/>
      </w:rPr>
    </w:lvl>
    <w:lvl w:ilvl="8" w:tplc="51ACCCAE">
      <w:numFmt w:val="bullet"/>
      <w:lvlText w:val="•"/>
      <w:lvlJc w:val="left"/>
      <w:pPr>
        <w:ind w:left="2939" w:hanging="513"/>
      </w:pPr>
      <w:rPr>
        <w:rFonts w:hint="default"/>
        <w:lang w:val="en-US" w:eastAsia="en-US" w:bidi="ar-SA"/>
      </w:rPr>
    </w:lvl>
  </w:abstractNum>
  <w:abstractNum w:abstractNumId="66" w15:restartNumberingAfterBreak="0">
    <w:nsid w:val="214463F6"/>
    <w:multiLevelType w:val="hybridMultilevel"/>
    <w:tmpl w:val="67BACBC8"/>
    <w:lvl w:ilvl="0" w:tplc="4162A070">
      <w:start w:val="1"/>
      <w:numFmt w:val="upperLetter"/>
      <w:lvlText w:val="%1."/>
      <w:lvlJc w:val="left"/>
      <w:pPr>
        <w:ind w:left="467" w:hanging="360"/>
      </w:pPr>
      <w:rPr>
        <w:rFonts w:hint="default"/>
        <w:sz w:val="20"/>
        <w:szCs w:val="20"/>
        <w:u w:val="none"/>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67" w15:restartNumberingAfterBreak="0">
    <w:nsid w:val="22A96441"/>
    <w:multiLevelType w:val="hybridMultilevel"/>
    <w:tmpl w:val="98323622"/>
    <w:lvl w:ilvl="0" w:tplc="7D8E2CE2">
      <w:start w:val="5"/>
      <w:numFmt w:val="lowerLetter"/>
      <w:lvlText w:val="%1."/>
      <w:lvlJc w:val="left"/>
      <w:pPr>
        <w:ind w:left="11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3D422E4"/>
    <w:multiLevelType w:val="hybridMultilevel"/>
    <w:tmpl w:val="CE9A70C0"/>
    <w:lvl w:ilvl="0" w:tplc="14126528">
      <w:start w:val="1"/>
      <w:numFmt w:val="decimal"/>
      <w:lvlText w:val="%1)"/>
      <w:lvlJc w:val="left"/>
      <w:pPr>
        <w:ind w:left="426" w:hanging="319"/>
      </w:pPr>
      <w:rPr>
        <w:rFonts w:ascii="Times New Roman" w:eastAsia="Times New Roman" w:hAnsi="Times New Roman" w:cs="Times New Roman" w:hint="default"/>
        <w:w w:val="103"/>
        <w:sz w:val="20"/>
        <w:szCs w:val="20"/>
        <w:lang w:val="en-US" w:eastAsia="en-US" w:bidi="ar-SA"/>
      </w:rPr>
    </w:lvl>
    <w:lvl w:ilvl="1" w:tplc="40D8F7EC">
      <w:numFmt w:val="bullet"/>
      <w:lvlText w:val="•"/>
      <w:lvlJc w:val="left"/>
      <w:pPr>
        <w:ind w:left="729" w:hanging="319"/>
      </w:pPr>
      <w:rPr>
        <w:rFonts w:hint="default"/>
        <w:lang w:val="en-US" w:eastAsia="en-US" w:bidi="ar-SA"/>
      </w:rPr>
    </w:lvl>
    <w:lvl w:ilvl="2" w:tplc="AAAE51BC">
      <w:numFmt w:val="bullet"/>
      <w:lvlText w:val="•"/>
      <w:lvlJc w:val="left"/>
      <w:pPr>
        <w:ind w:left="1039" w:hanging="319"/>
      </w:pPr>
      <w:rPr>
        <w:rFonts w:hint="default"/>
        <w:lang w:val="en-US" w:eastAsia="en-US" w:bidi="ar-SA"/>
      </w:rPr>
    </w:lvl>
    <w:lvl w:ilvl="3" w:tplc="EA7EAA36">
      <w:numFmt w:val="bullet"/>
      <w:lvlText w:val="•"/>
      <w:lvlJc w:val="left"/>
      <w:pPr>
        <w:ind w:left="1349" w:hanging="319"/>
      </w:pPr>
      <w:rPr>
        <w:rFonts w:hint="default"/>
        <w:lang w:val="en-US" w:eastAsia="en-US" w:bidi="ar-SA"/>
      </w:rPr>
    </w:lvl>
    <w:lvl w:ilvl="4" w:tplc="6EC84822">
      <w:numFmt w:val="bullet"/>
      <w:lvlText w:val="•"/>
      <w:lvlJc w:val="left"/>
      <w:pPr>
        <w:ind w:left="1659" w:hanging="319"/>
      </w:pPr>
      <w:rPr>
        <w:rFonts w:hint="default"/>
        <w:lang w:val="en-US" w:eastAsia="en-US" w:bidi="ar-SA"/>
      </w:rPr>
    </w:lvl>
    <w:lvl w:ilvl="5" w:tplc="CF22DC70">
      <w:numFmt w:val="bullet"/>
      <w:lvlText w:val="•"/>
      <w:lvlJc w:val="left"/>
      <w:pPr>
        <w:ind w:left="1969" w:hanging="319"/>
      </w:pPr>
      <w:rPr>
        <w:rFonts w:hint="default"/>
        <w:lang w:val="en-US" w:eastAsia="en-US" w:bidi="ar-SA"/>
      </w:rPr>
    </w:lvl>
    <w:lvl w:ilvl="6" w:tplc="745A32FE">
      <w:numFmt w:val="bullet"/>
      <w:lvlText w:val="•"/>
      <w:lvlJc w:val="left"/>
      <w:pPr>
        <w:ind w:left="2279" w:hanging="319"/>
      </w:pPr>
      <w:rPr>
        <w:rFonts w:hint="default"/>
        <w:lang w:val="en-US" w:eastAsia="en-US" w:bidi="ar-SA"/>
      </w:rPr>
    </w:lvl>
    <w:lvl w:ilvl="7" w:tplc="BA4C63A6">
      <w:numFmt w:val="bullet"/>
      <w:lvlText w:val="•"/>
      <w:lvlJc w:val="left"/>
      <w:pPr>
        <w:ind w:left="2589" w:hanging="319"/>
      </w:pPr>
      <w:rPr>
        <w:rFonts w:hint="default"/>
        <w:lang w:val="en-US" w:eastAsia="en-US" w:bidi="ar-SA"/>
      </w:rPr>
    </w:lvl>
    <w:lvl w:ilvl="8" w:tplc="4F84FDB4">
      <w:numFmt w:val="bullet"/>
      <w:lvlText w:val="•"/>
      <w:lvlJc w:val="left"/>
      <w:pPr>
        <w:ind w:left="2899" w:hanging="319"/>
      </w:pPr>
      <w:rPr>
        <w:rFonts w:hint="default"/>
        <w:lang w:val="en-US" w:eastAsia="en-US" w:bidi="ar-SA"/>
      </w:rPr>
    </w:lvl>
  </w:abstractNum>
  <w:abstractNum w:abstractNumId="69" w15:restartNumberingAfterBreak="0">
    <w:nsid w:val="24076A27"/>
    <w:multiLevelType w:val="hybridMultilevel"/>
    <w:tmpl w:val="8940CC76"/>
    <w:lvl w:ilvl="0" w:tplc="2D5C7192">
      <w:start w:val="1"/>
      <w:numFmt w:val="decimal"/>
      <w:lvlRestart w:val="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47974B4"/>
    <w:multiLevelType w:val="hybridMultilevel"/>
    <w:tmpl w:val="F68C2562"/>
    <w:lvl w:ilvl="0" w:tplc="69B4BCBE">
      <w:start w:val="3"/>
      <w:numFmt w:val="upperLetter"/>
      <w:lvlText w:val="%1."/>
      <w:lvlJc w:val="left"/>
      <w:pPr>
        <w:ind w:left="637" w:hanging="53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4A57C7C"/>
    <w:multiLevelType w:val="hybridMultilevel"/>
    <w:tmpl w:val="926842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4C003F9"/>
    <w:multiLevelType w:val="hybridMultilevel"/>
    <w:tmpl w:val="29643666"/>
    <w:lvl w:ilvl="0" w:tplc="0106AA3C">
      <w:start w:val="4"/>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5044876"/>
    <w:multiLevelType w:val="hybridMultilevel"/>
    <w:tmpl w:val="547A4738"/>
    <w:lvl w:ilvl="0" w:tplc="B5341E58">
      <w:start w:val="1"/>
      <w:numFmt w:val="decimal"/>
      <w:lvlText w:val="%1."/>
      <w:lvlJc w:val="left"/>
      <w:pPr>
        <w:ind w:left="830" w:hanging="340"/>
      </w:pPr>
      <w:rPr>
        <w:rFonts w:ascii="Times New Roman" w:eastAsia="Times New Roman" w:hAnsi="Times New Roman" w:cs="Times New Roman" w:hint="default"/>
        <w:spacing w:val="-1"/>
        <w:w w:val="102"/>
        <w:sz w:val="22"/>
        <w:szCs w:val="22"/>
        <w:lang w:val="en-US" w:eastAsia="en-US" w:bidi="ar-SA"/>
      </w:rPr>
    </w:lvl>
    <w:lvl w:ilvl="1" w:tplc="96CCA196">
      <w:numFmt w:val="bullet"/>
      <w:lvlText w:val="•"/>
      <w:lvlJc w:val="left"/>
      <w:pPr>
        <w:ind w:left="1618" w:hanging="340"/>
      </w:pPr>
      <w:rPr>
        <w:rFonts w:hint="default"/>
        <w:lang w:val="en-US" w:eastAsia="en-US" w:bidi="ar-SA"/>
      </w:rPr>
    </w:lvl>
    <w:lvl w:ilvl="2" w:tplc="905474E0">
      <w:numFmt w:val="bullet"/>
      <w:lvlText w:val="•"/>
      <w:lvlJc w:val="left"/>
      <w:pPr>
        <w:ind w:left="2416" w:hanging="340"/>
      </w:pPr>
      <w:rPr>
        <w:rFonts w:hint="default"/>
        <w:lang w:val="en-US" w:eastAsia="en-US" w:bidi="ar-SA"/>
      </w:rPr>
    </w:lvl>
    <w:lvl w:ilvl="3" w:tplc="41ACDB26">
      <w:numFmt w:val="bullet"/>
      <w:lvlText w:val="•"/>
      <w:lvlJc w:val="left"/>
      <w:pPr>
        <w:ind w:left="3214" w:hanging="340"/>
      </w:pPr>
      <w:rPr>
        <w:rFonts w:hint="default"/>
        <w:lang w:val="en-US" w:eastAsia="en-US" w:bidi="ar-SA"/>
      </w:rPr>
    </w:lvl>
    <w:lvl w:ilvl="4" w:tplc="F2265B0C">
      <w:numFmt w:val="bullet"/>
      <w:lvlText w:val="•"/>
      <w:lvlJc w:val="left"/>
      <w:pPr>
        <w:ind w:left="4012" w:hanging="340"/>
      </w:pPr>
      <w:rPr>
        <w:rFonts w:hint="default"/>
        <w:lang w:val="en-US" w:eastAsia="en-US" w:bidi="ar-SA"/>
      </w:rPr>
    </w:lvl>
    <w:lvl w:ilvl="5" w:tplc="641AA00C">
      <w:numFmt w:val="bullet"/>
      <w:lvlText w:val="•"/>
      <w:lvlJc w:val="left"/>
      <w:pPr>
        <w:ind w:left="4810" w:hanging="340"/>
      </w:pPr>
      <w:rPr>
        <w:rFonts w:hint="default"/>
        <w:lang w:val="en-US" w:eastAsia="en-US" w:bidi="ar-SA"/>
      </w:rPr>
    </w:lvl>
    <w:lvl w:ilvl="6" w:tplc="912E291A">
      <w:numFmt w:val="bullet"/>
      <w:lvlText w:val="•"/>
      <w:lvlJc w:val="left"/>
      <w:pPr>
        <w:ind w:left="5608" w:hanging="340"/>
      </w:pPr>
      <w:rPr>
        <w:rFonts w:hint="default"/>
        <w:lang w:val="en-US" w:eastAsia="en-US" w:bidi="ar-SA"/>
      </w:rPr>
    </w:lvl>
    <w:lvl w:ilvl="7" w:tplc="432ECB80">
      <w:numFmt w:val="bullet"/>
      <w:lvlText w:val="•"/>
      <w:lvlJc w:val="left"/>
      <w:pPr>
        <w:ind w:left="6406" w:hanging="340"/>
      </w:pPr>
      <w:rPr>
        <w:rFonts w:hint="default"/>
        <w:lang w:val="en-US" w:eastAsia="en-US" w:bidi="ar-SA"/>
      </w:rPr>
    </w:lvl>
    <w:lvl w:ilvl="8" w:tplc="9CE6ACBC">
      <w:numFmt w:val="bullet"/>
      <w:lvlText w:val="•"/>
      <w:lvlJc w:val="left"/>
      <w:pPr>
        <w:ind w:left="7204" w:hanging="340"/>
      </w:pPr>
      <w:rPr>
        <w:rFonts w:hint="default"/>
        <w:lang w:val="en-US" w:eastAsia="en-US" w:bidi="ar-SA"/>
      </w:rPr>
    </w:lvl>
  </w:abstractNum>
  <w:abstractNum w:abstractNumId="74" w15:restartNumberingAfterBreak="0">
    <w:nsid w:val="250D13CD"/>
    <w:multiLevelType w:val="hybridMultilevel"/>
    <w:tmpl w:val="99607216"/>
    <w:lvl w:ilvl="0" w:tplc="0ECE4FBE">
      <w:start w:val="1"/>
      <w:numFmt w:val="decimal"/>
      <w:lvlText w:val="%1)"/>
      <w:lvlJc w:val="left"/>
      <w:pPr>
        <w:ind w:left="458" w:hanging="423"/>
      </w:pPr>
      <w:rPr>
        <w:rFonts w:ascii="Times New Roman" w:eastAsia="Times New Roman" w:hAnsi="Times New Roman" w:cs="Times New Roman" w:hint="default"/>
        <w:spacing w:val="-1"/>
        <w:w w:val="103"/>
        <w:sz w:val="20"/>
        <w:szCs w:val="20"/>
        <w:lang w:val="en-US" w:eastAsia="en-US" w:bidi="ar-SA"/>
      </w:rPr>
    </w:lvl>
    <w:lvl w:ilvl="1" w:tplc="BD3C2B7A">
      <w:numFmt w:val="bullet"/>
      <w:lvlText w:val="•"/>
      <w:lvlJc w:val="left"/>
      <w:pPr>
        <w:ind w:left="765" w:hanging="423"/>
      </w:pPr>
      <w:rPr>
        <w:rFonts w:hint="default"/>
        <w:lang w:val="en-US" w:eastAsia="en-US" w:bidi="ar-SA"/>
      </w:rPr>
    </w:lvl>
    <w:lvl w:ilvl="2" w:tplc="6D085928">
      <w:numFmt w:val="bullet"/>
      <w:lvlText w:val="•"/>
      <w:lvlJc w:val="left"/>
      <w:pPr>
        <w:ind w:left="1071" w:hanging="423"/>
      </w:pPr>
      <w:rPr>
        <w:rFonts w:hint="default"/>
        <w:lang w:val="en-US" w:eastAsia="en-US" w:bidi="ar-SA"/>
      </w:rPr>
    </w:lvl>
    <w:lvl w:ilvl="3" w:tplc="EA4CEEFC">
      <w:numFmt w:val="bullet"/>
      <w:lvlText w:val="•"/>
      <w:lvlJc w:val="left"/>
      <w:pPr>
        <w:ind w:left="1377" w:hanging="423"/>
      </w:pPr>
      <w:rPr>
        <w:rFonts w:hint="default"/>
        <w:lang w:val="en-US" w:eastAsia="en-US" w:bidi="ar-SA"/>
      </w:rPr>
    </w:lvl>
    <w:lvl w:ilvl="4" w:tplc="CF80E048">
      <w:numFmt w:val="bullet"/>
      <w:lvlText w:val="•"/>
      <w:lvlJc w:val="left"/>
      <w:pPr>
        <w:ind w:left="1683" w:hanging="423"/>
      </w:pPr>
      <w:rPr>
        <w:rFonts w:hint="default"/>
        <w:lang w:val="en-US" w:eastAsia="en-US" w:bidi="ar-SA"/>
      </w:rPr>
    </w:lvl>
    <w:lvl w:ilvl="5" w:tplc="E5DCB900">
      <w:numFmt w:val="bullet"/>
      <w:lvlText w:val="•"/>
      <w:lvlJc w:val="left"/>
      <w:pPr>
        <w:ind w:left="1989" w:hanging="423"/>
      </w:pPr>
      <w:rPr>
        <w:rFonts w:hint="default"/>
        <w:lang w:val="en-US" w:eastAsia="en-US" w:bidi="ar-SA"/>
      </w:rPr>
    </w:lvl>
    <w:lvl w:ilvl="6" w:tplc="DBBEC786">
      <w:numFmt w:val="bullet"/>
      <w:lvlText w:val="•"/>
      <w:lvlJc w:val="left"/>
      <w:pPr>
        <w:ind w:left="2295" w:hanging="423"/>
      </w:pPr>
      <w:rPr>
        <w:rFonts w:hint="default"/>
        <w:lang w:val="en-US" w:eastAsia="en-US" w:bidi="ar-SA"/>
      </w:rPr>
    </w:lvl>
    <w:lvl w:ilvl="7" w:tplc="122C9A1A">
      <w:numFmt w:val="bullet"/>
      <w:lvlText w:val="•"/>
      <w:lvlJc w:val="left"/>
      <w:pPr>
        <w:ind w:left="2601" w:hanging="423"/>
      </w:pPr>
      <w:rPr>
        <w:rFonts w:hint="default"/>
        <w:lang w:val="en-US" w:eastAsia="en-US" w:bidi="ar-SA"/>
      </w:rPr>
    </w:lvl>
    <w:lvl w:ilvl="8" w:tplc="4D3ED16C">
      <w:numFmt w:val="bullet"/>
      <w:lvlText w:val="•"/>
      <w:lvlJc w:val="left"/>
      <w:pPr>
        <w:ind w:left="2907" w:hanging="423"/>
      </w:pPr>
      <w:rPr>
        <w:rFonts w:hint="default"/>
        <w:lang w:val="en-US" w:eastAsia="en-US" w:bidi="ar-SA"/>
      </w:rPr>
    </w:lvl>
  </w:abstractNum>
  <w:abstractNum w:abstractNumId="75" w15:restartNumberingAfterBreak="0">
    <w:nsid w:val="259B736A"/>
    <w:multiLevelType w:val="hybridMultilevel"/>
    <w:tmpl w:val="F522A03A"/>
    <w:lvl w:ilvl="0" w:tplc="6BAC3E4C">
      <w:start w:val="3"/>
      <w:numFmt w:val="upperLetter"/>
      <w:lvlText w:val="%1."/>
      <w:lvlJc w:val="left"/>
      <w:pPr>
        <w:ind w:left="508" w:hanging="401"/>
      </w:pPr>
      <w:rPr>
        <w:rFonts w:ascii="Times New Roman" w:eastAsia="Times New Roman" w:hAnsi="Times New Roman" w:cs="Times New Roman" w:hint="default"/>
        <w:spacing w:val="-2"/>
        <w:w w:val="103"/>
        <w:sz w:val="20"/>
        <w:szCs w:val="20"/>
        <w:lang w:val="en-US" w:eastAsia="en-US" w:bidi="ar-SA"/>
      </w:rPr>
    </w:lvl>
    <w:lvl w:ilvl="1" w:tplc="54884972">
      <w:start w:val="1"/>
      <w:numFmt w:val="lowerLetter"/>
      <w:lvlText w:val="%2."/>
      <w:lvlJc w:val="left"/>
      <w:pPr>
        <w:ind w:left="508" w:hanging="401"/>
      </w:pPr>
      <w:rPr>
        <w:rFonts w:ascii="Times New Roman" w:eastAsia="Times New Roman" w:hAnsi="Times New Roman" w:cs="Times New Roman" w:hint="default"/>
        <w:spacing w:val="-3"/>
        <w:w w:val="103"/>
        <w:sz w:val="20"/>
        <w:szCs w:val="20"/>
        <w:lang w:val="en-US" w:eastAsia="en-US" w:bidi="ar-SA"/>
      </w:rPr>
    </w:lvl>
    <w:lvl w:ilvl="2" w:tplc="ED4AB1C8">
      <w:numFmt w:val="bullet"/>
      <w:lvlText w:val="•"/>
      <w:lvlJc w:val="left"/>
      <w:pPr>
        <w:ind w:left="1096" w:hanging="401"/>
      </w:pPr>
      <w:rPr>
        <w:rFonts w:hint="default"/>
        <w:lang w:val="en-US" w:eastAsia="en-US" w:bidi="ar-SA"/>
      </w:rPr>
    </w:lvl>
    <w:lvl w:ilvl="3" w:tplc="CD9A4C6C">
      <w:numFmt w:val="bullet"/>
      <w:lvlText w:val="•"/>
      <w:lvlJc w:val="left"/>
      <w:pPr>
        <w:ind w:left="1394" w:hanging="401"/>
      </w:pPr>
      <w:rPr>
        <w:rFonts w:hint="default"/>
        <w:lang w:val="en-US" w:eastAsia="en-US" w:bidi="ar-SA"/>
      </w:rPr>
    </w:lvl>
    <w:lvl w:ilvl="4" w:tplc="275A290E">
      <w:numFmt w:val="bullet"/>
      <w:lvlText w:val="•"/>
      <w:lvlJc w:val="left"/>
      <w:pPr>
        <w:ind w:left="1693" w:hanging="401"/>
      </w:pPr>
      <w:rPr>
        <w:rFonts w:hint="default"/>
        <w:lang w:val="en-US" w:eastAsia="en-US" w:bidi="ar-SA"/>
      </w:rPr>
    </w:lvl>
    <w:lvl w:ilvl="5" w:tplc="58C04C42">
      <w:numFmt w:val="bullet"/>
      <w:lvlText w:val="•"/>
      <w:lvlJc w:val="left"/>
      <w:pPr>
        <w:ind w:left="1991" w:hanging="401"/>
      </w:pPr>
      <w:rPr>
        <w:rFonts w:hint="default"/>
        <w:lang w:val="en-US" w:eastAsia="en-US" w:bidi="ar-SA"/>
      </w:rPr>
    </w:lvl>
    <w:lvl w:ilvl="6" w:tplc="00307778">
      <w:numFmt w:val="bullet"/>
      <w:lvlText w:val="•"/>
      <w:lvlJc w:val="left"/>
      <w:pPr>
        <w:ind w:left="2289" w:hanging="401"/>
      </w:pPr>
      <w:rPr>
        <w:rFonts w:hint="default"/>
        <w:lang w:val="en-US" w:eastAsia="en-US" w:bidi="ar-SA"/>
      </w:rPr>
    </w:lvl>
    <w:lvl w:ilvl="7" w:tplc="C9BCE166">
      <w:numFmt w:val="bullet"/>
      <w:lvlText w:val="•"/>
      <w:lvlJc w:val="left"/>
      <w:pPr>
        <w:ind w:left="2588" w:hanging="401"/>
      </w:pPr>
      <w:rPr>
        <w:rFonts w:hint="default"/>
        <w:lang w:val="en-US" w:eastAsia="en-US" w:bidi="ar-SA"/>
      </w:rPr>
    </w:lvl>
    <w:lvl w:ilvl="8" w:tplc="B28E8254">
      <w:numFmt w:val="bullet"/>
      <w:lvlText w:val="•"/>
      <w:lvlJc w:val="left"/>
      <w:pPr>
        <w:ind w:left="2886" w:hanging="401"/>
      </w:pPr>
      <w:rPr>
        <w:rFonts w:hint="default"/>
        <w:lang w:val="en-US" w:eastAsia="en-US" w:bidi="ar-SA"/>
      </w:rPr>
    </w:lvl>
  </w:abstractNum>
  <w:abstractNum w:abstractNumId="76" w15:restartNumberingAfterBreak="0">
    <w:nsid w:val="267515FE"/>
    <w:multiLevelType w:val="hybridMultilevel"/>
    <w:tmpl w:val="DBF4D382"/>
    <w:lvl w:ilvl="0" w:tplc="AB7C3A48">
      <w:start w:val="1"/>
      <w:numFmt w:val="decimal"/>
      <w:lvlText w:val="%1)"/>
      <w:lvlJc w:val="left"/>
      <w:pPr>
        <w:ind w:left="485" w:hanging="379"/>
      </w:pPr>
      <w:rPr>
        <w:rFonts w:ascii="Times New Roman" w:eastAsia="Times New Roman" w:hAnsi="Times New Roman" w:cs="Times New Roman" w:hint="default"/>
        <w:spacing w:val="-1"/>
        <w:w w:val="103"/>
        <w:sz w:val="20"/>
        <w:szCs w:val="20"/>
        <w:lang w:val="en-US" w:eastAsia="en-US" w:bidi="ar-SA"/>
      </w:rPr>
    </w:lvl>
    <w:lvl w:ilvl="1" w:tplc="50DC7B0E">
      <w:numFmt w:val="bullet"/>
      <w:lvlText w:val="•"/>
      <w:lvlJc w:val="left"/>
      <w:pPr>
        <w:ind w:left="783" w:hanging="379"/>
      </w:pPr>
      <w:rPr>
        <w:rFonts w:hint="default"/>
        <w:lang w:val="en-US" w:eastAsia="en-US" w:bidi="ar-SA"/>
      </w:rPr>
    </w:lvl>
    <w:lvl w:ilvl="2" w:tplc="51C20C74">
      <w:numFmt w:val="bullet"/>
      <w:lvlText w:val="•"/>
      <w:lvlJc w:val="left"/>
      <w:pPr>
        <w:ind w:left="1087" w:hanging="379"/>
      </w:pPr>
      <w:rPr>
        <w:rFonts w:hint="default"/>
        <w:lang w:val="en-US" w:eastAsia="en-US" w:bidi="ar-SA"/>
      </w:rPr>
    </w:lvl>
    <w:lvl w:ilvl="3" w:tplc="28EA1AAC">
      <w:numFmt w:val="bullet"/>
      <w:lvlText w:val="•"/>
      <w:lvlJc w:val="left"/>
      <w:pPr>
        <w:ind w:left="1391" w:hanging="379"/>
      </w:pPr>
      <w:rPr>
        <w:rFonts w:hint="default"/>
        <w:lang w:val="en-US" w:eastAsia="en-US" w:bidi="ar-SA"/>
      </w:rPr>
    </w:lvl>
    <w:lvl w:ilvl="4" w:tplc="BB7E74A8">
      <w:numFmt w:val="bullet"/>
      <w:lvlText w:val="•"/>
      <w:lvlJc w:val="left"/>
      <w:pPr>
        <w:ind w:left="1695" w:hanging="379"/>
      </w:pPr>
      <w:rPr>
        <w:rFonts w:hint="default"/>
        <w:lang w:val="en-US" w:eastAsia="en-US" w:bidi="ar-SA"/>
      </w:rPr>
    </w:lvl>
    <w:lvl w:ilvl="5" w:tplc="CFA6B65E">
      <w:numFmt w:val="bullet"/>
      <w:lvlText w:val="•"/>
      <w:lvlJc w:val="left"/>
      <w:pPr>
        <w:ind w:left="1999" w:hanging="379"/>
      </w:pPr>
      <w:rPr>
        <w:rFonts w:hint="default"/>
        <w:lang w:val="en-US" w:eastAsia="en-US" w:bidi="ar-SA"/>
      </w:rPr>
    </w:lvl>
    <w:lvl w:ilvl="6" w:tplc="A1BACEC0">
      <w:numFmt w:val="bullet"/>
      <w:lvlText w:val="•"/>
      <w:lvlJc w:val="left"/>
      <w:pPr>
        <w:ind w:left="2303" w:hanging="379"/>
      </w:pPr>
      <w:rPr>
        <w:rFonts w:hint="default"/>
        <w:lang w:val="en-US" w:eastAsia="en-US" w:bidi="ar-SA"/>
      </w:rPr>
    </w:lvl>
    <w:lvl w:ilvl="7" w:tplc="1C289370">
      <w:numFmt w:val="bullet"/>
      <w:lvlText w:val="•"/>
      <w:lvlJc w:val="left"/>
      <w:pPr>
        <w:ind w:left="2607" w:hanging="379"/>
      </w:pPr>
      <w:rPr>
        <w:rFonts w:hint="default"/>
        <w:lang w:val="en-US" w:eastAsia="en-US" w:bidi="ar-SA"/>
      </w:rPr>
    </w:lvl>
    <w:lvl w:ilvl="8" w:tplc="C7DCF660">
      <w:numFmt w:val="bullet"/>
      <w:lvlText w:val="•"/>
      <w:lvlJc w:val="left"/>
      <w:pPr>
        <w:ind w:left="2911" w:hanging="379"/>
      </w:pPr>
      <w:rPr>
        <w:rFonts w:hint="default"/>
        <w:lang w:val="en-US" w:eastAsia="en-US" w:bidi="ar-SA"/>
      </w:rPr>
    </w:lvl>
  </w:abstractNum>
  <w:abstractNum w:abstractNumId="77" w15:restartNumberingAfterBreak="0">
    <w:nsid w:val="274C3EF5"/>
    <w:multiLevelType w:val="hybridMultilevel"/>
    <w:tmpl w:val="118C9378"/>
    <w:lvl w:ilvl="0" w:tplc="1C5EB318">
      <w:start w:val="1"/>
      <w:numFmt w:val="decimal"/>
      <w:lvlText w:val="%1)"/>
      <w:lvlJc w:val="left"/>
      <w:pPr>
        <w:ind w:left="466" w:hanging="360"/>
      </w:pPr>
      <w:rPr>
        <w:rFonts w:hint="default"/>
        <w:w w:val="105"/>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78" w15:restartNumberingAfterBreak="0">
    <w:nsid w:val="279D62B6"/>
    <w:multiLevelType w:val="hybridMultilevel"/>
    <w:tmpl w:val="34062F78"/>
    <w:lvl w:ilvl="0" w:tplc="555E51C6">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6D1E93A6">
      <w:numFmt w:val="bullet"/>
      <w:lvlText w:val="•"/>
      <w:lvlJc w:val="left"/>
      <w:pPr>
        <w:ind w:left="855" w:hanging="454"/>
      </w:pPr>
      <w:rPr>
        <w:rFonts w:hint="default"/>
        <w:lang w:val="en-US" w:eastAsia="en-US" w:bidi="ar-SA"/>
      </w:rPr>
    </w:lvl>
    <w:lvl w:ilvl="2" w:tplc="BF9C7674">
      <w:numFmt w:val="bullet"/>
      <w:lvlText w:val="•"/>
      <w:lvlJc w:val="left"/>
      <w:pPr>
        <w:ind w:left="1151" w:hanging="454"/>
      </w:pPr>
      <w:rPr>
        <w:rFonts w:hint="default"/>
        <w:lang w:val="en-US" w:eastAsia="en-US" w:bidi="ar-SA"/>
      </w:rPr>
    </w:lvl>
    <w:lvl w:ilvl="3" w:tplc="CA884AA0">
      <w:numFmt w:val="bullet"/>
      <w:lvlText w:val="•"/>
      <w:lvlJc w:val="left"/>
      <w:pPr>
        <w:ind w:left="1447" w:hanging="454"/>
      </w:pPr>
      <w:rPr>
        <w:rFonts w:hint="default"/>
        <w:lang w:val="en-US" w:eastAsia="en-US" w:bidi="ar-SA"/>
      </w:rPr>
    </w:lvl>
    <w:lvl w:ilvl="4" w:tplc="6A6ADD52">
      <w:numFmt w:val="bullet"/>
      <w:lvlText w:val="•"/>
      <w:lvlJc w:val="left"/>
      <w:pPr>
        <w:ind w:left="1743" w:hanging="454"/>
      </w:pPr>
      <w:rPr>
        <w:rFonts w:hint="default"/>
        <w:lang w:val="en-US" w:eastAsia="en-US" w:bidi="ar-SA"/>
      </w:rPr>
    </w:lvl>
    <w:lvl w:ilvl="5" w:tplc="11ECF638">
      <w:numFmt w:val="bullet"/>
      <w:lvlText w:val="•"/>
      <w:lvlJc w:val="left"/>
      <w:pPr>
        <w:ind w:left="2039" w:hanging="454"/>
      </w:pPr>
      <w:rPr>
        <w:rFonts w:hint="default"/>
        <w:lang w:val="en-US" w:eastAsia="en-US" w:bidi="ar-SA"/>
      </w:rPr>
    </w:lvl>
    <w:lvl w:ilvl="6" w:tplc="6666D338">
      <w:numFmt w:val="bullet"/>
      <w:lvlText w:val="•"/>
      <w:lvlJc w:val="left"/>
      <w:pPr>
        <w:ind w:left="2335" w:hanging="454"/>
      </w:pPr>
      <w:rPr>
        <w:rFonts w:hint="default"/>
        <w:lang w:val="en-US" w:eastAsia="en-US" w:bidi="ar-SA"/>
      </w:rPr>
    </w:lvl>
    <w:lvl w:ilvl="7" w:tplc="B4D60EE4">
      <w:numFmt w:val="bullet"/>
      <w:lvlText w:val="•"/>
      <w:lvlJc w:val="left"/>
      <w:pPr>
        <w:ind w:left="2631" w:hanging="454"/>
      </w:pPr>
      <w:rPr>
        <w:rFonts w:hint="default"/>
        <w:lang w:val="en-US" w:eastAsia="en-US" w:bidi="ar-SA"/>
      </w:rPr>
    </w:lvl>
    <w:lvl w:ilvl="8" w:tplc="7B724E56">
      <w:numFmt w:val="bullet"/>
      <w:lvlText w:val="•"/>
      <w:lvlJc w:val="left"/>
      <w:pPr>
        <w:ind w:left="2927" w:hanging="454"/>
      </w:pPr>
      <w:rPr>
        <w:rFonts w:hint="default"/>
        <w:lang w:val="en-US" w:eastAsia="en-US" w:bidi="ar-SA"/>
      </w:rPr>
    </w:lvl>
  </w:abstractNum>
  <w:abstractNum w:abstractNumId="79" w15:restartNumberingAfterBreak="0">
    <w:nsid w:val="282003BB"/>
    <w:multiLevelType w:val="hybridMultilevel"/>
    <w:tmpl w:val="8BE43F70"/>
    <w:lvl w:ilvl="0" w:tplc="F582FF26">
      <w:start w:val="1"/>
      <w:numFmt w:val="lowerRoman"/>
      <w:lvlText w:val="(%1)"/>
      <w:lvlJc w:val="left"/>
      <w:pPr>
        <w:ind w:left="619" w:hanging="513"/>
      </w:pPr>
      <w:rPr>
        <w:rFonts w:ascii="Times New Roman" w:eastAsia="Times New Roman" w:hAnsi="Times New Roman" w:cs="Times New Roman" w:hint="default"/>
        <w:spacing w:val="-1"/>
        <w:w w:val="103"/>
        <w:sz w:val="20"/>
        <w:szCs w:val="20"/>
        <w:lang w:val="en-US" w:eastAsia="en-US" w:bidi="ar-SA"/>
      </w:rPr>
    </w:lvl>
    <w:lvl w:ilvl="1" w:tplc="0F0CB316">
      <w:numFmt w:val="bullet"/>
      <w:lvlText w:val="•"/>
      <w:lvlJc w:val="left"/>
      <w:pPr>
        <w:ind w:left="909" w:hanging="513"/>
      </w:pPr>
      <w:rPr>
        <w:rFonts w:hint="default"/>
        <w:lang w:val="en-US" w:eastAsia="en-US" w:bidi="ar-SA"/>
      </w:rPr>
    </w:lvl>
    <w:lvl w:ilvl="2" w:tplc="C204A42C">
      <w:numFmt w:val="bullet"/>
      <w:lvlText w:val="•"/>
      <w:lvlJc w:val="left"/>
      <w:pPr>
        <w:ind w:left="1199" w:hanging="513"/>
      </w:pPr>
      <w:rPr>
        <w:rFonts w:hint="default"/>
        <w:lang w:val="en-US" w:eastAsia="en-US" w:bidi="ar-SA"/>
      </w:rPr>
    </w:lvl>
    <w:lvl w:ilvl="3" w:tplc="B64629B4">
      <w:numFmt w:val="bullet"/>
      <w:lvlText w:val="•"/>
      <w:lvlJc w:val="left"/>
      <w:pPr>
        <w:ind w:left="1489" w:hanging="513"/>
      </w:pPr>
      <w:rPr>
        <w:rFonts w:hint="default"/>
        <w:lang w:val="en-US" w:eastAsia="en-US" w:bidi="ar-SA"/>
      </w:rPr>
    </w:lvl>
    <w:lvl w:ilvl="4" w:tplc="2236DF08">
      <w:numFmt w:val="bullet"/>
      <w:lvlText w:val="•"/>
      <w:lvlJc w:val="left"/>
      <w:pPr>
        <w:ind w:left="1779" w:hanging="513"/>
      </w:pPr>
      <w:rPr>
        <w:rFonts w:hint="default"/>
        <w:lang w:val="en-US" w:eastAsia="en-US" w:bidi="ar-SA"/>
      </w:rPr>
    </w:lvl>
    <w:lvl w:ilvl="5" w:tplc="C3E6EB5C">
      <w:numFmt w:val="bullet"/>
      <w:lvlText w:val="•"/>
      <w:lvlJc w:val="left"/>
      <w:pPr>
        <w:ind w:left="2069" w:hanging="513"/>
      </w:pPr>
      <w:rPr>
        <w:rFonts w:hint="default"/>
        <w:lang w:val="en-US" w:eastAsia="en-US" w:bidi="ar-SA"/>
      </w:rPr>
    </w:lvl>
    <w:lvl w:ilvl="6" w:tplc="BCE4FDE6">
      <w:numFmt w:val="bullet"/>
      <w:lvlText w:val="•"/>
      <w:lvlJc w:val="left"/>
      <w:pPr>
        <w:ind w:left="2359" w:hanging="513"/>
      </w:pPr>
      <w:rPr>
        <w:rFonts w:hint="default"/>
        <w:lang w:val="en-US" w:eastAsia="en-US" w:bidi="ar-SA"/>
      </w:rPr>
    </w:lvl>
    <w:lvl w:ilvl="7" w:tplc="12E665E0">
      <w:numFmt w:val="bullet"/>
      <w:lvlText w:val="•"/>
      <w:lvlJc w:val="left"/>
      <w:pPr>
        <w:ind w:left="2649" w:hanging="513"/>
      </w:pPr>
      <w:rPr>
        <w:rFonts w:hint="default"/>
        <w:lang w:val="en-US" w:eastAsia="en-US" w:bidi="ar-SA"/>
      </w:rPr>
    </w:lvl>
    <w:lvl w:ilvl="8" w:tplc="ADCE34E4">
      <w:numFmt w:val="bullet"/>
      <w:lvlText w:val="•"/>
      <w:lvlJc w:val="left"/>
      <w:pPr>
        <w:ind w:left="2939" w:hanging="513"/>
      </w:pPr>
      <w:rPr>
        <w:rFonts w:hint="default"/>
        <w:lang w:val="en-US" w:eastAsia="en-US" w:bidi="ar-SA"/>
      </w:rPr>
    </w:lvl>
  </w:abstractNum>
  <w:abstractNum w:abstractNumId="80" w15:restartNumberingAfterBreak="0">
    <w:nsid w:val="289B7F94"/>
    <w:multiLevelType w:val="hybridMultilevel"/>
    <w:tmpl w:val="8B12BEFA"/>
    <w:lvl w:ilvl="0" w:tplc="242C0A46">
      <w:start w:val="1"/>
      <w:numFmt w:val="decimal"/>
      <w:lvlText w:val="%1)"/>
      <w:lvlJc w:val="left"/>
      <w:pPr>
        <w:ind w:left="979" w:hanging="360"/>
      </w:pPr>
      <w:rPr>
        <w:rFonts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81" w15:restartNumberingAfterBreak="0">
    <w:nsid w:val="29E040EB"/>
    <w:multiLevelType w:val="hybridMultilevel"/>
    <w:tmpl w:val="CE9A70C0"/>
    <w:lvl w:ilvl="0" w:tplc="14126528">
      <w:start w:val="1"/>
      <w:numFmt w:val="decimal"/>
      <w:lvlText w:val="%1)"/>
      <w:lvlJc w:val="left"/>
      <w:pPr>
        <w:ind w:left="426" w:hanging="319"/>
      </w:pPr>
      <w:rPr>
        <w:rFonts w:ascii="Times New Roman" w:eastAsia="Times New Roman" w:hAnsi="Times New Roman" w:cs="Times New Roman" w:hint="default"/>
        <w:w w:val="103"/>
        <w:sz w:val="20"/>
        <w:szCs w:val="20"/>
        <w:lang w:val="en-US" w:eastAsia="en-US" w:bidi="ar-SA"/>
      </w:rPr>
    </w:lvl>
    <w:lvl w:ilvl="1" w:tplc="40D8F7EC">
      <w:numFmt w:val="bullet"/>
      <w:lvlText w:val="•"/>
      <w:lvlJc w:val="left"/>
      <w:pPr>
        <w:ind w:left="729" w:hanging="319"/>
      </w:pPr>
      <w:rPr>
        <w:rFonts w:hint="default"/>
        <w:lang w:val="en-US" w:eastAsia="en-US" w:bidi="ar-SA"/>
      </w:rPr>
    </w:lvl>
    <w:lvl w:ilvl="2" w:tplc="AAAE51BC">
      <w:numFmt w:val="bullet"/>
      <w:lvlText w:val="•"/>
      <w:lvlJc w:val="left"/>
      <w:pPr>
        <w:ind w:left="1039" w:hanging="319"/>
      </w:pPr>
      <w:rPr>
        <w:rFonts w:hint="default"/>
        <w:lang w:val="en-US" w:eastAsia="en-US" w:bidi="ar-SA"/>
      </w:rPr>
    </w:lvl>
    <w:lvl w:ilvl="3" w:tplc="EA7EAA36">
      <w:numFmt w:val="bullet"/>
      <w:lvlText w:val="•"/>
      <w:lvlJc w:val="left"/>
      <w:pPr>
        <w:ind w:left="1349" w:hanging="319"/>
      </w:pPr>
      <w:rPr>
        <w:rFonts w:hint="default"/>
        <w:lang w:val="en-US" w:eastAsia="en-US" w:bidi="ar-SA"/>
      </w:rPr>
    </w:lvl>
    <w:lvl w:ilvl="4" w:tplc="6EC84822">
      <w:numFmt w:val="bullet"/>
      <w:lvlText w:val="•"/>
      <w:lvlJc w:val="left"/>
      <w:pPr>
        <w:ind w:left="1659" w:hanging="319"/>
      </w:pPr>
      <w:rPr>
        <w:rFonts w:hint="default"/>
        <w:lang w:val="en-US" w:eastAsia="en-US" w:bidi="ar-SA"/>
      </w:rPr>
    </w:lvl>
    <w:lvl w:ilvl="5" w:tplc="CF22DC70">
      <w:numFmt w:val="bullet"/>
      <w:lvlText w:val="•"/>
      <w:lvlJc w:val="left"/>
      <w:pPr>
        <w:ind w:left="1969" w:hanging="319"/>
      </w:pPr>
      <w:rPr>
        <w:rFonts w:hint="default"/>
        <w:lang w:val="en-US" w:eastAsia="en-US" w:bidi="ar-SA"/>
      </w:rPr>
    </w:lvl>
    <w:lvl w:ilvl="6" w:tplc="745A32FE">
      <w:numFmt w:val="bullet"/>
      <w:lvlText w:val="•"/>
      <w:lvlJc w:val="left"/>
      <w:pPr>
        <w:ind w:left="2279" w:hanging="319"/>
      </w:pPr>
      <w:rPr>
        <w:rFonts w:hint="default"/>
        <w:lang w:val="en-US" w:eastAsia="en-US" w:bidi="ar-SA"/>
      </w:rPr>
    </w:lvl>
    <w:lvl w:ilvl="7" w:tplc="BA4C63A6">
      <w:numFmt w:val="bullet"/>
      <w:lvlText w:val="•"/>
      <w:lvlJc w:val="left"/>
      <w:pPr>
        <w:ind w:left="2589" w:hanging="319"/>
      </w:pPr>
      <w:rPr>
        <w:rFonts w:hint="default"/>
        <w:lang w:val="en-US" w:eastAsia="en-US" w:bidi="ar-SA"/>
      </w:rPr>
    </w:lvl>
    <w:lvl w:ilvl="8" w:tplc="4F84FDB4">
      <w:numFmt w:val="bullet"/>
      <w:lvlText w:val="•"/>
      <w:lvlJc w:val="left"/>
      <w:pPr>
        <w:ind w:left="2899" w:hanging="319"/>
      </w:pPr>
      <w:rPr>
        <w:rFonts w:hint="default"/>
        <w:lang w:val="en-US" w:eastAsia="en-US" w:bidi="ar-SA"/>
      </w:rPr>
    </w:lvl>
  </w:abstractNum>
  <w:abstractNum w:abstractNumId="82" w15:restartNumberingAfterBreak="0">
    <w:nsid w:val="2A070EF4"/>
    <w:multiLevelType w:val="hybridMultilevel"/>
    <w:tmpl w:val="B56EC4F8"/>
    <w:lvl w:ilvl="0" w:tplc="1442695C">
      <w:start w:val="1"/>
      <w:numFmt w:val="decimal"/>
      <w:lvlText w:val="%1)"/>
      <w:lvlJc w:val="left"/>
      <w:pPr>
        <w:ind w:left="560" w:hanging="453"/>
      </w:pPr>
      <w:rPr>
        <w:rFonts w:ascii="Times New Roman" w:eastAsia="Times New Roman" w:hAnsi="Times New Roman" w:cs="Times New Roman" w:hint="default"/>
        <w:spacing w:val="-1"/>
        <w:w w:val="103"/>
        <w:sz w:val="20"/>
        <w:szCs w:val="20"/>
        <w:lang w:val="en-US" w:eastAsia="en-US" w:bidi="ar-SA"/>
      </w:rPr>
    </w:lvl>
    <w:lvl w:ilvl="1" w:tplc="820689DA">
      <w:numFmt w:val="bullet"/>
      <w:lvlText w:val="•"/>
      <w:lvlJc w:val="left"/>
      <w:pPr>
        <w:ind w:left="855" w:hanging="453"/>
      </w:pPr>
      <w:rPr>
        <w:rFonts w:hint="default"/>
        <w:lang w:val="en-US" w:eastAsia="en-US" w:bidi="ar-SA"/>
      </w:rPr>
    </w:lvl>
    <w:lvl w:ilvl="2" w:tplc="E8B61696">
      <w:numFmt w:val="bullet"/>
      <w:lvlText w:val="•"/>
      <w:lvlJc w:val="left"/>
      <w:pPr>
        <w:ind w:left="1151" w:hanging="453"/>
      </w:pPr>
      <w:rPr>
        <w:rFonts w:hint="default"/>
        <w:lang w:val="en-US" w:eastAsia="en-US" w:bidi="ar-SA"/>
      </w:rPr>
    </w:lvl>
    <w:lvl w:ilvl="3" w:tplc="F75E91E6">
      <w:numFmt w:val="bullet"/>
      <w:lvlText w:val="•"/>
      <w:lvlJc w:val="left"/>
      <w:pPr>
        <w:ind w:left="1447" w:hanging="453"/>
      </w:pPr>
      <w:rPr>
        <w:rFonts w:hint="default"/>
        <w:lang w:val="en-US" w:eastAsia="en-US" w:bidi="ar-SA"/>
      </w:rPr>
    </w:lvl>
    <w:lvl w:ilvl="4" w:tplc="C206F05C">
      <w:numFmt w:val="bullet"/>
      <w:lvlText w:val="•"/>
      <w:lvlJc w:val="left"/>
      <w:pPr>
        <w:ind w:left="1743" w:hanging="453"/>
      </w:pPr>
      <w:rPr>
        <w:rFonts w:hint="default"/>
        <w:lang w:val="en-US" w:eastAsia="en-US" w:bidi="ar-SA"/>
      </w:rPr>
    </w:lvl>
    <w:lvl w:ilvl="5" w:tplc="77D22D52">
      <w:numFmt w:val="bullet"/>
      <w:lvlText w:val="•"/>
      <w:lvlJc w:val="left"/>
      <w:pPr>
        <w:ind w:left="2039" w:hanging="453"/>
      </w:pPr>
      <w:rPr>
        <w:rFonts w:hint="default"/>
        <w:lang w:val="en-US" w:eastAsia="en-US" w:bidi="ar-SA"/>
      </w:rPr>
    </w:lvl>
    <w:lvl w:ilvl="6" w:tplc="FD4610C2">
      <w:numFmt w:val="bullet"/>
      <w:lvlText w:val="•"/>
      <w:lvlJc w:val="left"/>
      <w:pPr>
        <w:ind w:left="2335" w:hanging="453"/>
      </w:pPr>
      <w:rPr>
        <w:rFonts w:hint="default"/>
        <w:lang w:val="en-US" w:eastAsia="en-US" w:bidi="ar-SA"/>
      </w:rPr>
    </w:lvl>
    <w:lvl w:ilvl="7" w:tplc="5EA0754C">
      <w:numFmt w:val="bullet"/>
      <w:lvlText w:val="•"/>
      <w:lvlJc w:val="left"/>
      <w:pPr>
        <w:ind w:left="2631" w:hanging="453"/>
      </w:pPr>
      <w:rPr>
        <w:rFonts w:hint="default"/>
        <w:lang w:val="en-US" w:eastAsia="en-US" w:bidi="ar-SA"/>
      </w:rPr>
    </w:lvl>
    <w:lvl w:ilvl="8" w:tplc="7228C404">
      <w:numFmt w:val="bullet"/>
      <w:lvlText w:val="•"/>
      <w:lvlJc w:val="left"/>
      <w:pPr>
        <w:ind w:left="2927" w:hanging="453"/>
      </w:pPr>
      <w:rPr>
        <w:rFonts w:hint="default"/>
        <w:lang w:val="en-US" w:eastAsia="en-US" w:bidi="ar-SA"/>
      </w:rPr>
    </w:lvl>
  </w:abstractNum>
  <w:abstractNum w:abstractNumId="83" w15:restartNumberingAfterBreak="0">
    <w:nsid w:val="2AAE209B"/>
    <w:multiLevelType w:val="hybridMultilevel"/>
    <w:tmpl w:val="3850E3A0"/>
    <w:lvl w:ilvl="0" w:tplc="0466F8AA">
      <w:start w:val="8"/>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B29767E"/>
    <w:multiLevelType w:val="hybridMultilevel"/>
    <w:tmpl w:val="A0160506"/>
    <w:lvl w:ilvl="0" w:tplc="FF74B03C">
      <w:start w:val="1"/>
      <w:numFmt w:val="decimal"/>
      <w:lvlText w:val="%1)"/>
      <w:lvlJc w:val="left"/>
      <w:pPr>
        <w:ind w:left="720"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B6C14A9"/>
    <w:multiLevelType w:val="hybridMultilevel"/>
    <w:tmpl w:val="5D12FD86"/>
    <w:lvl w:ilvl="0" w:tplc="9F668CE8">
      <w:start w:val="1"/>
      <w:numFmt w:val="decimal"/>
      <w:lvlText w:val="%1)"/>
      <w:lvlJc w:val="left"/>
      <w:pPr>
        <w:ind w:left="561" w:hanging="454"/>
      </w:pPr>
      <w:rPr>
        <w:rFonts w:ascii="Times New Roman" w:eastAsia="Times New Roman" w:hAnsi="Times New Roman" w:cs="Times New Roman"/>
        <w:w w:val="103"/>
        <w:sz w:val="20"/>
        <w:szCs w:val="20"/>
        <w:lang w:val="en-US" w:eastAsia="en-US" w:bidi="ar-SA"/>
      </w:rPr>
    </w:lvl>
    <w:lvl w:ilvl="1" w:tplc="F8486704">
      <w:numFmt w:val="bullet"/>
      <w:lvlText w:val="•"/>
      <w:lvlJc w:val="left"/>
      <w:pPr>
        <w:ind w:left="855" w:hanging="454"/>
      </w:pPr>
      <w:rPr>
        <w:rFonts w:hint="default"/>
        <w:lang w:val="en-US" w:eastAsia="en-US" w:bidi="ar-SA"/>
      </w:rPr>
    </w:lvl>
    <w:lvl w:ilvl="2" w:tplc="9058102C">
      <w:numFmt w:val="bullet"/>
      <w:lvlText w:val="•"/>
      <w:lvlJc w:val="left"/>
      <w:pPr>
        <w:ind w:left="1151" w:hanging="454"/>
      </w:pPr>
      <w:rPr>
        <w:rFonts w:hint="default"/>
        <w:lang w:val="en-US" w:eastAsia="en-US" w:bidi="ar-SA"/>
      </w:rPr>
    </w:lvl>
    <w:lvl w:ilvl="3" w:tplc="AC00ED3A">
      <w:numFmt w:val="bullet"/>
      <w:lvlText w:val="•"/>
      <w:lvlJc w:val="left"/>
      <w:pPr>
        <w:ind w:left="1447" w:hanging="454"/>
      </w:pPr>
      <w:rPr>
        <w:rFonts w:hint="default"/>
        <w:lang w:val="en-US" w:eastAsia="en-US" w:bidi="ar-SA"/>
      </w:rPr>
    </w:lvl>
    <w:lvl w:ilvl="4" w:tplc="891C92E6">
      <w:numFmt w:val="bullet"/>
      <w:lvlText w:val="•"/>
      <w:lvlJc w:val="left"/>
      <w:pPr>
        <w:ind w:left="1743" w:hanging="454"/>
      </w:pPr>
      <w:rPr>
        <w:rFonts w:hint="default"/>
        <w:lang w:val="en-US" w:eastAsia="en-US" w:bidi="ar-SA"/>
      </w:rPr>
    </w:lvl>
    <w:lvl w:ilvl="5" w:tplc="1DC68378">
      <w:numFmt w:val="bullet"/>
      <w:lvlText w:val="•"/>
      <w:lvlJc w:val="left"/>
      <w:pPr>
        <w:ind w:left="2039" w:hanging="454"/>
      </w:pPr>
      <w:rPr>
        <w:rFonts w:hint="default"/>
        <w:lang w:val="en-US" w:eastAsia="en-US" w:bidi="ar-SA"/>
      </w:rPr>
    </w:lvl>
    <w:lvl w:ilvl="6" w:tplc="11D452A4">
      <w:numFmt w:val="bullet"/>
      <w:lvlText w:val="•"/>
      <w:lvlJc w:val="left"/>
      <w:pPr>
        <w:ind w:left="2335" w:hanging="454"/>
      </w:pPr>
      <w:rPr>
        <w:rFonts w:hint="default"/>
        <w:lang w:val="en-US" w:eastAsia="en-US" w:bidi="ar-SA"/>
      </w:rPr>
    </w:lvl>
    <w:lvl w:ilvl="7" w:tplc="CC60014E">
      <w:numFmt w:val="bullet"/>
      <w:lvlText w:val="•"/>
      <w:lvlJc w:val="left"/>
      <w:pPr>
        <w:ind w:left="2631" w:hanging="454"/>
      </w:pPr>
      <w:rPr>
        <w:rFonts w:hint="default"/>
        <w:lang w:val="en-US" w:eastAsia="en-US" w:bidi="ar-SA"/>
      </w:rPr>
    </w:lvl>
    <w:lvl w:ilvl="8" w:tplc="54862F00">
      <w:numFmt w:val="bullet"/>
      <w:lvlText w:val="•"/>
      <w:lvlJc w:val="left"/>
      <w:pPr>
        <w:ind w:left="2927" w:hanging="454"/>
      </w:pPr>
      <w:rPr>
        <w:rFonts w:hint="default"/>
        <w:lang w:val="en-US" w:eastAsia="en-US" w:bidi="ar-SA"/>
      </w:rPr>
    </w:lvl>
  </w:abstractNum>
  <w:abstractNum w:abstractNumId="86" w15:restartNumberingAfterBreak="0">
    <w:nsid w:val="2EA36FDA"/>
    <w:multiLevelType w:val="hybridMultilevel"/>
    <w:tmpl w:val="9E7A32FC"/>
    <w:lvl w:ilvl="0" w:tplc="07300A1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EB16769"/>
    <w:multiLevelType w:val="hybridMultilevel"/>
    <w:tmpl w:val="FF48F264"/>
    <w:lvl w:ilvl="0" w:tplc="8042FACC">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1A44F844">
      <w:numFmt w:val="bullet"/>
      <w:lvlText w:val="•"/>
      <w:lvlJc w:val="left"/>
      <w:pPr>
        <w:ind w:left="909" w:hanging="510"/>
      </w:pPr>
      <w:rPr>
        <w:rFonts w:hint="default"/>
        <w:lang w:val="en-US" w:eastAsia="en-US" w:bidi="ar-SA"/>
      </w:rPr>
    </w:lvl>
    <w:lvl w:ilvl="2" w:tplc="DE0A9FCE">
      <w:numFmt w:val="bullet"/>
      <w:lvlText w:val="•"/>
      <w:lvlJc w:val="left"/>
      <w:pPr>
        <w:ind w:left="1199" w:hanging="510"/>
      </w:pPr>
      <w:rPr>
        <w:rFonts w:hint="default"/>
        <w:lang w:val="en-US" w:eastAsia="en-US" w:bidi="ar-SA"/>
      </w:rPr>
    </w:lvl>
    <w:lvl w:ilvl="3" w:tplc="172C3042">
      <w:numFmt w:val="bullet"/>
      <w:lvlText w:val="•"/>
      <w:lvlJc w:val="left"/>
      <w:pPr>
        <w:ind w:left="1489" w:hanging="510"/>
      </w:pPr>
      <w:rPr>
        <w:rFonts w:hint="default"/>
        <w:lang w:val="en-US" w:eastAsia="en-US" w:bidi="ar-SA"/>
      </w:rPr>
    </w:lvl>
    <w:lvl w:ilvl="4" w:tplc="9CE6C146">
      <w:numFmt w:val="bullet"/>
      <w:lvlText w:val="•"/>
      <w:lvlJc w:val="left"/>
      <w:pPr>
        <w:ind w:left="1779" w:hanging="510"/>
      </w:pPr>
      <w:rPr>
        <w:rFonts w:hint="default"/>
        <w:lang w:val="en-US" w:eastAsia="en-US" w:bidi="ar-SA"/>
      </w:rPr>
    </w:lvl>
    <w:lvl w:ilvl="5" w:tplc="25A0B064">
      <w:numFmt w:val="bullet"/>
      <w:lvlText w:val="•"/>
      <w:lvlJc w:val="left"/>
      <w:pPr>
        <w:ind w:left="2069" w:hanging="510"/>
      </w:pPr>
      <w:rPr>
        <w:rFonts w:hint="default"/>
        <w:lang w:val="en-US" w:eastAsia="en-US" w:bidi="ar-SA"/>
      </w:rPr>
    </w:lvl>
    <w:lvl w:ilvl="6" w:tplc="80D637A2">
      <w:numFmt w:val="bullet"/>
      <w:lvlText w:val="•"/>
      <w:lvlJc w:val="left"/>
      <w:pPr>
        <w:ind w:left="2359" w:hanging="510"/>
      </w:pPr>
      <w:rPr>
        <w:rFonts w:hint="default"/>
        <w:lang w:val="en-US" w:eastAsia="en-US" w:bidi="ar-SA"/>
      </w:rPr>
    </w:lvl>
    <w:lvl w:ilvl="7" w:tplc="98384522">
      <w:numFmt w:val="bullet"/>
      <w:lvlText w:val="•"/>
      <w:lvlJc w:val="left"/>
      <w:pPr>
        <w:ind w:left="2649" w:hanging="510"/>
      </w:pPr>
      <w:rPr>
        <w:rFonts w:hint="default"/>
        <w:lang w:val="en-US" w:eastAsia="en-US" w:bidi="ar-SA"/>
      </w:rPr>
    </w:lvl>
    <w:lvl w:ilvl="8" w:tplc="9304A710">
      <w:numFmt w:val="bullet"/>
      <w:lvlText w:val="•"/>
      <w:lvlJc w:val="left"/>
      <w:pPr>
        <w:ind w:left="2939" w:hanging="510"/>
      </w:pPr>
      <w:rPr>
        <w:rFonts w:hint="default"/>
        <w:lang w:val="en-US" w:eastAsia="en-US" w:bidi="ar-SA"/>
      </w:rPr>
    </w:lvl>
  </w:abstractNum>
  <w:abstractNum w:abstractNumId="88" w15:restartNumberingAfterBreak="0">
    <w:nsid w:val="2EEE2AC2"/>
    <w:multiLevelType w:val="hybridMultilevel"/>
    <w:tmpl w:val="B606B3BA"/>
    <w:lvl w:ilvl="0" w:tplc="977256C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F4A5DD5"/>
    <w:multiLevelType w:val="hybridMultilevel"/>
    <w:tmpl w:val="A106F742"/>
    <w:lvl w:ilvl="0" w:tplc="BEBA7C8E">
      <w:start w:val="4"/>
      <w:numFmt w:val="lowerLetter"/>
      <w:lvlText w:val="%1."/>
      <w:lvlJc w:val="left"/>
      <w:pPr>
        <w:ind w:left="446" w:hanging="339"/>
      </w:pPr>
      <w:rPr>
        <w:rFonts w:ascii="Times New Roman" w:eastAsia="Times New Roman" w:hAnsi="Times New Roman" w:cs="Times New Roman" w:hint="default"/>
        <w:spacing w:val="-3"/>
        <w:w w:val="103"/>
        <w:sz w:val="20"/>
        <w:szCs w:val="20"/>
        <w:lang w:val="en-US" w:eastAsia="en-US" w:bidi="ar-SA"/>
      </w:rPr>
    </w:lvl>
    <w:lvl w:ilvl="1" w:tplc="CDF02D46">
      <w:numFmt w:val="bullet"/>
      <w:lvlText w:val="•"/>
      <w:lvlJc w:val="left"/>
      <w:pPr>
        <w:ind w:left="744" w:hanging="339"/>
      </w:pPr>
      <w:rPr>
        <w:rFonts w:hint="default"/>
        <w:lang w:val="en-US" w:eastAsia="en-US" w:bidi="ar-SA"/>
      </w:rPr>
    </w:lvl>
    <w:lvl w:ilvl="2" w:tplc="3EDE5F5E">
      <w:numFmt w:val="bullet"/>
      <w:lvlText w:val="•"/>
      <w:lvlJc w:val="left"/>
      <w:pPr>
        <w:ind w:left="1048" w:hanging="339"/>
      </w:pPr>
      <w:rPr>
        <w:rFonts w:hint="default"/>
        <w:lang w:val="en-US" w:eastAsia="en-US" w:bidi="ar-SA"/>
      </w:rPr>
    </w:lvl>
    <w:lvl w:ilvl="3" w:tplc="1D9E9846">
      <w:numFmt w:val="bullet"/>
      <w:lvlText w:val="•"/>
      <w:lvlJc w:val="left"/>
      <w:pPr>
        <w:ind w:left="1352" w:hanging="339"/>
      </w:pPr>
      <w:rPr>
        <w:rFonts w:hint="default"/>
        <w:lang w:val="en-US" w:eastAsia="en-US" w:bidi="ar-SA"/>
      </w:rPr>
    </w:lvl>
    <w:lvl w:ilvl="4" w:tplc="3BA0F07C">
      <w:numFmt w:val="bullet"/>
      <w:lvlText w:val="•"/>
      <w:lvlJc w:val="left"/>
      <w:pPr>
        <w:ind w:left="1657" w:hanging="339"/>
      </w:pPr>
      <w:rPr>
        <w:rFonts w:hint="default"/>
        <w:lang w:val="en-US" w:eastAsia="en-US" w:bidi="ar-SA"/>
      </w:rPr>
    </w:lvl>
    <w:lvl w:ilvl="5" w:tplc="6EAC2746">
      <w:numFmt w:val="bullet"/>
      <w:lvlText w:val="•"/>
      <w:lvlJc w:val="left"/>
      <w:pPr>
        <w:ind w:left="1961" w:hanging="339"/>
      </w:pPr>
      <w:rPr>
        <w:rFonts w:hint="default"/>
        <w:lang w:val="en-US" w:eastAsia="en-US" w:bidi="ar-SA"/>
      </w:rPr>
    </w:lvl>
    <w:lvl w:ilvl="6" w:tplc="05A6F0A4">
      <w:numFmt w:val="bullet"/>
      <w:lvlText w:val="•"/>
      <w:lvlJc w:val="left"/>
      <w:pPr>
        <w:ind w:left="2265" w:hanging="339"/>
      </w:pPr>
      <w:rPr>
        <w:rFonts w:hint="default"/>
        <w:lang w:val="en-US" w:eastAsia="en-US" w:bidi="ar-SA"/>
      </w:rPr>
    </w:lvl>
    <w:lvl w:ilvl="7" w:tplc="6A90A83C">
      <w:numFmt w:val="bullet"/>
      <w:lvlText w:val="•"/>
      <w:lvlJc w:val="left"/>
      <w:pPr>
        <w:ind w:left="2570" w:hanging="339"/>
      </w:pPr>
      <w:rPr>
        <w:rFonts w:hint="default"/>
        <w:lang w:val="en-US" w:eastAsia="en-US" w:bidi="ar-SA"/>
      </w:rPr>
    </w:lvl>
    <w:lvl w:ilvl="8" w:tplc="B71C1A5E">
      <w:numFmt w:val="bullet"/>
      <w:lvlText w:val="•"/>
      <w:lvlJc w:val="left"/>
      <w:pPr>
        <w:ind w:left="2874" w:hanging="339"/>
      </w:pPr>
      <w:rPr>
        <w:rFonts w:hint="default"/>
        <w:lang w:val="en-US" w:eastAsia="en-US" w:bidi="ar-SA"/>
      </w:rPr>
    </w:lvl>
  </w:abstractNum>
  <w:abstractNum w:abstractNumId="90" w15:restartNumberingAfterBreak="0">
    <w:nsid w:val="2FEC256A"/>
    <w:multiLevelType w:val="hybridMultilevel"/>
    <w:tmpl w:val="CB1217FA"/>
    <w:lvl w:ilvl="0" w:tplc="4F0ACC90">
      <w:start w:val="1"/>
      <w:numFmt w:val="decimal"/>
      <w:lvlText w:val="%1)"/>
      <w:lvlJc w:val="left"/>
      <w:pPr>
        <w:ind w:left="486" w:hanging="380"/>
      </w:pPr>
      <w:rPr>
        <w:rFonts w:ascii="Times New Roman" w:eastAsia="Times New Roman" w:hAnsi="Times New Roman" w:cs="Times New Roman" w:hint="default"/>
        <w:w w:val="103"/>
        <w:sz w:val="20"/>
        <w:szCs w:val="20"/>
        <w:lang w:val="en-US" w:eastAsia="en-US" w:bidi="ar-SA"/>
      </w:rPr>
    </w:lvl>
    <w:lvl w:ilvl="1" w:tplc="3D3CAAE2">
      <w:numFmt w:val="bullet"/>
      <w:lvlText w:val="•"/>
      <w:lvlJc w:val="left"/>
      <w:pPr>
        <w:ind w:left="783" w:hanging="380"/>
      </w:pPr>
      <w:rPr>
        <w:rFonts w:hint="default"/>
        <w:lang w:val="en-US" w:eastAsia="en-US" w:bidi="ar-SA"/>
      </w:rPr>
    </w:lvl>
    <w:lvl w:ilvl="2" w:tplc="2C52AEEE">
      <w:numFmt w:val="bullet"/>
      <w:lvlText w:val="•"/>
      <w:lvlJc w:val="left"/>
      <w:pPr>
        <w:ind w:left="1087" w:hanging="380"/>
      </w:pPr>
      <w:rPr>
        <w:rFonts w:hint="default"/>
        <w:lang w:val="en-US" w:eastAsia="en-US" w:bidi="ar-SA"/>
      </w:rPr>
    </w:lvl>
    <w:lvl w:ilvl="3" w:tplc="55563F42">
      <w:numFmt w:val="bullet"/>
      <w:lvlText w:val="•"/>
      <w:lvlJc w:val="left"/>
      <w:pPr>
        <w:ind w:left="1391" w:hanging="380"/>
      </w:pPr>
      <w:rPr>
        <w:rFonts w:hint="default"/>
        <w:lang w:val="en-US" w:eastAsia="en-US" w:bidi="ar-SA"/>
      </w:rPr>
    </w:lvl>
    <w:lvl w:ilvl="4" w:tplc="1EDAD86E">
      <w:numFmt w:val="bullet"/>
      <w:lvlText w:val="•"/>
      <w:lvlJc w:val="left"/>
      <w:pPr>
        <w:ind w:left="1695" w:hanging="380"/>
      </w:pPr>
      <w:rPr>
        <w:rFonts w:hint="default"/>
        <w:lang w:val="en-US" w:eastAsia="en-US" w:bidi="ar-SA"/>
      </w:rPr>
    </w:lvl>
    <w:lvl w:ilvl="5" w:tplc="89ECC9E2">
      <w:numFmt w:val="bullet"/>
      <w:lvlText w:val="•"/>
      <w:lvlJc w:val="left"/>
      <w:pPr>
        <w:ind w:left="1999" w:hanging="380"/>
      </w:pPr>
      <w:rPr>
        <w:rFonts w:hint="default"/>
        <w:lang w:val="en-US" w:eastAsia="en-US" w:bidi="ar-SA"/>
      </w:rPr>
    </w:lvl>
    <w:lvl w:ilvl="6" w:tplc="815885A6">
      <w:numFmt w:val="bullet"/>
      <w:lvlText w:val="•"/>
      <w:lvlJc w:val="left"/>
      <w:pPr>
        <w:ind w:left="2303" w:hanging="380"/>
      </w:pPr>
      <w:rPr>
        <w:rFonts w:hint="default"/>
        <w:lang w:val="en-US" w:eastAsia="en-US" w:bidi="ar-SA"/>
      </w:rPr>
    </w:lvl>
    <w:lvl w:ilvl="7" w:tplc="B202A016">
      <w:numFmt w:val="bullet"/>
      <w:lvlText w:val="•"/>
      <w:lvlJc w:val="left"/>
      <w:pPr>
        <w:ind w:left="2607" w:hanging="380"/>
      </w:pPr>
      <w:rPr>
        <w:rFonts w:hint="default"/>
        <w:lang w:val="en-US" w:eastAsia="en-US" w:bidi="ar-SA"/>
      </w:rPr>
    </w:lvl>
    <w:lvl w:ilvl="8" w:tplc="1E0C0C2C">
      <w:numFmt w:val="bullet"/>
      <w:lvlText w:val="•"/>
      <w:lvlJc w:val="left"/>
      <w:pPr>
        <w:ind w:left="2911" w:hanging="380"/>
      </w:pPr>
      <w:rPr>
        <w:rFonts w:hint="default"/>
        <w:lang w:val="en-US" w:eastAsia="en-US" w:bidi="ar-SA"/>
      </w:rPr>
    </w:lvl>
  </w:abstractNum>
  <w:abstractNum w:abstractNumId="91" w15:restartNumberingAfterBreak="0">
    <w:nsid w:val="30BA7B64"/>
    <w:multiLevelType w:val="hybridMultilevel"/>
    <w:tmpl w:val="F000B120"/>
    <w:lvl w:ilvl="0" w:tplc="9D16BA74">
      <w:start w:val="1"/>
      <w:numFmt w:val="decimal"/>
      <w:lvlText w:val="%1)"/>
      <w:lvlJc w:val="left"/>
      <w:pPr>
        <w:ind w:left="618" w:hanging="512"/>
      </w:pPr>
      <w:rPr>
        <w:rFonts w:ascii="Times New Roman" w:eastAsia="Times New Roman" w:hAnsi="Times New Roman" w:cs="Times New Roman" w:hint="default"/>
        <w:spacing w:val="-1"/>
        <w:w w:val="103"/>
        <w:sz w:val="20"/>
        <w:szCs w:val="20"/>
        <w:lang w:val="en-US" w:eastAsia="en-US" w:bidi="ar-SA"/>
      </w:rPr>
    </w:lvl>
    <w:lvl w:ilvl="1" w:tplc="68B8D20E">
      <w:numFmt w:val="bullet"/>
      <w:lvlText w:val="•"/>
      <w:lvlJc w:val="left"/>
      <w:pPr>
        <w:ind w:left="909" w:hanging="512"/>
      </w:pPr>
      <w:rPr>
        <w:rFonts w:hint="default"/>
        <w:lang w:val="en-US" w:eastAsia="en-US" w:bidi="ar-SA"/>
      </w:rPr>
    </w:lvl>
    <w:lvl w:ilvl="2" w:tplc="EE9C8924">
      <w:numFmt w:val="bullet"/>
      <w:lvlText w:val="•"/>
      <w:lvlJc w:val="left"/>
      <w:pPr>
        <w:ind w:left="1199" w:hanging="512"/>
      </w:pPr>
      <w:rPr>
        <w:rFonts w:hint="default"/>
        <w:lang w:val="en-US" w:eastAsia="en-US" w:bidi="ar-SA"/>
      </w:rPr>
    </w:lvl>
    <w:lvl w:ilvl="3" w:tplc="C28C16D6">
      <w:numFmt w:val="bullet"/>
      <w:lvlText w:val="•"/>
      <w:lvlJc w:val="left"/>
      <w:pPr>
        <w:ind w:left="1489" w:hanging="512"/>
      </w:pPr>
      <w:rPr>
        <w:rFonts w:hint="default"/>
        <w:lang w:val="en-US" w:eastAsia="en-US" w:bidi="ar-SA"/>
      </w:rPr>
    </w:lvl>
    <w:lvl w:ilvl="4" w:tplc="5396F526">
      <w:numFmt w:val="bullet"/>
      <w:lvlText w:val="•"/>
      <w:lvlJc w:val="left"/>
      <w:pPr>
        <w:ind w:left="1779" w:hanging="512"/>
      </w:pPr>
      <w:rPr>
        <w:rFonts w:hint="default"/>
        <w:lang w:val="en-US" w:eastAsia="en-US" w:bidi="ar-SA"/>
      </w:rPr>
    </w:lvl>
    <w:lvl w:ilvl="5" w:tplc="6930BF4E">
      <w:numFmt w:val="bullet"/>
      <w:lvlText w:val="•"/>
      <w:lvlJc w:val="left"/>
      <w:pPr>
        <w:ind w:left="2069" w:hanging="512"/>
      </w:pPr>
      <w:rPr>
        <w:rFonts w:hint="default"/>
        <w:lang w:val="en-US" w:eastAsia="en-US" w:bidi="ar-SA"/>
      </w:rPr>
    </w:lvl>
    <w:lvl w:ilvl="6" w:tplc="9FF87B50">
      <w:numFmt w:val="bullet"/>
      <w:lvlText w:val="•"/>
      <w:lvlJc w:val="left"/>
      <w:pPr>
        <w:ind w:left="2359" w:hanging="512"/>
      </w:pPr>
      <w:rPr>
        <w:rFonts w:hint="default"/>
        <w:lang w:val="en-US" w:eastAsia="en-US" w:bidi="ar-SA"/>
      </w:rPr>
    </w:lvl>
    <w:lvl w:ilvl="7" w:tplc="38F6B134">
      <w:numFmt w:val="bullet"/>
      <w:lvlText w:val="•"/>
      <w:lvlJc w:val="left"/>
      <w:pPr>
        <w:ind w:left="2649" w:hanging="512"/>
      </w:pPr>
      <w:rPr>
        <w:rFonts w:hint="default"/>
        <w:lang w:val="en-US" w:eastAsia="en-US" w:bidi="ar-SA"/>
      </w:rPr>
    </w:lvl>
    <w:lvl w:ilvl="8" w:tplc="C99609DA">
      <w:numFmt w:val="bullet"/>
      <w:lvlText w:val="•"/>
      <w:lvlJc w:val="left"/>
      <w:pPr>
        <w:ind w:left="2939" w:hanging="512"/>
      </w:pPr>
      <w:rPr>
        <w:rFonts w:hint="default"/>
        <w:lang w:val="en-US" w:eastAsia="en-US" w:bidi="ar-SA"/>
      </w:rPr>
    </w:lvl>
  </w:abstractNum>
  <w:abstractNum w:abstractNumId="92" w15:restartNumberingAfterBreak="0">
    <w:nsid w:val="30E3227B"/>
    <w:multiLevelType w:val="hybridMultilevel"/>
    <w:tmpl w:val="014E5040"/>
    <w:lvl w:ilvl="0" w:tplc="147E8644">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5376251C">
      <w:numFmt w:val="bullet"/>
      <w:lvlText w:val="•"/>
      <w:lvlJc w:val="left"/>
      <w:pPr>
        <w:ind w:left="909" w:hanging="513"/>
      </w:pPr>
      <w:rPr>
        <w:rFonts w:hint="default"/>
        <w:lang w:val="en-US" w:eastAsia="en-US" w:bidi="ar-SA"/>
      </w:rPr>
    </w:lvl>
    <w:lvl w:ilvl="2" w:tplc="2AF68720">
      <w:numFmt w:val="bullet"/>
      <w:lvlText w:val="•"/>
      <w:lvlJc w:val="left"/>
      <w:pPr>
        <w:ind w:left="1199" w:hanging="513"/>
      </w:pPr>
      <w:rPr>
        <w:rFonts w:hint="default"/>
        <w:lang w:val="en-US" w:eastAsia="en-US" w:bidi="ar-SA"/>
      </w:rPr>
    </w:lvl>
    <w:lvl w:ilvl="3" w:tplc="4566CC82">
      <w:numFmt w:val="bullet"/>
      <w:lvlText w:val="•"/>
      <w:lvlJc w:val="left"/>
      <w:pPr>
        <w:ind w:left="1489" w:hanging="513"/>
      </w:pPr>
      <w:rPr>
        <w:rFonts w:hint="default"/>
        <w:lang w:val="en-US" w:eastAsia="en-US" w:bidi="ar-SA"/>
      </w:rPr>
    </w:lvl>
    <w:lvl w:ilvl="4" w:tplc="113C7F4E">
      <w:numFmt w:val="bullet"/>
      <w:lvlText w:val="•"/>
      <w:lvlJc w:val="left"/>
      <w:pPr>
        <w:ind w:left="1779" w:hanging="513"/>
      </w:pPr>
      <w:rPr>
        <w:rFonts w:hint="default"/>
        <w:lang w:val="en-US" w:eastAsia="en-US" w:bidi="ar-SA"/>
      </w:rPr>
    </w:lvl>
    <w:lvl w:ilvl="5" w:tplc="6F465CB2">
      <w:numFmt w:val="bullet"/>
      <w:lvlText w:val="•"/>
      <w:lvlJc w:val="left"/>
      <w:pPr>
        <w:ind w:left="2069" w:hanging="513"/>
      </w:pPr>
      <w:rPr>
        <w:rFonts w:hint="default"/>
        <w:lang w:val="en-US" w:eastAsia="en-US" w:bidi="ar-SA"/>
      </w:rPr>
    </w:lvl>
    <w:lvl w:ilvl="6" w:tplc="8E18C960">
      <w:numFmt w:val="bullet"/>
      <w:lvlText w:val="•"/>
      <w:lvlJc w:val="left"/>
      <w:pPr>
        <w:ind w:left="2359" w:hanging="513"/>
      </w:pPr>
      <w:rPr>
        <w:rFonts w:hint="default"/>
        <w:lang w:val="en-US" w:eastAsia="en-US" w:bidi="ar-SA"/>
      </w:rPr>
    </w:lvl>
    <w:lvl w:ilvl="7" w:tplc="1F124282">
      <w:numFmt w:val="bullet"/>
      <w:lvlText w:val="•"/>
      <w:lvlJc w:val="left"/>
      <w:pPr>
        <w:ind w:left="2649" w:hanging="513"/>
      </w:pPr>
      <w:rPr>
        <w:rFonts w:hint="default"/>
        <w:lang w:val="en-US" w:eastAsia="en-US" w:bidi="ar-SA"/>
      </w:rPr>
    </w:lvl>
    <w:lvl w:ilvl="8" w:tplc="E500B024">
      <w:numFmt w:val="bullet"/>
      <w:lvlText w:val="•"/>
      <w:lvlJc w:val="left"/>
      <w:pPr>
        <w:ind w:left="2939" w:hanging="513"/>
      </w:pPr>
      <w:rPr>
        <w:rFonts w:hint="default"/>
        <w:lang w:val="en-US" w:eastAsia="en-US" w:bidi="ar-SA"/>
      </w:rPr>
    </w:lvl>
  </w:abstractNum>
  <w:abstractNum w:abstractNumId="93" w15:restartNumberingAfterBreak="0">
    <w:nsid w:val="31B53681"/>
    <w:multiLevelType w:val="hybridMultilevel"/>
    <w:tmpl w:val="61EE3B5C"/>
    <w:lvl w:ilvl="0" w:tplc="0B842CAC">
      <w:start w:val="2"/>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4EDA5C2E">
      <w:numFmt w:val="bullet"/>
      <w:lvlText w:val="•"/>
      <w:lvlJc w:val="left"/>
      <w:pPr>
        <w:ind w:left="855" w:hanging="454"/>
      </w:pPr>
      <w:rPr>
        <w:rFonts w:hint="default"/>
        <w:lang w:val="en-US" w:eastAsia="en-US" w:bidi="ar-SA"/>
      </w:rPr>
    </w:lvl>
    <w:lvl w:ilvl="2" w:tplc="BDE0DFBA">
      <w:numFmt w:val="bullet"/>
      <w:lvlText w:val="•"/>
      <w:lvlJc w:val="left"/>
      <w:pPr>
        <w:ind w:left="1151" w:hanging="454"/>
      </w:pPr>
      <w:rPr>
        <w:rFonts w:hint="default"/>
        <w:lang w:val="en-US" w:eastAsia="en-US" w:bidi="ar-SA"/>
      </w:rPr>
    </w:lvl>
    <w:lvl w:ilvl="3" w:tplc="859E9386">
      <w:numFmt w:val="bullet"/>
      <w:lvlText w:val="•"/>
      <w:lvlJc w:val="left"/>
      <w:pPr>
        <w:ind w:left="1447" w:hanging="454"/>
      </w:pPr>
      <w:rPr>
        <w:rFonts w:hint="default"/>
        <w:lang w:val="en-US" w:eastAsia="en-US" w:bidi="ar-SA"/>
      </w:rPr>
    </w:lvl>
    <w:lvl w:ilvl="4" w:tplc="19009892">
      <w:numFmt w:val="bullet"/>
      <w:lvlText w:val="•"/>
      <w:lvlJc w:val="left"/>
      <w:pPr>
        <w:ind w:left="1743" w:hanging="454"/>
      </w:pPr>
      <w:rPr>
        <w:rFonts w:hint="default"/>
        <w:lang w:val="en-US" w:eastAsia="en-US" w:bidi="ar-SA"/>
      </w:rPr>
    </w:lvl>
    <w:lvl w:ilvl="5" w:tplc="809EC5B6">
      <w:numFmt w:val="bullet"/>
      <w:lvlText w:val="•"/>
      <w:lvlJc w:val="left"/>
      <w:pPr>
        <w:ind w:left="2039" w:hanging="454"/>
      </w:pPr>
      <w:rPr>
        <w:rFonts w:hint="default"/>
        <w:lang w:val="en-US" w:eastAsia="en-US" w:bidi="ar-SA"/>
      </w:rPr>
    </w:lvl>
    <w:lvl w:ilvl="6" w:tplc="5DC83628">
      <w:numFmt w:val="bullet"/>
      <w:lvlText w:val="•"/>
      <w:lvlJc w:val="left"/>
      <w:pPr>
        <w:ind w:left="2335" w:hanging="454"/>
      </w:pPr>
      <w:rPr>
        <w:rFonts w:hint="default"/>
        <w:lang w:val="en-US" w:eastAsia="en-US" w:bidi="ar-SA"/>
      </w:rPr>
    </w:lvl>
    <w:lvl w:ilvl="7" w:tplc="1568AD06">
      <w:numFmt w:val="bullet"/>
      <w:lvlText w:val="•"/>
      <w:lvlJc w:val="left"/>
      <w:pPr>
        <w:ind w:left="2631" w:hanging="454"/>
      </w:pPr>
      <w:rPr>
        <w:rFonts w:hint="default"/>
        <w:lang w:val="en-US" w:eastAsia="en-US" w:bidi="ar-SA"/>
      </w:rPr>
    </w:lvl>
    <w:lvl w:ilvl="8" w:tplc="3F284040">
      <w:numFmt w:val="bullet"/>
      <w:lvlText w:val="•"/>
      <w:lvlJc w:val="left"/>
      <w:pPr>
        <w:ind w:left="2927" w:hanging="454"/>
      </w:pPr>
      <w:rPr>
        <w:rFonts w:hint="default"/>
        <w:lang w:val="en-US" w:eastAsia="en-US" w:bidi="ar-SA"/>
      </w:rPr>
    </w:lvl>
  </w:abstractNum>
  <w:abstractNum w:abstractNumId="94" w15:restartNumberingAfterBreak="0">
    <w:nsid w:val="31D90796"/>
    <w:multiLevelType w:val="hybridMultilevel"/>
    <w:tmpl w:val="76621AC4"/>
    <w:lvl w:ilvl="0" w:tplc="04090011">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95" w15:restartNumberingAfterBreak="0">
    <w:nsid w:val="3222711D"/>
    <w:multiLevelType w:val="hybridMultilevel"/>
    <w:tmpl w:val="635425FE"/>
    <w:lvl w:ilvl="0" w:tplc="FA16BDE2">
      <w:start w:val="1"/>
      <w:numFmt w:val="decimal"/>
      <w:lvlText w:val="%1)"/>
      <w:lvlJc w:val="left"/>
      <w:pPr>
        <w:ind w:left="479" w:hanging="374"/>
      </w:pPr>
      <w:rPr>
        <w:rFonts w:ascii="Times New Roman" w:eastAsia="Times New Roman" w:hAnsi="Times New Roman" w:cs="Times New Roman" w:hint="default"/>
        <w:spacing w:val="-1"/>
        <w:w w:val="103"/>
        <w:sz w:val="20"/>
        <w:szCs w:val="20"/>
        <w:lang w:val="en-US" w:eastAsia="en-US" w:bidi="ar-SA"/>
      </w:rPr>
    </w:lvl>
    <w:lvl w:ilvl="1" w:tplc="36B8AE0E">
      <w:numFmt w:val="bullet"/>
      <w:lvlText w:val="•"/>
      <w:lvlJc w:val="left"/>
      <w:pPr>
        <w:ind w:left="783" w:hanging="374"/>
      </w:pPr>
      <w:rPr>
        <w:rFonts w:hint="default"/>
        <w:lang w:val="en-US" w:eastAsia="en-US" w:bidi="ar-SA"/>
      </w:rPr>
    </w:lvl>
    <w:lvl w:ilvl="2" w:tplc="DC067D46">
      <w:numFmt w:val="bullet"/>
      <w:lvlText w:val="•"/>
      <w:lvlJc w:val="left"/>
      <w:pPr>
        <w:ind w:left="1087" w:hanging="374"/>
      </w:pPr>
      <w:rPr>
        <w:rFonts w:hint="default"/>
        <w:lang w:val="en-US" w:eastAsia="en-US" w:bidi="ar-SA"/>
      </w:rPr>
    </w:lvl>
    <w:lvl w:ilvl="3" w:tplc="46324A42">
      <w:numFmt w:val="bullet"/>
      <w:lvlText w:val="•"/>
      <w:lvlJc w:val="left"/>
      <w:pPr>
        <w:ind w:left="1391" w:hanging="374"/>
      </w:pPr>
      <w:rPr>
        <w:rFonts w:hint="default"/>
        <w:lang w:val="en-US" w:eastAsia="en-US" w:bidi="ar-SA"/>
      </w:rPr>
    </w:lvl>
    <w:lvl w:ilvl="4" w:tplc="20EA1078">
      <w:numFmt w:val="bullet"/>
      <w:lvlText w:val="•"/>
      <w:lvlJc w:val="left"/>
      <w:pPr>
        <w:ind w:left="1695" w:hanging="374"/>
      </w:pPr>
      <w:rPr>
        <w:rFonts w:hint="default"/>
        <w:lang w:val="en-US" w:eastAsia="en-US" w:bidi="ar-SA"/>
      </w:rPr>
    </w:lvl>
    <w:lvl w:ilvl="5" w:tplc="4404AFCA">
      <w:numFmt w:val="bullet"/>
      <w:lvlText w:val="•"/>
      <w:lvlJc w:val="left"/>
      <w:pPr>
        <w:ind w:left="1999" w:hanging="374"/>
      </w:pPr>
      <w:rPr>
        <w:rFonts w:hint="default"/>
        <w:lang w:val="en-US" w:eastAsia="en-US" w:bidi="ar-SA"/>
      </w:rPr>
    </w:lvl>
    <w:lvl w:ilvl="6" w:tplc="8C90E504">
      <w:numFmt w:val="bullet"/>
      <w:lvlText w:val="•"/>
      <w:lvlJc w:val="left"/>
      <w:pPr>
        <w:ind w:left="2303" w:hanging="374"/>
      </w:pPr>
      <w:rPr>
        <w:rFonts w:hint="default"/>
        <w:lang w:val="en-US" w:eastAsia="en-US" w:bidi="ar-SA"/>
      </w:rPr>
    </w:lvl>
    <w:lvl w:ilvl="7" w:tplc="8DDE1FCC">
      <w:numFmt w:val="bullet"/>
      <w:lvlText w:val="•"/>
      <w:lvlJc w:val="left"/>
      <w:pPr>
        <w:ind w:left="2607" w:hanging="374"/>
      </w:pPr>
      <w:rPr>
        <w:rFonts w:hint="default"/>
        <w:lang w:val="en-US" w:eastAsia="en-US" w:bidi="ar-SA"/>
      </w:rPr>
    </w:lvl>
    <w:lvl w:ilvl="8" w:tplc="4EAA325E">
      <w:numFmt w:val="bullet"/>
      <w:lvlText w:val="•"/>
      <w:lvlJc w:val="left"/>
      <w:pPr>
        <w:ind w:left="2911" w:hanging="374"/>
      </w:pPr>
      <w:rPr>
        <w:rFonts w:hint="default"/>
        <w:lang w:val="en-US" w:eastAsia="en-US" w:bidi="ar-SA"/>
      </w:rPr>
    </w:lvl>
  </w:abstractNum>
  <w:abstractNum w:abstractNumId="96" w15:restartNumberingAfterBreak="0">
    <w:nsid w:val="325A6A7C"/>
    <w:multiLevelType w:val="hybridMultilevel"/>
    <w:tmpl w:val="52DC5A0A"/>
    <w:lvl w:ilvl="0" w:tplc="BD76C8A0">
      <w:start w:val="1"/>
      <w:numFmt w:val="decimal"/>
      <w:lvlText w:val="%1)"/>
      <w:lvlJc w:val="left"/>
      <w:pPr>
        <w:ind w:left="720" w:hanging="360"/>
      </w:pPr>
      <w:rPr>
        <w:rFonts w:hint="default"/>
        <w:color w:val="auto"/>
      </w:rPr>
    </w:lvl>
    <w:lvl w:ilvl="1" w:tplc="AFD27E34">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3B02ABE"/>
    <w:multiLevelType w:val="hybridMultilevel"/>
    <w:tmpl w:val="EE363262"/>
    <w:lvl w:ilvl="0" w:tplc="5172F4C0">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137A9C1C">
      <w:numFmt w:val="bullet"/>
      <w:lvlText w:val="•"/>
      <w:lvlJc w:val="left"/>
      <w:pPr>
        <w:ind w:left="909" w:hanging="513"/>
      </w:pPr>
      <w:rPr>
        <w:rFonts w:hint="default"/>
        <w:lang w:val="en-US" w:eastAsia="en-US" w:bidi="ar-SA"/>
      </w:rPr>
    </w:lvl>
    <w:lvl w:ilvl="2" w:tplc="597C607C">
      <w:numFmt w:val="bullet"/>
      <w:lvlText w:val="•"/>
      <w:lvlJc w:val="left"/>
      <w:pPr>
        <w:ind w:left="1199" w:hanging="513"/>
      </w:pPr>
      <w:rPr>
        <w:rFonts w:hint="default"/>
        <w:lang w:val="en-US" w:eastAsia="en-US" w:bidi="ar-SA"/>
      </w:rPr>
    </w:lvl>
    <w:lvl w:ilvl="3" w:tplc="F3DE53EE">
      <w:numFmt w:val="bullet"/>
      <w:lvlText w:val="•"/>
      <w:lvlJc w:val="left"/>
      <w:pPr>
        <w:ind w:left="1489" w:hanging="513"/>
      </w:pPr>
      <w:rPr>
        <w:rFonts w:hint="default"/>
        <w:lang w:val="en-US" w:eastAsia="en-US" w:bidi="ar-SA"/>
      </w:rPr>
    </w:lvl>
    <w:lvl w:ilvl="4" w:tplc="4B74362E">
      <w:numFmt w:val="bullet"/>
      <w:lvlText w:val="•"/>
      <w:lvlJc w:val="left"/>
      <w:pPr>
        <w:ind w:left="1779" w:hanging="513"/>
      </w:pPr>
      <w:rPr>
        <w:rFonts w:hint="default"/>
        <w:lang w:val="en-US" w:eastAsia="en-US" w:bidi="ar-SA"/>
      </w:rPr>
    </w:lvl>
    <w:lvl w:ilvl="5" w:tplc="D1F656EC">
      <w:numFmt w:val="bullet"/>
      <w:lvlText w:val="•"/>
      <w:lvlJc w:val="left"/>
      <w:pPr>
        <w:ind w:left="2069" w:hanging="513"/>
      </w:pPr>
      <w:rPr>
        <w:rFonts w:hint="default"/>
        <w:lang w:val="en-US" w:eastAsia="en-US" w:bidi="ar-SA"/>
      </w:rPr>
    </w:lvl>
    <w:lvl w:ilvl="6" w:tplc="2D0EE736">
      <w:numFmt w:val="bullet"/>
      <w:lvlText w:val="•"/>
      <w:lvlJc w:val="left"/>
      <w:pPr>
        <w:ind w:left="2359" w:hanging="513"/>
      </w:pPr>
      <w:rPr>
        <w:rFonts w:hint="default"/>
        <w:lang w:val="en-US" w:eastAsia="en-US" w:bidi="ar-SA"/>
      </w:rPr>
    </w:lvl>
    <w:lvl w:ilvl="7" w:tplc="BCF45878">
      <w:numFmt w:val="bullet"/>
      <w:lvlText w:val="•"/>
      <w:lvlJc w:val="left"/>
      <w:pPr>
        <w:ind w:left="2649" w:hanging="513"/>
      </w:pPr>
      <w:rPr>
        <w:rFonts w:hint="default"/>
        <w:lang w:val="en-US" w:eastAsia="en-US" w:bidi="ar-SA"/>
      </w:rPr>
    </w:lvl>
    <w:lvl w:ilvl="8" w:tplc="6ABC3BF8">
      <w:numFmt w:val="bullet"/>
      <w:lvlText w:val="•"/>
      <w:lvlJc w:val="left"/>
      <w:pPr>
        <w:ind w:left="2939" w:hanging="513"/>
      </w:pPr>
      <w:rPr>
        <w:rFonts w:hint="default"/>
        <w:lang w:val="en-US" w:eastAsia="en-US" w:bidi="ar-SA"/>
      </w:rPr>
    </w:lvl>
  </w:abstractNum>
  <w:abstractNum w:abstractNumId="98" w15:restartNumberingAfterBreak="0">
    <w:nsid w:val="33FC19B7"/>
    <w:multiLevelType w:val="hybridMultilevel"/>
    <w:tmpl w:val="10A4C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43E63C0"/>
    <w:multiLevelType w:val="hybridMultilevel"/>
    <w:tmpl w:val="4FA617D8"/>
    <w:lvl w:ilvl="0" w:tplc="060C72C2">
      <w:start w:val="1"/>
      <w:numFmt w:val="lowerLetter"/>
      <w:lvlText w:val="%1."/>
      <w:lvlJc w:val="left"/>
      <w:pPr>
        <w:ind w:left="509" w:hanging="402"/>
      </w:pPr>
      <w:rPr>
        <w:rFonts w:ascii="Times New Roman" w:eastAsia="Times New Roman" w:hAnsi="Times New Roman" w:cs="Times New Roman" w:hint="default"/>
        <w:b w:val="0"/>
        <w:spacing w:val="-1"/>
        <w:w w:val="103"/>
        <w:sz w:val="20"/>
        <w:szCs w:val="20"/>
        <w:lang w:val="en-US" w:eastAsia="en-US" w:bidi="ar-SA"/>
      </w:rPr>
    </w:lvl>
    <w:lvl w:ilvl="1" w:tplc="660A0914">
      <w:numFmt w:val="bullet"/>
      <w:lvlText w:val="•"/>
      <w:lvlJc w:val="left"/>
      <w:pPr>
        <w:ind w:left="798" w:hanging="402"/>
      </w:pPr>
      <w:rPr>
        <w:rFonts w:hint="default"/>
        <w:lang w:val="en-US" w:eastAsia="en-US" w:bidi="ar-SA"/>
      </w:rPr>
    </w:lvl>
    <w:lvl w:ilvl="2" w:tplc="C5D62DAA">
      <w:numFmt w:val="bullet"/>
      <w:lvlText w:val="•"/>
      <w:lvlJc w:val="left"/>
      <w:pPr>
        <w:ind w:left="1096" w:hanging="402"/>
      </w:pPr>
      <w:rPr>
        <w:rFonts w:hint="default"/>
        <w:lang w:val="en-US" w:eastAsia="en-US" w:bidi="ar-SA"/>
      </w:rPr>
    </w:lvl>
    <w:lvl w:ilvl="3" w:tplc="494C644C">
      <w:numFmt w:val="bullet"/>
      <w:lvlText w:val="•"/>
      <w:lvlJc w:val="left"/>
      <w:pPr>
        <w:ind w:left="1394" w:hanging="402"/>
      </w:pPr>
      <w:rPr>
        <w:rFonts w:hint="default"/>
        <w:lang w:val="en-US" w:eastAsia="en-US" w:bidi="ar-SA"/>
      </w:rPr>
    </w:lvl>
    <w:lvl w:ilvl="4" w:tplc="3D58DC40">
      <w:numFmt w:val="bullet"/>
      <w:lvlText w:val="•"/>
      <w:lvlJc w:val="left"/>
      <w:pPr>
        <w:ind w:left="1693" w:hanging="402"/>
      </w:pPr>
      <w:rPr>
        <w:rFonts w:hint="default"/>
        <w:lang w:val="en-US" w:eastAsia="en-US" w:bidi="ar-SA"/>
      </w:rPr>
    </w:lvl>
    <w:lvl w:ilvl="5" w:tplc="30C07ABE">
      <w:numFmt w:val="bullet"/>
      <w:lvlText w:val="•"/>
      <w:lvlJc w:val="left"/>
      <w:pPr>
        <w:ind w:left="1991" w:hanging="402"/>
      </w:pPr>
      <w:rPr>
        <w:rFonts w:hint="default"/>
        <w:lang w:val="en-US" w:eastAsia="en-US" w:bidi="ar-SA"/>
      </w:rPr>
    </w:lvl>
    <w:lvl w:ilvl="6" w:tplc="6BE46386">
      <w:numFmt w:val="bullet"/>
      <w:lvlText w:val="•"/>
      <w:lvlJc w:val="left"/>
      <w:pPr>
        <w:ind w:left="2289" w:hanging="402"/>
      </w:pPr>
      <w:rPr>
        <w:rFonts w:hint="default"/>
        <w:lang w:val="en-US" w:eastAsia="en-US" w:bidi="ar-SA"/>
      </w:rPr>
    </w:lvl>
    <w:lvl w:ilvl="7" w:tplc="8D5A3AAC">
      <w:numFmt w:val="bullet"/>
      <w:lvlText w:val="•"/>
      <w:lvlJc w:val="left"/>
      <w:pPr>
        <w:ind w:left="2588" w:hanging="402"/>
      </w:pPr>
      <w:rPr>
        <w:rFonts w:hint="default"/>
        <w:lang w:val="en-US" w:eastAsia="en-US" w:bidi="ar-SA"/>
      </w:rPr>
    </w:lvl>
    <w:lvl w:ilvl="8" w:tplc="4148B616">
      <w:numFmt w:val="bullet"/>
      <w:lvlText w:val="•"/>
      <w:lvlJc w:val="left"/>
      <w:pPr>
        <w:ind w:left="2886" w:hanging="402"/>
      </w:pPr>
      <w:rPr>
        <w:rFonts w:hint="default"/>
        <w:lang w:val="en-US" w:eastAsia="en-US" w:bidi="ar-SA"/>
      </w:rPr>
    </w:lvl>
  </w:abstractNum>
  <w:abstractNum w:abstractNumId="100" w15:restartNumberingAfterBreak="0">
    <w:nsid w:val="345A124A"/>
    <w:multiLevelType w:val="hybridMultilevel"/>
    <w:tmpl w:val="AC62DB7A"/>
    <w:lvl w:ilvl="0" w:tplc="925C6262">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BF36FAA0">
      <w:numFmt w:val="bullet"/>
      <w:lvlText w:val="•"/>
      <w:lvlJc w:val="left"/>
      <w:pPr>
        <w:ind w:left="909" w:hanging="509"/>
      </w:pPr>
      <w:rPr>
        <w:rFonts w:hint="default"/>
        <w:lang w:val="en-US" w:eastAsia="en-US" w:bidi="ar-SA"/>
      </w:rPr>
    </w:lvl>
    <w:lvl w:ilvl="2" w:tplc="5F00E7E8">
      <w:numFmt w:val="bullet"/>
      <w:lvlText w:val="•"/>
      <w:lvlJc w:val="left"/>
      <w:pPr>
        <w:ind w:left="1199" w:hanging="509"/>
      </w:pPr>
      <w:rPr>
        <w:rFonts w:hint="default"/>
        <w:lang w:val="en-US" w:eastAsia="en-US" w:bidi="ar-SA"/>
      </w:rPr>
    </w:lvl>
    <w:lvl w:ilvl="3" w:tplc="316A2F9A">
      <w:numFmt w:val="bullet"/>
      <w:lvlText w:val="•"/>
      <w:lvlJc w:val="left"/>
      <w:pPr>
        <w:ind w:left="1489" w:hanging="509"/>
      </w:pPr>
      <w:rPr>
        <w:rFonts w:hint="default"/>
        <w:lang w:val="en-US" w:eastAsia="en-US" w:bidi="ar-SA"/>
      </w:rPr>
    </w:lvl>
    <w:lvl w:ilvl="4" w:tplc="91C850BC">
      <w:numFmt w:val="bullet"/>
      <w:lvlText w:val="•"/>
      <w:lvlJc w:val="left"/>
      <w:pPr>
        <w:ind w:left="1779" w:hanging="509"/>
      </w:pPr>
      <w:rPr>
        <w:rFonts w:hint="default"/>
        <w:lang w:val="en-US" w:eastAsia="en-US" w:bidi="ar-SA"/>
      </w:rPr>
    </w:lvl>
    <w:lvl w:ilvl="5" w:tplc="C9B239F0">
      <w:numFmt w:val="bullet"/>
      <w:lvlText w:val="•"/>
      <w:lvlJc w:val="left"/>
      <w:pPr>
        <w:ind w:left="2069" w:hanging="509"/>
      </w:pPr>
      <w:rPr>
        <w:rFonts w:hint="default"/>
        <w:lang w:val="en-US" w:eastAsia="en-US" w:bidi="ar-SA"/>
      </w:rPr>
    </w:lvl>
    <w:lvl w:ilvl="6" w:tplc="24DA2314">
      <w:numFmt w:val="bullet"/>
      <w:lvlText w:val="•"/>
      <w:lvlJc w:val="left"/>
      <w:pPr>
        <w:ind w:left="2359" w:hanging="509"/>
      </w:pPr>
      <w:rPr>
        <w:rFonts w:hint="default"/>
        <w:lang w:val="en-US" w:eastAsia="en-US" w:bidi="ar-SA"/>
      </w:rPr>
    </w:lvl>
    <w:lvl w:ilvl="7" w:tplc="FDD8D4CC">
      <w:numFmt w:val="bullet"/>
      <w:lvlText w:val="•"/>
      <w:lvlJc w:val="left"/>
      <w:pPr>
        <w:ind w:left="2649" w:hanging="509"/>
      </w:pPr>
      <w:rPr>
        <w:rFonts w:hint="default"/>
        <w:lang w:val="en-US" w:eastAsia="en-US" w:bidi="ar-SA"/>
      </w:rPr>
    </w:lvl>
    <w:lvl w:ilvl="8" w:tplc="3D4CDC22">
      <w:numFmt w:val="bullet"/>
      <w:lvlText w:val="•"/>
      <w:lvlJc w:val="left"/>
      <w:pPr>
        <w:ind w:left="2939" w:hanging="509"/>
      </w:pPr>
      <w:rPr>
        <w:rFonts w:hint="default"/>
        <w:lang w:val="en-US" w:eastAsia="en-US" w:bidi="ar-SA"/>
      </w:rPr>
    </w:lvl>
  </w:abstractNum>
  <w:abstractNum w:abstractNumId="101" w15:restartNumberingAfterBreak="0">
    <w:nsid w:val="354F45F7"/>
    <w:multiLevelType w:val="hybridMultilevel"/>
    <w:tmpl w:val="A1CA67E0"/>
    <w:lvl w:ilvl="0" w:tplc="7CDECF7C">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450C604A">
      <w:numFmt w:val="bullet"/>
      <w:lvlText w:val="•"/>
      <w:lvlJc w:val="left"/>
      <w:pPr>
        <w:ind w:left="909" w:hanging="510"/>
      </w:pPr>
      <w:rPr>
        <w:rFonts w:hint="default"/>
        <w:lang w:val="en-US" w:eastAsia="en-US" w:bidi="ar-SA"/>
      </w:rPr>
    </w:lvl>
    <w:lvl w:ilvl="2" w:tplc="81867644">
      <w:numFmt w:val="bullet"/>
      <w:lvlText w:val="•"/>
      <w:lvlJc w:val="left"/>
      <w:pPr>
        <w:ind w:left="1199" w:hanging="510"/>
      </w:pPr>
      <w:rPr>
        <w:rFonts w:hint="default"/>
        <w:lang w:val="en-US" w:eastAsia="en-US" w:bidi="ar-SA"/>
      </w:rPr>
    </w:lvl>
    <w:lvl w:ilvl="3" w:tplc="A2EEEC26">
      <w:numFmt w:val="bullet"/>
      <w:lvlText w:val="•"/>
      <w:lvlJc w:val="left"/>
      <w:pPr>
        <w:ind w:left="1489" w:hanging="510"/>
      </w:pPr>
      <w:rPr>
        <w:rFonts w:hint="default"/>
        <w:lang w:val="en-US" w:eastAsia="en-US" w:bidi="ar-SA"/>
      </w:rPr>
    </w:lvl>
    <w:lvl w:ilvl="4" w:tplc="305A6106">
      <w:numFmt w:val="bullet"/>
      <w:lvlText w:val="•"/>
      <w:lvlJc w:val="left"/>
      <w:pPr>
        <w:ind w:left="1779" w:hanging="510"/>
      </w:pPr>
      <w:rPr>
        <w:rFonts w:hint="default"/>
        <w:lang w:val="en-US" w:eastAsia="en-US" w:bidi="ar-SA"/>
      </w:rPr>
    </w:lvl>
    <w:lvl w:ilvl="5" w:tplc="9C088C92">
      <w:numFmt w:val="bullet"/>
      <w:lvlText w:val="•"/>
      <w:lvlJc w:val="left"/>
      <w:pPr>
        <w:ind w:left="2069" w:hanging="510"/>
      </w:pPr>
      <w:rPr>
        <w:rFonts w:hint="default"/>
        <w:lang w:val="en-US" w:eastAsia="en-US" w:bidi="ar-SA"/>
      </w:rPr>
    </w:lvl>
    <w:lvl w:ilvl="6" w:tplc="24900DE2">
      <w:numFmt w:val="bullet"/>
      <w:lvlText w:val="•"/>
      <w:lvlJc w:val="left"/>
      <w:pPr>
        <w:ind w:left="2359" w:hanging="510"/>
      </w:pPr>
      <w:rPr>
        <w:rFonts w:hint="default"/>
        <w:lang w:val="en-US" w:eastAsia="en-US" w:bidi="ar-SA"/>
      </w:rPr>
    </w:lvl>
    <w:lvl w:ilvl="7" w:tplc="E230F416">
      <w:numFmt w:val="bullet"/>
      <w:lvlText w:val="•"/>
      <w:lvlJc w:val="left"/>
      <w:pPr>
        <w:ind w:left="2649" w:hanging="510"/>
      </w:pPr>
      <w:rPr>
        <w:rFonts w:hint="default"/>
        <w:lang w:val="en-US" w:eastAsia="en-US" w:bidi="ar-SA"/>
      </w:rPr>
    </w:lvl>
    <w:lvl w:ilvl="8" w:tplc="7D5CD098">
      <w:numFmt w:val="bullet"/>
      <w:lvlText w:val="•"/>
      <w:lvlJc w:val="left"/>
      <w:pPr>
        <w:ind w:left="2939" w:hanging="510"/>
      </w:pPr>
      <w:rPr>
        <w:rFonts w:hint="default"/>
        <w:lang w:val="en-US" w:eastAsia="en-US" w:bidi="ar-SA"/>
      </w:rPr>
    </w:lvl>
  </w:abstractNum>
  <w:abstractNum w:abstractNumId="102" w15:restartNumberingAfterBreak="0">
    <w:nsid w:val="356B1675"/>
    <w:multiLevelType w:val="hybridMultilevel"/>
    <w:tmpl w:val="16ECE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58E375F"/>
    <w:multiLevelType w:val="hybridMultilevel"/>
    <w:tmpl w:val="98CA0730"/>
    <w:lvl w:ilvl="0" w:tplc="3620CB38">
      <w:start w:val="2"/>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BF3E606E">
      <w:numFmt w:val="bullet"/>
      <w:lvlText w:val="•"/>
      <w:lvlJc w:val="left"/>
      <w:pPr>
        <w:ind w:left="909" w:hanging="513"/>
      </w:pPr>
      <w:rPr>
        <w:rFonts w:hint="default"/>
        <w:lang w:val="en-US" w:eastAsia="en-US" w:bidi="ar-SA"/>
      </w:rPr>
    </w:lvl>
    <w:lvl w:ilvl="2" w:tplc="B0AA019C">
      <w:numFmt w:val="bullet"/>
      <w:lvlText w:val="•"/>
      <w:lvlJc w:val="left"/>
      <w:pPr>
        <w:ind w:left="1199" w:hanging="513"/>
      </w:pPr>
      <w:rPr>
        <w:rFonts w:hint="default"/>
        <w:lang w:val="en-US" w:eastAsia="en-US" w:bidi="ar-SA"/>
      </w:rPr>
    </w:lvl>
    <w:lvl w:ilvl="3" w:tplc="3BE679A0">
      <w:numFmt w:val="bullet"/>
      <w:lvlText w:val="•"/>
      <w:lvlJc w:val="left"/>
      <w:pPr>
        <w:ind w:left="1489" w:hanging="513"/>
      </w:pPr>
      <w:rPr>
        <w:rFonts w:hint="default"/>
        <w:lang w:val="en-US" w:eastAsia="en-US" w:bidi="ar-SA"/>
      </w:rPr>
    </w:lvl>
    <w:lvl w:ilvl="4" w:tplc="7C1E0C7A">
      <w:numFmt w:val="bullet"/>
      <w:lvlText w:val="•"/>
      <w:lvlJc w:val="left"/>
      <w:pPr>
        <w:ind w:left="1779" w:hanging="513"/>
      </w:pPr>
      <w:rPr>
        <w:rFonts w:hint="default"/>
        <w:lang w:val="en-US" w:eastAsia="en-US" w:bidi="ar-SA"/>
      </w:rPr>
    </w:lvl>
    <w:lvl w:ilvl="5" w:tplc="FD86C244">
      <w:numFmt w:val="bullet"/>
      <w:lvlText w:val="•"/>
      <w:lvlJc w:val="left"/>
      <w:pPr>
        <w:ind w:left="2069" w:hanging="513"/>
      </w:pPr>
      <w:rPr>
        <w:rFonts w:hint="default"/>
        <w:lang w:val="en-US" w:eastAsia="en-US" w:bidi="ar-SA"/>
      </w:rPr>
    </w:lvl>
    <w:lvl w:ilvl="6" w:tplc="54B0614E">
      <w:numFmt w:val="bullet"/>
      <w:lvlText w:val="•"/>
      <w:lvlJc w:val="left"/>
      <w:pPr>
        <w:ind w:left="2359" w:hanging="513"/>
      </w:pPr>
      <w:rPr>
        <w:rFonts w:hint="default"/>
        <w:lang w:val="en-US" w:eastAsia="en-US" w:bidi="ar-SA"/>
      </w:rPr>
    </w:lvl>
    <w:lvl w:ilvl="7" w:tplc="626E88C8">
      <w:numFmt w:val="bullet"/>
      <w:lvlText w:val="•"/>
      <w:lvlJc w:val="left"/>
      <w:pPr>
        <w:ind w:left="2649" w:hanging="513"/>
      </w:pPr>
      <w:rPr>
        <w:rFonts w:hint="default"/>
        <w:lang w:val="en-US" w:eastAsia="en-US" w:bidi="ar-SA"/>
      </w:rPr>
    </w:lvl>
    <w:lvl w:ilvl="8" w:tplc="D3DEA270">
      <w:numFmt w:val="bullet"/>
      <w:lvlText w:val="•"/>
      <w:lvlJc w:val="left"/>
      <w:pPr>
        <w:ind w:left="2939" w:hanging="513"/>
      </w:pPr>
      <w:rPr>
        <w:rFonts w:hint="default"/>
        <w:lang w:val="en-US" w:eastAsia="en-US" w:bidi="ar-SA"/>
      </w:rPr>
    </w:lvl>
  </w:abstractNum>
  <w:abstractNum w:abstractNumId="104" w15:restartNumberingAfterBreak="0">
    <w:nsid w:val="35C62FAD"/>
    <w:multiLevelType w:val="hybridMultilevel"/>
    <w:tmpl w:val="6194F272"/>
    <w:lvl w:ilvl="0" w:tplc="F768FF50">
      <w:start w:val="9"/>
      <w:numFmt w:val="lowerLetter"/>
      <w:lvlText w:val="%1."/>
      <w:lvlJc w:val="left"/>
      <w:pPr>
        <w:ind w:left="508" w:hanging="401"/>
      </w:pPr>
      <w:rPr>
        <w:rFonts w:ascii="Times New Roman" w:eastAsia="Times New Roman" w:hAnsi="Times New Roman" w:cs="Times New Roman" w:hint="default"/>
        <w:spacing w:val="-3"/>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5C919E9"/>
    <w:multiLevelType w:val="hybridMultilevel"/>
    <w:tmpl w:val="7A8CDEF2"/>
    <w:lvl w:ilvl="0" w:tplc="6F44E6C4">
      <w:start w:val="1"/>
      <w:numFmt w:val="decimal"/>
      <w:lvlText w:val="%1)"/>
      <w:lvlJc w:val="left"/>
      <w:pPr>
        <w:ind w:left="560" w:hanging="453"/>
      </w:pPr>
      <w:rPr>
        <w:rFonts w:ascii="Times New Roman" w:eastAsia="Times New Roman" w:hAnsi="Times New Roman" w:cs="Times New Roman" w:hint="default"/>
        <w:spacing w:val="-1"/>
        <w:w w:val="103"/>
        <w:sz w:val="20"/>
        <w:szCs w:val="20"/>
        <w:lang w:val="en-US" w:eastAsia="en-US" w:bidi="ar-SA"/>
      </w:rPr>
    </w:lvl>
    <w:lvl w:ilvl="1" w:tplc="B19EA80C">
      <w:numFmt w:val="bullet"/>
      <w:lvlText w:val="•"/>
      <w:lvlJc w:val="left"/>
      <w:pPr>
        <w:ind w:left="855" w:hanging="453"/>
      </w:pPr>
      <w:rPr>
        <w:rFonts w:hint="default"/>
        <w:lang w:val="en-US" w:eastAsia="en-US" w:bidi="ar-SA"/>
      </w:rPr>
    </w:lvl>
    <w:lvl w:ilvl="2" w:tplc="5C627EEE">
      <w:numFmt w:val="bullet"/>
      <w:lvlText w:val="•"/>
      <w:lvlJc w:val="left"/>
      <w:pPr>
        <w:ind w:left="1151" w:hanging="453"/>
      </w:pPr>
      <w:rPr>
        <w:rFonts w:hint="default"/>
        <w:lang w:val="en-US" w:eastAsia="en-US" w:bidi="ar-SA"/>
      </w:rPr>
    </w:lvl>
    <w:lvl w:ilvl="3" w:tplc="148A300E">
      <w:numFmt w:val="bullet"/>
      <w:lvlText w:val="•"/>
      <w:lvlJc w:val="left"/>
      <w:pPr>
        <w:ind w:left="1447" w:hanging="453"/>
      </w:pPr>
      <w:rPr>
        <w:rFonts w:hint="default"/>
        <w:lang w:val="en-US" w:eastAsia="en-US" w:bidi="ar-SA"/>
      </w:rPr>
    </w:lvl>
    <w:lvl w:ilvl="4" w:tplc="0A0CDABC">
      <w:numFmt w:val="bullet"/>
      <w:lvlText w:val="•"/>
      <w:lvlJc w:val="left"/>
      <w:pPr>
        <w:ind w:left="1743" w:hanging="453"/>
      </w:pPr>
      <w:rPr>
        <w:rFonts w:hint="default"/>
        <w:lang w:val="en-US" w:eastAsia="en-US" w:bidi="ar-SA"/>
      </w:rPr>
    </w:lvl>
    <w:lvl w:ilvl="5" w:tplc="E36423E6">
      <w:numFmt w:val="bullet"/>
      <w:lvlText w:val="•"/>
      <w:lvlJc w:val="left"/>
      <w:pPr>
        <w:ind w:left="2039" w:hanging="453"/>
      </w:pPr>
      <w:rPr>
        <w:rFonts w:hint="default"/>
        <w:lang w:val="en-US" w:eastAsia="en-US" w:bidi="ar-SA"/>
      </w:rPr>
    </w:lvl>
    <w:lvl w:ilvl="6" w:tplc="738E70D4">
      <w:numFmt w:val="bullet"/>
      <w:lvlText w:val="•"/>
      <w:lvlJc w:val="left"/>
      <w:pPr>
        <w:ind w:left="2335" w:hanging="453"/>
      </w:pPr>
      <w:rPr>
        <w:rFonts w:hint="default"/>
        <w:lang w:val="en-US" w:eastAsia="en-US" w:bidi="ar-SA"/>
      </w:rPr>
    </w:lvl>
    <w:lvl w:ilvl="7" w:tplc="DCBA87CA">
      <w:numFmt w:val="bullet"/>
      <w:lvlText w:val="•"/>
      <w:lvlJc w:val="left"/>
      <w:pPr>
        <w:ind w:left="2631" w:hanging="453"/>
      </w:pPr>
      <w:rPr>
        <w:rFonts w:hint="default"/>
        <w:lang w:val="en-US" w:eastAsia="en-US" w:bidi="ar-SA"/>
      </w:rPr>
    </w:lvl>
    <w:lvl w:ilvl="8" w:tplc="C1FA15B6">
      <w:numFmt w:val="bullet"/>
      <w:lvlText w:val="•"/>
      <w:lvlJc w:val="left"/>
      <w:pPr>
        <w:ind w:left="2927" w:hanging="453"/>
      </w:pPr>
      <w:rPr>
        <w:rFonts w:hint="default"/>
        <w:lang w:val="en-US" w:eastAsia="en-US" w:bidi="ar-SA"/>
      </w:rPr>
    </w:lvl>
  </w:abstractNum>
  <w:abstractNum w:abstractNumId="106" w15:restartNumberingAfterBreak="0">
    <w:nsid w:val="376556D4"/>
    <w:multiLevelType w:val="hybridMultilevel"/>
    <w:tmpl w:val="8F8C79EA"/>
    <w:lvl w:ilvl="0" w:tplc="7D7EA694">
      <w:numFmt w:val="bullet"/>
      <w:lvlText w:val=""/>
      <w:lvlJc w:val="left"/>
      <w:pPr>
        <w:ind w:left="446" w:hanging="339"/>
      </w:pPr>
      <w:rPr>
        <w:rFonts w:ascii="Symbol" w:eastAsia="Symbol" w:hAnsi="Symbol" w:cs="Symbol" w:hint="default"/>
        <w:w w:val="103"/>
        <w:sz w:val="20"/>
        <w:szCs w:val="20"/>
        <w:lang w:val="en-US" w:eastAsia="en-US" w:bidi="ar-SA"/>
      </w:rPr>
    </w:lvl>
    <w:lvl w:ilvl="1" w:tplc="1470555C">
      <w:numFmt w:val="bullet"/>
      <w:lvlText w:val="•"/>
      <w:lvlJc w:val="left"/>
      <w:pPr>
        <w:ind w:left="638" w:hanging="339"/>
      </w:pPr>
      <w:rPr>
        <w:rFonts w:hint="default"/>
        <w:lang w:val="en-US" w:eastAsia="en-US" w:bidi="ar-SA"/>
      </w:rPr>
    </w:lvl>
    <w:lvl w:ilvl="2" w:tplc="021075F0">
      <w:numFmt w:val="bullet"/>
      <w:lvlText w:val="•"/>
      <w:lvlJc w:val="left"/>
      <w:pPr>
        <w:ind w:left="836" w:hanging="339"/>
      </w:pPr>
      <w:rPr>
        <w:rFonts w:hint="default"/>
        <w:lang w:val="en-US" w:eastAsia="en-US" w:bidi="ar-SA"/>
      </w:rPr>
    </w:lvl>
    <w:lvl w:ilvl="3" w:tplc="00565F54">
      <w:numFmt w:val="bullet"/>
      <w:lvlText w:val="•"/>
      <w:lvlJc w:val="left"/>
      <w:pPr>
        <w:ind w:left="1034" w:hanging="339"/>
      </w:pPr>
      <w:rPr>
        <w:rFonts w:hint="default"/>
        <w:lang w:val="en-US" w:eastAsia="en-US" w:bidi="ar-SA"/>
      </w:rPr>
    </w:lvl>
    <w:lvl w:ilvl="4" w:tplc="B3C2C41C">
      <w:numFmt w:val="bullet"/>
      <w:lvlText w:val="•"/>
      <w:lvlJc w:val="left"/>
      <w:pPr>
        <w:ind w:left="1232" w:hanging="339"/>
      </w:pPr>
      <w:rPr>
        <w:rFonts w:hint="default"/>
        <w:lang w:val="en-US" w:eastAsia="en-US" w:bidi="ar-SA"/>
      </w:rPr>
    </w:lvl>
    <w:lvl w:ilvl="5" w:tplc="E83015E0">
      <w:numFmt w:val="bullet"/>
      <w:lvlText w:val="•"/>
      <w:lvlJc w:val="left"/>
      <w:pPr>
        <w:ind w:left="1430" w:hanging="339"/>
      </w:pPr>
      <w:rPr>
        <w:rFonts w:hint="default"/>
        <w:lang w:val="en-US" w:eastAsia="en-US" w:bidi="ar-SA"/>
      </w:rPr>
    </w:lvl>
    <w:lvl w:ilvl="6" w:tplc="80944E02">
      <w:numFmt w:val="bullet"/>
      <w:lvlText w:val="•"/>
      <w:lvlJc w:val="left"/>
      <w:pPr>
        <w:ind w:left="1628" w:hanging="339"/>
      </w:pPr>
      <w:rPr>
        <w:rFonts w:hint="default"/>
        <w:lang w:val="en-US" w:eastAsia="en-US" w:bidi="ar-SA"/>
      </w:rPr>
    </w:lvl>
    <w:lvl w:ilvl="7" w:tplc="01743E3E">
      <w:numFmt w:val="bullet"/>
      <w:lvlText w:val="•"/>
      <w:lvlJc w:val="left"/>
      <w:pPr>
        <w:ind w:left="1826" w:hanging="339"/>
      </w:pPr>
      <w:rPr>
        <w:rFonts w:hint="default"/>
        <w:lang w:val="en-US" w:eastAsia="en-US" w:bidi="ar-SA"/>
      </w:rPr>
    </w:lvl>
    <w:lvl w:ilvl="8" w:tplc="30708968">
      <w:numFmt w:val="bullet"/>
      <w:lvlText w:val="•"/>
      <w:lvlJc w:val="left"/>
      <w:pPr>
        <w:ind w:left="2024" w:hanging="339"/>
      </w:pPr>
      <w:rPr>
        <w:rFonts w:hint="default"/>
        <w:lang w:val="en-US" w:eastAsia="en-US" w:bidi="ar-SA"/>
      </w:rPr>
    </w:lvl>
  </w:abstractNum>
  <w:abstractNum w:abstractNumId="107" w15:restartNumberingAfterBreak="0">
    <w:nsid w:val="38054BED"/>
    <w:multiLevelType w:val="hybridMultilevel"/>
    <w:tmpl w:val="24646DA6"/>
    <w:lvl w:ilvl="0" w:tplc="E4A4F756">
      <w:start w:val="1"/>
      <w:numFmt w:val="decimal"/>
      <w:lvlText w:val="%1)"/>
      <w:lvlJc w:val="left"/>
      <w:pPr>
        <w:ind w:left="479" w:hanging="374"/>
      </w:pPr>
      <w:rPr>
        <w:rFonts w:ascii="Times New Roman" w:eastAsia="Times New Roman" w:hAnsi="Times New Roman" w:cs="Times New Roman" w:hint="default"/>
        <w:w w:val="103"/>
        <w:sz w:val="20"/>
        <w:szCs w:val="20"/>
        <w:lang w:val="en-US" w:eastAsia="en-US" w:bidi="ar-SA"/>
      </w:rPr>
    </w:lvl>
    <w:lvl w:ilvl="1" w:tplc="4A66828A">
      <w:numFmt w:val="bullet"/>
      <w:lvlText w:val="•"/>
      <w:lvlJc w:val="left"/>
      <w:pPr>
        <w:ind w:left="783" w:hanging="374"/>
      </w:pPr>
      <w:rPr>
        <w:rFonts w:hint="default"/>
        <w:lang w:val="en-US" w:eastAsia="en-US" w:bidi="ar-SA"/>
      </w:rPr>
    </w:lvl>
    <w:lvl w:ilvl="2" w:tplc="5F34CEA8">
      <w:numFmt w:val="bullet"/>
      <w:lvlText w:val="•"/>
      <w:lvlJc w:val="left"/>
      <w:pPr>
        <w:ind w:left="1087" w:hanging="374"/>
      </w:pPr>
      <w:rPr>
        <w:rFonts w:hint="default"/>
        <w:lang w:val="en-US" w:eastAsia="en-US" w:bidi="ar-SA"/>
      </w:rPr>
    </w:lvl>
    <w:lvl w:ilvl="3" w:tplc="93BE61DC">
      <w:numFmt w:val="bullet"/>
      <w:lvlText w:val="•"/>
      <w:lvlJc w:val="left"/>
      <w:pPr>
        <w:ind w:left="1391" w:hanging="374"/>
      </w:pPr>
      <w:rPr>
        <w:rFonts w:hint="default"/>
        <w:lang w:val="en-US" w:eastAsia="en-US" w:bidi="ar-SA"/>
      </w:rPr>
    </w:lvl>
    <w:lvl w:ilvl="4" w:tplc="C658B4B8">
      <w:numFmt w:val="bullet"/>
      <w:lvlText w:val="•"/>
      <w:lvlJc w:val="left"/>
      <w:pPr>
        <w:ind w:left="1695" w:hanging="374"/>
      </w:pPr>
      <w:rPr>
        <w:rFonts w:hint="default"/>
        <w:lang w:val="en-US" w:eastAsia="en-US" w:bidi="ar-SA"/>
      </w:rPr>
    </w:lvl>
    <w:lvl w:ilvl="5" w:tplc="98AED9A0">
      <w:numFmt w:val="bullet"/>
      <w:lvlText w:val="•"/>
      <w:lvlJc w:val="left"/>
      <w:pPr>
        <w:ind w:left="1999" w:hanging="374"/>
      </w:pPr>
      <w:rPr>
        <w:rFonts w:hint="default"/>
        <w:lang w:val="en-US" w:eastAsia="en-US" w:bidi="ar-SA"/>
      </w:rPr>
    </w:lvl>
    <w:lvl w:ilvl="6" w:tplc="53EAC986">
      <w:numFmt w:val="bullet"/>
      <w:lvlText w:val="•"/>
      <w:lvlJc w:val="left"/>
      <w:pPr>
        <w:ind w:left="2303" w:hanging="374"/>
      </w:pPr>
      <w:rPr>
        <w:rFonts w:hint="default"/>
        <w:lang w:val="en-US" w:eastAsia="en-US" w:bidi="ar-SA"/>
      </w:rPr>
    </w:lvl>
    <w:lvl w:ilvl="7" w:tplc="99340FF8">
      <w:numFmt w:val="bullet"/>
      <w:lvlText w:val="•"/>
      <w:lvlJc w:val="left"/>
      <w:pPr>
        <w:ind w:left="2607" w:hanging="374"/>
      </w:pPr>
      <w:rPr>
        <w:rFonts w:hint="default"/>
        <w:lang w:val="en-US" w:eastAsia="en-US" w:bidi="ar-SA"/>
      </w:rPr>
    </w:lvl>
    <w:lvl w:ilvl="8" w:tplc="DA1639CC">
      <w:numFmt w:val="bullet"/>
      <w:lvlText w:val="•"/>
      <w:lvlJc w:val="left"/>
      <w:pPr>
        <w:ind w:left="2911" w:hanging="374"/>
      </w:pPr>
      <w:rPr>
        <w:rFonts w:hint="default"/>
        <w:lang w:val="en-US" w:eastAsia="en-US" w:bidi="ar-SA"/>
      </w:rPr>
    </w:lvl>
  </w:abstractNum>
  <w:abstractNum w:abstractNumId="108" w15:restartNumberingAfterBreak="0">
    <w:nsid w:val="39604596"/>
    <w:multiLevelType w:val="hybridMultilevel"/>
    <w:tmpl w:val="45923EF4"/>
    <w:lvl w:ilvl="0" w:tplc="8C146B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B3375"/>
    <w:multiLevelType w:val="hybridMultilevel"/>
    <w:tmpl w:val="90EC28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D081C0B"/>
    <w:multiLevelType w:val="multilevel"/>
    <w:tmpl w:val="68F63FE0"/>
    <w:styleLink w:val="1a1ai"/>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lowerRoman"/>
      <w:lvlText w:val="%5."/>
      <w:lvlJc w:val="left"/>
      <w:pPr>
        <w:tabs>
          <w:tab w:val="num" w:pos="720"/>
        </w:tabs>
        <w:ind w:left="3600"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1" w15:restartNumberingAfterBreak="0">
    <w:nsid w:val="3D0A751D"/>
    <w:multiLevelType w:val="hybridMultilevel"/>
    <w:tmpl w:val="5FEA12C0"/>
    <w:lvl w:ilvl="0" w:tplc="CECCF7C4">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A5121C82">
      <w:numFmt w:val="bullet"/>
      <w:lvlText w:val="•"/>
      <w:lvlJc w:val="left"/>
      <w:pPr>
        <w:ind w:left="855" w:hanging="454"/>
      </w:pPr>
      <w:rPr>
        <w:rFonts w:hint="default"/>
        <w:lang w:val="en-US" w:eastAsia="en-US" w:bidi="ar-SA"/>
      </w:rPr>
    </w:lvl>
    <w:lvl w:ilvl="2" w:tplc="25045060">
      <w:numFmt w:val="bullet"/>
      <w:lvlText w:val="•"/>
      <w:lvlJc w:val="left"/>
      <w:pPr>
        <w:ind w:left="1151" w:hanging="454"/>
      </w:pPr>
      <w:rPr>
        <w:rFonts w:hint="default"/>
        <w:lang w:val="en-US" w:eastAsia="en-US" w:bidi="ar-SA"/>
      </w:rPr>
    </w:lvl>
    <w:lvl w:ilvl="3" w:tplc="011E2460">
      <w:numFmt w:val="bullet"/>
      <w:lvlText w:val="•"/>
      <w:lvlJc w:val="left"/>
      <w:pPr>
        <w:ind w:left="1447" w:hanging="454"/>
      </w:pPr>
      <w:rPr>
        <w:rFonts w:hint="default"/>
        <w:lang w:val="en-US" w:eastAsia="en-US" w:bidi="ar-SA"/>
      </w:rPr>
    </w:lvl>
    <w:lvl w:ilvl="4" w:tplc="F1A83EE8">
      <w:numFmt w:val="bullet"/>
      <w:lvlText w:val="•"/>
      <w:lvlJc w:val="left"/>
      <w:pPr>
        <w:ind w:left="1743" w:hanging="454"/>
      </w:pPr>
      <w:rPr>
        <w:rFonts w:hint="default"/>
        <w:lang w:val="en-US" w:eastAsia="en-US" w:bidi="ar-SA"/>
      </w:rPr>
    </w:lvl>
    <w:lvl w:ilvl="5" w:tplc="BCAA7748">
      <w:numFmt w:val="bullet"/>
      <w:lvlText w:val="•"/>
      <w:lvlJc w:val="left"/>
      <w:pPr>
        <w:ind w:left="2039" w:hanging="454"/>
      </w:pPr>
      <w:rPr>
        <w:rFonts w:hint="default"/>
        <w:lang w:val="en-US" w:eastAsia="en-US" w:bidi="ar-SA"/>
      </w:rPr>
    </w:lvl>
    <w:lvl w:ilvl="6" w:tplc="9F7CD7BA">
      <w:numFmt w:val="bullet"/>
      <w:lvlText w:val="•"/>
      <w:lvlJc w:val="left"/>
      <w:pPr>
        <w:ind w:left="2335" w:hanging="454"/>
      </w:pPr>
      <w:rPr>
        <w:rFonts w:hint="default"/>
        <w:lang w:val="en-US" w:eastAsia="en-US" w:bidi="ar-SA"/>
      </w:rPr>
    </w:lvl>
    <w:lvl w:ilvl="7" w:tplc="89F27CD2">
      <w:numFmt w:val="bullet"/>
      <w:lvlText w:val="•"/>
      <w:lvlJc w:val="left"/>
      <w:pPr>
        <w:ind w:left="2631" w:hanging="454"/>
      </w:pPr>
      <w:rPr>
        <w:rFonts w:hint="default"/>
        <w:lang w:val="en-US" w:eastAsia="en-US" w:bidi="ar-SA"/>
      </w:rPr>
    </w:lvl>
    <w:lvl w:ilvl="8" w:tplc="08F88170">
      <w:numFmt w:val="bullet"/>
      <w:lvlText w:val="•"/>
      <w:lvlJc w:val="left"/>
      <w:pPr>
        <w:ind w:left="2927" w:hanging="454"/>
      </w:pPr>
      <w:rPr>
        <w:rFonts w:hint="default"/>
        <w:lang w:val="en-US" w:eastAsia="en-US" w:bidi="ar-SA"/>
      </w:rPr>
    </w:lvl>
  </w:abstractNum>
  <w:abstractNum w:abstractNumId="112" w15:restartNumberingAfterBreak="0">
    <w:nsid w:val="3D2B6567"/>
    <w:multiLevelType w:val="hybridMultilevel"/>
    <w:tmpl w:val="DE527E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DD14A4D"/>
    <w:multiLevelType w:val="hybridMultilevel"/>
    <w:tmpl w:val="02A618AE"/>
    <w:lvl w:ilvl="0" w:tplc="59964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DDF5CCA"/>
    <w:multiLevelType w:val="hybridMultilevel"/>
    <w:tmpl w:val="C1E627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E977205"/>
    <w:multiLevelType w:val="hybridMultilevel"/>
    <w:tmpl w:val="F000B120"/>
    <w:lvl w:ilvl="0" w:tplc="9D16BA74">
      <w:start w:val="1"/>
      <w:numFmt w:val="decimal"/>
      <w:lvlText w:val="%1)"/>
      <w:lvlJc w:val="left"/>
      <w:pPr>
        <w:ind w:left="618" w:hanging="512"/>
      </w:pPr>
      <w:rPr>
        <w:rFonts w:ascii="Times New Roman" w:eastAsia="Times New Roman" w:hAnsi="Times New Roman" w:cs="Times New Roman" w:hint="default"/>
        <w:spacing w:val="-1"/>
        <w:w w:val="103"/>
        <w:sz w:val="20"/>
        <w:szCs w:val="20"/>
        <w:lang w:val="en-US" w:eastAsia="en-US" w:bidi="ar-SA"/>
      </w:rPr>
    </w:lvl>
    <w:lvl w:ilvl="1" w:tplc="68B8D20E">
      <w:numFmt w:val="bullet"/>
      <w:lvlText w:val="•"/>
      <w:lvlJc w:val="left"/>
      <w:pPr>
        <w:ind w:left="909" w:hanging="512"/>
      </w:pPr>
      <w:rPr>
        <w:rFonts w:hint="default"/>
        <w:lang w:val="en-US" w:eastAsia="en-US" w:bidi="ar-SA"/>
      </w:rPr>
    </w:lvl>
    <w:lvl w:ilvl="2" w:tplc="EE9C8924">
      <w:numFmt w:val="bullet"/>
      <w:lvlText w:val="•"/>
      <w:lvlJc w:val="left"/>
      <w:pPr>
        <w:ind w:left="1199" w:hanging="512"/>
      </w:pPr>
      <w:rPr>
        <w:rFonts w:hint="default"/>
        <w:lang w:val="en-US" w:eastAsia="en-US" w:bidi="ar-SA"/>
      </w:rPr>
    </w:lvl>
    <w:lvl w:ilvl="3" w:tplc="C28C16D6">
      <w:numFmt w:val="bullet"/>
      <w:lvlText w:val="•"/>
      <w:lvlJc w:val="left"/>
      <w:pPr>
        <w:ind w:left="1489" w:hanging="512"/>
      </w:pPr>
      <w:rPr>
        <w:rFonts w:hint="default"/>
        <w:lang w:val="en-US" w:eastAsia="en-US" w:bidi="ar-SA"/>
      </w:rPr>
    </w:lvl>
    <w:lvl w:ilvl="4" w:tplc="5396F526">
      <w:numFmt w:val="bullet"/>
      <w:lvlText w:val="•"/>
      <w:lvlJc w:val="left"/>
      <w:pPr>
        <w:ind w:left="1779" w:hanging="512"/>
      </w:pPr>
      <w:rPr>
        <w:rFonts w:hint="default"/>
        <w:lang w:val="en-US" w:eastAsia="en-US" w:bidi="ar-SA"/>
      </w:rPr>
    </w:lvl>
    <w:lvl w:ilvl="5" w:tplc="6930BF4E">
      <w:numFmt w:val="bullet"/>
      <w:lvlText w:val="•"/>
      <w:lvlJc w:val="left"/>
      <w:pPr>
        <w:ind w:left="2069" w:hanging="512"/>
      </w:pPr>
      <w:rPr>
        <w:rFonts w:hint="default"/>
        <w:lang w:val="en-US" w:eastAsia="en-US" w:bidi="ar-SA"/>
      </w:rPr>
    </w:lvl>
    <w:lvl w:ilvl="6" w:tplc="9FF87B50">
      <w:numFmt w:val="bullet"/>
      <w:lvlText w:val="•"/>
      <w:lvlJc w:val="left"/>
      <w:pPr>
        <w:ind w:left="2359" w:hanging="512"/>
      </w:pPr>
      <w:rPr>
        <w:rFonts w:hint="default"/>
        <w:lang w:val="en-US" w:eastAsia="en-US" w:bidi="ar-SA"/>
      </w:rPr>
    </w:lvl>
    <w:lvl w:ilvl="7" w:tplc="38F6B134">
      <w:numFmt w:val="bullet"/>
      <w:lvlText w:val="•"/>
      <w:lvlJc w:val="left"/>
      <w:pPr>
        <w:ind w:left="2649" w:hanging="512"/>
      </w:pPr>
      <w:rPr>
        <w:rFonts w:hint="default"/>
        <w:lang w:val="en-US" w:eastAsia="en-US" w:bidi="ar-SA"/>
      </w:rPr>
    </w:lvl>
    <w:lvl w:ilvl="8" w:tplc="C99609DA">
      <w:numFmt w:val="bullet"/>
      <w:lvlText w:val="•"/>
      <w:lvlJc w:val="left"/>
      <w:pPr>
        <w:ind w:left="2939" w:hanging="512"/>
      </w:pPr>
      <w:rPr>
        <w:rFonts w:hint="default"/>
        <w:lang w:val="en-US" w:eastAsia="en-US" w:bidi="ar-SA"/>
      </w:rPr>
    </w:lvl>
  </w:abstractNum>
  <w:abstractNum w:abstractNumId="116" w15:restartNumberingAfterBreak="0">
    <w:nsid w:val="3EB26826"/>
    <w:multiLevelType w:val="hybridMultilevel"/>
    <w:tmpl w:val="76307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0012A53"/>
    <w:multiLevelType w:val="hybridMultilevel"/>
    <w:tmpl w:val="5936F1F2"/>
    <w:lvl w:ilvl="0" w:tplc="B5D42EA6">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18" w15:restartNumberingAfterBreak="0">
    <w:nsid w:val="40F0669B"/>
    <w:multiLevelType w:val="hybridMultilevel"/>
    <w:tmpl w:val="1DD015F0"/>
    <w:lvl w:ilvl="0" w:tplc="D76256A2">
      <w:start w:val="2"/>
      <w:numFmt w:val="decimal"/>
      <w:lvlText w:val="%1)"/>
      <w:lvlJc w:val="left"/>
      <w:pPr>
        <w:ind w:left="554" w:hanging="447"/>
      </w:pPr>
      <w:rPr>
        <w:rFonts w:ascii="Times New Roman" w:eastAsia="Times New Roman" w:hAnsi="Times New Roman" w:cs="Times New Roman" w:hint="default"/>
        <w:spacing w:val="-1"/>
        <w:w w:val="103"/>
        <w:sz w:val="20"/>
        <w:szCs w:val="20"/>
        <w:lang w:val="en-US" w:eastAsia="en-US" w:bidi="ar-SA"/>
      </w:rPr>
    </w:lvl>
    <w:lvl w:ilvl="1" w:tplc="1A8E3BA2">
      <w:numFmt w:val="bullet"/>
      <w:lvlText w:val="•"/>
      <w:lvlJc w:val="left"/>
      <w:pPr>
        <w:ind w:left="855" w:hanging="447"/>
      </w:pPr>
      <w:rPr>
        <w:rFonts w:hint="default"/>
        <w:lang w:val="en-US" w:eastAsia="en-US" w:bidi="ar-SA"/>
      </w:rPr>
    </w:lvl>
    <w:lvl w:ilvl="2" w:tplc="4426F08C">
      <w:numFmt w:val="bullet"/>
      <w:lvlText w:val="•"/>
      <w:lvlJc w:val="left"/>
      <w:pPr>
        <w:ind w:left="1151" w:hanging="447"/>
      </w:pPr>
      <w:rPr>
        <w:rFonts w:hint="default"/>
        <w:lang w:val="en-US" w:eastAsia="en-US" w:bidi="ar-SA"/>
      </w:rPr>
    </w:lvl>
    <w:lvl w:ilvl="3" w:tplc="A9A821D4">
      <w:numFmt w:val="bullet"/>
      <w:lvlText w:val="•"/>
      <w:lvlJc w:val="left"/>
      <w:pPr>
        <w:ind w:left="1447" w:hanging="447"/>
      </w:pPr>
      <w:rPr>
        <w:rFonts w:hint="default"/>
        <w:lang w:val="en-US" w:eastAsia="en-US" w:bidi="ar-SA"/>
      </w:rPr>
    </w:lvl>
    <w:lvl w:ilvl="4" w:tplc="41AE374E">
      <w:numFmt w:val="bullet"/>
      <w:lvlText w:val="•"/>
      <w:lvlJc w:val="left"/>
      <w:pPr>
        <w:ind w:left="1743" w:hanging="447"/>
      </w:pPr>
      <w:rPr>
        <w:rFonts w:hint="default"/>
        <w:lang w:val="en-US" w:eastAsia="en-US" w:bidi="ar-SA"/>
      </w:rPr>
    </w:lvl>
    <w:lvl w:ilvl="5" w:tplc="16AC48FA">
      <w:numFmt w:val="bullet"/>
      <w:lvlText w:val="•"/>
      <w:lvlJc w:val="left"/>
      <w:pPr>
        <w:ind w:left="2039" w:hanging="447"/>
      </w:pPr>
      <w:rPr>
        <w:rFonts w:hint="default"/>
        <w:lang w:val="en-US" w:eastAsia="en-US" w:bidi="ar-SA"/>
      </w:rPr>
    </w:lvl>
    <w:lvl w:ilvl="6" w:tplc="FE84CD60">
      <w:numFmt w:val="bullet"/>
      <w:lvlText w:val="•"/>
      <w:lvlJc w:val="left"/>
      <w:pPr>
        <w:ind w:left="2335" w:hanging="447"/>
      </w:pPr>
      <w:rPr>
        <w:rFonts w:hint="default"/>
        <w:lang w:val="en-US" w:eastAsia="en-US" w:bidi="ar-SA"/>
      </w:rPr>
    </w:lvl>
    <w:lvl w:ilvl="7" w:tplc="945C2BE2">
      <w:numFmt w:val="bullet"/>
      <w:lvlText w:val="•"/>
      <w:lvlJc w:val="left"/>
      <w:pPr>
        <w:ind w:left="2631" w:hanging="447"/>
      </w:pPr>
      <w:rPr>
        <w:rFonts w:hint="default"/>
        <w:lang w:val="en-US" w:eastAsia="en-US" w:bidi="ar-SA"/>
      </w:rPr>
    </w:lvl>
    <w:lvl w:ilvl="8" w:tplc="09D8FB94">
      <w:numFmt w:val="bullet"/>
      <w:lvlText w:val="•"/>
      <w:lvlJc w:val="left"/>
      <w:pPr>
        <w:ind w:left="2927" w:hanging="447"/>
      </w:pPr>
      <w:rPr>
        <w:rFonts w:hint="default"/>
        <w:lang w:val="en-US" w:eastAsia="en-US" w:bidi="ar-SA"/>
      </w:rPr>
    </w:lvl>
  </w:abstractNum>
  <w:abstractNum w:abstractNumId="119" w15:restartNumberingAfterBreak="0">
    <w:nsid w:val="40F64F46"/>
    <w:multiLevelType w:val="hybridMultilevel"/>
    <w:tmpl w:val="EAA0A016"/>
    <w:lvl w:ilvl="0" w:tplc="1B828E92">
      <w:start w:val="1"/>
      <w:numFmt w:val="decimal"/>
      <w:lvlText w:val="%1)"/>
      <w:lvlJc w:val="left"/>
      <w:pPr>
        <w:ind w:left="561" w:hanging="454"/>
      </w:pPr>
      <w:rPr>
        <w:rFonts w:ascii="Times New Roman" w:eastAsia="Times New Roman" w:hAnsi="Times New Roman" w:cs="Times New Roman" w:hint="default"/>
        <w:spacing w:val="-1"/>
        <w:w w:val="103"/>
        <w:sz w:val="20"/>
        <w:szCs w:val="20"/>
        <w:lang w:val="en-US" w:eastAsia="en-US" w:bidi="ar-SA"/>
      </w:rPr>
    </w:lvl>
    <w:lvl w:ilvl="1" w:tplc="14A66770">
      <w:numFmt w:val="bullet"/>
      <w:lvlText w:val="•"/>
      <w:lvlJc w:val="left"/>
      <w:pPr>
        <w:ind w:left="855" w:hanging="454"/>
      </w:pPr>
      <w:rPr>
        <w:rFonts w:hint="default"/>
        <w:lang w:val="en-US" w:eastAsia="en-US" w:bidi="ar-SA"/>
      </w:rPr>
    </w:lvl>
    <w:lvl w:ilvl="2" w:tplc="BEC4DDBC">
      <w:numFmt w:val="bullet"/>
      <w:lvlText w:val="•"/>
      <w:lvlJc w:val="left"/>
      <w:pPr>
        <w:ind w:left="1151" w:hanging="454"/>
      </w:pPr>
      <w:rPr>
        <w:rFonts w:hint="default"/>
        <w:lang w:val="en-US" w:eastAsia="en-US" w:bidi="ar-SA"/>
      </w:rPr>
    </w:lvl>
    <w:lvl w:ilvl="3" w:tplc="2F261882">
      <w:numFmt w:val="bullet"/>
      <w:lvlText w:val="•"/>
      <w:lvlJc w:val="left"/>
      <w:pPr>
        <w:ind w:left="1447" w:hanging="454"/>
      </w:pPr>
      <w:rPr>
        <w:rFonts w:hint="default"/>
        <w:lang w:val="en-US" w:eastAsia="en-US" w:bidi="ar-SA"/>
      </w:rPr>
    </w:lvl>
    <w:lvl w:ilvl="4" w:tplc="A3CC4C06">
      <w:numFmt w:val="bullet"/>
      <w:lvlText w:val="•"/>
      <w:lvlJc w:val="left"/>
      <w:pPr>
        <w:ind w:left="1743" w:hanging="454"/>
      </w:pPr>
      <w:rPr>
        <w:rFonts w:hint="default"/>
        <w:lang w:val="en-US" w:eastAsia="en-US" w:bidi="ar-SA"/>
      </w:rPr>
    </w:lvl>
    <w:lvl w:ilvl="5" w:tplc="EAFA3422">
      <w:numFmt w:val="bullet"/>
      <w:lvlText w:val="•"/>
      <w:lvlJc w:val="left"/>
      <w:pPr>
        <w:ind w:left="2039" w:hanging="454"/>
      </w:pPr>
      <w:rPr>
        <w:rFonts w:hint="default"/>
        <w:lang w:val="en-US" w:eastAsia="en-US" w:bidi="ar-SA"/>
      </w:rPr>
    </w:lvl>
    <w:lvl w:ilvl="6" w:tplc="5964C41C">
      <w:numFmt w:val="bullet"/>
      <w:lvlText w:val="•"/>
      <w:lvlJc w:val="left"/>
      <w:pPr>
        <w:ind w:left="2335" w:hanging="454"/>
      </w:pPr>
      <w:rPr>
        <w:rFonts w:hint="default"/>
        <w:lang w:val="en-US" w:eastAsia="en-US" w:bidi="ar-SA"/>
      </w:rPr>
    </w:lvl>
    <w:lvl w:ilvl="7" w:tplc="06B0ED56">
      <w:numFmt w:val="bullet"/>
      <w:lvlText w:val="•"/>
      <w:lvlJc w:val="left"/>
      <w:pPr>
        <w:ind w:left="2631" w:hanging="454"/>
      </w:pPr>
      <w:rPr>
        <w:rFonts w:hint="default"/>
        <w:lang w:val="en-US" w:eastAsia="en-US" w:bidi="ar-SA"/>
      </w:rPr>
    </w:lvl>
    <w:lvl w:ilvl="8" w:tplc="8AB0FC40">
      <w:numFmt w:val="bullet"/>
      <w:lvlText w:val="•"/>
      <w:lvlJc w:val="left"/>
      <w:pPr>
        <w:ind w:left="2927" w:hanging="454"/>
      </w:pPr>
      <w:rPr>
        <w:rFonts w:hint="default"/>
        <w:lang w:val="en-US" w:eastAsia="en-US" w:bidi="ar-SA"/>
      </w:rPr>
    </w:lvl>
  </w:abstractNum>
  <w:abstractNum w:abstractNumId="120" w15:restartNumberingAfterBreak="0">
    <w:nsid w:val="417C6B5A"/>
    <w:multiLevelType w:val="hybridMultilevel"/>
    <w:tmpl w:val="5DD65DB4"/>
    <w:lvl w:ilvl="0" w:tplc="1AB887BA">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8DFEE4C2">
      <w:numFmt w:val="bullet"/>
      <w:lvlText w:val="•"/>
      <w:lvlJc w:val="left"/>
      <w:pPr>
        <w:ind w:left="909" w:hanging="509"/>
      </w:pPr>
      <w:rPr>
        <w:rFonts w:hint="default"/>
        <w:lang w:val="en-US" w:eastAsia="en-US" w:bidi="ar-SA"/>
      </w:rPr>
    </w:lvl>
    <w:lvl w:ilvl="2" w:tplc="8480A7E8">
      <w:numFmt w:val="bullet"/>
      <w:lvlText w:val="•"/>
      <w:lvlJc w:val="left"/>
      <w:pPr>
        <w:ind w:left="1199" w:hanging="509"/>
      </w:pPr>
      <w:rPr>
        <w:rFonts w:hint="default"/>
        <w:lang w:val="en-US" w:eastAsia="en-US" w:bidi="ar-SA"/>
      </w:rPr>
    </w:lvl>
    <w:lvl w:ilvl="3" w:tplc="066814DE">
      <w:numFmt w:val="bullet"/>
      <w:lvlText w:val="•"/>
      <w:lvlJc w:val="left"/>
      <w:pPr>
        <w:ind w:left="1489" w:hanging="509"/>
      </w:pPr>
      <w:rPr>
        <w:rFonts w:hint="default"/>
        <w:lang w:val="en-US" w:eastAsia="en-US" w:bidi="ar-SA"/>
      </w:rPr>
    </w:lvl>
    <w:lvl w:ilvl="4" w:tplc="0B145F2C">
      <w:numFmt w:val="bullet"/>
      <w:lvlText w:val="•"/>
      <w:lvlJc w:val="left"/>
      <w:pPr>
        <w:ind w:left="1779" w:hanging="509"/>
      </w:pPr>
      <w:rPr>
        <w:rFonts w:hint="default"/>
        <w:lang w:val="en-US" w:eastAsia="en-US" w:bidi="ar-SA"/>
      </w:rPr>
    </w:lvl>
    <w:lvl w:ilvl="5" w:tplc="8238249A">
      <w:numFmt w:val="bullet"/>
      <w:lvlText w:val="•"/>
      <w:lvlJc w:val="left"/>
      <w:pPr>
        <w:ind w:left="2069" w:hanging="509"/>
      </w:pPr>
      <w:rPr>
        <w:rFonts w:hint="default"/>
        <w:lang w:val="en-US" w:eastAsia="en-US" w:bidi="ar-SA"/>
      </w:rPr>
    </w:lvl>
    <w:lvl w:ilvl="6" w:tplc="7926199A">
      <w:numFmt w:val="bullet"/>
      <w:lvlText w:val="•"/>
      <w:lvlJc w:val="left"/>
      <w:pPr>
        <w:ind w:left="2359" w:hanging="509"/>
      </w:pPr>
      <w:rPr>
        <w:rFonts w:hint="default"/>
        <w:lang w:val="en-US" w:eastAsia="en-US" w:bidi="ar-SA"/>
      </w:rPr>
    </w:lvl>
    <w:lvl w:ilvl="7" w:tplc="A3AED1B8">
      <w:numFmt w:val="bullet"/>
      <w:lvlText w:val="•"/>
      <w:lvlJc w:val="left"/>
      <w:pPr>
        <w:ind w:left="2649" w:hanging="509"/>
      </w:pPr>
      <w:rPr>
        <w:rFonts w:hint="default"/>
        <w:lang w:val="en-US" w:eastAsia="en-US" w:bidi="ar-SA"/>
      </w:rPr>
    </w:lvl>
    <w:lvl w:ilvl="8" w:tplc="3F169776">
      <w:numFmt w:val="bullet"/>
      <w:lvlText w:val="•"/>
      <w:lvlJc w:val="left"/>
      <w:pPr>
        <w:ind w:left="2939" w:hanging="509"/>
      </w:pPr>
      <w:rPr>
        <w:rFonts w:hint="default"/>
        <w:lang w:val="en-US" w:eastAsia="en-US" w:bidi="ar-SA"/>
      </w:rPr>
    </w:lvl>
  </w:abstractNum>
  <w:abstractNum w:abstractNumId="121" w15:restartNumberingAfterBreak="0">
    <w:nsid w:val="41D13400"/>
    <w:multiLevelType w:val="hybridMultilevel"/>
    <w:tmpl w:val="38627C9E"/>
    <w:lvl w:ilvl="0" w:tplc="1D16298E">
      <w:start w:val="1"/>
      <w:numFmt w:val="upp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2671F37"/>
    <w:multiLevelType w:val="multilevel"/>
    <w:tmpl w:val="3890755A"/>
    <w:styleLink w:val="1ai"/>
    <w:lvl w:ilvl="0">
      <w:start w:val="1"/>
      <w:numFmt w:val="decimal"/>
      <w:lvlText w:val="%1)"/>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3" w15:restartNumberingAfterBreak="0">
    <w:nsid w:val="455928D1"/>
    <w:multiLevelType w:val="hybridMultilevel"/>
    <w:tmpl w:val="34BA28B0"/>
    <w:lvl w:ilvl="0" w:tplc="3EF46642">
      <w:numFmt w:val="bullet"/>
      <w:lvlText w:val="-"/>
      <w:lvlJc w:val="left"/>
      <w:pPr>
        <w:ind w:left="615" w:hanging="510"/>
      </w:pPr>
      <w:rPr>
        <w:rFonts w:ascii="Times New Roman" w:eastAsia="Times New Roman" w:hAnsi="Times New Roman" w:cs="Times New Roman" w:hint="default"/>
        <w:w w:val="103"/>
        <w:sz w:val="20"/>
        <w:szCs w:val="20"/>
        <w:lang w:val="en-US" w:eastAsia="en-US" w:bidi="ar-SA"/>
      </w:rPr>
    </w:lvl>
    <w:lvl w:ilvl="1" w:tplc="51EE8C84">
      <w:numFmt w:val="bullet"/>
      <w:lvlText w:val="•"/>
      <w:lvlJc w:val="left"/>
      <w:pPr>
        <w:ind w:left="909" w:hanging="510"/>
      </w:pPr>
      <w:rPr>
        <w:rFonts w:hint="default"/>
        <w:lang w:val="en-US" w:eastAsia="en-US" w:bidi="ar-SA"/>
      </w:rPr>
    </w:lvl>
    <w:lvl w:ilvl="2" w:tplc="203AD11E">
      <w:numFmt w:val="bullet"/>
      <w:lvlText w:val="•"/>
      <w:lvlJc w:val="left"/>
      <w:pPr>
        <w:ind w:left="1199" w:hanging="510"/>
      </w:pPr>
      <w:rPr>
        <w:rFonts w:hint="default"/>
        <w:lang w:val="en-US" w:eastAsia="en-US" w:bidi="ar-SA"/>
      </w:rPr>
    </w:lvl>
    <w:lvl w:ilvl="3" w:tplc="23389746">
      <w:numFmt w:val="bullet"/>
      <w:lvlText w:val="•"/>
      <w:lvlJc w:val="left"/>
      <w:pPr>
        <w:ind w:left="1489" w:hanging="510"/>
      </w:pPr>
      <w:rPr>
        <w:rFonts w:hint="default"/>
        <w:lang w:val="en-US" w:eastAsia="en-US" w:bidi="ar-SA"/>
      </w:rPr>
    </w:lvl>
    <w:lvl w:ilvl="4" w:tplc="FE1AE0A6">
      <w:numFmt w:val="bullet"/>
      <w:lvlText w:val="•"/>
      <w:lvlJc w:val="left"/>
      <w:pPr>
        <w:ind w:left="1779" w:hanging="510"/>
      </w:pPr>
      <w:rPr>
        <w:rFonts w:hint="default"/>
        <w:lang w:val="en-US" w:eastAsia="en-US" w:bidi="ar-SA"/>
      </w:rPr>
    </w:lvl>
    <w:lvl w:ilvl="5" w:tplc="BE7AD2FA">
      <w:numFmt w:val="bullet"/>
      <w:lvlText w:val="•"/>
      <w:lvlJc w:val="left"/>
      <w:pPr>
        <w:ind w:left="2069" w:hanging="510"/>
      </w:pPr>
      <w:rPr>
        <w:rFonts w:hint="default"/>
        <w:lang w:val="en-US" w:eastAsia="en-US" w:bidi="ar-SA"/>
      </w:rPr>
    </w:lvl>
    <w:lvl w:ilvl="6" w:tplc="59D23D52">
      <w:numFmt w:val="bullet"/>
      <w:lvlText w:val="•"/>
      <w:lvlJc w:val="left"/>
      <w:pPr>
        <w:ind w:left="2359" w:hanging="510"/>
      </w:pPr>
      <w:rPr>
        <w:rFonts w:hint="default"/>
        <w:lang w:val="en-US" w:eastAsia="en-US" w:bidi="ar-SA"/>
      </w:rPr>
    </w:lvl>
    <w:lvl w:ilvl="7" w:tplc="E70650EA">
      <w:numFmt w:val="bullet"/>
      <w:lvlText w:val="•"/>
      <w:lvlJc w:val="left"/>
      <w:pPr>
        <w:ind w:left="2649" w:hanging="510"/>
      </w:pPr>
      <w:rPr>
        <w:rFonts w:hint="default"/>
        <w:lang w:val="en-US" w:eastAsia="en-US" w:bidi="ar-SA"/>
      </w:rPr>
    </w:lvl>
    <w:lvl w:ilvl="8" w:tplc="8FEEFFFA">
      <w:numFmt w:val="bullet"/>
      <w:lvlText w:val="•"/>
      <w:lvlJc w:val="left"/>
      <w:pPr>
        <w:ind w:left="2939" w:hanging="510"/>
      </w:pPr>
      <w:rPr>
        <w:rFonts w:hint="default"/>
        <w:lang w:val="en-US" w:eastAsia="en-US" w:bidi="ar-SA"/>
      </w:rPr>
    </w:lvl>
  </w:abstractNum>
  <w:abstractNum w:abstractNumId="124" w15:restartNumberingAfterBreak="0">
    <w:nsid w:val="45DB3773"/>
    <w:multiLevelType w:val="hybridMultilevel"/>
    <w:tmpl w:val="1E1469FC"/>
    <w:lvl w:ilvl="0" w:tplc="5944E07E">
      <w:start w:val="1"/>
      <w:numFmt w:val="lowerLetter"/>
      <w:lvlText w:val="%1."/>
      <w:lvlJc w:val="left"/>
      <w:pPr>
        <w:ind w:left="503" w:hanging="525"/>
      </w:pPr>
      <w:rPr>
        <w:rFonts w:hint="default"/>
        <w:sz w:val="20"/>
        <w:szCs w:val="20"/>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125" w15:restartNumberingAfterBreak="0">
    <w:nsid w:val="461E3ECF"/>
    <w:multiLevelType w:val="hybridMultilevel"/>
    <w:tmpl w:val="926842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464F7B18"/>
    <w:multiLevelType w:val="hybridMultilevel"/>
    <w:tmpl w:val="3A4AB6C2"/>
    <w:lvl w:ilvl="0" w:tplc="E27066F8">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D1E0F494">
      <w:numFmt w:val="bullet"/>
      <w:lvlText w:val="•"/>
      <w:lvlJc w:val="left"/>
      <w:pPr>
        <w:ind w:left="909" w:hanging="510"/>
      </w:pPr>
      <w:rPr>
        <w:rFonts w:hint="default"/>
        <w:lang w:val="en-US" w:eastAsia="en-US" w:bidi="ar-SA"/>
      </w:rPr>
    </w:lvl>
    <w:lvl w:ilvl="2" w:tplc="63A8C41A">
      <w:numFmt w:val="bullet"/>
      <w:lvlText w:val="•"/>
      <w:lvlJc w:val="left"/>
      <w:pPr>
        <w:ind w:left="1199" w:hanging="510"/>
      </w:pPr>
      <w:rPr>
        <w:rFonts w:hint="default"/>
        <w:lang w:val="en-US" w:eastAsia="en-US" w:bidi="ar-SA"/>
      </w:rPr>
    </w:lvl>
    <w:lvl w:ilvl="3" w:tplc="B03A39F0">
      <w:numFmt w:val="bullet"/>
      <w:lvlText w:val="•"/>
      <w:lvlJc w:val="left"/>
      <w:pPr>
        <w:ind w:left="1489" w:hanging="510"/>
      </w:pPr>
      <w:rPr>
        <w:rFonts w:hint="default"/>
        <w:lang w:val="en-US" w:eastAsia="en-US" w:bidi="ar-SA"/>
      </w:rPr>
    </w:lvl>
    <w:lvl w:ilvl="4" w:tplc="34AE650E">
      <w:numFmt w:val="bullet"/>
      <w:lvlText w:val="•"/>
      <w:lvlJc w:val="left"/>
      <w:pPr>
        <w:ind w:left="1779" w:hanging="510"/>
      </w:pPr>
      <w:rPr>
        <w:rFonts w:hint="default"/>
        <w:lang w:val="en-US" w:eastAsia="en-US" w:bidi="ar-SA"/>
      </w:rPr>
    </w:lvl>
    <w:lvl w:ilvl="5" w:tplc="31141858">
      <w:numFmt w:val="bullet"/>
      <w:lvlText w:val="•"/>
      <w:lvlJc w:val="left"/>
      <w:pPr>
        <w:ind w:left="2069" w:hanging="510"/>
      </w:pPr>
      <w:rPr>
        <w:rFonts w:hint="default"/>
        <w:lang w:val="en-US" w:eastAsia="en-US" w:bidi="ar-SA"/>
      </w:rPr>
    </w:lvl>
    <w:lvl w:ilvl="6" w:tplc="2E8C0EA6">
      <w:numFmt w:val="bullet"/>
      <w:lvlText w:val="•"/>
      <w:lvlJc w:val="left"/>
      <w:pPr>
        <w:ind w:left="2359" w:hanging="510"/>
      </w:pPr>
      <w:rPr>
        <w:rFonts w:hint="default"/>
        <w:lang w:val="en-US" w:eastAsia="en-US" w:bidi="ar-SA"/>
      </w:rPr>
    </w:lvl>
    <w:lvl w:ilvl="7" w:tplc="63B69E5E">
      <w:numFmt w:val="bullet"/>
      <w:lvlText w:val="•"/>
      <w:lvlJc w:val="left"/>
      <w:pPr>
        <w:ind w:left="2649" w:hanging="510"/>
      </w:pPr>
      <w:rPr>
        <w:rFonts w:hint="default"/>
        <w:lang w:val="en-US" w:eastAsia="en-US" w:bidi="ar-SA"/>
      </w:rPr>
    </w:lvl>
    <w:lvl w:ilvl="8" w:tplc="0E06757E">
      <w:numFmt w:val="bullet"/>
      <w:lvlText w:val="•"/>
      <w:lvlJc w:val="left"/>
      <w:pPr>
        <w:ind w:left="2939" w:hanging="510"/>
      </w:pPr>
      <w:rPr>
        <w:rFonts w:hint="default"/>
        <w:lang w:val="en-US" w:eastAsia="en-US" w:bidi="ar-SA"/>
      </w:rPr>
    </w:lvl>
  </w:abstractNum>
  <w:abstractNum w:abstractNumId="127" w15:restartNumberingAfterBreak="0">
    <w:nsid w:val="469B6FD2"/>
    <w:multiLevelType w:val="hybridMultilevel"/>
    <w:tmpl w:val="343C51CA"/>
    <w:lvl w:ilvl="0" w:tplc="1B5012C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7BF3A08"/>
    <w:multiLevelType w:val="hybridMultilevel"/>
    <w:tmpl w:val="F670F32C"/>
    <w:lvl w:ilvl="0" w:tplc="6274970E">
      <w:start w:val="2"/>
      <w:numFmt w:val="decimal"/>
      <w:lvlText w:val="%1)"/>
      <w:lvlJc w:val="left"/>
      <w:pPr>
        <w:ind w:left="533" w:hanging="425"/>
      </w:pPr>
      <w:rPr>
        <w:rFonts w:ascii="Times New Roman" w:eastAsia="Times New Roman" w:hAnsi="Times New Roman" w:cs="Times New Roman" w:hint="default"/>
        <w:spacing w:val="-1"/>
        <w:w w:val="103"/>
        <w:sz w:val="20"/>
        <w:szCs w:val="20"/>
        <w:lang w:val="en-US" w:eastAsia="en-US" w:bidi="ar-SA"/>
      </w:rPr>
    </w:lvl>
    <w:lvl w:ilvl="1" w:tplc="689C8272">
      <w:numFmt w:val="bullet"/>
      <w:lvlText w:val="•"/>
      <w:lvlJc w:val="left"/>
      <w:pPr>
        <w:ind w:left="837" w:hanging="425"/>
      </w:pPr>
      <w:rPr>
        <w:rFonts w:hint="default"/>
        <w:lang w:val="en-US" w:eastAsia="en-US" w:bidi="ar-SA"/>
      </w:rPr>
    </w:lvl>
    <w:lvl w:ilvl="2" w:tplc="E4149698">
      <w:numFmt w:val="bullet"/>
      <w:lvlText w:val="•"/>
      <w:lvlJc w:val="left"/>
      <w:pPr>
        <w:ind w:left="1135" w:hanging="425"/>
      </w:pPr>
      <w:rPr>
        <w:rFonts w:hint="default"/>
        <w:lang w:val="en-US" w:eastAsia="en-US" w:bidi="ar-SA"/>
      </w:rPr>
    </w:lvl>
    <w:lvl w:ilvl="3" w:tplc="BD90D792">
      <w:numFmt w:val="bullet"/>
      <w:lvlText w:val="•"/>
      <w:lvlJc w:val="left"/>
      <w:pPr>
        <w:ind w:left="1433" w:hanging="425"/>
      </w:pPr>
      <w:rPr>
        <w:rFonts w:hint="default"/>
        <w:lang w:val="en-US" w:eastAsia="en-US" w:bidi="ar-SA"/>
      </w:rPr>
    </w:lvl>
    <w:lvl w:ilvl="4" w:tplc="8A0217FE">
      <w:numFmt w:val="bullet"/>
      <w:lvlText w:val="•"/>
      <w:lvlJc w:val="left"/>
      <w:pPr>
        <w:ind w:left="1731" w:hanging="425"/>
      </w:pPr>
      <w:rPr>
        <w:rFonts w:hint="default"/>
        <w:lang w:val="en-US" w:eastAsia="en-US" w:bidi="ar-SA"/>
      </w:rPr>
    </w:lvl>
    <w:lvl w:ilvl="5" w:tplc="EE527AFC">
      <w:numFmt w:val="bullet"/>
      <w:lvlText w:val="•"/>
      <w:lvlJc w:val="left"/>
      <w:pPr>
        <w:ind w:left="2029" w:hanging="425"/>
      </w:pPr>
      <w:rPr>
        <w:rFonts w:hint="default"/>
        <w:lang w:val="en-US" w:eastAsia="en-US" w:bidi="ar-SA"/>
      </w:rPr>
    </w:lvl>
    <w:lvl w:ilvl="6" w:tplc="7EBC6E08">
      <w:numFmt w:val="bullet"/>
      <w:lvlText w:val="•"/>
      <w:lvlJc w:val="left"/>
      <w:pPr>
        <w:ind w:left="2327" w:hanging="425"/>
      </w:pPr>
      <w:rPr>
        <w:rFonts w:hint="default"/>
        <w:lang w:val="en-US" w:eastAsia="en-US" w:bidi="ar-SA"/>
      </w:rPr>
    </w:lvl>
    <w:lvl w:ilvl="7" w:tplc="998ACF86">
      <w:numFmt w:val="bullet"/>
      <w:lvlText w:val="•"/>
      <w:lvlJc w:val="left"/>
      <w:pPr>
        <w:ind w:left="2625" w:hanging="425"/>
      </w:pPr>
      <w:rPr>
        <w:rFonts w:hint="default"/>
        <w:lang w:val="en-US" w:eastAsia="en-US" w:bidi="ar-SA"/>
      </w:rPr>
    </w:lvl>
    <w:lvl w:ilvl="8" w:tplc="DECE15FE">
      <w:numFmt w:val="bullet"/>
      <w:lvlText w:val="•"/>
      <w:lvlJc w:val="left"/>
      <w:pPr>
        <w:ind w:left="2923" w:hanging="425"/>
      </w:pPr>
      <w:rPr>
        <w:rFonts w:hint="default"/>
        <w:lang w:val="en-US" w:eastAsia="en-US" w:bidi="ar-SA"/>
      </w:rPr>
    </w:lvl>
  </w:abstractNum>
  <w:abstractNum w:abstractNumId="129" w15:restartNumberingAfterBreak="0">
    <w:nsid w:val="480362A0"/>
    <w:multiLevelType w:val="hybridMultilevel"/>
    <w:tmpl w:val="CF86D87A"/>
    <w:lvl w:ilvl="0" w:tplc="50E60A36">
      <w:start w:val="1"/>
      <w:numFmt w:val="decimal"/>
      <w:lvlText w:val="%1)"/>
      <w:lvlJc w:val="left"/>
      <w:pPr>
        <w:ind w:left="618" w:hanging="512"/>
      </w:pPr>
      <w:rPr>
        <w:rFonts w:ascii="Times New Roman" w:eastAsia="Times New Roman" w:hAnsi="Times New Roman" w:cs="Times New Roman" w:hint="default"/>
        <w:spacing w:val="-1"/>
        <w:w w:val="103"/>
        <w:sz w:val="20"/>
        <w:szCs w:val="20"/>
        <w:lang w:val="en-US" w:eastAsia="en-US" w:bidi="ar-SA"/>
      </w:rPr>
    </w:lvl>
    <w:lvl w:ilvl="1" w:tplc="04044D62">
      <w:numFmt w:val="bullet"/>
      <w:lvlText w:val="•"/>
      <w:lvlJc w:val="left"/>
      <w:pPr>
        <w:ind w:left="909" w:hanging="512"/>
      </w:pPr>
      <w:rPr>
        <w:rFonts w:hint="default"/>
        <w:lang w:val="en-US" w:eastAsia="en-US" w:bidi="ar-SA"/>
      </w:rPr>
    </w:lvl>
    <w:lvl w:ilvl="2" w:tplc="224883B8">
      <w:numFmt w:val="bullet"/>
      <w:lvlText w:val="•"/>
      <w:lvlJc w:val="left"/>
      <w:pPr>
        <w:ind w:left="1199" w:hanging="512"/>
      </w:pPr>
      <w:rPr>
        <w:rFonts w:hint="default"/>
        <w:lang w:val="en-US" w:eastAsia="en-US" w:bidi="ar-SA"/>
      </w:rPr>
    </w:lvl>
    <w:lvl w:ilvl="3" w:tplc="C28E7738">
      <w:numFmt w:val="bullet"/>
      <w:lvlText w:val="•"/>
      <w:lvlJc w:val="left"/>
      <w:pPr>
        <w:ind w:left="1489" w:hanging="512"/>
      </w:pPr>
      <w:rPr>
        <w:rFonts w:hint="default"/>
        <w:lang w:val="en-US" w:eastAsia="en-US" w:bidi="ar-SA"/>
      </w:rPr>
    </w:lvl>
    <w:lvl w:ilvl="4" w:tplc="FA58ABEC">
      <w:numFmt w:val="bullet"/>
      <w:lvlText w:val="•"/>
      <w:lvlJc w:val="left"/>
      <w:pPr>
        <w:ind w:left="1779" w:hanging="512"/>
      </w:pPr>
      <w:rPr>
        <w:rFonts w:hint="default"/>
        <w:lang w:val="en-US" w:eastAsia="en-US" w:bidi="ar-SA"/>
      </w:rPr>
    </w:lvl>
    <w:lvl w:ilvl="5" w:tplc="09961C22">
      <w:numFmt w:val="bullet"/>
      <w:lvlText w:val="•"/>
      <w:lvlJc w:val="left"/>
      <w:pPr>
        <w:ind w:left="2069" w:hanging="512"/>
      </w:pPr>
      <w:rPr>
        <w:rFonts w:hint="default"/>
        <w:lang w:val="en-US" w:eastAsia="en-US" w:bidi="ar-SA"/>
      </w:rPr>
    </w:lvl>
    <w:lvl w:ilvl="6" w:tplc="B75A7D0A">
      <w:numFmt w:val="bullet"/>
      <w:lvlText w:val="•"/>
      <w:lvlJc w:val="left"/>
      <w:pPr>
        <w:ind w:left="2359" w:hanging="512"/>
      </w:pPr>
      <w:rPr>
        <w:rFonts w:hint="default"/>
        <w:lang w:val="en-US" w:eastAsia="en-US" w:bidi="ar-SA"/>
      </w:rPr>
    </w:lvl>
    <w:lvl w:ilvl="7" w:tplc="675CBDA6">
      <w:numFmt w:val="bullet"/>
      <w:lvlText w:val="•"/>
      <w:lvlJc w:val="left"/>
      <w:pPr>
        <w:ind w:left="2649" w:hanging="512"/>
      </w:pPr>
      <w:rPr>
        <w:rFonts w:hint="default"/>
        <w:lang w:val="en-US" w:eastAsia="en-US" w:bidi="ar-SA"/>
      </w:rPr>
    </w:lvl>
    <w:lvl w:ilvl="8" w:tplc="03B8E874">
      <w:numFmt w:val="bullet"/>
      <w:lvlText w:val="•"/>
      <w:lvlJc w:val="left"/>
      <w:pPr>
        <w:ind w:left="2939" w:hanging="512"/>
      </w:pPr>
      <w:rPr>
        <w:rFonts w:hint="default"/>
        <w:lang w:val="en-US" w:eastAsia="en-US" w:bidi="ar-SA"/>
      </w:rPr>
    </w:lvl>
  </w:abstractNum>
  <w:abstractNum w:abstractNumId="130" w15:restartNumberingAfterBreak="0">
    <w:nsid w:val="48B349CC"/>
    <w:multiLevelType w:val="hybridMultilevel"/>
    <w:tmpl w:val="96AA6B68"/>
    <w:lvl w:ilvl="0" w:tplc="FA9E363A">
      <w:numFmt w:val="bullet"/>
      <w:lvlText w:val=""/>
      <w:lvlJc w:val="left"/>
      <w:pPr>
        <w:ind w:left="641" w:hanging="534"/>
      </w:pPr>
      <w:rPr>
        <w:rFonts w:ascii="Symbol" w:eastAsia="Symbol" w:hAnsi="Symbol" w:cs="Symbol" w:hint="default"/>
        <w:w w:val="103"/>
        <w:sz w:val="20"/>
        <w:szCs w:val="20"/>
        <w:lang w:val="en-US" w:eastAsia="en-US" w:bidi="ar-SA"/>
      </w:rPr>
    </w:lvl>
    <w:lvl w:ilvl="1" w:tplc="D8501F9E">
      <w:numFmt w:val="bullet"/>
      <w:lvlText w:val="•"/>
      <w:lvlJc w:val="left"/>
      <w:pPr>
        <w:ind w:left="1873" w:hanging="534"/>
      </w:pPr>
      <w:rPr>
        <w:rFonts w:hint="default"/>
        <w:lang w:val="en-US" w:eastAsia="en-US" w:bidi="ar-SA"/>
      </w:rPr>
    </w:lvl>
    <w:lvl w:ilvl="2" w:tplc="4918B58C">
      <w:numFmt w:val="bullet"/>
      <w:lvlText w:val="•"/>
      <w:lvlJc w:val="left"/>
      <w:pPr>
        <w:ind w:left="3106" w:hanging="534"/>
      </w:pPr>
      <w:rPr>
        <w:rFonts w:hint="default"/>
        <w:lang w:val="en-US" w:eastAsia="en-US" w:bidi="ar-SA"/>
      </w:rPr>
    </w:lvl>
    <w:lvl w:ilvl="3" w:tplc="74ECF676">
      <w:numFmt w:val="bullet"/>
      <w:lvlText w:val="•"/>
      <w:lvlJc w:val="left"/>
      <w:pPr>
        <w:ind w:left="4339" w:hanging="534"/>
      </w:pPr>
      <w:rPr>
        <w:rFonts w:hint="default"/>
        <w:lang w:val="en-US" w:eastAsia="en-US" w:bidi="ar-SA"/>
      </w:rPr>
    </w:lvl>
    <w:lvl w:ilvl="4" w:tplc="96EED336">
      <w:numFmt w:val="bullet"/>
      <w:lvlText w:val="•"/>
      <w:lvlJc w:val="left"/>
      <w:pPr>
        <w:ind w:left="5572" w:hanging="534"/>
      </w:pPr>
      <w:rPr>
        <w:rFonts w:hint="default"/>
        <w:lang w:val="en-US" w:eastAsia="en-US" w:bidi="ar-SA"/>
      </w:rPr>
    </w:lvl>
    <w:lvl w:ilvl="5" w:tplc="521C6620">
      <w:numFmt w:val="bullet"/>
      <w:lvlText w:val="•"/>
      <w:lvlJc w:val="left"/>
      <w:pPr>
        <w:ind w:left="6806" w:hanging="534"/>
      </w:pPr>
      <w:rPr>
        <w:rFonts w:hint="default"/>
        <w:lang w:val="en-US" w:eastAsia="en-US" w:bidi="ar-SA"/>
      </w:rPr>
    </w:lvl>
    <w:lvl w:ilvl="6" w:tplc="37E01166">
      <w:numFmt w:val="bullet"/>
      <w:lvlText w:val="•"/>
      <w:lvlJc w:val="left"/>
      <w:pPr>
        <w:ind w:left="8039" w:hanging="534"/>
      </w:pPr>
      <w:rPr>
        <w:rFonts w:hint="default"/>
        <w:lang w:val="en-US" w:eastAsia="en-US" w:bidi="ar-SA"/>
      </w:rPr>
    </w:lvl>
    <w:lvl w:ilvl="7" w:tplc="C4E40BF8">
      <w:numFmt w:val="bullet"/>
      <w:lvlText w:val="•"/>
      <w:lvlJc w:val="left"/>
      <w:pPr>
        <w:ind w:left="9272" w:hanging="534"/>
      </w:pPr>
      <w:rPr>
        <w:rFonts w:hint="default"/>
        <w:lang w:val="en-US" w:eastAsia="en-US" w:bidi="ar-SA"/>
      </w:rPr>
    </w:lvl>
    <w:lvl w:ilvl="8" w:tplc="8A100390">
      <w:numFmt w:val="bullet"/>
      <w:lvlText w:val="•"/>
      <w:lvlJc w:val="left"/>
      <w:pPr>
        <w:ind w:left="10505" w:hanging="534"/>
      </w:pPr>
      <w:rPr>
        <w:rFonts w:hint="default"/>
        <w:lang w:val="en-US" w:eastAsia="en-US" w:bidi="ar-SA"/>
      </w:rPr>
    </w:lvl>
  </w:abstractNum>
  <w:abstractNum w:abstractNumId="131" w15:restartNumberingAfterBreak="0">
    <w:nsid w:val="48D54AFA"/>
    <w:multiLevelType w:val="hybridMultilevel"/>
    <w:tmpl w:val="CE9A70C0"/>
    <w:lvl w:ilvl="0" w:tplc="14126528">
      <w:start w:val="1"/>
      <w:numFmt w:val="decimal"/>
      <w:lvlText w:val="%1)"/>
      <w:lvlJc w:val="left"/>
      <w:pPr>
        <w:ind w:left="426" w:hanging="319"/>
      </w:pPr>
      <w:rPr>
        <w:rFonts w:ascii="Times New Roman" w:eastAsia="Times New Roman" w:hAnsi="Times New Roman" w:cs="Times New Roman" w:hint="default"/>
        <w:w w:val="103"/>
        <w:sz w:val="20"/>
        <w:szCs w:val="20"/>
        <w:lang w:val="en-US" w:eastAsia="en-US" w:bidi="ar-SA"/>
      </w:rPr>
    </w:lvl>
    <w:lvl w:ilvl="1" w:tplc="40D8F7EC">
      <w:numFmt w:val="bullet"/>
      <w:lvlText w:val="•"/>
      <w:lvlJc w:val="left"/>
      <w:pPr>
        <w:ind w:left="729" w:hanging="319"/>
      </w:pPr>
      <w:rPr>
        <w:rFonts w:hint="default"/>
        <w:lang w:val="en-US" w:eastAsia="en-US" w:bidi="ar-SA"/>
      </w:rPr>
    </w:lvl>
    <w:lvl w:ilvl="2" w:tplc="AAAE51BC">
      <w:numFmt w:val="bullet"/>
      <w:lvlText w:val="•"/>
      <w:lvlJc w:val="left"/>
      <w:pPr>
        <w:ind w:left="1039" w:hanging="319"/>
      </w:pPr>
      <w:rPr>
        <w:rFonts w:hint="default"/>
        <w:lang w:val="en-US" w:eastAsia="en-US" w:bidi="ar-SA"/>
      </w:rPr>
    </w:lvl>
    <w:lvl w:ilvl="3" w:tplc="EA7EAA36">
      <w:numFmt w:val="bullet"/>
      <w:lvlText w:val="•"/>
      <w:lvlJc w:val="left"/>
      <w:pPr>
        <w:ind w:left="1349" w:hanging="319"/>
      </w:pPr>
      <w:rPr>
        <w:rFonts w:hint="default"/>
        <w:lang w:val="en-US" w:eastAsia="en-US" w:bidi="ar-SA"/>
      </w:rPr>
    </w:lvl>
    <w:lvl w:ilvl="4" w:tplc="6EC84822">
      <w:numFmt w:val="bullet"/>
      <w:lvlText w:val="•"/>
      <w:lvlJc w:val="left"/>
      <w:pPr>
        <w:ind w:left="1659" w:hanging="319"/>
      </w:pPr>
      <w:rPr>
        <w:rFonts w:hint="default"/>
        <w:lang w:val="en-US" w:eastAsia="en-US" w:bidi="ar-SA"/>
      </w:rPr>
    </w:lvl>
    <w:lvl w:ilvl="5" w:tplc="CF22DC70">
      <w:numFmt w:val="bullet"/>
      <w:lvlText w:val="•"/>
      <w:lvlJc w:val="left"/>
      <w:pPr>
        <w:ind w:left="1969" w:hanging="319"/>
      </w:pPr>
      <w:rPr>
        <w:rFonts w:hint="default"/>
        <w:lang w:val="en-US" w:eastAsia="en-US" w:bidi="ar-SA"/>
      </w:rPr>
    </w:lvl>
    <w:lvl w:ilvl="6" w:tplc="745A32FE">
      <w:numFmt w:val="bullet"/>
      <w:lvlText w:val="•"/>
      <w:lvlJc w:val="left"/>
      <w:pPr>
        <w:ind w:left="2279" w:hanging="319"/>
      </w:pPr>
      <w:rPr>
        <w:rFonts w:hint="default"/>
        <w:lang w:val="en-US" w:eastAsia="en-US" w:bidi="ar-SA"/>
      </w:rPr>
    </w:lvl>
    <w:lvl w:ilvl="7" w:tplc="BA4C63A6">
      <w:numFmt w:val="bullet"/>
      <w:lvlText w:val="•"/>
      <w:lvlJc w:val="left"/>
      <w:pPr>
        <w:ind w:left="2589" w:hanging="319"/>
      </w:pPr>
      <w:rPr>
        <w:rFonts w:hint="default"/>
        <w:lang w:val="en-US" w:eastAsia="en-US" w:bidi="ar-SA"/>
      </w:rPr>
    </w:lvl>
    <w:lvl w:ilvl="8" w:tplc="4F84FDB4">
      <w:numFmt w:val="bullet"/>
      <w:lvlText w:val="•"/>
      <w:lvlJc w:val="left"/>
      <w:pPr>
        <w:ind w:left="2899" w:hanging="319"/>
      </w:pPr>
      <w:rPr>
        <w:rFonts w:hint="default"/>
        <w:lang w:val="en-US" w:eastAsia="en-US" w:bidi="ar-SA"/>
      </w:rPr>
    </w:lvl>
  </w:abstractNum>
  <w:abstractNum w:abstractNumId="132" w15:restartNumberingAfterBreak="0">
    <w:nsid w:val="492301FC"/>
    <w:multiLevelType w:val="hybridMultilevel"/>
    <w:tmpl w:val="D2ACC02E"/>
    <w:lvl w:ilvl="0" w:tplc="98C07B26">
      <w:start w:val="1"/>
      <w:numFmt w:val="decimal"/>
      <w:lvlText w:val="%1)"/>
      <w:lvlJc w:val="left"/>
      <w:pPr>
        <w:ind w:left="616" w:hanging="51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33" w15:restartNumberingAfterBreak="0">
    <w:nsid w:val="49563136"/>
    <w:multiLevelType w:val="hybridMultilevel"/>
    <w:tmpl w:val="20DAA0AA"/>
    <w:lvl w:ilvl="0" w:tplc="6A78089C">
      <w:start w:val="13"/>
      <w:numFmt w:val="lowerLetter"/>
      <w:lvlText w:val="%1."/>
      <w:lvlJc w:val="left"/>
      <w:pPr>
        <w:ind w:left="508" w:hanging="401"/>
      </w:pPr>
      <w:rPr>
        <w:rFonts w:ascii="Times New Roman" w:eastAsia="Times New Roman" w:hAnsi="Times New Roman" w:cs="Times New Roman" w:hint="default"/>
        <w:spacing w:val="-3"/>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9F74D70"/>
    <w:multiLevelType w:val="hybridMultilevel"/>
    <w:tmpl w:val="085020F2"/>
    <w:lvl w:ilvl="0" w:tplc="34063CFA">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C83E8DF4">
      <w:numFmt w:val="bullet"/>
      <w:lvlText w:val="•"/>
      <w:lvlJc w:val="left"/>
      <w:pPr>
        <w:ind w:left="909" w:hanging="513"/>
      </w:pPr>
      <w:rPr>
        <w:rFonts w:hint="default"/>
        <w:lang w:val="en-US" w:eastAsia="en-US" w:bidi="ar-SA"/>
      </w:rPr>
    </w:lvl>
    <w:lvl w:ilvl="2" w:tplc="33C0BEF6">
      <w:numFmt w:val="bullet"/>
      <w:lvlText w:val="•"/>
      <w:lvlJc w:val="left"/>
      <w:pPr>
        <w:ind w:left="1199" w:hanging="513"/>
      </w:pPr>
      <w:rPr>
        <w:rFonts w:hint="default"/>
        <w:lang w:val="en-US" w:eastAsia="en-US" w:bidi="ar-SA"/>
      </w:rPr>
    </w:lvl>
    <w:lvl w:ilvl="3" w:tplc="878A1BA2">
      <w:numFmt w:val="bullet"/>
      <w:lvlText w:val="•"/>
      <w:lvlJc w:val="left"/>
      <w:pPr>
        <w:ind w:left="1489" w:hanging="513"/>
      </w:pPr>
      <w:rPr>
        <w:rFonts w:hint="default"/>
        <w:lang w:val="en-US" w:eastAsia="en-US" w:bidi="ar-SA"/>
      </w:rPr>
    </w:lvl>
    <w:lvl w:ilvl="4" w:tplc="9424B7FA">
      <w:numFmt w:val="bullet"/>
      <w:lvlText w:val="•"/>
      <w:lvlJc w:val="left"/>
      <w:pPr>
        <w:ind w:left="1779" w:hanging="513"/>
      </w:pPr>
      <w:rPr>
        <w:rFonts w:hint="default"/>
        <w:lang w:val="en-US" w:eastAsia="en-US" w:bidi="ar-SA"/>
      </w:rPr>
    </w:lvl>
    <w:lvl w:ilvl="5" w:tplc="77FA2CE6">
      <w:numFmt w:val="bullet"/>
      <w:lvlText w:val="•"/>
      <w:lvlJc w:val="left"/>
      <w:pPr>
        <w:ind w:left="2069" w:hanging="513"/>
      </w:pPr>
      <w:rPr>
        <w:rFonts w:hint="default"/>
        <w:lang w:val="en-US" w:eastAsia="en-US" w:bidi="ar-SA"/>
      </w:rPr>
    </w:lvl>
    <w:lvl w:ilvl="6" w:tplc="02D03242">
      <w:numFmt w:val="bullet"/>
      <w:lvlText w:val="•"/>
      <w:lvlJc w:val="left"/>
      <w:pPr>
        <w:ind w:left="2359" w:hanging="513"/>
      </w:pPr>
      <w:rPr>
        <w:rFonts w:hint="default"/>
        <w:lang w:val="en-US" w:eastAsia="en-US" w:bidi="ar-SA"/>
      </w:rPr>
    </w:lvl>
    <w:lvl w:ilvl="7" w:tplc="9DE86452">
      <w:numFmt w:val="bullet"/>
      <w:lvlText w:val="•"/>
      <w:lvlJc w:val="left"/>
      <w:pPr>
        <w:ind w:left="2649" w:hanging="513"/>
      </w:pPr>
      <w:rPr>
        <w:rFonts w:hint="default"/>
        <w:lang w:val="en-US" w:eastAsia="en-US" w:bidi="ar-SA"/>
      </w:rPr>
    </w:lvl>
    <w:lvl w:ilvl="8" w:tplc="15B633D8">
      <w:numFmt w:val="bullet"/>
      <w:lvlText w:val="•"/>
      <w:lvlJc w:val="left"/>
      <w:pPr>
        <w:ind w:left="2939" w:hanging="513"/>
      </w:pPr>
      <w:rPr>
        <w:rFonts w:hint="default"/>
        <w:lang w:val="en-US" w:eastAsia="en-US" w:bidi="ar-SA"/>
      </w:rPr>
    </w:lvl>
  </w:abstractNum>
  <w:abstractNum w:abstractNumId="135" w15:restartNumberingAfterBreak="0">
    <w:nsid w:val="4A27750A"/>
    <w:multiLevelType w:val="hybridMultilevel"/>
    <w:tmpl w:val="926817A0"/>
    <w:lvl w:ilvl="0" w:tplc="D022515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AF6279"/>
    <w:multiLevelType w:val="hybridMultilevel"/>
    <w:tmpl w:val="014E5040"/>
    <w:lvl w:ilvl="0" w:tplc="147E8644">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5376251C">
      <w:numFmt w:val="bullet"/>
      <w:lvlText w:val="•"/>
      <w:lvlJc w:val="left"/>
      <w:pPr>
        <w:ind w:left="909" w:hanging="513"/>
      </w:pPr>
      <w:rPr>
        <w:rFonts w:hint="default"/>
        <w:lang w:val="en-US" w:eastAsia="en-US" w:bidi="ar-SA"/>
      </w:rPr>
    </w:lvl>
    <w:lvl w:ilvl="2" w:tplc="2AF68720">
      <w:numFmt w:val="bullet"/>
      <w:lvlText w:val="•"/>
      <w:lvlJc w:val="left"/>
      <w:pPr>
        <w:ind w:left="1199" w:hanging="513"/>
      </w:pPr>
      <w:rPr>
        <w:rFonts w:hint="default"/>
        <w:lang w:val="en-US" w:eastAsia="en-US" w:bidi="ar-SA"/>
      </w:rPr>
    </w:lvl>
    <w:lvl w:ilvl="3" w:tplc="4566CC82">
      <w:numFmt w:val="bullet"/>
      <w:lvlText w:val="•"/>
      <w:lvlJc w:val="left"/>
      <w:pPr>
        <w:ind w:left="1489" w:hanging="513"/>
      </w:pPr>
      <w:rPr>
        <w:rFonts w:hint="default"/>
        <w:lang w:val="en-US" w:eastAsia="en-US" w:bidi="ar-SA"/>
      </w:rPr>
    </w:lvl>
    <w:lvl w:ilvl="4" w:tplc="113C7F4E">
      <w:numFmt w:val="bullet"/>
      <w:lvlText w:val="•"/>
      <w:lvlJc w:val="left"/>
      <w:pPr>
        <w:ind w:left="1779" w:hanging="513"/>
      </w:pPr>
      <w:rPr>
        <w:rFonts w:hint="default"/>
        <w:lang w:val="en-US" w:eastAsia="en-US" w:bidi="ar-SA"/>
      </w:rPr>
    </w:lvl>
    <w:lvl w:ilvl="5" w:tplc="6F465CB2">
      <w:numFmt w:val="bullet"/>
      <w:lvlText w:val="•"/>
      <w:lvlJc w:val="left"/>
      <w:pPr>
        <w:ind w:left="2069" w:hanging="513"/>
      </w:pPr>
      <w:rPr>
        <w:rFonts w:hint="default"/>
        <w:lang w:val="en-US" w:eastAsia="en-US" w:bidi="ar-SA"/>
      </w:rPr>
    </w:lvl>
    <w:lvl w:ilvl="6" w:tplc="8E18C960">
      <w:numFmt w:val="bullet"/>
      <w:lvlText w:val="•"/>
      <w:lvlJc w:val="left"/>
      <w:pPr>
        <w:ind w:left="2359" w:hanging="513"/>
      </w:pPr>
      <w:rPr>
        <w:rFonts w:hint="default"/>
        <w:lang w:val="en-US" w:eastAsia="en-US" w:bidi="ar-SA"/>
      </w:rPr>
    </w:lvl>
    <w:lvl w:ilvl="7" w:tplc="1F124282">
      <w:numFmt w:val="bullet"/>
      <w:lvlText w:val="•"/>
      <w:lvlJc w:val="left"/>
      <w:pPr>
        <w:ind w:left="2649" w:hanging="513"/>
      </w:pPr>
      <w:rPr>
        <w:rFonts w:hint="default"/>
        <w:lang w:val="en-US" w:eastAsia="en-US" w:bidi="ar-SA"/>
      </w:rPr>
    </w:lvl>
    <w:lvl w:ilvl="8" w:tplc="E500B024">
      <w:numFmt w:val="bullet"/>
      <w:lvlText w:val="•"/>
      <w:lvlJc w:val="left"/>
      <w:pPr>
        <w:ind w:left="2939" w:hanging="513"/>
      </w:pPr>
      <w:rPr>
        <w:rFonts w:hint="default"/>
        <w:lang w:val="en-US" w:eastAsia="en-US" w:bidi="ar-SA"/>
      </w:rPr>
    </w:lvl>
  </w:abstractNum>
  <w:abstractNum w:abstractNumId="137" w15:restartNumberingAfterBreak="0">
    <w:nsid w:val="4CBB5BB2"/>
    <w:multiLevelType w:val="hybridMultilevel"/>
    <w:tmpl w:val="F9AE0AD4"/>
    <w:lvl w:ilvl="0" w:tplc="AAB6B3EE">
      <w:start w:val="1"/>
      <w:numFmt w:val="decimal"/>
      <w:lvlText w:val="%1)"/>
      <w:lvlJc w:val="left"/>
      <w:pPr>
        <w:ind w:left="617" w:hanging="509"/>
      </w:pPr>
      <w:rPr>
        <w:rFonts w:ascii="Times New Roman" w:eastAsia="Times New Roman" w:hAnsi="Times New Roman" w:cs="Times New Roman" w:hint="default"/>
        <w:w w:val="103"/>
        <w:sz w:val="20"/>
        <w:szCs w:val="20"/>
        <w:lang w:val="en-US" w:eastAsia="en-US" w:bidi="ar-SA"/>
      </w:rPr>
    </w:lvl>
    <w:lvl w:ilvl="1" w:tplc="4626A594">
      <w:numFmt w:val="bullet"/>
      <w:lvlText w:val="•"/>
      <w:lvlJc w:val="left"/>
      <w:pPr>
        <w:ind w:left="909" w:hanging="509"/>
      </w:pPr>
      <w:rPr>
        <w:rFonts w:hint="default"/>
        <w:lang w:val="en-US" w:eastAsia="en-US" w:bidi="ar-SA"/>
      </w:rPr>
    </w:lvl>
    <w:lvl w:ilvl="2" w:tplc="C3BC9CA2">
      <w:numFmt w:val="bullet"/>
      <w:lvlText w:val="•"/>
      <w:lvlJc w:val="left"/>
      <w:pPr>
        <w:ind w:left="1199" w:hanging="509"/>
      </w:pPr>
      <w:rPr>
        <w:rFonts w:hint="default"/>
        <w:lang w:val="en-US" w:eastAsia="en-US" w:bidi="ar-SA"/>
      </w:rPr>
    </w:lvl>
    <w:lvl w:ilvl="3" w:tplc="64DCE592">
      <w:numFmt w:val="bullet"/>
      <w:lvlText w:val="•"/>
      <w:lvlJc w:val="left"/>
      <w:pPr>
        <w:ind w:left="1489" w:hanging="509"/>
      </w:pPr>
      <w:rPr>
        <w:rFonts w:hint="default"/>
        <w:lang w:val="en-US" w:eastAsia="en-US" w:bidi="ar-SA"/>
      </w:rPr>
    </w:lvl>
    <w:lvl w:ilvl="4" w:tplc="A3883234">
      <w:numFmt w:val="bullet"/>
      <w:lvlText w:val="•"/>
      <w:lvlJc w:val="left"/>
      <w:pPr>
        <w:ind w:left="1779" w:hanging="509"/>
      </w:pPr>
      <w:rPr>
        <w:rFonts w:hint="default"/>
        <w:lang w:val="en-US" w:eastAsia="en-US" w:bidi="ar-SA"/>
      </w:rPr>
    </w:lvl>
    <w:lvl w:ilvl="5" w:tplc="854C4354">
      <w:numFmt w:val="bullet"/>
      <w:lvlText w:val="•"/>
      <w:lvlJc w:val="left"/>
      <w:pPr>
        <w:ind w:left="2069" w:hanging="509"/>
      </w:pPr>
      <w:rPr>
        <w:rFonts w:hint="default"/>
        <w:lang w:val="en-US" w:eastAsia="en-US" w:bidi="ar-SA"/>
      </w:rPr>
    </w:lvl>
    <w:lvl w:ilvl="6" w:tplc="4740C618">
      <w:numFmt w:val="bullet"/>
      <w:lvlText w:val="•"/>
      <w:lvlJc w:val="left"/>
      <w:pPr>
        <w:ind w:left="2359" w:hanging="509"/>
      </w:pPr>
      <w:rPr>
        <w:rFonts w:hint="default"/>
        <w:lang w:val="en-US" w:eastAsia="en-US" w:bidi="ar-SA"/>
      </w:rPr>
    </w:lvl>
    <w:lvl w:ilvl="7" w:tplc="3ECA26D0">
      <w:numFmt w:val="bullet"/>
      <w:lvlText w:val="•"/>
      <w:lvlJc w:val="left"/>
      <w:pPr>
        <w:ind w:left="2649" w:hanging="509"/>
      </w:pPr>
      <w:rPr>
        <w:rFonts w:hint="default"/>
        <w:lang w:val="en-US" w:eastAsia="en-US" w:bidi="ar-SA"/>
      </w:rPr>
    </w:lvl>
    <w:lvl w:ilvl="8" w:tplc="421460B0">
      <w:numFmt w:val="bullet"/>
      <w:lvlText w:val="•"/>
      <w:lvlJc w:val="left"/>
      <w:pPr>
        <w:ind w:left="2939" w:hanging="509"/>
      </w:pPr>
      <w:rPr>
        <w:rFonts w:hint="default"/>
        <w:lang w:val="en-US" w:eastAsia="en-US" w:bidi="ar-SA"/>
      </w:rPr>
    </w:lvl>
  </w:abstractNum>
  <w:abstractNum w:abstractNumId="138" w15:restartNumberingAfterBreak="0">
    <w:nsid w:val="4D3A78D7"/>
    <w:multiLevelType w:val="hybridMultilevel"/>
    <w:tmpl w:val="4C3022DA"/>
    <w:lvl w:ilvl="0" w:tplc="7BD87340">
      <w:start w:val="1"/>
      <w:numFmt w:val="decimal"/>
      <w:lvlText w:val="%1)"/>
      <w:lvlJc w:val="left"/>
      <w:pPr>
        <w:ind w:left="454" w:hanging="454"/>
      </w:pPr>
      <w:rPr>
        <w:rFonts w:ascii="Times New Roman" w:eastAsia="Times New Roman" w:hAnsi="Times New Roman" w:cs="Times New Roman" w:hint="default"/>
        <w:w w:val="103"/>
        <w:sz w:val="20"/>
        <w:szCs w:val="20"/>
        <w:lang w:val="en-US" w:eastAsia="en-US" w:bidi="ar-SA"/>
      </w:rPr>
    </w:lvl>
    <w:lvl w:ilvl="1" w:tplc="F39EAE78">
      <w:numFmt w:val="bullet"/>
      <w:lvlText w:val="•"/>
      <w:lvlJc w:val="left"/>
      <w:pPr>
        <w:ind w:left="748" w:hanging="454"/>
      </w:pPr>
      <w:rPr>
        <w:rFonts w:hint="default"/>
        <w:lang w:val="en-US" w:eastAsia="en-US" w:bidi="ar-SA"/>
      </w:rPr>
    </w:lvl>
    <w:lvl w:ilvl="2" w:tplc="D966B74C">
      <w:numFmt w:val="bullet"/>
      <w:lvlText w:val="•"/>
      <w:lvlJc w:val="left"/>
      <w:pPr>
        <w:ind w:left="1044" w:hanging="454"/>
      </w:pPr>
      <w:rPr>
        <w:rFonts w:hint="default"/>
        <w:lang w:val="en-US" w:eastAsia="en-US" w:bidi="ar-SA"/>
      </w:rPr>
    </w:lvl>
    <w:lvl w:ilvl="3" w:tplc="8788F114">
      <w:numFmt w:val="bullet"/>
      <w:lvlText w:val="•"/>
      <w:lvlJc w:val="left"/>
      <w:pPr>
        <w:ind w:left="1340" w:hanging="454"/>
      </w:pPr>
      <w:rPr>
        <w:rFonts w:hint="default"/>
        <w:lang w:val="en-US" w:eastAsia="en-US" w:bidi="ar-SA"/>
      </w:rPr>
    </w:lvl>
    <w:lvl w:ilvl="4" w:tplc="5386A2B0">
      <w:numFmt w:val="bullet"/>
      <w:lvlText w:val="•"/>
      <w:lvlJc w:val="left"/>
      <w:pPr>
        <w:ind w:left="1636" w:hanging="454"/>
      </w:pPr>
      <w:rPr>
        <w:rFonts w:hint="default"/>
        <w:lang w:val="en-US" w:eastAsia="en-US" w:bidi="ar-SA"/>
      </w:rPr>
    </w:lvl>
    <w:lvl w:ilvl="5" w:tplc="D1761A20">
      <w:numFmt w:val="bullet"/>
      <w:lvlText w:val="•"/>
      <w:lvlJc w:val="left"/>
      <w:pPr>
        <w:ind w:left="1932" w:hanging="454"/>
      </w:pPr>
      <w:rPr>
        <w:rFonts w:hint="default"/>
        <w:lang w:val="en-US" w:eastAsia="en-US" w:bidi="ar-SA"/>
      </w:rPr>
    </w:lvl>
    <w:lvl w:ilvl="6" w:tplc="A9A81D0C">
      <w:numFmt w:val="bullet"/>
      <w:lvlText w:val="•"/>
      <w:lvlJc w:val="left"/>
      <w:pPr>
        <w:ind w:left="2228" w:hanging="454"/>
      </w:pPr>
      <w:rPr>
        <w:rFonts w:hint="default"/>
        <w:lang w:val="en-US" w:eastAsia="en-US" w:bidi="ar-SA"/>
      </w:rPr>
    </w:lvl>
    <w:lvl w:ilvl="7" w:tplc="C772F04A">
      <w:numFmt w:val="bullet"/>
      <w:lvlText w:val="•"/>
      <w:lvlJc w:val="left"/>
      <w:pPr>
        <w:ind w:left="2524" w:hanging="454"/>
      </w:pPr>
      <w:rPr>
        <w:rFonts w:hint="default"/>
        <w:lang w:val="en-US" w:eastAsia="en-US" w:bidi="ar-SA"/>
      </w:rPr>
    </w:lvl>
    <w:lvl w:ilvl="8" w:tplc="0540CF16">
      <w:numFmt w:val="bullet"/>
      <w:lvlText w:val="•"/>
      <w:lvlJc w:val="left"/>
      <w:pPr>
        <w:ind w:left="2820" w:hanging="454"/>
      </w:pPr>
      <w:rPr>
        <w:rFonts w:hint="default"/>
        <w:lang w:val="en-US" w:eastAsia="en-US" w:bidi="ar-SA"/>
      </w:rPr>
    </w:lvl>
  </w:abstractNum>
  <w:abstractNum w:abstractNumId="139" w15:restartNumberingAfterBreak="0">
    <w:nsid w:val="4D6B4FF7"/>
    <w:multiLevelType w:val="hybridMultilevel"/>
    <w:tmpl w:val="EAB23F6E"/>
    <w:lvl w:ilvl="0" w:tplc="CF6E61AE">
      <w:start w:val="1"/>
      <w:numFmt w:val="decimal"/>
      <w:lvlText w:val="%1)"/>
      <w:lvlJc w:val="left"/>
      <w:pPr>
        <w:ind w:left="554" w:hanging="447"/>
      </w:pPr>
      <w:rPr>
        <w:rFonts w:ascii="Times New Roman" w:eastAsia="Times New Roman" w:hAnsi="Times New Roman" w:cs="Times New Roman" w:hint="default"/>
        <w:spacing w:val="-1"/>
        <w:w w:val="103"/>
        <w:sz w:val="20"/>
        <w:szCs w:val="20"/>
        <w:lang w:val="en-US" w:eastAsia="en-US" w:bidi="ar-SA"/>
      </w:rPr>
    </w:lvl>
    <w:lvl w:ilvl="1" w:tplc="CB3C5964">
      <w:numFmt w:val="bullet"/>
      <w:lvlText w:val="•"/>
      <w:lvlJc w:val="left"/>
      <w:pPr>
        <w:ind w:left="855" w:hanging="447"/>
      </w:pPr>
      <w:rPr>
        <w:rFonts w:hint="default"/>
        <w:lang w:val="en-US" w:eastAsia="en-US" w:bidi="ar-SA"/>
      </w:rPr>
    </w:lvl>
    <w:lvl w:ilvl="2" w:tplc="ED30E956">
      <w:numFmt w:val="bullet"/>
      <w:lvlText w:val="•"/>
      <w:lvlJc w:val="left"/>
      <w:pPr>
        <w:ind w:left="1151" w:hanging="447"/>
      </w:pPr>
      <w:rPr>
        <w:rFonts w:hint="default"/>
        <w:lang w:val="en-US" w:eastAsia="en-US" w:bidi="ar-SA"/>
      </w:rPr>
    </w:lvl>
    <w:lvl w:ilvl="3" w:tplc="3E2EBC8A">
      <w:numFmt w:val="bullet"/>
      <w:lvlText w:val="•"/>
      <w:lvlJc w:val="left"/>
      <w:pPr>
        <w:ind w:left="1447" w:hanging="447"/>
      </w:pPr>
      <w:rPr>
        <w:rFonts w:hint="default"/>
        <w:lang w:val="en-US" w:eastAsia="en-US" w:bidi="ar-SA"/>
      </w:rPr>
    </w:lvl>
    <w:lvl w:ilvl="4" w:tplc="A574CFB4">
      <w:numFmt w:val="bullet"/>
      <w:lvlText w:val="•"/>
      <w:lvlJc w:val="left"/>
      <w:pPr>
        <w:ind w:left="1743" w:hanging="447"/>
      </w:pPr>
      <w:rPr>
        <w:rFonts w:hint="default"/>
        <w:lang w:val="en-US" w:eastAsia="en-US" w:bidi="ar-SA"/>
      </w:rPr>
    </w:lvl>
    <w:lvl w:ilvl="5" w:tplc="C7AED45A">
      <w:numFmt w:val="bullet"/>
      <w:lvlText w:val="•"/>
      <w:lvlJc w:val="left"/>
      <w:pPr>
        <w:ind w:left="2039" w:hanging="447"/>
      </w:pPr>
      <w:rPr>
        <w:rFonts w:hint="default"/>
        <w:lang w:val="en-US" w:eastAsia="en-US" w:bidi="ar-SA"/>
      </w:rPr>
    </w:lvl>
    <w:lvl w:ilvl="6" w:tplc="00204CE2">
      <w:numFmt w:val="bullet"/>
      <w:lvlText w:val="•"/>
      <w:lvlJc w:val="left"/>
      <w:pPr>
        <w:ind w:left="2335" w:hanging="447"/>
      </w:pPr>
      <w:rPr>
        <w:rFonts w:hint="default"/>
        <w:lang w:val="en-US" w:eastAsia="en-US" w:bidi="ar-SA"/>
      </w:rPr>
    </w:lvl>
    <w:lvl w:ilvl="7" w:tplc="CB703E4E">
      <w:numFmt w:val="bullet"/>
      <w:lvlText w:val="•"/>
      <w:lvlJc w:val="left"/>
      <w:pPr>
        <w:ind w:left="2631" w:hanging="447"/>
      </w:pPr>
      <w:rPr>
        <w:rFonts w:hint="default"/>
        <w:lang w:val="en-US" w:eastAsia="en-US" w:bidi="ar-SA"/>
      </w:rPr>
    </w:lvl>
    <w:lvl w:ilvl="8" w:tplc="85C8D97C">
      <w:numFmt w:val="bullet"/>
      <w:lvlText w:val="•"/>
      <w:lvlJc w:val="left"/>
      <w:pPr>
        <w:ind w:left="2927" w:hanging="447"/>
      </w:pPr>
      <w:rPr>
        <w:rFonts w:hint="default"/>
        <w:lang w:val="en-US" w:eastAsia="en-US" w:bidi="ar-SA"/>
      </w:rPr>
    </w:lvl>
  </w:abstractNum>
  <w:abstractNum w:abstractNumId="140" w15:restartNumberingAfterBreak="0">
    <w:nsid w:val="4DBE3BE6"/>
    <w:multiLevelType w:val="hybridMultilevel"/>
    <w:tmpl w:val="41B64568"/>
    <w:lvl w:ilvl="0" w:tplc="88CEBED6">
      <w:start w:val="4"/>
      <w:numFmt w:val="lowerLetter"/>
      <w:lvlText w:val="%1."/>
      <w:lvlJc w:val="left"/>
      <w:pPr>
        <w:ind w:left="637" w:hanging="53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DD40BAF"/>
    <w:multiLevelType w:val="hybridMultilevel"/>
    <w:tmpl w:val="D2ACC02E"/>
    <w:lvl w:ilvl="0" w:tplc="98C07B26">
      <w:start w:val="1"/>
      <w:numFmt w:val="decimal"/>
      <w:lvlText w:val="%1)"/>
      <w:lvlJc w:val="left"/>
      <w:pPr>
        <w:ind w:left="616" w:hanging="51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42" w15:restartNumberingAfterBreak="0">
    <w:nsid w:val="4E351538"/>
    <w:multiLevelType w:val="hybridMultilevel"/>
    <w:tmpl w:val="75BAFA52"/>
    <w:lvl w:ilvl="0" w:tplc="D022515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E846A44"/>
    <w:multiLevelType w:val="hybridMultilevel"/>
    <w:tmpl w:val="E11C7388"/>
    <w:lvl w:ilvl="0" w:tplc="D022515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F687F60"/>
    <w:multiLevelType w:val="hybridMultilevel"/>
    <w:tmpl w:val="AF4A38D2"/>
    <w:lvl w:ilvl="0" w:tplc="2C90102A">
      <w:start w:val="1"/>
      <w:numFmt w:val="decimal"/>
      <w:lvlText w:val="%1)"/>
      <w:lvlJc w:val="left"/>
      <w:pPr>
        <w:ind w:left="507" w:hanging="401"/>
      </w:pPr>
      <w:rPr>
        <w:rFonts w:ascii="Times New Roman" w:eastAsia="Times New Roman" w:hAnsi="Times New Roman" w:cs="Times New Roman" w:hint="default"/>
        <w:spacing w:val="-1"/>
        <w:w w:val="103"/>
        <w:sz w:val="20"/>
        <w:szCs w:val="20"/>
        <w:lang w:val="en-US" w:eastAsia="en-US" w:bidi="ar-SA"/>
      </w:rPr>
    </w:lvl>
    <w:lvl w:ilvl="1" w:tplc="93C446F6">
      <w:numFmt w:val="bullet"/>
      <w:lvlText w:val="•"/>
      <w:lvlJc w:val="left"/>
      <w:pPr>
        <w:ind w:left="801" w:hanging="401"/>
      </w:pPr>
      <w:rPr>
        <w:rFonts w:hint="default"/>
        <w:lang w:val="en-US" w:eastAsia="en-US" w:bidi="ar-SA"/>
      </w:rPr>
    </w:lvl>
    <w:lvl w:ilvl="2" w:tplc="C288877C">
      <w:numFmt w:val="bullet"/>
      <w:lvlText w:val="•"/>
      <w:lvlJc w:val="left"/>
      <w:pPr>
        <w:ind w:left="1103" w:hanging="401"/>
      </w:pPr>
      <w:rPr>
        <w:rFonts w:hint="default"/>
        <w:lang w:val="en-US" w:eastAsia="en-US" w:bidi="ar-SA"/>
      </w:rPr>
    </w:lvl>
    <w:lvl w:ilvl="3" w:tplc="48D44B9A">
      <w:numFmt w:val="bullet"/>
      <w:lvlText w:val="•"/>
      <w:lvlJc w:val="left"/>
      <w:pPr>
        <w:ind w:left="1405" w:hanging="401"/>
      </w:pPr>
      <w:rPr>
        <w:rFonts w:hint="default"/>
        <w:lang w:val="en-US" w:eastAsia="en-US" w:bidi="ar-SA"/>
      </w:rPr>
    </w:lvl>
    <w:lvl w:ilvl="4" w:tplc="E47A9B2C">
      <w:numFmt w:val="bullet"/>
      <w:lvlText w:val="•"/>
      <w:lvlJc w:val="left"/>
      <w:pPr>
        <w:ind w:left="1707" w:hanging="401"/>
      </w:pPr>
      <w:rPr>
        <w:rFonts w:hint="default"/>
        <w:lang w:val="en-US" w:eastAsia="en-US" w:bidi="ar-SA"/>
      </w:rPr>
    </w:lvl>
    <w:lvl w:ilvl="5" w:tplc="58C62ABC">
      <w:numFmt w:val="bullet"/>
      <w:lvlText w:val="•"/>
      <w:lvlJc w:val="left"/>
      <w:pPr>
        <w:ind w:left="2009" w:hanging="401"/>
      </w:pPr>
      <w:rPr>
        <w:rFonts w:hint="default"/>
        <w:lang w:val="en-US" w:eastAsia="en-US" w:bidi="ar-SA"/>
      </w:rPr>
    </w:lvl>
    <w:lvl w:ilvl="6" w:tplc="ECBEF76A">
      <w:numFmt w:val="bullet"/>
      <w:lvlText w:val="•"/>
      <w:lvlJc w:val="left"/>
      <w:pPr>
        <w:ind w:left="2311" w:hanging="401"/>
      </w:pPr>
      <w:rPr>
        <w:rFonts w:hint="default"/>
        <w:lang w:val="en-US" w:eastAsia="en-US" w:bidi="ar-SA"/>
      </w:rPr>
    </w:lvl>
    <w:lvl w:ilvl="7" w:tplc="32C2B7A0">
      <w:numFmt w:val="bullet"/>
      <w:lvlText w:val="•"/>
      <w:lvlJc w:val="left"/>
      <w:pPr>
        <w:ind w:left="2613" w:hanging="401"/>
      </w:pPr>
      <w:rPr>
        <w:rFonts w:hint="default"/>
        <w:lang w:val="en-US" w:eastAsia="en-US" w:bidi="ar-SA"/>
      </w:rPr>
    </w:lvl>
    <w:lvl w:ilvl="8" w:tplc="0470AD0A">
      <w:numFmt w:val="bullet"/>
      <w:lvlText w:val="•"/>
      <w:lvlJc w:val="left"/>
      <w:pPr>
        <w:ind w:left="2915" w:hanging="401"/>
      </w:pPr>
      <w:rPr>
        <w:rFonts w:hint="default"/>
        <w:lang w:val="en-US" w:eastAsia="en-US" w:bidi="ar-SA"/>
      </w:rPr>
    </w:lvl>
  </w:abstractNum>
  <w:abstractNum w:abstractNumId="145" w15:restartNumberingAfterBreak="0">
    <w:nsid w:val="500503B1"/>
    <w:multiLevelType w:val="hybridMultilevel"/>
    <w:tmpl w:val="9DC079C8"/>
    <w:lvl w:ilvl="0" w:tplc="D022515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00760A2"/>
    <w:multiLevelType w:val="hybridMultilevel"/>
    <w:tmpl w:val="FB520E34"/>
    <w:lvl w:ilvl="0" w:tplc="5F48E0C0">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C554C76A">
      <w:numFmt w:val="bullet"/>
      <w:lvlText w:val="•"/>
      <w:lvlJc w:val="left"/>
      <w:pPr>
        <w:ind w:left="909" w:hanging="510"/>
      </w:pPr>
      <w:rPr>
        <w:rFonts w:hint="default"/>
        <w:lang w:val="en-US" w:eastAsia="en-US" w:bidi="ar-SA"/>
      </w:rPr>
    </w:lvl>
    <w:lvl w:ilvl="2" w:tplc="A28A32BC">
      <w:numFmt w:val="bullet"/>
      <w:lvlText w:val="•"/>
      <w:lvlJc w:val="left"/>
      <w:pPr>
        <w:ind w:left="1199" w:hanging="510"/>
      </w:pPr>
      <w:rPr>
        <w:rFonts w:hint="default"/>
        <w:lang w:val="en-US" w:eastAsia="en-US" w:bidi="ar-SA"/>
      </w:rPr>
    </w:lvl>
    <w:lvl w:ilvl="3" w:tplc="B0D2FE60">
      <w:numFmt w:val="bullet"/>
      <w:lvlText w:val="•"/>
      <w:lvlJc w:val="left"/>
      <w:pPr>
        <w:ind w:left="1489" w:hanging="510"/>
      </w:pPr>
      <w:rPr>
        <w:rFonts w:hint="default"/>
        <w:lang w:val="en-US" w:eastAsia="en-US" w:bidi="ar-SA"/>
      </w:rPr>
    </w:lvl>
    <w:lvl w:ilvl="4" w:tplc="77847A7C">
      <w:numFmt w:val="bullet"/>
      <w:lvlText w:val="•"/>
      <w:lvlJc w:val="left"/>
      <w:pPr>
        <w:ind w:left="1779" w:hanging="510"/>
      </w:pPr>
      <w:rPr>
        <w:rFonts w:hint="default"/>
        <w:lang w:val="en-US" w:eastAsia="en-US" w:bidi="ar-SA"/>
      </w:rPr>
    </w:lvl>
    <w:lvl w:ilvl="5" w:tplc="669844D8">
      <w:numFmt w:val="bullet"/>
      <w:lvlText w:val="•"/>
      <w:lvlJc w:val="left"/>
      <w:pPr>
        <w:ind w:left="2069" w:hanging="510"/>
      </w:pPr>
      <w:rPr>
        <w:rFonts w:hint="default"/>
        <w:lang w:val="en-US" w:eastAsia="en-US" w:bidi="ar-SA"/>
      </w:rPr>
    </w:lvl>
    <w:lvl w:ilvl="6" w:tplc="8AAED492">
      <w:numFmt w:val="bullet"/>
      <w:lvlText w:val="•"/>
      <w:lvlJc w:val="left"/>
      <w:pPr>
        <w:ind w:left="2359" w:hanging="510"/>
      </w:pPr>
      <w:rPr>
        <w:rFonts w:hint="default"/>
        <w:lang w:val="en-US" w:eastAsia="en-US" w:bidi="ar-SA"/>
      </w:rPr>
    </w:lvl>
    <w:lvl w:ilvl="7" w:tplc="7ADA633C">
      <w:numFmt w:val="bullet"/>
      <w:lvlText w:val="•"/>
      <w:lvlJc w:val="left"/>
      <w:pPr>
        <w:ind w:left="2649" w:hanging="510"/>
      </w:pPr>
      <w:rPr>
        <w:rFonts w:hint="default"/>
        <w:lang w:val="en-US" w:eastAsia="en-US" w:bidi="ar-SA"/>
      </w:rPr>
    </w:lvl>
    <w:lvl w:ilvl="8" w:tplc="508CA55A">
      <w:numFmt w:val="bullet"/>
      <w:lvlText w:val="•"/>
      <w:lvlJc w:val="left"/>
      <w:pPr>
        <w:ind w:left="2939" w:hanging="510"/>
      </w:pPr>
      <w:rPr>
        <w:rFonts w:hint="default"/>
        <w:lang w:val="en-US" w:eastAsia="en-US" w:bidi="ar-SA"/>
      </w:rPr>
    </w:lvl>
  </w:abstractNum>
  <w:abstractNum w:abstractNumId="147" w15:restartNumberingAfterBreak="0">
    <w:nsid w:val="500F0F38"/>
    <w:multiLevelType w:val="hybridMultilevel"/>
    <w:tmpl w:val="639E11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06F73AA"/>
    <w:multiLevelType w:val="hybridMultilevel"/>
    <w:tmpl w:val="EC9CC27A"/>
    <w:lvl w:ilvl="0" w:tplc="04090015">
      <w:start w:val="1"/>
      <w:numFmt w:val="upperLetter"/>
      <w:lvlText w:val="%1."/>
      <w:lvlJc w:val="left"/>
      <w:pPr>
        <w:ind w:left="637" w:hanging="530"/>
      </w:pPr>
      <w:rPr>
        <w:rFonts w:hint="default"/>
        <w:w w:val="105"/>
      </w:rPr>
    </w:lvl>
    <w:lvl w:ilvl="1" w:tplc="25604E60">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49" w15:restartNumberingAfterBreak="0">
    <w:nsid w:val="515F0300"/>
    <w:multiLevelType w:val="hybridMultilevel"/>
    <w:tmpl w:val="085020F2"/>
    <w:lvl w:ilvl="0" w:tplc="34063CFA">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C83E8DF4">
      <w:numFmt w:val="bullet"/>
      <w:lvlText w:val="•"/>
      <w:lvlJc w:val="left"/>
      <w:pPr>
        <w:ind w:left="909" w:hanging="513"/>
      </w:pPr>
      <w:rPr>
        <w:rFonts w:hint="default"/>
        <w:lang w:val="en-US" w:eastAsia="en-US" w:bidi="ar-SA"/>
      </w:rPr>
    </w:lvl>
    <w:lvl w:ilvl="2" w:tplc="33C0BEF6">
      <w:numFmt w:val="bullet"/>
      <w:lvlText w:val="•"/>
      <w:lvlJc w:val="left"/>
      <w:pPr>
        <w:ind w:left="1199" w:hanging="513"/>
      </w:pPr>
      <w:rPr>
        <w:rFonts w:hint="default"/>
        <w:lang w:val="en-US" w:eastAsia="en-US" w:bidi="ar-SA"/>
      </w:rPr>
    </w:lvl>
    <w:lvl w:ilvl="3" w:tplc="878A1BA2">
      <w:numFmt w:val="bullet"/>
      <w:lvlText w:val="•"/>
      <w:lvlJc w:val="left"/>
      <w:pPr>
        <w:ind w:left="1489" w:hanging="513"/>
      </w:pPr>
      <w:rPr>
        <w:rFonts w:hint="default"/>
        <w:lang w:val="en-US" w:eastAsia="en-US" w:bidi="ar-SA"/>
      </w:rPr>
    </w:lvl>
    <w:lvl w:ilvl="4" w:tplc="9424B7FA">
      <w:numFmt w:val="bullet"/>
      <w:lvlText w:val="•"/>
      <w:lvlJc w:val="left"/>
      <w:pPr>
        <w:ind w:left="1779" w:hanging="513"/>
      </w:pPr>
      <w:rPr>
        <w:rFonts w:hint="default"/>
        <w:lang w:val="en-US" w:eastAsia="en-US" w:bidi="ar-SA"/>
      </w:rPr>
    </w:lvl>
    <w:lvl w:ilvl="5" w:tplc="77FA2CE6">
      <w:numFmt w:val="bullet"/>
      <w:lvlText w:val="•"/>
      <w:lvlJc w:val="left"/>
      <w:pPr>
        <w:ind w:left="2069" w:hanging="513"/>
      </w:pPr>
      <w:rPr>
        <w:rFonts w:hint="default"/>
        <w:lang w:val="en-US" w:eastAsia="en-US" w:bidi="ar-SA"/>
      </w:rPr>
    </w:lvl>
    <w:lvl w:ilvl="6" w:tplc="02D03242">
      <w:numFmt w:val="bullet"/>
      <w:lvlText w:val="•"/>
      <w:lvlJc w:val="left"/>
      <w:pPr>
        <w:ind w:left="2359" w:hanging="513"/>
      </w:pPr>
      <w:rPr>
        <w:rFonts w:hint="default"/>
        <w:lang w:val="en-US" w:eastAsia="en-US" w:bidi="ar-SA"/>
      </w:rPr>
    </w:lvl>
    <w:lvl w:ilvl="7" w:tplc="9DE86452">
      <w:numFmt w:val="bullet"/>
      <w:lvlText w:val="•"/>
      <w:lvlJc w:val="left"/>
      <w:pPr>
        <w:ind w:left="2649" w:hanging="513"/>
      </w:pPr>
      <w:rPr>
        <w:rFonts w:hint="default"/>
        <w:lang w:val="en-US" w:eastAsia="en-US" w:bidi="ar-SA"/>
      </w:rPr>
    </w:lvl>
    <w:lvl w:ilvl="8" w:tplc="15B633D8">
      <w:numFmt w:val="bullet"/>
      <w:lvlText w:val="•"/>
      <w:lvlJc w:val="left"/>
      <w:pPr>
        <w:ind w:left="2939" w:hanging="513"/>
      </w:pPr>
      <w:rPr>
        <w:rFonts w:hint="default"/>
        <w:lang w:val="en-US" w:eastAsia="en-US" w:bidi="ar-SA"/>
      </w:rPr>
    </w:lvl>
  </w:abstractNum>
  <w:abstractNum w:abstractNumId="150" w15:restartNumberingAfterBreak="0">
    <w:nsid w:val="525962AE"/>
    <w:multiLevelType w:val="hybridMultilevel"/>
    <w:tmpl w:val="9F02AA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2746093"/>
    <w:multiLevelType w:val="hybridMultilevel"/>
    <w:tmpl w:val="82DE1A60"/>
    <w:lvl w:ilvl="0" w:tplc="97DE921A">
      <w:start w:val="1"/>
      <w:numFmt w:val="decimal"/>
      <w:lvlText w:val="%1)"/>
      <w:lvlJc w:val="left"/>
      <w:pPr>
        <w:ind w:left="720"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2FF5082"/>
    <w:multiLevelType w:val="hybridMultilevel"/>
    <w:tmpl w:val="F0160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301245B"/>
    <w:multiLevelType w:val="hybridMultilevel"/>
    <w:tmpl w:val="8B12BEFA"/>
    <w:lvl w:ilvl="0" w:tplc="242C0A46">
      <w:start w:val="1"/>
      <w:numFmt w:val="decimal"/>
      <w:lvlText w:val="%1)"/>
      <w:lvlJc w:val="left"/>
      <w:pPr>
        <w:ind w:left="979" w:hanging="360"/>
      </w:pPr>
      <w:rPr>
        <w:rFonts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154" w15:restartNumberingAfterBreak="0">
    <w:nsid w:val="536A61DF"/>
    <w:multiLevelType w:val="hybridMultilevel"/>
    <w:tmpl w:val="CB1217FA"/>
    <w:lvl w:ilvl="0" w:tplc="4F0ACC90">
      <w:start w:val="1"/>
      <w:numFmt w:val="decimal"/>
      <w:lvlText w:val="%1)"/>
      <w:lvlJc w:val="left"/>
      <w:pPr>
        <w:ind w:left="486" w:hanging="380"/>
      </w:pPr>
      <w:rPr>
        <w:rFonts w:ascii="Times New Roman" w:eastAsia="Times New Roman" w:hAnsi="Times New Roman" w:cs="Times New Roman" w:hint="default"/>
        <w:w w:val="103"/>
        <w:sz w:val="20"/>
        <w:szCs w:val="20"/>
        <w:lang w:val="en-US" w:eastAsia="en-US" w:bidi="ar-SA"/>
      </w:rPr>
    </w:lvl>
    <w:lvl w:ilvl="1" w:tplc="3D3CAAE2">
      <w:numFmt w:val="bullet"/>
      <w:lvlText w:val="•"/>
      <w:lvlJc w:val="left"/>
      <w:pPr>
        <w:ind w:left="783" w:hanging="380"/>
      </w:pPr>
      <w:rPr>
        <w:rFonts w:hint="default"/>
        <w:lang w:val="en-US" w:eastAsia="en-US" w:bidi="ar-SA"/>
      </w:rPr>
    </w:lvl>
    <w:lvl w:ilvl="2" w:tplc="2C52AEEE">
      <w:numFmt w:val="bullet"/>
      <w:lvlText w:val="•"/>
      <w:lvlJc w:val="left"/>
      <w:pPr>
        <w:ind w:left="1087" w:hanging="380"/>
      </w:pPr>
      <w:rPr>
        <w:rFonts w:hint="default"/>
        <w:lang w:val="en-US" w:eastAsia="en-US" w:bidi="ar-SA"/>
      </w:rPr>
    </w:lvl>
    <w:lvl w:ilvl="3" w:tplc="55563F42">
      <w:numFmt w:val="bullet"/>
      <w:lvlText w:val="•"/>
      <w:lvlJc w:val="left"/>
      <w:pPr>
        <w:ind w:left="1391" w:hanging="380"/>
      </w:pPr>
      <w:rPr>
        <w:rFonts w:hint="default"/>
        <w:lang w:val="en-US" w:eastAsia="en-US" w:bidi="ar-SA"/>
      </w:rPr>
    </w:lvl>
    <w:lvl w:ilvl="4" w:tplc="1EDAD86E">
      <w:numFmt w:val="bullet"/>
      <w:lvlText w:val="•"/>
      <w:lvlJc w:val="left"/>
      <w:pPr>
        <w:ind w:left="1695" w:hanging="380"/>
      </w:pPr>
      <w:rPr>
        <w:rFonts w:hint="default"/>
        <w:lang w:val="en-US" w:eastAsia="en-US" w:bidi="ar-SA"/>
      </w:rPr>
    </w:lvl>
    <w:lvl w:ilvl="5" w:tplc="89ECC9E2">
      <w:numFmt w:val="bullet"/>
      <w:lvlText w:val="•"/>
      <w:lvlJc w:val="left"/>
      <w:pPr>
        <w:ind w:left="1999" w:hanging="380"/>
      </w:pPr>
      <w:rPr>
        <w:rFonts w:hint="default"/>
        <w:lang w:val="en-US" w:eastAsia="en-US" w:bidi="ar-SA"/>
      </w:rPr>
    </w:lvl>
    <w:lvl w:ilvl="6" w:tplc="815885A6">
      <w:numFmt w:val="bullet"/>
      <w:lvlText w:val="•"/>
      <w:lvlJc w:val="left"/>
      <w:pPr>
        <w:ind w:left="2303" w:hanging="380"/>
      </w:pPr>
      <w:rPr>
        <w:rFonts w:hint="default"/>
        <w:lang w:val="en-US" w:eastAsia="en-US" w:bidi="ar-SA"/>
      </w:rPr>
    </w:lvl>
    <w:lvl w:ilvl="7" w:tplc="B202A016">
      <w:numFmt w:val="bullet"/>
      <w:lvlText w:val="•"/>
      <w:lvlJc w:val="left"/>
      <w:pPr>
        <w:ind w:left="2607" w:hanging="380"/>
      </w:pPr>
      <w:rPr>
        <w:rFonts w:hint="default"/>
        <w:lang w:val="en-US" w:eastAsia="en-US" w:bidi="ar-SA"/>
      </w:rPr>
    </w:lvl>
    <w:lvl w:ilvl="8" w:tplc="1E0C0C2C">
      <w:numFmt w:val="bullet"/>
      <w:lvlText w:val="•"/>
      <w:lvlJc w:val="left"/>
      <w:pPr>
        <w:ind w:left="2911" w:hanging="380"/>
      </w:pPr>
      <w:rPr>
        <w:rFonts w:hint="default"/>
        <w:lang w:val="en-US" w:eastAsia="en-US" w:bidi="ar-SA"/>
      </w:rPr>
    </w:lvl>
  </w:abstractNum>
  <w:abstractNum w:abstractNumId="155" w15:restartNumberingAfterBreak="0">
    <w:nsid w:val="53AD6DC5"/>
    <w:multiLevelType w:val="hybridMultilevel"/>
    <w:tmpl w:val="77EE8B94"/>
    <w:lvl w:ilvl="0" w:tplc="9A068276">
      <w:start w:val="1"/>
      <w:numFmt w:val="decimal"/>
      <w:lvlText w:val="%1)"/>
      <w:lvlJc w:val="left"/>
      <w:pPr>
        <w:ind w:left="551" w:hanging="444"/>
      </w:pPr>
      <w:rPr>
        <w:rFonts w:hint="default"/>
        <w:w w:val="105"/>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56" w15:restartNumberingAfterBreak="0">
    <w:nsid w:val="53E53003"/>
    <w:multiLevelType w:val="hybridMultilevel"/>
    <w:tmpl w:val="20D6317E"/>
    <w:lvl w:ilvl="0" w:tplc="F9E42708">
      <w:start w:val="1"/>
      <w:numFmt w:val="decimal"/>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D60E68E2">
      <w:numFmt w:val="bullet"/>
      <w:lvlText w:val="•"/>
      <w:lvlJc w:val="left"/>
      <w:pPr>
        <w:ind w:left="909" w:hanging="510"/>
      </w:pPr>
      <w:rPr>
        <w:rFonts w:hint="default"/>
        <w:lang w:val="en-US" w:eastAsia="en-US" w:bidi="ar-SA"/>
      </w:rPr>
    </w:lvl>
    <w:lvl w:ilvl="2" w:tplc="0176867E">
      <w:numFmt w:val="bullet"/>
      <w:lvlText w:val="•"/>
      <w:lvlJc w:val="left"/>
      <w:pPr>
        <w:ind w:left="1199" w:hanging="510"/>
      </w:pPr>
      <w:rPr>
        <w:rFonts w:hint="default"/>
        <w:lang w:val="en-US" w:eastAsia="en-US" w:bidi="ar-SA"/>
      </w:rPr>
    </w:lvl>
    <w:lvl w:ilvl="3" w:tplc="033A09E4">
      <w:numFmt w:val="bullet"/>
      <w:lvlText w:val="•"/>
      <w:lvlJc w:val="left"/>
      <w:pPr>
        <w:ind w:left="1489" w:hanging="510"/>
      </w:pPr>
      <w:rPr>
        <w:rFonts w:hint="default"/>
        <w:lang w:val="en-US" w:eastAsia="en-US" w:bidi="ar-SA"/>
      </w:rPr>
    </w:lvl>
    <w:lvl w:ilvl="4" w:tplc="EB2EDE76">
      <w:numFmt w:val="bullet"/>
      <w:lvlText w:val="•"/>
      <w:lvlJc w:val="left"/>
      <w:pPr>
        <w:ind w:left="1779" w:hanging="510"/>
      </w:pPr>
      <w:rPr>
        <w:rFonts w:hint="default"/>
        <w:lang w:val="en-US" w:eastAsia="en-US" w:bidi="ar-SA"/>
      </w:rPr>
    </w:lvl>
    <w:lvl w:ilvl="5" w:tplc="DB3871CA">
      <w:numFmt w:val="bullet"/>
      <w:lvlText w:val="•"/>
      <w:lvlJc w:val="left"/>
      <w:pPr>
        <w:ind w:left="2069" w:hanging="510"/>
      </w:pPr>
      <w:rPr>
        <w:rFonts w:hint="default"/>
        <w:lang w:val="en-US" w:eastAsia="en-US" w:bidi="ar-SA"/>
      </w:rPr>
    </w:lvl>
    <w:lvl w:ilvl="6" w:tplc="ED1C11B8">
      <w:numFmt w:val="bullet"/>
      <w:lvlText w:val="•"/>
      <w:lvlJc w:val="left"/>
      <w:pPr>
        <w:ind w:left="2359" w:hanging="510"/>
      </w:pPr>
      <w:rPr>
        <w:rFonts w:hint="default"/>
        <w:lang w:val="en-US" w:eastAsia="en-US" w:bidi="ar-SA"/>
      </w:rPr>
    </w:lvl>
    <w:lvl w:ilvl="7" w:tplc="0C7C519A">
      <w:numFmt w:val="bullet"/>
      <w:lvlText w:val="•"/>
      <w:lvlJc w:val="left"/>
      <w:pPr>
        <w:ind w:left="2649" w:hanging="510"/>
      </w:pPr>
      <w:rPr>
        <w:rFonts w:hint="default"/>
        <w:lang w:val="en-US" w:eastAsia="en-US" w:bidi="ar-SA"/>
      </w:rPr>
    </w:lvl>
    <w:lvl w:ilvl="8" w:tplc="E9C6FD06">
      <w:numFmt w:val="bullet"/>
      <w:lvlText w:val="•"/>
      <w:lvlJc w:val="left"/>
      <w:pPr>
        <w:ind w:left="2939" w:hanging="510"/>
      </w:pPr>
      <w:rPr>
        <w:rFonts w:hint="default"/>
        <w:lang w:val="en-US" w:eastAsia="en-US" w:bidi="ar-SA"/>
      </w:rPr>
    </w:lvl>
  </w:abstractNum>
  <w:abstractNum w:abstractNumId="157" w15:restartNumberingAfterBreak="0">
    <w:nsid w:val="5407617C"/>
    <w:multiLevelType w:val="hybridMultilevel"/>
    <w:tmpl w:val="559E119A"/>
    <w:lvl w:ilvl="0" w:tplc="88A4878A">
      <w:start w:val="1"/>
      <w:numFmt w:val="lowerRoman"/>
      <w:lvlText w:val="(%1)"/>
      <w:lvlJc w:val="left"/>
      <w:pPr>
        <w:ind w:left="479" w:hanging="372"/>
      </w:pPr>
      <w:rPr>
        <w:rFonts w:ascii="Times New Roman" w:eastAsia="Times New Roman" w:hAnsi="Times New Roman" w:cs="Times New Roman" w:hint="default"/>
        <w:spacing w:val="-2"/>
        <w:w w:val="103"/>
        <w:sz w:val="20"/>
        <w:szCs w:val="20"/>
        <w:lang w:val="en-US" w:eastAsia="en-US" w:bidi="ar-SA"/>
      </w:rPr>
    </w:lvl>
    <w:lvl w:ilvl="1" w:tplc="44C46FAE">
      <w:numFmt w:val="bullet"/>
      <w:lvlText w:val="•"/>
      <w:lvlJc w:val="left"/>
      <w:pPr>
        <w:ind w:left="769" w:hanging="372"/>
      </w:pPr>
      <w:rPr>
        <w:rFonts w:hint="default"/>
        <w:lang w:val="en-US" w:eastAsia="en-US" w:bidi="ar-SA"/>
      </w:rPr>
    </w:lvl>
    <w:lvl w:ilvl="2" w:tplc="D04EF180">
      <w:numFmt w:val="bullet"/>
      <w:lvlText w:val="•"/>
      <w:lvlJc w:val="left"/>
      <w:pPr>
        <w:ind w:left="1059" w:hanging="372"/>
      </w:pPr>
      <w:rPr>
        <w:rFonts w:hint="default"/>
        <w:lang w:val="en-US" w:eastAsia="en-US" w:bidi="ar-SA"/>
      </w:rPr>
    </w:lvl>
    <w:lvl w:ilvl="3" w:tplc="4F3E63CE">
      <w:numFmt w:val="bullet"/>
      <w:lvlText w:val="•"/>
      <w:lvlJc w:val="left"/>
      <w:pPr>
        <w:ind w:left="1349" w:hanging="372"/>
      </w:pPr>
      <w:rPr>
        <w:rFonts w:hint="default"/>
        <w:lang w:val="en-US" w:eastAsia="en-US" w:bidi="ar-SA"/>
      </w:rPr>
    </w:lvl>
    <w:lvl w:ilvl="4" w:tplc="7566289C">
      <w:numFmt w:val="bullet"/>
      <w:lvlText w:val="•"/>
      <w:lvlJc w:val="left"/>
      <w:pPr>
        <w:ind w:left="1638" w:hanging="372"/>
      </w:pPr>
      <w:rPr>
        <w:rFonts w:hint="default"/>
        <w:lang w:val="en-US" w:eastAsia="en-US" w:bidi="ar-SA"/>
      </w:rPr>
    </w:lvl>
    <w:lvl w:ilvl="5" w:tplc="4E1CEBDA">
      <w:numFmt w:val="bullet"/>
      <w:lvlText w:val="•"/>
      <w:lvlJc w:val="left"/>
      <w:pPr>
        <w:ind w:left="1928" w:hanging="372"/>
      </w:pPr>
      <w:rPr>
        <w:rFonts w:hint="default"/>
        <w:lang w:val="en-US" w:eastAsia="en-US" w:bidi="ar-SA"/>
      </w:rPr>
    </w:lvl>
    <w:lvl w:ilvl="6" w:tplc="BF6645A6">
      <w:numFmt w:val="bullet"/>
      <w:lvlText w:val="•"/>
      <w:lvlJc w:val="left"/>
      <w:pPr>
        <w:ind w:left="2218" w:hanging="372"/>
      </w:pPr>
      <w:rPr>
        <w:rFonts w:hint="default"/>
        <w:lang w:val="en-US" w:eastAsia="en-US" w:bidi="ar-SA"/>
      </w:rPr>
    </w:lvl>
    <w:lvl w:ilvl="7" w:tplc="636E060E">
      <w:numFmt w:val="bullet"/>
      <w:lvlText w:val="•"/>
      <w:lvlJc w:val="left"/>
      <w:pPr>
        <w:ind w:left="2507" w:hanging="372"/>
      </w:pPr>
      <w:rPr>
        <w:rFonts w:hint="default"/>
        <w:lang w:val="en-US" w:eastAsia="en-US" w:bidi="ar-SA"/>
      </w:rPr>
    </w:lvl>
    <w:lvl w:ilvl="8" w:tplc="BC64C4E8">
      <w:numFmt w:val="bullet"/>
      <w:lvlText w:val="•"/>
      <w:lvlJc w:val="left"/>
      <w:pPr>
        <w:ind w:left="2797" w:hanging="372"/>
      </w:pPr>
      <w:rPr>
        <w:rFonts w:hint="default"/>
        <w:lang w:val="en-US" w:eastAsia="en-US" w:bidi="ar-SA"/>
      </w:rPr>
    </w:lvl>
  </w:abstractNum>
  <w:abstractNum w:abstractNumId="158" w15:restartNumberingAfterBreak="0">
    <w:nsid w:val="554D23BD"/>
    <w:multiLevelType w:val="hybridMultilevel"/>
    <w:tmpl w:val="F662B3C6"/>
    <w:lvl w:ilvl="0" w:tplc="B73E701E">
      <w:start w:val="4"/>
      <w:numFmt w:val="lowerLetter"/>
      <w:lvlText w:val="%1."/>
      <w:lvlJc w:val="left"/>
      <w:pPr>
        <w:ind w:left="509" w:hanging="402"/>
      </w:pPr>
      <w:rPr>
        <w:rFonts w:ascii="Times New Roman" w:eastAsia="Times New Roman" w:hAnsi="Times New Roman" w:cs="Times New Roman" w:hint="default"/>
        <w:w w:val="103"/>
        <w:sz w:val="20"/>
        <w:szCs w:val="20"/>
        <w:lang w:val="en-US" w:eastAsia="en-US" w:bidi="ar-SA"/>
      </w:rPr>
    </w:lvl>
    <w:lvl w:ilvl="1" w:tplc="D0F602D4">
      <w:numFmt w:val="bullet"/>
      <w:lvlText w:val="•"/>
      <w:lvlJc w:val="left"/>
      <w:pPr>
        <w:ind w:left="798" w:hanging="402"/>
      </w:pPr>
      <w:rPr>
        <w:rFonts w:hint="default"/>
        <w:lang w:val="en-US" w:eastAsia="en-US" w:bidi="ar-SA"/>
      </w:rPr>
    </w:lvl>
    <w:lvl w:ilvl="2" w:tplc="D6BEDEDA">
      <w:numFmt w:val="bullet"/>
      <w:lvlText w:val="•"/>
      <w:lvlJc w:val="left"/>
      <w:pPr>
        <w:ind w:left="1096" w:hanging="402"/>
      </w:pPr>
      <w:rPr>
        <w:rFonts w:hint="default"/>
        <w:lang w:val="en-US" w:eastAsia="en-US" w:bidi="ar-SA"/>
      </w:rPr>
    </w:lvl>
    <w:lvl w:ilvl="3" w:tplc="03A0679E">
      <w:numFmt w:val="bullet"/>
      <w:lvlText w:val="•"/>
      <w:lvlJc w:val="left"/>
      <w:pPr>
        <w:ind w:left="1394" w:hanging="402"/>
      </w:pPr>
      <w:rPr>
        <w:rFonts w:hint="default"/>
        <w:lang w:val="en-US" w:eastAsia="en-US" w:bidi="ar-SA"/>
      </w:rPr>
    </w:lvl>
    <w:lvl w:ilvl="4" w:tplc="A656AD2C">
      <w:numFmt w:val="bullet"/>
      <w:lvlText w:val="•"/>
      <w:lvlJc w:val="left"/>
      <w:pPr>
        <w:ind w:left="1693" w:hanging="402"/>
      </w:pPr>
      <w:rPr>
        <w:rFonts w:hint="default"/>
        <w:lang w:val="en-US" w:eastAsia="en-US" w:bidi="ar-SA"/>
      </w:rPr>
    </w:lvl>
    <w:lvl w:ilvl="5" w:tplc="250463C0">
      <w:numFmt w:val="bullet"/>
      <w:lvlText w:val="•"/>
      <w:lvlJc w:val="left"/>
      <w:pPr>
        <w:ind w:left="1991" w:hanging="402"/>
      </w:pPr>
      <w:rPr>
        <w:rFonts w:hint="default"/>
        <w:lang w:val="en-US" w:eastAsia="en-US" w:bidi="ar-SA"/>
      </w:rPr>
    </w:lvl>
    <w:lvl w:ilvl="6" w:tplc="52F054AE">
      <w:numFmt w:val="bullet"/>
      <w:lvlText w:val="•"/>
      <w:lvlJc w:val="left"/>
      <w:pPr>
        <w:ind w:left="2289" w:hanging="402"/>
      </w:pPr>
      <w:rPr>
        <w:rFonts w:hint="default"/>
        <w:lang w:val="en-US" w:eastAsia="en-US" w:bidi="ar-SA"/>
      </w:rPr>
    </w:lvl>
    <w:lvl w:ilvl="7" w:tplc="19B0CF38">
      <w:numFmt w:val="bullet"/>
      <w:lvlText w:val="•"/>
      <w:lvlJc w:val="left"/>
      <w:pPr>
        <w:ind w:left="2588" w:hanging="402"/>
      </w:pPr>
      <w:rPr>
        <w:rFonts w:hint="default"/>
        <w:lang w:val="en-US" w:eastAsia="en-US" w:bidi="ar-SA"/>
      </w:rPr>
    </w:lvl>
    <w:lvl w:ilvl="8" w:tplc="514C2846">
      <w:numFmt w:val="bullet"/>
      <w:lvlText w:val="•"/>
      <w:lvlJc w:val="left"/>
      <w:pPr>
        <w:ind w:left="2886" w:hanging="402"/>
      </w:pPr>
      <w:rPr>
        <w:rFonts w:hint="default"/>
        <w:lang w:val="en-US" w:eastAsia="en-US" w:bidi="ar-SA"/>
      </w:rPr>
    </w:lvl>
  </w:abstractNum>
  <w:abstractNum w:abstractNumId="159" w15:restartNumberingAfterBreak="0">
    <w:nsid w:val="55515806"/>
    <w:multiLevelType w:val="hybridMultilevel"/>
    <w:tmpl w:val="3D38DA4C"/>
    <w:lvl w:ilvl="0" w:tplc="D022515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5D21B03"/>
    <w:multiLevelType w:val="hybridMultilevel"/>
    <w:tmpl w:val="CE9A70C0"/>
    <w:lvl w:ilvl="0" w:tplc="14126528">
      <w:start w:val="1"/>
      <w:numFmt w:val="decimal"/>
      <w:lvlText w:val="%1)"/>
      <w:lvlJc w:val="left"/>
      <w:pPr>
        <w:ind w:left="426" w:hanging="319"/>
      </w:pPr>
      <w:rPr>
        <w:rFonts w:ascii="Times New Roman" w:eastAsia="Times New Roman" w:hAnsi="Times New Roman" w:cs="Times New Roman" w:hint="default"/>
        <w:w w:val="103"/>
        <w:sz w:val="20"/>
        <w:szCs w:val="20"/>
        <w:lang w:val="en-US" w:eastAsia="en-US" w:bidi="ar-SA"/>
      </w:rPr>
    </w:lvl>
    <w:lvl w:ilvl="1" w:tplc="40D8F7EC">
      <w:numFmt w:val="bullet"/>
      <w:lvlText w:val="•"/>
      <w:lvlJc w:val="left"/>
      <w:pPr>
        <w:ind w:left="729" w:hanging="319"/>
      </w:pPr>
      <w:rPr>
        <w:rFonts w:hint="default"/>
        <w:lang w:val="en-US" w:eastAsia="en-US" w:bidi="ar-SA"/>
      </w:rPr>
    </w:lvl>
    <w:lvl w:ilvl="2" w:tplc="AAAE51BC">
      <w:numFmt w:val="bullet"/>
      <w:lvlText w:val="•"/>
      <w:lvlJc w:val="left"/>
      <w:pPr>
        <w:ind w:left="1039" w:hanging="319"/>
      </w:pPr>
      <w:rPr>
        <w:rFonts w:hint="default"/>
        <w:lang w:val="en-US" w:eastAsia="en-US" w:bidi="ar-SA"/>
      </w:rPr>
    </w:lvl>
    <w:lvl w:ilvl="3" w:tplc="EA7EAA36">
      <w:numFmt w:val="bullet"/>
      <w:lvlText w:val="•"/>
      <w:lvlJc w:val="left"/>
      <w:pPr>
        <w:ind w:left="1349" w:hanging="319"/>
      </w:pPr>
      <w:rPr>
        <w:rFonts w:hint="default"/>
        <w:lang w:val="en-US" w:eastAsia="en-US" w:bidi="ar-SA"/>
      </w:rPr>
    </w:lvl>
    <w:lvl w:ilvl="4" w:tplc="6EC84822">
      <w:numFmt w:val="bullet"/>
      <w:lvlText w:val="•"/>
      <w:lvlJc w:val="left"/>
      <w:pPr>
        <w:ind w:left="1659" w:hanging="319"/>
      </w:pPr>
      <w:rPr>
        <w:rFonts w:hint="default"/>
        <w:lang w:val="en-US" w:eastAsia="en-US" w:bidi="ar-SA"/>
      </w:rPr>
    </w:lvl>
    <w:lvl w:ilvl="5" w:tplc="CF22DC70">
      <w:numFmt w:val="bullet"/>
      <w:lvlText w:val="•"/>
      <w:lvlJc w:val="left"/>
      <w:pPr>
        <w:ind w:left="1969" w:hanging="319"/>
      </w:pPr>
      <w:rPr>
        <w:rFonts w:hint="default"/>
        <w:lang w:val="en-US" w:eastAsia="en-US" w:bidi="ar-SA"/>
      </w:rPr>
    </w:lvl>
    <w:lvl w:ilvl="6" w:tplc="745A32FE">
      <w:numFmt w:val="bullet"/>
      <w:lvlText w:val="•"/>
      <w:lvlJc w:val="left"/>
      <w:pPr>
        <w:ind w:left="2279" w:hanging="319"/>
      </w:pPr>
      <w:rPr>
        <w:rFonts w:hint="default"/>
        <w:lang w:val="en-US" w:eastAsia="en-US" w:bidi="ar-SA"/>
      </w:rPr>
    </w:lvl>
    <w:lvl w:ilvl="7" w:tplc="BA4C63A6">
      <w:numFmt w:val="bullet"/>
      <w:lvlText w:val="•"/>
      <w:lvlJc w:val="left"/>
      <w:pPr>
        <w:ind w:left="2589" w:hanging="319"/>
      </w:pPr>
      <w:rPr>
        <w:rFonts w:hint="default"/>
        <w:lang w:val="en-US" w:eastAsia="en-US" w:bidi="ar-SA"/>
      </w:rPr>
    </w:lvl>
    <w:lvl w:ilvl="8" w:tplc="4F84FDB4">
      <w:numFmt w:val="bullet"/>
      <w:lvlText w:val="•"/>
      <w:lvlJc w:val="left"/>
      <w:pPr>
        <w:ind w:left="2899" w:hanging="319"/>
      </w:pPr>
      <w:rPr>
        <w:rFonts w:hint="default"/>
        <w:lang w:val="en-US" w:eastAsia="en-US" w:bidi="ar-SA"/>
      </w:rPr>
    </w:lvl>
  </w:abstractNum>
  <w:abstractNum w:abstractNumId="161" w15:restartNumberingAfterBreak="0">
    <w:nsid w:val="56D02B92"/>
    <w:multiLevelType w:val="hybridMultilevel"/>
    <w:tmpl w:val="7D861FB0"/>
    <w:lvl w:ilvl="0" w:tplc="14345EA8">
      <w:start w:val="1"/>
      <w:numFmt w:val="decimal"/>
      <w:lvlText w:val="%1)"/>
      <w:lvlJc w:val="left"/>
      <w:pPr>
        <w:ind w:left="554" w:hanging="447"/>
      </w:pPr>
      <w:rPr>
        <w:rFonts w:ascii="Times New Roman" w:eastAsia="Times New Roman" w:hAnsi="Times New Roman" w:cs="Times New Roman" w:hint="default"/>
        <w:spacing w:val="-1"/>
        <w:w w:val="103"/>
        <w:sz w:val="20"/>
        <w:szCs w:val="20"/>
        <w:lang w:val="en-US" w:eastAsia="en-US" w:bidi="ar-SA"/>
      </w:rPr>
    </w:lvl>
    <w:lvl w:ilvl="1" w:tplc="E508DF1E">
      <w:numFmt w:val="bullet"/>
      <w:lvlText w:val="•"/>
      <w:lvlJc w:val="left"/>
      <w:pPr>
        <w:ind w:left="855" w:hanging="447"/>
      </w:pPr>
      <w:rPr>
        <w:rFonts w:hint="default"/>
        <w:lang w:val="en-US" w:eastAsia="en-US" w:bidi="ar-SA"/>
      </w:rPr>
    </w:lvl>
    <w:lvl w:ilvl="2" w:tplc="089230B4">
      <w:numFmt w:val="bullet"/>
      <w:lvlText w:val="•"/>
      <w:lvlJc w:val="left"/>
      <w:pPr>
        <w:ind w:left="1151" w:hanging="447"/>
      </w:pPr>
      <w:rPr>
        <w:rFonts w:hint="default"/>
        <w:lang w:val="en-US" w:eastAsia="en-US" w:bidi="ar-SA"/>
      </w:rPr>
    </w:lvl>
    <w:lvl w:ilvl="3" w:tplc="DD826DAA">
      <w:numFmt w:val="bullet"/>
      <w:lvlText w:val="•"/>
      <w:lvlJc w:val="left"/>
      <w:pPr>
        <w:ind w:left="1447" w:hanging="447"/>
      </w:pPr>
      <w:rPr>
        <w:rFonts w:hint="default"/>
        <w:lang w:val="en-US" w:eastAsia="en-US" w:bidi="ar-SA"/>
      </w:rPr>
    </w:lvl>
    <w:lvl w:ilvl="4" w:tplc="7DFA799A">
      <w:numFmt w:val="bullet"/>
      <w:lvlText w:val="•"/>
      <w:lvlJc w:val="left"/>
      <w:pPr>
        <w:ind w:left="1743" w:hanging="447"/>
      </w:pPr>
      <w:rPr>
        <w:rFonts w:hint="default"/>
        <w:lang w:val="en-US" w:eastAsia="en-US" w:bidi="ar-SA"/>
      </w:rPr>
    </w:lvl>
    <w:lvl w:ilvl="5" w:tplc="6B6A1F28">
      <w:numFmt w:val="bullet"/>
      <w:lvlText w:val="•"/>
      <w:lvlJc w:val="left"/>
      <w:pPr>
        <w:ind w:left="2039" w:hanging="447"/>
      </w:pPr>
      <w:rPr>
        <w:rFonts w:hint="default"/>
        <w:lang w:val="en-US" w:eastAsia="en-US" w:bidi="ar-SA"/>
      </w:rPr>
    </w:lvl>
    <w:lvl w:ilvl="6" w:tplc="B4AEF086">
      <w:numFmt w:val="bullet"/>
      <w:lvlText w:val="•"/>
      <w:lvlJc w:val="left"/>
      <w:pPr>
        <w:ind w:left="2335" w:hanging="447"/>
      </w:pPr>
      <w:rPr>
        <w:rFonts w:hint="default"/>
        <w:lang w:val="en-US" w:eastAsia="en-US" w:bidi="ar-SA"/>
      </w:rPr>
    </w:lvl>
    <w:lvl w:ilvl="7" w:tplc="0E5676C0">
      <w:numFmt w:val="bullet"/>
      <w:lvlText w:val="•"/>
      <w:lvlJc w:val="left"/>
      <w:pPr>
        <w:ind w:left="2631" w:hanging="447"/>
      </w:pPr>
      <w:rPr>
        <w:rFonts w:hint="default"/>
        <w:lang w:val="en-US" w:eastAsia="en-US" w:bidi="ar-SA"/>
      </w:rPr>
    </w:lvl>
    <w:lvl w:ilvl="8" w:tplc="0A6E9ADA">
      <w:numFmt w:val="bullet"/>
      <w:lvlText w:val="•"/>
      <w:lvlJc w:val="left"/>
      <w:pPr>
        <w:ind w:left="2927" w:hanging="447"/>
      </w:pPr>
      <w:rPr>
        <w:rFonts w:hint="default"/>
        <w:lang w:val="en-US" w:eastAsia="en-US" w:bidi="ar-SA"/>
      </w:rPr>
    </w:lvl>
  </w:abstractNum>
  <w:abstractNum w:abstractNumId="162" w15:restartNumberingAfterBreak="0">
    <w:nsid w:val="57215FC8"/>
    <w:multiLevelType w:val="hybridMultilevel"/>
    <w:tmpl w:val="02C0D5E6"/>
    <w:lvl w:ilvl="0" w:tplc="D180DAF6">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8DB03B7A">
      <w:numFmt w:val="bullet"/>
      <w:lvlText w:val="•"/>
      <w:lvlJc w:val="left"/>
      <w:pPr>
        <w:ind w:left="855" w:hanging="454"/>
      </w:pPr>
      <w:rPr>
        <w:rFonts w:hint="default"/>
        <w:lang w:val="en-US" w:eastAsia="en-US" w:bidi="ar-SA"/>
      </w:rPr>
    </w:lvl>
    <w:lvl w:ilvl="2" w:tplc="3FBEB456">
      <w:numFmt w:val="bullet"/>
      <w:lvlText w:val="•"/>
      <w:lvlJc w:val="left"/>
      <w:pPr>
        <w:ind w:left="1151" w:hanging="454"/>
      </w:pPr>
      <w:rPr>
        <w:rFonts w:hint="default"/>
        <w:lang w:val="en-US" w:eastAsia="en-US" w:bidi="ar-SA"/>
      </w:rPr>
    </w:lvl>
    <w:lvl w:ilvl="3" w:tplc="D5FCDFC4">
      <w:numFmt w:val="bullet"/>
      <w:lvlText w:val="•"/>
      <w:lvlJc w:val="left"/>
      <w:pPr>
        <w:ind w:left="1447" w:hanging="454"/>
      </w:pPr>
      <w:rPr>
        <w:rFonts w:hint="default"/>
        <w:lang w:val="en-US" w:eastAsia="en-US" w:bidi="ar-SA"/>
      </w:rPr>
    </w:lvl>
    <w:lvl w:ilvl="4" w:tplc="FFE6A116">
      <w:numFmt w:val="bullet"/>
      <w:lvlText w:val="•"/>
      <w:lvlJc w:val="left"/>
      <w:pPr>
        <w:ind w:left="1743" w:hanging="454"/>
      </w:pPr>
      <w:rPr>
        <w:rFonts w:hint="default"/>
        <w:lang w:val="en-US" w:eastAsia="en-US" w:bidi="ar-SA"/>
      </w:rPr>
    </w:lvl>
    <w:lvl w:ilvl="5" w:tplc="7A4AD636">
      <w:numFmt w:val="bullet"/>
      <w:lvlText w:val="•"/>
      <w:lvlJc w:val="left"/>
      <w:pPr>
        <w:ind w:left="2039" w:hanging="454"/>
      </w:pPr>
      <w:rPr>
        <w:rFonts w:hint="default"/>
        <w:lang w:val="en-US" w:eastAsia="en-US" w:bidi="ar-SA"/>
      </w:rPr>
    </w:lvl>
    <w:lvl w:ilvl="6" w:tplc="8A52E17A">
      <w:numFmt w:val="bullet"/>
      <w:lvlText w:val="•"/>
      <w:lvlJc w:val="left"/>
      <w:pPr>
        <w:ind w:left="2335" w:hanging="454"/>
      </w:pPr>
      <w:rPr>
        <w:rFonts w:hint="default"/>
        <w:lang w:val="en-US" w:eastAsia="en-US" w:bidi="ar-SA"/>
      </w:rPr>
    </w:lvl>
    <w:lvl w:ilvl="7" w:tplc="BC302D8A">
      <w:numFmt w:val="bullet"/>
      <w:lvlText w:val="•"/>
      <w:lvlJc w:val="left"/>
      <w:pPr>
        <w:ind w:left="2631" w:hanging="454"/>
      </w:pPr>
      <w:rPr>
        <w:rFonts w:hint="default"/>
        <w:lang w:val="en-US" w:eastAsia="en-US" w:bidi="ar-SA"/>
      </w:rPr>
    </w:lvl>
    <w:lvl w:ilvl="8" w:tplc="5B0A286C">
      <w:numFmt w:val="bullet"/>
      <w:lvlText w:val="•"/>
      <w:lvlJc w:val="left"/>
      <w:pPr>
        <w:ind w:left="2927" w:hanging="454"/>
      </w:pPr>
      <w:rPr>
        <w:rFonts w:hint="default"/>
        <w:lang w:val="en-US" w:eastAsia="en-US" w:bidi="ar-SA"/>
      </w:rPr>
    </w:lvl>
  </w:abstractNum>
  <w:abstractNum w:abstractNumId="163" w15:restartNumberingAfterBreak="0">
    <w:nsid w:val="5A391845"/>
    <w:multiLevelType w:val="hybridMultilevel"/>
    <w:tmpl w:val="FD64777A"/>
    <w:lvl w:ilvl="0" w:tplc="1A7C6D4A">
      <w:start w:val="1"/>
      <w:numFmt w:val="decimal"/>
      <w:lvlText w:val="%1)"/>
      <w:lvlJc w:val="left"/>
      <w:pPr>
        <w:ind w:left="620" w:hanging="513"/>
      </w:pPr>
      <w:rPr>
        <w:rFonts w:ascii="Times New Roman" w:eastAsia="Times New Roman" w:hAnsi="Times New Roman" w:cs="Times New Roman" w:hint="default"/>
        <w:w w:val="103"/>
        <w:sz w:val="20"/>
        <w:szCs w:val="20"/>
        <w:lang w:val="en-US" w:eastAsia="en-US" w:bidi="ar-SA"/>
      </w:rPr>
    </w:lvl>
    <w:lvl w:ilvl="1" w:tplc="209A03D4">
      <w:numFmt w:val="bullet"/>
      <w:lvlText w:val="•"/>
      <w:lvlJc w:val="left"/>
      <w:pPr>
        <w:ind w:left="909" w:hanging="513"/>
      </w:pPr>
      <w:rPr>
        <w:rFonts w:hint="default"/>
        <w:lang w:val="en-US" w:eastAsia="en-US" w:bidi="ar-SA"/>
      </w:rPr>
    </w:lvl>
    <w:lvl w:ilvl="2" w:tplc="4336F904">
      <w:numFmt w:val="bullet"/>
      <w:lvlText w:val="•"/>
      <w:lvlJc w:val="left"/>
      <w:pPr>
        <w:ind w:left="1199" w:hanging="513"/>
      </w:pPr>
      <w:rPr>
        <w:rFonts w:hint="default"/>
        <w:lang w:val="en-US" w:eastAsia="en-US" w:bidi="ar-SA"/>
      </w:rPr>
    </w:lvl>
    <w:lvl w:ilvl="3" w:tplc="9604C110">
      <w:numFmt w:val="bullet"/>
      <w:lvlText w:val="•"/>
      <w:lvlJc w:val="left"/>
      <w:pPr>
        <w:ind w:left="1489" w:hanging="513"/>
      </w:pPr>
      <w:rPr>
        <w:rFonts w:hint="default"/>
        <w:lang w:val="en-US" w:eastAsia="en-US" w:bidi="ar-SA"/>
      </w:rPr>
    </w:lvl>
    <w:lvl w:ilvl="4" w:tplc="00BEBB1C">
      <w:numFmt w:val="bullet"/>
      <w:lvlText w:val="•"/>
      <w:lvlJc w:val="left"/>
      <w:pPr>
        <w:ind w:left="1779" w:hanging="513"/>
      </w:pPr>
      <w:rPr>
        <w:rFonts w:hint="default"/>
        <w:lang w:val="en-US" w:eastAsia="en-US" w:bidi="ar-SA"/>
      </w:rPr>
    </w:lvl>
    <w:lvl w:ilvl="5" w:tplc="B0D0D1E8">
      <w:numFmt w:val="bullet"/>
      <w:lvlText w:val="•"/>
      <w:lvlJc w:val="left"/>
      <w:pPr>
        <w:ind w:left="2069" w:hanging="513"/>
      </w:pPr>
      <w:rPr>
        <w:rFonts w:hint="default"/>
        <w:lang w:val="en-US" w:eastAsia="en-US" w:bidi="ar-SA"/>
      </w:rPr>
    </w:lvl>
    <w:lvl w:ilvl="6" w:tplc="5C827E5C">
      <w:numFmt w:val="bullet"/>
      <w:lvlText w:val="•"/>
      <w:lvlJc w:val="left"/>
      <w:pPr>
        <w:ind w:left="2359" w:hanging="513"/>
      </w:pPr>
      <w:rPr>
        <w:rFonts w:hint="default"/>
        <w:lang w:val="en-US" w:eastAsia="en-US" w:bidi="ar-SA"/>
      </w:rPr>
    </w:lvl>
    <w:lvl w:ilvl="7" w:tplc="337A2DE4">
      <w:numFmt w:val="bullet"/>
      <w:lvlText w:val="•"/>
      <w:lvlJc w:val="left"/>
      <w:pPr>
        <w:ind w:left="2649" w:hanging="513"/>
      </w:pPr>
      <w:rPr>
        <w:rFonts w:hint="default"/>
        <w:lang w:val="en-US" w:eastAsia="en-US" w:bidi="ar-SA"/>
      </w:rPr>
    </w:lvl>
    <w:lvl w:ilvl="8" w:tplc="00760164">
      <w:numFmt w:val="bullet"/>
      <w:lvlText w:val="•"/>
      <w:lvlJc w:val="left"/>
      <w:pPr>
        <w:ind w:left="2939" w:hanging="513"/>
      </w:pPr>
      <w:rPr>
        <w:rFonts w:hint="default"/>
        <w:lang w:val="en-US" w:eastAsia="en-US" w:bidi="ar-SA"/>
      </w:rPr>
    </w:lvl>
  </w:abstractNum>
  <w:abstractNum w:abstractNumId="164" w15:restartNumberingAfterBreak="0">
    <w:nsid w:val="5A6A5C51"/>
    <w:multiLevelType w:val="hybridMultilevel"/>
    <w:tmpl w:val="B0CAD27A"/>
    <w:lvl w:ilvl="0" w:tplc="1C80D792">
      <w:start w:val="1"/>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A3A8DCB2">
      <w:numFmt w:val="bullet"/>
      <w:lvlText w:val="•"/>
      <w:lvlJc w:val="left"/>
      <w:pPr>
        <w:ind w:left="909" w:hanging="513"/>
      </w:pPr>
      <w:rPr>
        <w:rFonts w:hint="default"/>
        <w:lang w:val="en-US" w:eastAsia="en-US" w:bidi="ar-SA"/>
      </w:rPr>
    </w:lvl>
    <w:lvl w:ilvl="2" w:tplc="5734C738">
      <w:numFmt w:val="bullet"/>
      <w:lvlText w:val="•"/>
      <w:lvlJc w:val="left"/>
      <w:pPr>
        <w:ind w:left="1199" w:hanging="513"/>
      </w:pPr>
      <w:rPr>
        <w:rFonts w:hint="default"/>
        <w:lang w:val="en-US" w:eastAsia="en-US" w:bidi="ar-SA"/>
      </w:rPr>
    </w:lvl>
    <w:lvl w:ilvl="3" w:tplc="30EA0286">
      <w:numFmt w:val="bullet"/>
      <w:lvlText w:val="•"/>
      <w:lvlJc w:val="left"/>
      <w:pPr>
        <w:ind w:left="1489" w:hanging="513"/>
      </w:pPr>
      <w:rPr>
        <w:rFonts w:hint="default"/>
        <w:lang w:val="en-US" w:eastAsia="en-US" w:bidi="ar-SA"/>
      </w:rPr>
    </w:lvl>
    <w:lvl w:ilvl="4" w:tplc="25824FE2">
      <w:numFmt w:val="bullet"/>
      <w:lvlText w:val="•"/>
      <w:lvlJc w:val="left"/>
      <w:pPr>
        <w:ind w:left="1779" w:hanging="513"/>
      </w:pPr>
      <w:rPr>
        <w:rFonts w:hint="default"/>
        <w:lang w:val="en-US" w:eastAsia="en-US" w:bidi="ar-SA"/>
      </w:rPr>
    </w:lvl>
    <w:lvl w:ilvl="5" w:tplc="022CB278">
      <w:numFmt w:val="bullet"/>
      <w:lvlText w:val="•"/>
      <w:lvlJc w:val="left"/>
      <w:pPr>
        <w:ind w:left="2069" w:hanging="513"/>
      </w:pPr>
      <w:rPr>
        <w:rFonts w:hint="default"/>
        <w:lang w:val="en-US" w:eastAsia="en-US" w:bidi="ar-SA"/>
      </w:rPr>
    </w:lvl>
    <w:lvl w:ilvl="6" w:tplc="3E362E98">
      <w:numFmt w:val="bullet"/>
      <w:lvlText w:val="•"/>
      <w:lvlJc w:val="left"/>
      <w:pPr>
        <w:ind w:left="2359" w:hanging="513"/>
      </w:pPr>
      <w:rPr>
        <w:rFonts w:hint="default"/>
        <w:lang w:val="en-US" w:eastAsia="en-US" w:bidi="ar-SA"/>
      </w:rPr>
    </w:lvl>
    <w:lvl w:ilvl="7" w:tplc="D9AC5F52">
      <w:numFmt w:val="bullet"/>
      <w:lvlText w:val="•"/>
      <w:lvlJc w:val="left"/>
      <w:pPr>
        <w:ind w:left="2649" w:hanging="513"/>
      </w:pPr>
      <w:rPr>
        <w:rFonts w:hint="default"/>
        <w:lang w:val="en-US" w:eastAsia="en-US" w:bidi="ar-SA"/>
      </w:rPr>
    </w:lvl>
    <w:lvl w:ilvl="8" w:tplc="2A485CBE">
      <w:numFmt w:val="bullet"/>
      <w:lvlText w:val="•"/>
      <w:lvlJc w:val="left"/>
      <w:pPr>
        <w:ind w:left="2939" w:hanging="513"/>
      </w:pPr>
      <w:rPr>
        <w:rFonts w:hint="default"/>
        <w:lang w:val="en-US" w:eastAsia="en-US" w:bidi="ar-SA"/>
      </w:rPr>
    </w:lvl>
  </w:abstractNum>
  <w:abstractNum w:abstractNumId="165" w15:restartNumberingAfterBreak="0">
    <w:nsid w:val="5B395789"/>
    <w:multiLevelType w:val="hybridMultilevel"/>
    <w:tmpl w:val="E8E671D4"/>
    <w:lvl w:ilvl="0" w:tplc="7384100C">
      <w:numFmt w:val="bullet"/>
      <w:lvlText w:val="-"/>
      <w:lvlJc w:val="left"/>
      <w:pPr>
        <w:ind w:left="615" w:hanging="510"/>
      </w:pPr>
      <w:rPr>
        <w:rFonts w:ascii="Times New Roman" w:eastAsia="Times New Roman" w:hAnsi="Times New Roman" w:cs="Times New Roman" w:hint="default"/>
        <w:w w:val="103"/>
        <w:sz w:val="20"/>
        <w:szCs w:val="20"/>
        <w:lang w:val="en-US" w:eastAsia="en-US" w:bidi="ar-SA"/>
      </w:rPr>
    </w:lvl>
    <w:lvl w:ilvl="1" w:tplc="18E6B810">
      <w:numFmt w:val="bullet"/>
      <w:lvlText w:val="•"/>
      <w:lvlJc w:val="left"/>
      <w:pPr>
        <w:ind w:left="909" w:hanging="510"/>
      </w:pPr>
      <w:rPr>
        <w:rFonts w:hint="default"/>
        <w:lang w:val="en-US" w:eastAsia="en-US" w:bidi="ar-SA"/>
      </w:rPr>
    </w:lvl>
    <w:lvl w:ilvl="2" w:tplc="CED688C6">
      <w:numFmt w:val="bullet"/>
      <w:lvlText w:val="•"/>
      <w:lvlJc w:val="left"/>
      <w:pPr>
        <w:ind w:left="1199" w:hanging="510"/>
      </w:pPr>
      <w:rPr>
        <w:rFonts w:hint="default"/>
        <w:lang w:val="en-US" w:eastAsia="en-US" w:bidi="ar-SA"/>
      </w:rPr>
    </w:lvl>
    <w:lvl w:ilvl="3" w:tplc="893C3B80">
      <w:numFmt w:val="bullet"/>
      <w:lvlText w:val="•"/>
      <w:lvlJc w:val="left"/>
      <w:pPr>
        <w:ind w:left="1489" w:hanging="510"/>
      </w:pPr>
      <w:rPr>
        <w:rFonts w:hint="default"/>
        <w:lang w:val="en-US" w:eastAsia="en-US" w:bidi="ar-SA"/>
      </w:rPr>
    </w:lvl>
    <w:lvl w:ilvl="4" w:tplc="EB92C9A4">
      <w:numFmt w:val="bullet"/>
      <w:lvlText w:val="•"/>
      <w:lvlJc w:val="left"/>
      <w:pPr>
        <w:ind w:left="1779" w:hanging="510"/>
      </w:pPr>
      <w:rPr>
        <w:rFonts w:hint="default"/>
        <w:lang w:val="en-US" w:eastAsia="en-US" w:bidi="ar-SA"/>
      </w:rPr>
    </w:lvl>
    <w:lvl w:ilvl="5" w:tplc="4BC8CC8C">
      <w:numFmt w:val="bullet"/>
      <w:lvlText w:val="•"/>
      <w:lvlJc w:val="left"/>
      <w:pPr>
        <w:ind w:left="2069" w:hanging="510"/>
      </w:pPr>
      <w:rPr>
        <w:rFonts w:hint="default"/>
        <w:lang w:val="en-US" w:eastAsia="en-US" w:bidi="ar-SA"/>
      </w:rPr>
    </w:lvl>
    <w:lvl w:ilvl="6" w:tplc="A2B0AE08">
      <w:numFmt w:val="bullet"/>
      <w:lvlText w:val="•"/>
      <w:lvlJc w:val="left"/>
      <w:pPr>
        <w:ind w:left="2359" w:hanging="510"/>
      </w:pPr>
      <w:rPr>
        <w:rFonts w:hint="default"/>
        <w:lang w:val="en-US" w:eastAsia="en-US" w:bidi="ar-SA"/>
      </w:rPr>
    </w:lvl>
    <w:lvl w:ilvl="7" w:tplc="1B6A078E">
      <w:numFmt w:val="bullet"/>
      <w:lvlText w:val="•"/>
      <w:lvlJc w:val="left"/>
      <w:pPr>
        <w:ind w:left="2649" w:hanging="510"/>
      </w:pPr>
      <w:rPr>
        <w:rFonts w:hint="default"/>
        <w:lang w:val="en-US" w:eastAsia="en-US" w:bidi="ar-SA"/>
      </w:rPr>
    </w:lvl>
    <w:lvl w:ilvl="8" w:tplc="3A2648F2">
      <w:numFmt w:val="bullet"/>
      <w:lvlText w:val="•"/>
      <w:lvlJc w:val="left"/>
      <w:pPr>
        <w:ind w:left="2939" w:hanging="510"/>
      </w:pPr>
      <w:rPr>
        <w:rFonts w:hint="default"/>
        <w:lang w:val="en-US" w:eastAsia="en-US" w:bidi="ar-SA"/>
      </w:rPr>
    </w:lvl>
  </w:abstractNum>
  <w:abstractNum w:abstractNumId="166" w15:restartNumberingAfterBreak="0">
    <w:nsid w:val="5C4E7184"/>
    <w:multiLevelType w:val="hybridMultilevel"/>
    <w:tmpl w:val="2E3E5880"/>
    <w:lvl w:ilvl="0" w:tplc="A816C38E">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AB405D1E">
      <w:numFmt w:val="bullet"/>
      <w:lvlText w:val="•"/>
      <w:lvlJc w:val="left"/>
      <w:pPr>
        <w:ind w:left="855" w:hanging="454"/>
      </w:pPr>
      <w:rPr>
        <w:rFonts w:hint="default"/>
        <w:lang w:val="en-US" w:eastAsia="en-US" w:bidi="ar-SA"/>
      </w:rPr>
    </w:lvl>
    <w:lvl w:ilvl="2" w:tplc="D7FA53B8">
      <w:numFmt w:val="bullet"/>
      <w:lvlText w:val="•"/>
      <w:lvlJc w:val="left"/>
      <w:pPr>
        <w:ind w:left="1151" w:hanging="454"/>
      </w:pPr>
      <w:rPr>
        <w:rFonts w:hint="default"/>
        <w:lang w:val="en-US" w:eastAsia="en-US" w:bidi="ar-SA"/>
      </w:rPr>
    </w:lvl>
    <w:lvl w:ilvl="3" w:tplc="40E04754">
      <w:numFmt w:val="bullet"/>
      <w:lvlText w:val="•"/>
      <w:lvlJc w:val="left"/>
      <w:pPr>
        <w:ind w:left="1447" w:hanging="454"/>
      </w:pPr>
      <w:rPr>
        <w:rFonts w:hint="default"/>
        <w:lang w:val="en-US" w:eastAsia="en-US" w:bidi="ar-SA"/>
      </w:rPr>
    </w:lvl>
    <w:lvl w:ilvl="4" w:tplc="EB4EA8D2">
      <w:numFmt w:val="bullet"/>
      <w:lvlText w:val="•"/>
      <w:lvlJc w:val="left"/>
      <w:pPr>
        <w:ind w:left="1743" w:hanging="454"/>
      </w:pPr>
      <w:rPr>
        <w:rFonts w:hint="default"/>
        <w:lang w:val="en-US" w:eastAsia="en-US" w:bidi="ar-SA"/>
      </w:rPr>
    </w:lvl>
    <w:lvl w:ilvl="5" w:tplc="F118E46E">
      <w:numFmt w:val="bullet"/>
      <w:lvlText w:val="•"/>
      <w:lvlJc w:val="left"/>
      <w:pPr>
        <w:ind w:left="2039" w:hanging="454"/>
      </w:pPr>
      <w:rPr>
        <w:rFonts w:hint="default"/>
        <w:lang w:val="en-US" w:eastAsia="en-US" w:bidi="ar-SA"/>
      </w:rPr>
    </w:lvl>
    <w:lvl w:ilvl="6" w:tplc="F24CD438">
      <w:numFmt w:val="bullet"/>
      <w:lvlText w:val="•"/>
      <w:lvlJc w:val="left"/>
      <w:pPr>
        <w:ind w:left="2335" w:hanging="454"/>
      </w:pPr>
      <w:rPr>
        <w:rFonts w:hint="default"/>
        <w:lang w:val="en-US" w:eastAsia="en-US" w:bidi="ar-SA"/>
      </w:rPr>
    </w:lvl>
    <w:lvl w:ilvl="7" w:tplc="07000490">
      <w:numFmt w:val="bullet"/>
      <w:lvlText w:val="•"/>
      <w:lvlJc w:val="left"/>
      <w:pPr>
        <w:ind w:left="2631" w:hanging="454"/>
      </w:pPr>
      <w:rPr>
        <w:rFonts w:hint="default"/>
        <w:lang w:val="en-US" w:eastAsia="en-US" w:bidi="ar-SA"/>
      </w:rPr>
    </w:lvl>
    <w:lvl w:ilvl="8" w:tplc="6C707304">
      <w:numFmt w:val="bullet"/>
      <w:lvlText w:val="•"/>
      <w:lvlJc w:val="left"/>
      <w:pPr>
        <w:ind w:left="2927" w:hanging="454"/>
      </w:pPr>
      <w:rPr>
        <w:rFonts w:hint="default"/>
        <w:lang w:val="en-US" w:eastAsia="en-US" w:bidi="ar-SA"/>
      </w:rPr>
    </w:lvl>
  </w:abstractNum>
  <w:abstractNum w:abstractNumId="167" w15:restartNumberingAfterBreak="0">
    <w:nsid w:val="5C5E3C5B"/>
    <w:multiLevelType w:val="hybridMultilevel"/>
    <w:tmpl w:val="78387B4C"/>
    <w:lvl w:ilvl="0" w:tplc="6DD61A1A">
      <w:start w:val="1"/>
      <w:numFmt w:val="decimal"/>
      <w:lvlText w:val="%1)"/>
      <w:lvlJc w:val="left"/>
      <w:pPr>
        <w:ind w:left="513" w:hanging="513"/>
      </w:pPr>
      <w:rPr>
        <w:rFonts w:ascii="Times New Roman" w:eastAsia="Times New Roman" w:hAnsi="Times New Roman" w:cs="Times New Roman" w:hint="default"/>
        <w:w w:val="103"/>
        <w:sz w:val="20"/>
        <w:szCs w:val="20"/>
        <w:lang w:val="en-US" w:eastAsia="en-US" w:bidi="ar-SA"/>
      </w:rPr>
    </w:lvl>
    <w:lvl w:ilvl="1" w:tplc="ABDA38CA">
      <w:numFmt w:val="bullet"/>
      <w:lvlText w:val="•"/>
      <w:lvlJc w:val="left"/>
      <w:pPr>
        <w:ind w:left="909" w:hanging="513"/>
      </w:pPr>
      <w:rPr>
        <w:rFonts w:hint="default"/>
        <w:lang w:val="en-US" w:eastAsia="en-US" w:bidi="ar-SA"/>
      </w:rPr>
    </w:lvl>
    <w:lvl w:ilvl="2" w:tplc="1CD6A6E6">
      <w:numFmt w:val="bullet"/>
      <w:lvlText w:val="•"/>
      <w:lvlJc w:val="left"/>
      <w:pPr>
        <w:ind w:left="1199" w:hanging="513"/>
      </w:pPr>
      <w:rPr>
        <w:rFonts w:hint="default"/>
        <w:lang w:val="en-US" w:eastAsia="en-US" w:bidi="ar-SA"/>
      </w:rPr>
    </w:lvl>
    <w:lvl w:ilvl="3" w:tplc="75F6C30A">
      <w:numFmt w:val="bullet"/>
      <w:lvlText w:val="•"/>
      <w:lvlJc w:val="left"/>
      <w:pPr>
        <w:ind w:left="1489" w:hanging="513"/>
      </w:pPr>
      <w:rPr>
        <w:rFonts w:hint="default"/>
        <w:lang w:val="en-US" w:eastAsia="en-US" w:bidi="ar-SA"/>
      </w:rPr>
    </w:lvl>
    <w:lvl w:ilvl="4" w:tplc="F4F28FF8">
      <w:numFmt w:val="bullet"/>
      <w:lvlText w:val="•"/>
      <w:lvlJc w:val="left"/>
      <w:pPr>
        <w:ind w:left="1779" w:hanging="513"/>
      </w:pPr>
      <w:rPr>
        <w:rFonts w:hint="default"/>
        <w:lang w:val="en-US" w:eastAsia="en-US" w:bidi="ar-SA"/>
      </w:rPr>
    </w:lvl>
    <w:lvl w:ilvl="5" w:tplc="9FBECA40">
      <w:numFmt w:val="bullet"/>
      <w:lvlText w:val="•"/>
      <w:lvlJc w:val="left"/>
      <w:pPr>
        <w:ind w:left="2069" w:hanging="513"/>
      </w:pPr>
      <w:rPr>
        <w:rFonts w:hint="default"/>
        <w:lang w:val="en-US" w:eastAsia="en-US" w:bidi="ar-SA"/>
      </w:rPr>
    </w:lvl>
    <w:lvl w:ilvl="6" w:tplc="6EE4A9E0">
      <w:numFmt w:val="bullet"/>
      <w:lvlText w:val="•"/>
      <w:lvlJc w:val="left"/>
      <w:pPr>
        <w:ind w:left="2359" w:hanging="513"/>
      </w:pPr>
      <w:rPr>
        <w:rFonts w:hint="default"/>
        <w:lang w:val="en-US" w:eastAsia="en-US" w:bidi="ar-SA"/>
      </w:rPr>
    </w:lvl>
    <w:lvl w:ilvl="7" w:tplc="9DC8880E">
      <w:numFmt w:val="bullet"/>
      <w:lvlText w:val="•"/>
      <w:lvlJc w:val="left"/>
      <w:pPr>
        <w:ind w:left="2649" w:hanging="513"/>
      </w:pPr>
      <w:rPr>
        <w:rFonts w:hint="default"/>
        <w:lang w:val="en-US" w:eastAsia="en-US" w:bidi="ar-SA"/>
      </w:rPr>
    </w:lvl>
    <w:lvl w:ilvl="8" w:tplc="EC9CB324">
      <w:numFmt w:val="bullet"/>
      <w:lvlText w:val="•"/>
      <w:lvlJc w:val="left"/>
      <w:pPr>
        <w:ind w:left="2939" w:hanging="513"/>
      </w:pPr>
      <w:rPr>
        <w:rFonts w:hint="default"/>
        <w:lang w:val="en-US" w:eastAsia="en-US" w:bidi="ar-SA"/>
      </w:rPr>
    </w:lvl>
  </w:abstractNum>
  <w:abstractNum w:abstractNumId="168" w15:restartNumberingAfterBreak="0">
    <w:nsid w:val="5CDF1598"/>
    <w:multiLevelType w:val="hybridMultilevel"/>
    <w:tmpl w:val="18F84B94"/>
    <w:lvl w:ilvl="0" w:tplc="F604B382">
      <w:start w:val="1"/>
      <w:numFmt w:val="decimal"/>
      <w:lvlText w:val="%1)"/>
      <w:lvlJc w:val="left"/>
      <w:pPr>
        <w:ind w:left="486" w:hanging="400"/>
      </w:pPr>
      <w:rPr>
        <w:rFonts w:ascii="Times New Roman" w:eastAsia="Times New Roman" w:hAnsi="Times New Roman" w:cs="Times New Roman" w:hint="default"/>
        <w:w w:val="103"/>
        <w:sz w:val="20"/>
        <w:szCs w:val="20"/>
        <w:lang w:val="en-US" w:eastAsia="en-US" w:bidi="ar-SA"/>
      </w:rPr>
    </w:lvl>
    <w:lvl w:ilvl="1" w:tplc="F81877AC">
      <w:numFmt w:val="bullet"/>
      <w:lvlText w:val="•"/>
      <w:lvlJc w:val="left"/>
      <w:pPr>
        <w:ind w:left="783" w:hanging="400"/>
      </w:pPr>
      <w:rPr>
        <w:rFonts w:hint="default"/>
        <w:lang w:val="en-US" w:eastAsia="en-US" w:bidi="ar-SA"/>
      </w:rPr>
    </w:lvl>
    <w:lvl w:ilvl="2" w:tplc="99D2848C">
      <w:numFmt w:val="bullet"/>
      <w:lvlText w:val="•"/>
      <w:lvlJc w:val="left"/>
      <w:pPr>
        <w:ind w:left="1087" w:hanging="400"/>
      </w:pPr>
      <w:rPr>
        <w:rFonts w:hint="default"/>
        <w:lang w:val="en-US" w:eastAsia="en-US" w:bidi="ar-SA"/>
      </w:rPr>
    </w:lvl>
    <w:lvl w:ilvl="3" w:tplc="96A6D7DE">
      <w:numFmt w:val="bullet"/>
      <w:lvlText w:val="•"/>
      <w:lvlJc w:val="left"/>
      <w:pPr>
        <w:ind w:left="1391" w:hanging="400"/>
      </w:pPr>
      <w:rPr>
        <w:rFonts w:hint="default"/>
        <w:lang w:val="en-US" w:eastAsia="en-US" w:bidi="ar-SA"/>
      </w:rPr>
    </w:lvl>
    <w:lvl w:ilvl="4" w:tplc="EED8585C">
      <w:numFmt w:val="bullet"/>
      <w:lvlText w:val="•"/>
      <w:lvlJc w:val="left"/>
      <w:pPr>
        <w:ind w:left="1695" w:hanging="400"/>
      </w:pPr>
      <w:rPr>
        <w:rFonts w:hint="default"/>
        <w:lang w:val="en-US" w:eastAsia="en-US" w:bidi="ar-SA"/>
      </w:rPr>
    </w:lvl>
    <w:lvl w:ilvl="5" w:tplc="4CE0ACF2">
      <w:numFmt w:val="bullet"/>
      <w:lvlText w:val="•"/>
      <w:lvlJc w:val="left"/>
      <w:pPr>
        <w:ind w:left="1999" w:hanging="400"/>
      </w:pPr>
      <w:rPr>
        <w:rFonts w:hint="default"/>
        <w:lang w:val="en-US" w:eastAsia="en-US" w:bidi="ar-SA"/>
      </w:rPr>
    </w:lvl>
    <w:lvl w:ilvl="6" w:tplc="3FC26A68">
      <w:numFmt w:val="bullet"/>
      <w:lvlText w:val="•"/>
      <w:lvlJc w:val="left"/>
      <w:pPr>
        <w:ind w:left="2303" w:hanging="400"/>
      </w:pPr>
      <w:rPr>
        <w:rFonts w:hint="default"/>
        <w:lang w:val="en-US" w:eastAsia="en-US" w:bidi="ar-SA"/>
      </w:rPr>
    </w:lvl>
    <w:lvl w:ilvl="7" w:tplc="89B2DC8A">
      <w:numFmt w:val="bullet"/>
      <w:lvlText w:val="•"/>
      <w:lvlJc w:val="left"/>
      <w:pPr>
        <w:ind w:left="2607" w:hanging="400"/>
      </w:pPr>
      <w:rPr>
        <w:rFonts w:hint="default"/>
        <w:lang w:val="en-US" w:eastAsia="en-US" w:bidi="ar-SA"/>
      </w:rPr>
    </w:lvl>
    <w:lvl w:ilvl="8" w:tplc="2CB6C978">
      <w:numFmt w:val="bullet"/>
      <w:lvlText w:val="•"/>
      <w:lvlJc w:val="left"/>
      <w:pPr>
        <w:ind w:left="2911" w:hanging="400"/>
      </w:pPr>
      <w:rPr>
        <w:rFonts w:hint="default"/>
        <w:lang w:val="en-US" w:eastAsia="en-US" w:bidi="ar-SA"/>
      </w:rPr>
    </w:lvl>
  </w:abstractNum>
  <w:abstractNum w:abstractNumId="169" w15:restartNumberingAfterBreak="0">
    <w:nsid w:val="5DAD0F71"/>
    <w:multiLevelType w:val="hybridMultilevel"/>
    <w:tmpl w:val="7556FF46"/>
    <w:lvl w:ilvl="0" w:tplc="BEDA4EAA">
      <w:start w:val="3"/>
      <w:numFmt w:val="decimal"/>
      <w:lvlText w:val="%1)"/>
      <w:lvlJc w:val="left"/>
      <w:pPr>
        <w:ind w:left="560" w:hanging="453"/>
      </w:pPr>
      <w:rPr>
        <w:rFonts w:ascii="Times New Roman" w:eastAsia="Times New Roman" w:hAnsi="Times New Roman" w:cs="Times New Roman" w:hint="default"/>
        <w:spacing w:val="-1"/>
        <w:w w:val="103"/>
        <w:sz w:val="20"/>
        <w:szCs w:val="20"/>
        <w:lang w:val="en-US" w:eastAsia="en-US" w:bidi="ar-SA"/>
      </w:rPr>
    </w:lvl>
    <w:lvl w:ilvl="1" w:tplc="4E846DB4">
      <w:numFmt w:val="bullet"/>
      <w:lvlText w:val="•"/>
      <w:lvlJc w:val="left"/>
      <w:pPr>
        <w:ind w:left="855" w:hanging="453"/>
      </w:pPr>
      <w:rPr>
        <w:rFonts w:hint="default"/>
        <w:lang w:val="en-US" w:eastAsia="en-US" w:bidi="ar-SA"/>
      </w:rPr>
    </w:lvl>
    <w:lvl w:ilvl="2" w:tplc="0DE09C0C">
      <w:numFmt w:val="bullet"/>
      <w:lvlText w:val="•"/>
      <w:lvlJc w:val="left"/>
      <w:pPr>
        <w:ind w:left="1151" w:hanging="453"/>
      </w:pPr>
      <w:rPr>
        <w:rFonts w:hint="default"/>
        <w:lang w:val="en-US" w:eastAsia="en-US" w:bidi="ar-SA"/>
      </w:rPr>
    </w:lvl>
    <w:lvl w:ilvl="3" w:tplc="EC12263E">
      <w:numFmt w:val="bullet"/>
      <w:lvlText w:val="•"/>
      <w:lvlJc w:val="left"/>
      <w:pPr>
        <w:ind w:left="1447" w:hanging="453"/>
      </w:pPr>
      <w:rPr>
        <w:rFonts w:hint="default"/>
        <w:lang w:val="en-US" w:eastAsia="en-US" w:bidi="ar-SA"/>
      </w:rPr>
    </w:lvl>
    <w:lvl w:ilvl="4" w:tplc="7E7024C6">
      <w:numFmt w:val="bullet"/>
      <w:lvlText w:val="•"/>
      <w:lvlJc w:val="left"/>
      <w:pPr>
        <w:ind w:left="1743" w:hanging="453"/>
      </w:pPr>
      <w:rPr>
        <w:rFonts w:hint="default"/>
        <w:lang w:val="en-US" w:eastAsia="en-US" w:bidi="ar-SA"/>
      </w:rPr>
    </w:lvl>
    <w:lvl w:ilvl="5" w:tplc="4B5C641A">
      <w:numFmt w:val="bullet"/>
      <w:lvlText w:val="•"/>
      <w:lvlJc w:val="left"/>
      <w:pPr>
        <w:ind w:left="2039" w:hanging="453"/>
      </w:pPr>
      <w:rPr>
        <w:rFonts w:hint="default"/>
        <w:lang w:val="en-US" w:eastAsia="en-US" w:bidi="ar-SA"/>
      </w:rPr>
    </w:lvl>
    <w:lvl w:ilvl="6" w:tplc="B82AAB32">
      <w:numFmt w:val="bullet"/>
      <w:lvlText w:val="•"/>
      <w:lvlJc w:val="left"/>
      <w:pPr>
        <w:ind w:left="2335" w:hanging="453"/>
      </w:pPr>
      <w:rPr>
        <w:rFonts w:hint="default"/>
        <w:lang w:val="en-US" w:eastAsia="en-US" w:bidi="ar-SA"/>
      </w:rPr>
    </w:lvl>
    <w:lvl w:ilvl="7" w:tplc="17F67954">
      <w:numFmt w:val="bullet"/>
      <w:lvlText w:val="•"/>
      <w:lvlJc w:val="left"/>
      <w:pPr>
        <w:ind w:left="2631" w:hanging="453"/>
      </w:pPr>
      <w:rPr>
        <w:rFonts w:hint="default"/>
        <w:lang w:val="en-US" w:eastAsia="en-US" w:bidi="ar-SA"/>
      </w:rPr>
    </w:lvl>
    <w:lvl w:ilvl="8" w:tplc="F6ACED2A">
      <w:numFmt w:val="bullet"/>
      <w:lvlText w:val="•"/>
      <w:lvlJc w:val="left"/>
      <w:pPr>
        <w:ind w:left="2927" w:hanging="453"/>
      </w:pPr>
      <w:rPr>
        <w:rFonts w:hint="default"/>
        <w:lang w:val="en-US" w:eastAsia="en-US" w:bidi="ar-SA"/>
      </w:rPr>
    </w:lvl>
  </w:abstractNum>
  <w:abstractNum w:abstractNumId="170" w15:restartNumberingAfterBreak="0">
    <w:nsid w:val="5E1C22A3"/>
    <w:multiLevelType w:val="hybridMultilevel"/>
    <w:tmpl w:val="0F7A41A4"/>
    <w:lvl w:ilvl="0" w:tplc="C384221E">
      <w:start w:val="3"/>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358207B8">
      <w:numFmt w:val="bullet"/>
      <w:lvlText w:val="•"/>
      <w:lvlJc w:val="left"/>
      <w:pPr>
        <w:ind w:left="909" w:hanging="513"/>
      </w:pPr>
      <w:rPr>
        <w:rFonts w:hint="default"/>
        <w:lang w:val="en-US" w:eastAsia="en-US" w:bidi="ar-SA"/>
      </w:rPr>
    </w:lvl>
    <w:lvl w:ilvl="2" w:tplc="59C0AD72">
      <w:numFmt w:val="bullet"/>
      <w:lvlText w:val="•"/>
      <w:lvlJc w:val="left"/>
      <w:pPr>
        <w:ind w:left="1199" w:hanging="513"/>
      </w:pPr>
      <w:rPr>
        <w:rFonts w:hint="default"/>
        <w:lang w:val="en-US" w:eastAsia="en-US" w:bidi="ar-SA"/>
      </w:rPr>
    </w:lvl>
    <w:lvl w:ilvl="3" w:tplc="83AAA4E6">
      <w:numFmt w:val="bullet"/>
      <w:lvlText w:val="•"/>
      <w:lvlJc w:val="left"/>
      <w:pPr>
        <w:ind w:left="1489" w:hanging="513"/>
      </w:pPr>
      <w:rPr>
        <w:rFonts w:hint="default"/>
        <w:lang w:val="en-US" w:eastAsia="en-US" w:bidi="ar-SA"/>
      </w:rPr>
    </w:lvl>
    <w:lvl w:ilvl="4" w:tplc="B2D65298">
      <w:numFmt w:val="bullet"/>
      <w:lvlText w:val="•"/>
      <w:lvlJc w:val="left"/>
      <w:pPr>
        <w:ind w:left="1779" w:hanging="513"/>
      </w:pPr>
      <w:rPr>
        <w:rFonts w:hint="default"/>
        <w:lang w:val="en-US" w:eastAsia="en-US" w:bidi="ar-SA"/>
      </w:rPr>
    </w:lvl>
    <w:lvl w:ilvl="5" w:tplc="F2D46450">
      <w:numFmt w:val="bullet"/>
      <w:lvlText w:val="•"/>
      <w:lvlJc w:val="left"/>
      <w:pPr>
        <w:ind w:left="2069" w:hanging="513"/>
      </w:pPr>
      <w:rPr>
        <w:rFonts w:hint="default"/>
        <w:lang w:val="en-US" w:eastAsia="en-US" w:bidi="ar-SA"/>
      </w:rPr>
    </w:lvl>
    <w:lvl w:ilvl="6" w:tplc="D85E2C54">
      <w:numFmt w:val="bullet"/>
      <w:lvlText w:val="•"/>
      <w:lvlJc w:val="left"/>
      <w:pPr>
        <w:ind w:left="2359" w:hanging="513"/>
      </w:pPr>
      <w:rPr>
        <w:rFonts w:hint="default"/>
        <w:lang w:val="en-US" w:eastAsia="en-US" w:bidi="ar-SA"/>
      </w:rPr>
    </w:lvl>
    <w:lvl w:ilvl="7" w:tplc="DDCEAEA6">
      <w:numFmt w:val="bullet"/>
      <w:lvlText w:val="•"/>
      <w:lvlJc w:val="left"/>
      <w:pPr>
        <w:ind w:left="2649" w:hanging="513"/>
      </w:pPr>
      <w:rPr>
        <w:rFonts w:hint="default"/>
        <w:lang w:val="en-US" w:eastAsia="en-US" w:bidi="ar-SA"/>
      </w:rPr>
    </w:lvl>
    <w:lvl w:ilvl="8" w:tplc="B7A496A6">
      <w:numFmt w:val="bullet"/>
      <w:lvlText w:val="•"/>
      <w:lvlJc w:val="left"/>
      <w:pPr>
        <w:ind w:left="2939" w:hanging="513"/>
      </w:pPr>
      <w:rPr>
        <w:rFonts w:hint="default"/>
        <w:lang w:val="en-US" w:eastAsia="en-US" w:bidi="ar-SA"/>
      </w:rPr>
    </w:lvl>
  </w:abstractNum>
  <w:abstractNum w:abstractNumId="171" w15:restartNumberingAfterBreak="0">
    <w:nsid w:val="5E35526C"/>
    <w:multiLevelType w:val="hybridMultilevel"/>
    <w:tmpl w:val="6316C30C"/>
    <w:lvl w:ilvl="0" w:tplc="C49073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FA043AC"/>
    <w:multiLevelType w:val="hybridMultilevel"/>
    <w:tmpl w:val="CBD40F86"/>
    <w:lvl w:ilvl="0" w:tplc="050C078A">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AB9CF0D4">
      <w:numFmt w:val="bullet"/>
      <w:lvlText w:val="•"/>
      <w:lvlJc w:val="left"/>
      <w:pPr>
        <w:ind w:left="855" w:hanging="454"/>
      </w:pPr>
      <w:rPr>
        <w:rFonts w:hint="default"/>
        <w:lang w:val="en-US" w:eastAsia="en-US" w:bidi="ar-SA"/>
      </w:rPr>
    </w:lvl>
    <w:lvl w:ilvl="2" w:tplc="9EC0C018">
      <w:numFmt w:val="bullet"/>
      <w:lvlText w:val="•"/>
      <w:lvlJc w:val="left"/>
      <w:pPr>
        <w:ind w:left="1151" w:hanging="454"/>
      </w:pPr>
      <w:rPr>
        <w:rFonts w:hint="default"/>
        <w:lang w:val="en-US" w:eastAsia="en-US" w:bidi="ar-SA"/>
      </w:rPr>
    </w:lvl>
    <w:lvl w:ilvl="3" w:tplc="DE52A3EC">
      <w:numFmt w:val="bullet"/>
      <w:lvlText w:val="•"/>
      <w:lvlJc w:val="left"/>
      <w:pPr>
        <w:ind w:left="1447" w:hanging="454"/>
      </w:pPr>
      <w:rPr>
        <w:rFonts w:hint="default"/>
        <w:lang w:val="en-US" w:eastAsia="en-US" w:bidi="ar-SA"/>
      </w:rPr>
    </w:lvl>
    <w:lvl w:ilvl="4" w:tplc="24ECFAB2">
      <w:numFmt w:val="bullet"/>
      <w:lvlText w:val="•"/>
      <w:lvlJc w:val="left"/>
      <w:pPr>
        <w:ind w:left="1743" w:hanging="454"/>
      </w:pPr>
      <w:rPr>
        <w:rFonts w:hint="default"/>
        <w:lang w:val="en-US" w:eastAsia="en-US" w:bidi="ar-SA"/>
      </w:rPr>
    </w:lvl>
    <w:lvl w:ilvl="5" w:tplc="05141B74">
      <w:numFmt w:val="bullet"/>
      <w:lvlText w:val="•"/>
      <w:lvlJc w:val="left"/>
      <w:pPr>
        <w:ind w:left="2039" w:hanging="454"/>
      </w:pPr>
      <w:rPr>
        <w:rFonts w:hint="default"/>
        <w:lang w:val="en-US" w:eastAsia="en-US" w:bidi="ar-SA"/>
      </w:rPr>
    </w:lvl>
    <w:lvl w:ilvl="6" w:tplc="8674B56C">
      <w:numFmt w:val="bullet"/>
      <w:lvlText w:val="•"/>
      <w:lvlJc w:val="left"/>
      <w:pPr>
        <w:ind w:left="2335" w:hanging="454"/>
      </w:pPr>
      <w:rPr>
        <w:rFonts w:hint="default"/>
        <w:lang w:val="en-US" w:eastAsia="en-US" w:bidi="ar-SA"/>
      </w:rPr>
    </w:lvl>
    <w:lvl w:ilvl="7" w:tplc="9784169E">
      <w:numFmt w:val="bullet"/>
      <w:lvlText w:val="•"/>
      <w:lvlJc w:val="left"/>
      <w:pPr>
        <w:ind w:left="2631" w:hanging="454"/>
      </w:pPr>
      <w:rPr>
        <w:rFonts w:hint="default"/>
        <w:lang w:val="en-US" w:eastAsia="en-US" w:bidi="ar-SA"/>
      </w:rPr>
    </w:lvl>
    <w:lvl w:ilvl="8" w:tplc="F36E6B78">
      <w:numFmt w:val="bullet"/>
      <w:lvlText w:val="•"/>
      <w:lvlJc w:val="left"/>
      <w:pPr>
        <w:ind w:left="2927" w:hanging="454"/>
      </w:pPr>
      <w:rPr>
        <w:rFonts w:hint="default"/>
        <w:lang w:val="en-US" w:eastAsia="en-US" w:bidi="ar-SA"/>
      </w:rPr>
    </w:lvl>
  </w:abstractNum>
  <w:abstractNum w:abstractNumId="173" w15:restartNumberingAfterBreak="0">
    <w:nsid w:val="5FF57CEC"/>
    <w:multiLevelType w:val="hybridMultilevel"/>
    <w:tmpl w:val="68E8F8D8"/>
    <w:lvl w:ilvl="0" w:tplc="1B2E2060">
      <w:start w:val="1"/>
      <w:numFmt w:val="decimal"/>
      <w:lvlText w:val="%1)"/>
      <w:lvlJc w:val="left"/>
      <w:pPr>
        <w:ind w:left="479" w:hanging="374"/>
      </w:pPr>
      <w:rPr>
        <w:rFonts w:ascii="Times New Roman" w:eastAsia="Times New Roman" w:hAnsi="Times New Roman" w:cs="Times New Roman" w:hint="default"/>
        <w:w w:val="103"/>
        <w:sz w:val="20"/>
        <w:szCs w:val="20"/>
        <w:lang w:val="en-US" w:eastAsia="en-US" w:bidi="ar-SA"/>
      </w:rPr>
    </w:lvl>
    <w:lvl w:ilvl="1" w:tplc="7BAA9944">
      <w:numFmt w:val="bullet"/>
      <w:lvlText w:val="•"/>
      <w:lvlJc w:val="left"/>
      <w:pPr>
        <w:ind w:left="783" w:hanging="374"/>
      </w:pPr>
      <w:rPr>
        <w:rFonts w:hint="default"/>
        <w:lang w:val="en-US" w:eastAsia="en-US" w:bidi="ar-SA"/>
      </w:rPr>
    </w:lvl>
    <w:lvl w:ilvl="2" w:tplc="3B520D0A">
      <w:numFmt w:val="bullet"/>
      <w:lvlText w:val="•"/>
      <w:lvlJc w:val="left"/>
      <w:pPr>
        <w:ind w:left="1087" w:hanging="374"/>
      </w:pPr>
      <w:rPr>
        <w:rFonts w:hint="default"/>
        <w:lang w:val="en-US" w:eastAsia="en-US" w:bidi="ar-SA"/>
      </w:rPr>
    </w:lvl>
    <w:lvl w:ilvl="3" w:tplc="B8F877A2">
      <w:numFmt w:val="bullet"/>
      <w:lvlText w:val="•"/>
      <w:lvlJc w:val="left"/>
      <w:pPr>
        <w:ind w:left="1391" w:hanging="374"/>
      </w:pPr>
      <w:rPr>
        <w:rFonts w:hint="default"/>
        <w:lang w:val="en-US" w:eastAsia="en-US" w:bidi="ar-SA"/>
      </w:rPr>
    </w:lvl>
    <w:lvl w:ilvl="4" w:tplc="FD3EC760">
      <w:numFmt w:val="bullet"/>
      <w:lvlText w:val="•"/>
      <w:lvlJc w:val="left"/>
      <w:pPr>
        <w:ind w:left="1695" w:hanging="374"/>
      </w:pPr>
      <w:rPr>
        <w:rFonts w:hint="default"/>
        <w:lang w:val="en-US" w:eastAsia="en-US" w:bidi="ar-SA"/>
      </w:rPr>
    </w:lvl>
    <w:lvl w:ilvl="5" w:tplc="59128D0E">
      <w:numFmt w:val="bullet"/>
      <w:lvlText w:val="•"/>
      <w:lvlJc w:val="left"/>
      <w:pPr>
        <w:ind w:left="1999" w:hanging="374"/>
      </w:pPr>
      <w:rPr>
        <w:rFonts w:hint="default"/>
        <w:lang w:val="en-US" w:eastAsia="en-US" w:bidi="ar-SA"/>
      </w:rPr>
    </w:lvl>
    <w:lvl w:ilvl="6" w:tplc="DD3A8336">
      <w:numFmt w:val="bullet"/>
      <w:lvlText w:val="•"/>
      <w:lvlJc w:val="left"/>
      <w:pPr>
        <w:ind w:left="2303" w:hanging="374"/>
      </w:pPr>
      <w:rPr>
        <w:rFonts w:hint="default"/>
        <w:lang w:val="en-US" w:eastAsia="en-US" w:bidi="ar-SA"/>
      </w:rPr>
    </w:lvl>
    <w:lvl w:ilvl="7" w:tplc="0DD2B0F4">
      <w:numFmt w:val="bullet"/>
      <w:lvlText w:val="•"/>
      <w:lvlJc w:val="left"/>
      <w:pPr>
        <w:ind w:left="2607" w:hanging="374"/>
      </w:pPr>
      <w:rPr>
        <w:rFonts w:hint="default"/>
        <w:lang w:val="en-US" w:eastAsia="en-US" w:bidi="ar-SA"/>
      </w:rPr>
    </w:lvl>
    <w:lvl w:ilvl="8" w:tplc="298E9718">
      <w:numFmt w:val="bullet"/>
      <w:lvlText w:val="•"/>
      <w:lvlJc w:val="left"/>
      <w:pPr>
        <w:ind w:left="2911" w:hanging="374"/>
      </w:pPr>
      <w:rPr>
        <w:rFonts w:hint="default"/>
        <w:lang w:val="en-US" w:eastAsia="en-US" w:bidi="ar-SA"/>
      </w:rPr>
    </w:lvl>
  </w:abstractNum>
  <w:abstractNum w:abstractNumId="174" w15:restartNumberingAfterBreak="0">
    <w:nsid w:val="605158D4"/>
    <w:multiLevelType w:val="hybridMultilevel"/>
    <w:tmpl w:val="81B47FBE"/>
    <w:lvl w:ilvl="0" w:tplc="A22CE7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0AF6707"/>
    <w:multiLevelType w:val="hybridMultilevel"/>
    <w:tmpl w:val="5FC44812"/>
    <w:lvl w:ilvl="0" w:tplc="8C54F908">
      <w:start w:val="1"/>
      <w:numFmt w:val="decimal"/>
      <w:lvlText w:val="%1)"/>
      <w:lvlJc w:val="left"/>
      <w:pPr>
        <w:ind w:left="617" w:hanging="509"/>
      </w:pPr>
      <w:rPr>
        <w:rFonts w:ascii="Times New Roman" w:eastAsia="Times New Roman" w:hAnsi="Times New Roman" w:cs="Times New Roman" w:hint="default"/>
        <w:w w:val="103"/>
        <w:sz w:val="20"/>
        <w:szCs w:val="20"/>
        <w:lang w:val="en-US" w:eastAsia="en-US" w:bidi="ar-SA"/>
      </w:rPr>
    </w:lvl>
    <w:lvl w:ilvl="1" w:tplc="68D07BCA">
      <w:numFmt w:val="bullet"/>
      <w:lvlText w:val="•"/>
      <w:lvlJc w:val="left"/>
      <w:pPr>
        <w:ind w:left="909" w:hanging="509"/>
      </w:pPr>
      <w:rPr>
        <w:rFonts w:hint="default"/>
        <w:lang w:val="en-US" w:eastAsia="en-US" w:bidi="ar-SA"/>
      </w:rPr>
    </w:lvl>
    <w:lvl w:ilvl="2" w:tplc="6E1CCBE0">
      <w:numFmt w:val="bullet"/>
      <w:lvlText w:val="•"/>
      <w:lvlJc w:val="left"/>
      <w:pPr>
        <w:ind w:left="1199" w:hanging="509"/>
      </w:pPr>
      <w:rPr>
        <w:rFonts w:hint="default"/>
        <w:lang w:val="en-US" w:eastAsia="en-US" w:bidi="ar-SA"/>
      </w:rPr>
    </w:lvl>
    <w:lvl w:ilvl="3" w:tplc="FDE61828">
      <w:numFmt w:val="bullet"/>
      <w:lvlText w:val="•"/>
      <w:lvlJc w:val="left"/>
      <w:pPr>
        <w:ind w:left="1489" w:hanging="509"/>
      </w:pPr>
      <w:rPr>
        <w:rFonts w:hint="default"/>
        <w:lang w:val="en-US" w:eastAsia="en-US" w:bidi="ar-SA"/>
      </w:rPr>
    </w:lvl>
    <w:lvl w:ilvl="4" w:tplc="13C8200C">
      <w:numFmt w:val="bullet"/>
      <w:lvlText w:val="•"/>
      <w:lvlJc w:val="left"/>
      <w:pPr>
        <w:ind w:left="1779" w:hanging="509"/>
      </w:pPr>
      <w:rPr>
        <w:rFonts w:hint="default"/>
        <w:lang w:val="en-US" w:eastAsia="en-US" w:bidi="ar-SA"/>
      </w:rPr>
    </w:lvl>
    <w:lvl w:ilvl="5" w:tplc="C2969468">
      <w:numFmt w:val="bullet"/>
      <w:lvlText w:val="•"/>
      <w:lvlJc w:val="left"/>
      <w:pPr>
        <w:ind w:left="2069" w:hanging="509"/>
      </w:pPr>
      <w:rPr>
        <w:rFonts w:hint="default"/>
        <w:lang w:val="en-US" w:eastAsia="en-US" w:bidi="ar-SA"/>
      </w:rPr>
    </w:lvl>
    <w:lvl w:ilvl="6" w:tplc="C4CC428E">
      <w:numFmt w:val="bullet"/>
      <w:lvlText w:val="•"/>
      <w:lvlJc w:val="left"/>
      <w:pPr>
        <w:ind w:left="2359" w:hanging="509"/>
      </w:pPr>
      <w:rPr>
        <w:rFonts w:hint="default"/>
        <w:lang w:val="en-US" w:eastAsia="en-US" w:bidi="ar-SA"/>
      </w:rPr>
    </w:lvl>
    <w:lvl w:ilvl="7" w:tplc="939EAA36">
      <w:numFmt w:val="bullet"/>
      <w:lvlText w:val="•"/>
      <w:lvlJc w:val="left"/>
      <w:pPr>
        <w:ind w:left="2649" w:hanging="509"/>
      </w:pPr>
      <w:rPr>
        <w:rFonts w:hint="default"/>
        <w:lang w:val="en-US" w:eastAsia="en-US" w:bidi="ar-SA"/>
      </w:rPr>
    </w:lvl>
    <w:lvl w:ilvl="8" w:tplc="71A42C52">
      <w:numFmt w:val="bullet"/>
      <w:lvlText w:val="•"/>
      <w:lvlJc w:val="left"/>
      <w:pPr>
        <w:ind w:left="2939" w:hanging="509"/>
      </w:pPr>
      <w:rPr>
        <w:rFonts w:hint="default"/>
        <w:lang w:val="en-US" w:eastAsia="en-US" w:bidi="ar-SA"/>
      </w:rPr>
    </w:lvl>
  </w:abstractNum>
  <w:abstractNum w:abstractNumId="176" w15:restartNumberingAfterBreak="0">
    <w:nsid w:val="61816EF6"/>
    <w:multiLevelType w:val="hybridMultilevel"/>
    <w:tmpl w:val="E9F4F1F8"/>
    <w:lvl w:ilvl="0" w:tplc="5AC24352">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06565E98">
      <w:numFmt w:val="bullet"/>
      <w:lvlText w:val="•"/>
      <w:lvlJc w:val="left"/>
      <w:pPr>
        <w:ind w:left="909" w:hanging="509"/>
      </w:pPr>
      <w:rPr>
        <w:rFonts w:hint="default"/>
        <w:lang w:val="en-US" w:eastAsia="en-US" w:bidi="ar-SA"/>
      </w:rPr>
    </w:lvl>
    <w:lvl w:ilvl="2" w:tplc="82D826F0">
      <w:numFmt w:val="bullet"/>
      <w:lvlText w:val="•"/>
      <w:lvlJc w:val="left"/>
      <w:pPr>
        <w:ind w:left="1199" w:hanging="509"/>
      </w:pPr>
      <w:rPr>
        <w:rFonts w:hint="default"/>
        <w:lang w:val="en-US" w:eastAsia="en-US" w:bidi="ar-SA"/>
      </w:rPr>
    </w:lvl>
    <w:lvl w:ilvl="3" w:tplc="3C1ED146">
      <w:numFmt w:val="bullet"/>
      <w:lvlText w:val="•"/>
      <w:lvlJc w:val="left"/>
      <w:pPr>
        <w:ind w:left="1489" w:hanging="509"/>
      </w:pPr>
      <w:rPr>
        <w:rFonts w:hint="default"/>
        <w:lang w:val="en-US" w:eastAsia="en-US" w:bidi="ar-SA"/>
      </w:rPr>
    </w:lvl>
    <w:lvl w:ilvl="4" w:tplc="004478A0">
      <w:numFmt w:val="bullet"/>
      <w:lvlText w:val="•"/>
      <w:lvlJc w:val="left"/>
      <w:pPr>
        <w:ind w:left="1779" w:hanging="509"/>
      </w:pPr>
      <w:rPr>
        <w:rFonts w:hint="default"/>
        <w:lang w:val="en-US" w:eastAsia="en-US" w:bidi="ar-SA"/>
      </w:rPr>
    </w:lvl>
    <w:lvl w:ilvl="5" w:tplc="30F8EDD2">
      <w:numFmt w:val="bullet"/>
      <w:lvlText w:val="•"/>
      <w:lvlJc w:val="left"/>
      <w:pPr>
        <w:ind w:left="2069" w:hanging="509"/>
      </w:pPr>
      <w:rPr>
        <w:rFonts w:hint="default"/>
        <w:lang w:val="en-US" w:eastAsia="en-US" w:bidi="ar-SA"/>
      </w:rPr>
    </w:lvl>
    <w:lvl w:ilvl="6" w:tplc="540A548E">
      <w:numFmt w:val="bullet"/>
      <w:lvlText w:val="•"/>
      <w:lvlJc w:val="left"/>
      <w:pPr>
        <w:ind w:left="2359" w:hanging="509"/>
      </w:pPr>
      <w:rPr>
        <w:rFonts w:hint="default"/>
        <w:lang w:val="en-US" w:eastAsia="en-US" w:bidi="ar-SA"/>
      </w:rPr>
    </w:lvl>
    <w:lvl w:ilvl="7" w:tplc="47F639C4">
      <w:numFmt w:val="bullet"/>
      <w:lvlText w:val="•"/>
      <w:lvlJc w:val="left"/>
      <w:pPr>
        <w:ind w:left="2649" w:hanging="509"/>
      </w:pPr>
      <w:rPr>
        <w:rFonts w:hint="default"/>
        <w:lang w:val="en-US" w:eastAsia="en-US" w:bidi="ar-SA"/>
      </w:rPr>
    </w:lvl>
    <w:lvl w:ilvl="8" w:tplc="65A0426C">
      <w:numFmt w:val="bullet"/>
      <w:lvlText w:val="•"/>
      <w:lvlJc w:val="left"/>
      <w:pPr>
        <w:ind w:left="2939" w:hanging="509"/>
      </w:pPr>
      <w:rPr>
        <w:rFonts w:hint="default"/>
        <w:lang w:val="en-US" w:eastAsia="en-US" w:bidi="ar-SA"/>
      </w:rPr>
    </w:lvl>
  </w:abstractNum>
  <w:abstractNum w:abstractNumId="177" w15:restartNumberingAfterBreak="0">
    <w:nsid w:val="626B7447"/>
    <w:multiLevelType w:val="hybridMultilevel"/>
    <w:tmpl w:val="4096206A"/>
    <w:lvl w:ilvl="0" w:tplc="E14A73E0">
      <w:start w:val="2"/>
      <w:numFmt w:val="decimal"/>
      <w:lvlText w:val="%1)"/>
      <w:lvlJc w:val="left"/>
      <w:pPr>
        <w:ind w:left="619" w:hanging="513"/>
      </w:pPr>
      <w:rPr>
        <w:rFonts w:ascii="Times New Roman" w:eastAsia="Times New Roman" w:hAnsi="Times New Roman" w:cs="Times New Roman" w:hint="default"/>
        <w:w w:val="103"/>
        <w:sz w:val="20"/>
        <w:szCs w:val="20"/>
        <w:lang w:val="en-US" w:eastAsia="en-US" w:bidi="ar-SA"/>
      </w:rPr>
    </w:lvl>
    <w:lvl w:ilvl="1" w:tplc="E2B6226E">
      <w:numFmt w:val="bullet"/>
      <w:lvlText w:val="•"/>
      <w:lvlJc w:val="left"/>
      <w:pPr>
        <w:ind w:left="909" w:hanging="513"/>
      </w:pPr>
      <w:rPr>
        <w:rFonts w:hint="default"/>
        <w:lang w:val="en-US" w:eastAsia="en-US" w:bidi="ar-SA"/>
      </w:rPr>
    </w:lvl>
    <w:lvl w:ilvl="2" w:tplc="3482C66C">
      <w:numFmt w:val="bullet"/>
      <w:lvlText w:val="•"/>
      <w:lvlJc w:val="left"/>
      <w:pPr>
        <w:ind w:left="1199" w:hanging="513"/>
      </w:pPr>
      <w:rPr>
        <w:rFonts w:hint="default"/>
        <w:lang w:val="en-US" w:eastAsia="en-US" w:bidi="ar-SA"/>
      </w:rPr>
    </w:lvl>
    <w:lvl w:ilvl="3" w:tplc="C8C238D4">
      <w:numFmt w:val="bullet"/>
      <w:lvlText w:val="•"/>
      <w:lvlJc w:val="left"/>
      <w:pPr>
        <w:ind w:left="1489" w:hanging="513"/>
      </w:pPr>
      <w:rPr>
        <w:rFonts w:hint="default"/>
        <w:lang w:val="en-US" w:eastAsia="en-US" w:bidi="ar-SA"/>
      </w:rPr>
    </w:lvl>
    <w:lvl w:ilvl="4" w:tplc="7B9EBE62">
      <w:numFmt w:val="bullet"/>
      <w:lvlText w:val="•"/>
      <w:lvlJc w:val="left"/>
      <w:pPr>
        <w:ind w:left="1779" w:hanging="513"/>
      </w:pPr>
      <w:rPr>
        <w:rFonts w:hint="default"/>
        <w:lang w:val="en-US" w:eastAsia="en-US" w:bidi="ar-SA"/>
      </w:rPr>
    </w:lvl>
    <w:lvl w:ilvl="5" w:tplc="3D7ACC70">
      <w:numFmt w:val="bullet"/>
      <w:lvlText w:val="•"/>
      <w:lvlJc w:val="left"/>
      <w:pPr>
        <w:ind w:left="2069" w:hanging="513"/>
      </w:pPr>
      <w:rPr>
        <w:rFonts w:hint="default"/>
        <w:lang w:val="en-US" w:eastAsia="en-US" w:bidi="ar-SA"/>
      </w:rPr>
    </w:lvl>
    <w:lvl w:ilvl="6" w:tplc="90B6F7E2">
      <w:numFmt w:val="bullet"/>
      <w:lvlText w:val="•"/>
      <w:lvlJc w:val="left"/>
      <w:pPr>
        <w:ind w:left="2359" w:hanging="513"/>
      </w:pPr>
      <w:rPr>
        <w:rFonts w:hint="default"/>
        <w:lang w:val="en-US" w:eastAsia="en-US" w:bidi="ar-SA"/>
      </w:rPr>
    </w:lvl>
    <w:lvl w:ilvl="7" w:tplc="655A9F0C">
      <w:numFmt w:val="bullet"/>
      <w:lvlText w:val="•"/>
      <w:lvlJc w:val="left"/>
      <w:pPr>
        <w:ind w:left="2649" w:hanging="513"/>
      </w:pPr>
      <w:rPr>
        <w:rFonts w:hint="default"/>
        <w:lang w:val="en-US" w:eastAsia="en-US" w:bidi="ar-SA"/>
      </w:rPr>
    </w:lvl>
    <w:lvl w:ilvl="8" w:tplc="F580CBE8">
      <w:numFmt w:val="bullet"/>
      <w:lvlText w:val="•"/>
      <w:lvlJc w:val="left"/>
      <w:pPr>
        <w:ind w:left="2939" w:hanging="513"/>
      </w:pPr>
      <w:rPr>
        <w:rFonts w:hint="default"/>
        <w:lang w:val="en-US" w:eastAsia="en-US" w:bidi="ar-SA"/>
      </w:rPr>
    </w:lvl>
  </w:abstractNum>
  <w:abstractNum w:abstractNumId="178" w15:restartNumberingAfterBreak="0">
    <w:nsid w:val="637A7AD7"/>
    <w:multiLevelType w:val="multilevel"/>
    <w:tmpl w:val="0409001D"/>
    <w:lvl w:ilvl="0">
      <w:start w:val="1"/>
      <w:numFmt w:val="decimal"/>
      <w:lvlText w:val="%1)"/>
      <w:lvlJc w:val="left"/>
      <w:pPr>
        <w:ind w:left="360" w:hanging="360"/>
      </w:pPr>
      <w:rPr>
        <w:rFonts w:hint="default"/>
        <w:spacing w:val="-1"/>
        <w:w w:val="103"/>
        <w:sz w:val="20"/>
        <w:szCs w:val="20"/>
        <w:lang w:val="en-US" w:eastAsia="en-US" w:bidi="ar-S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9" w15:restartNumberingAfterBreak="0">
    <w:nsid w:val="6445085F"/>
    <w:multiLevelType w:val="hybridMultilevel"/>
    <w:tmpl w:val="9F1A1AEA"/>
    <w:lvl w:ilvl="0" w:tplc="FCB09B00">
      <w:start w:val="1"/>
      <w:numFmt w:val="decimal"/>
      <w:lvlText w:val="%1)"/>
      <w:lvlJc w:val="left"/>
      <w:pPr>
        <w:ind w:left="615" w:hanging="509"/>
      </w:pPr>
      <w:rPr>
        <w:rFonts w:ascii="Times New Roman" w:eastAsia="Times New Roman" w:hAnsi="Times New Roman" w:cs="Times New Roman" w:hint="default"/>
        <w:spacing w:val="-1"/>
        <w:w w:val="103"/>
        <w:sz w:val="20"/>
        <w:szCs w:val="20"/>
        <w:lang w:val="en-US" w:eastAsia="en-US" w:bidi="ar-SA"/>
      </w:rPr>
    </w:lvl>
    <w:lvl w:ilvl="1" w:tplc="CAB2B4EC">
      <w:numFmt w:val="bullet"/>
      <w:lvlText w:val="•"/>
      <w:lvlJc w:val="left"/>
      <w:pPr>
        <w:ind w:left="909" w:hanging="509"/>
      </w:pPr>
      <w:rPr>
        <w:rFonts w:hint="default"/>
        <w:lang w:val="en-US" w:eastAsia="en-US" w:bidi="ar-SA"/>
      </w:rPr>
    </w:lvl>
    <w:lvl w:ilvl="2" w:tplc="650AAB32">
      <w:numFmt w:val="bullet"/>
      <w:lvlText w:val="•"/>
      <w:lvlJc w:val="left"/>
      <w:pPr>
        <w:ind w:left="1199" w:hanging="509"/>
      </w:pPr>
      <w:rPr>
        <w:rFonts w:hint="default"/>
        <w:lang w:val="en-US" w:eastAsia="en-US" w:bidi="ar-SA"/>
      </w:rPr>
    </w:lvl>
    <w:lvl w:ilvl="3" w:tplc="3B9E652C">
      <w:numFmt w:val="bullet"/>
      <w:lvlText w:val="•"/>
      <w:lvlJc w:val="left"/>
      <w:pPr>
        <w:ind w:left="1489" w:hanging="509"/>
      </w:pPr>
      <w:rPr>
        <w:rFonts w:hint="default"/>
        <w:lang w:val="en-US" w:eastAsia="en-US" w:bidi="ar-SA"/>
      </w:rPr>
    </w:lvl>
    <w:lvl w:ilvl="4" w:tplc="D16CB2C0">
      <w:numFmt w:val="bullet"/>
      <w:lvlText w:val="•"/>
      <w:lvlJc w:val="left"/>
      <w:pPr>
        <w:ind w:left="1779" w:hanging="509"/>
      </w:pPr>
      <w:rPr>
        <w:rFonts w:hint="default"/>
        <w:lang w:val="en-US" w:eastAsia="en-US" w:bidi="ar-SA"/>
      </w:rPr>
    </w:lvl>
    <w:lvl w:ilvl="5" w:tplc="ED22F75E">
      <w:numFmt w:val="bullet"/>
      <w:lvlText w:val="•"/>
      <w:lvlJc w:val="left"/>
      <w:pPr>
        <w:ind w:left="2069" w:hanging="509"/>
      </w:pPr>
      <w:rPr>
        <w:rFonts w:hint="default"/>
        <w:lang w:val="en-US" w:eastAsia="en-US" w:bidi="ar-SA"/>
      </w:rPr>
    </w:lvl>
    <w:lvl w:ilvl="6" w:tplc="988EFB7E">
      <w:numFmt w:val="bullet"/>
      <w:lvlText w:val="•"/>
      <w:lvlJc w:val="left"/>
      <w:pPr>
        <w:ind w:left="2359" w:hanging="509"/>
      </w:pPr>
      <w:rPr>
        <w:rFonts w:hint="default"/>
        <w:lang w:val="en-US" w:eastAsia="en-US" w:bidi="ar-SA"/>
      </w:rPr>
    </w:lvl>
    <w:lvl w:ilvl="7" w:tplc="A7389FC4">
      <w:numFmt w:val="bullet"/>
      <w:lvlText w:val="•"/>
      <w:lvlJc w:val="left"/>
      <w:pPr>
        <w:ind w:left="2649" w:hanging="509"/>
      </w:pPr>
      <w:rPr>
        <w:rFonts w:hint="default"/>
        <w:lang w:val="en-US" w:eastAsia="en-US" w:bidi="ar-SA"/>
      </w:rPr>
    </w:lvl>
    <w:lvl w:ilvl="8" w:tplc="907C70DA">
      <w:numFmt w:val="bullet"/>
      <w:lvlText w:val="•"/>
      <w:lvlJc w:val="left"/>
      <w:pPr>
        <w:ind w:left="2939" w:hanging="509"/>
      </w:pPr>
      <w:rPr>
        <w:rFonts w:hint="default"/>
        <w:lang w:val="en-US" w:eastAsia="en-US" w:bidi="ar-SA"/>
      </w:rPr>
    </w:lvl>
  </w:abstractNum>
  <w:abstractNum w:abstractNumId="180" w15:restartNumberingAfterBreak="0">
    <w:nsid w:val="653C7310"/>
    <w:multiLevelType w:val="hybridMultilevel"/>
    <w:tmpl w:val="FE6AD34E"/>
    <w:lvl w:ilvl="0" w:tplc="07220DE4">
      <w:start w:val="1"/>
      <w:numFmt w:val="decimal"/>
      <w:lvlText w:val="%1)"/>
      <w:lvlJc w:val="left"/>
      <w:pPr>
        <w:ind w:left="554" w:hanging="447"/>
      </w:pPr>
      <w:rPr>
        <w:rFonts w:ascii="Times New Roman" w:eastAsia="Times New Roman" w:hAnsi="Times New Roman" w:cs="Times New Roman" w:hint="default"/>
        <w:spacing w:val="-1"/>
        <w:w w:val="103"/>
        <w:sz w:val="20"/>
        <w:szCs w:val="20"/>
        <w:lang w:val="en-US" w:eastAsia="en-US" w:bidi="ar-SA"/>
      </w:rPr>
    </w:lvl>
    <w:lvl w:ilvl="1" w:tplc="21ECC4CE">
      <w:numFmt w:val="bullet"/>
      <w:lvlText w:val="•"/>
      <w:lvlJc w:val="left"/>
      <w:pPr>
        <w:ind w:left="855" w:hanging="447"/>
      </w:pPr>
      <w:rPr>
        <w:rFonts w:hint="default"/>
        <w:lang w:val="en-US" w:eastAsia="en-US" w:bidi="ar-SA"/>
      </w:rPr>
    </w:lvl>
    <w:lvl w:ilvl="2" w:tplc="95B0258A">
      <w:numFmt w:val="bullet"/>
      <w:lvlText w:val="•"/>
      <w:lvlJc w:val="left"/>
      <w:pPr>
        <w:ind w:left="1151" w:hanging="447"/>
      </w:pPr>
      <w:rPr>
        <w:rFonts w:hint="default"/>
        <w:lang w:val="en-US" w:eastAsia="en-US" w:bidi="ar-SA"/>
      </w:rPr>
    </w:lvl>
    <w:lvl w:ilvl="3" w:tplc="9E0A71D4">
      <w:numFmt w:val="bullet"/>
      <w:lvlText w:val="•"/>
      <w:lvlJc w:val="left"/>
      <w:pPr>
        <w:ind w:left="1447" w:hanging="447"/>
      </w:pPr>
      <w:rPr>
        <w:rFonts w:hint="default"/>
        <w:lang w:val="en-US" w:eastAsia="en-US" w:bidi="ar-SA"/>
      </w:rPr>
    </w:lvl>
    <w:lvl w:ilvl="4" w:tplc="4B4C260E">
      <w:numFmt w:val="bullet"/>
      <w:lvlText w:val="•"/>
      <w:lvlJc w:val="left"/>
      <w:pPr>
        <w:ind w:left="1743" w:hanging="447"/>
      </w:pPr>
      <w:rPr>
        <w:rFonts w:hint="default"/>
        <w:lang w:val="en-US" w:eastAsia="en-US" w:bidi="ar-SA"/>
      </w:rPr>
    </w:lvl>
    <w:lvl w:ilvl="5" w:tplc="468E0E7C">
      <w:numFmt w:val="bullet"/>
      <w:lvlText w:val="•"/>
      <w:lvlJc w:val="left"/>
      <w:pPr>
        <w:ind w:left="2039" w:hanging="447"/>
      </w:pPr>
      <w:rPr>
        <w:rFonts w:hint="default"/>
        <w:lang w:val="en-US" w:eastAsia="en-US" w:bidi="ar-SA"/>
      </w:rPr>
    </w:lvl>
    <w:lvl w:ilvl="6" w:tplc="28DE191A">
      <w:numFmt w:val="bullet"/>
      <w:lvlText w:val="•"/>
      <w:lvlJc w:val="left"/>
      <w:pPr>
        <w:ind w:left="2335" w:hanging="447"/>
      </w:pPr>
      <w:rPr>
        <w:rFonts w:hint="default"/>
        <w:lang w:val="en-US" w:eastAsia="en-US" w:bidi="ar-SA"/>
      </w:rPr>
    </w:lvl>
    <w:lvl w:ilvl="7" w:tplc="54D6E69A">
      <w:numFmt w:val="bullet"/>
      <w:lvlText w:val="•"/>
      <w:lvlJc w:val="left"/>
      <w:pPr>
        <w:ind w:left="2631" w:hanging="447"/>
      </w:pPr>
      <w:rPr>
        <w:rFonts w:hint="default"/>
        <w:lang w:val="en-US" w:eastAsia="en-US" w:bidi="ar-SA"/>
      </w:rPr>
    </w:lvl>
    <w:lvl w:ilvl="8" w:tplc="4C165ECE">
      <w:numFmt w:val="bullet"/>
      <w:lvlText w:val="•"/>
      <w:lvlJc w:val="left"/>
      <w:pPr>
        <w:ind w:left="2927" w:hanging="447"/>
      </w:pPr>
      <w:rPr>
        <w:rFonts w:hint="default"/>
        <w:lang w:val="en-US" w:eastAsia="en-US" w:bidi="ar-SA"/>
      </w:rPr>
    </w:lvl>
  </w:abstractNum>
  <w:abstractNum w:abstractNumId="181" w15:restartNumberingAfterBreak="0">
    <w:nsid w:val="65426517"/>
    <w:multiLevelType w:val="hybridMultilevel"/>
    <w:tmpl w:val="8A64BC94"/>
    <w:lvl w:ilvl="0" w:tplc="A3C673CA">
      <w:start w:val="1"/>
      <w:numFmt w:val="decimal"/>
      <w:lvlText w:val="%1)"/>
      <w:lvlJc w:val="left"/>
      <w:pPr>
        <w:ind w:left="616" w:hanging="51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82" w15:restartNumberingAfterBreak="0">
    <w:nsid w:val="659716DA"/>
    <w:multiLevelType w:val="hybridMultilevel"/>
    <w:tmpl w:val="BF769F50"/>
    <w:lvl w:ilvl="0" w:tplc="298EB578">
      <w:numFmt w:val="bullet"/>
      <w:lvlText w:val="-"/>
      <w:lvlJc w:val="left"/>
      <w:pPr>
        <w:ind w:left="615" w:hanging="509"/>
      </w:pPr>
      <w:rPr>
        <w:rFonts w:ascii="Times New Roman" w:eastAsia="Times New Roman" w:hAnsi="Times New Roman" w:cs="Times New Roman" w:hint="default"/>
        <w:w w:val="103"/>
        <w:sz w:val="20"/>
        <w:szCs w:val="20"/>
        <w:lang w:val="en-US" w:eastAsia="en-US" w:bidi="ar-SA"/>
      </w:rPr>
    </w:lvl>
    <w:lvl w:ilvl="1" w:tplc="4196A904">
      <w:numFmt w:val="bullet"/>
      <w:lvlText w:val="•"/>
      <w:lvlJc w:val="left"/>
      <w:pPr>
        <w:ind w:left="909" w:hanging="509"/>
      </w:pPr>
      <w:rPr>
        <w:rFonts w:hint="default"/>
        <w:lang w:val="en-US" w:eastAsia="en-US" w:bidi="ar-SA"/>
      </w:rPr>
    </w:lvl>
    <w:lvl w:ilvl="2" w:tplc="87729BA2">
      <w:numFmt w:val="bullet"/>
      <w:lvlText w:val="•"/>
      <w:lvlJc w:val="left"/>
      <w:pPr>
        <w:ind w:left="1199" w:hanging="509"/>
      </w:pPr>
      <w:rPr>
        <w:rFonts w:hint="default"/>
        <w:lang w:val="en-US" w:eastAsia="en-US" w:bidi="ar-SA"/>
      </w:rPr>
    </w:lvl>
    <w:lvl w:ilvl="3" w:tplc="FBB850C2">
      <w:numFmt w:val="bullet"/>
      <w:lvlText w:val="•"/>
      <w:lvlJc w:val="left"/>
      <w:pPr>
        <w:ind w:left="1489" w:hanging="509"/>
      </w:pPr>
      <w:rPr>
        <w:rFonts w:hint="default"/>
        <w:lang w:val="en-US" w:eastAsia="en-US" w:bidi="ar-SA"/>
      </w:rPr>
    </w:lvl>
    <w:lvl w:ilvl="4" w:tplc="A5A40888">
      <w:numFmt w:val="bullet"/>
      <w:lvlText w:val="•"/>
      <w:lvlJc w:val="left"/>
      <w:pPr>
        <w:ind w:left="1779" w:hanging="509"/>
      </w:pPr>
      <w:rPr>
        <w:rFonts w:hint="default"/>
        <w:lang w:val="en-US" w:eastAsia="en-US" w:bidi="ar-SA"/>
      </w:rPr>
    </w:lvl>
    <w:lvl w:ilvl="5" w:tplc="9DB6BFE8">
      <w:numFmt w:val="bullet"/>
      <w:lvlText w:val="•"/>
      <w:lvlJc w:val="left"/>
      <w:pPr>
        <w:ind w:left="2069" w:hanging="509"/>
      </w:pPr>
      <w:rPr>
        <w:rFonts w:hint="default"/>
        <w:lang w:val="en-US" w:eastAsia="en-US" w:bidi="ar-SA"/>
      </w:rPr>
    </w:lvl>
    <w:lvl w:ilvl="6" w:tplc="B15CA66C">
      <w:numFmt w:val="bullet"/>
      <w:lvlText w:val="•"/>
      <w:lvlJc w:val="left"/>
      <w:pPr>
        <w:ind w:left="2359" w:hanging="509"/>
      </w:pPr>
      <w:rPr>
        <w:rFonts w:hint="default"/>
        <w:lang w:val="en-US" w:eastAsia="en-US" w:bidi="ar-SA"/>
      </w:rPr>
    </w:lvl>
    <w:lvl w:ilvl="7" w:tplc="09043D64">
      <w:numFmt w:val="bullet"/>
      <w:lvlText w:val="•"/>
      <w:lvlJc w:val="left"/>
      <w:pPr>
        <w:ind w:left="2649" w:hanging="509"/>
      </w:pPr>
      <w:rPr>
        <w:rFonts w:hint="default"/>
        <w:lang w:val="en-US" w:eastAsia="en-US" w:bidi="ar-SA"/>
      </w:rPr>
    </w:lvl>
    <w:lvl w:ilvl="8" w:tplc="91668BC2">
      <w:numFmt w:val="bullet"/>
      <w:lvlText w:val="•"/>
      <w:lvlJc w:val="left"/>
      <w:pPr>
        <w:ind w:left="2939" w:hanging="509"/>
      </w:pPr>
      <w:rPr>
        <w:rFonts w:hint="default"/>
        <w:lang w:val="en-US" w:eastAsia="en-US" w:bidi="ar-SA"/>
      </w:rPr>
    </w:lvl>
  </w:abstractNum>
  <w:abstractNum w:abstractNumId="183" w15:restartNumberingAfterBreak="0">
    <w:nsid w:val="667B4C13"/>
    <w:multiLevelType w:val="hybridMultilevel"/>
    <w:tmpl w:val="67C0C78A"/>
    <w:lvl w:ilvl="0" w:tplc="8A20858C">
      <w:start w:val="1"/>
      <w:numFmt w:val="decimal"/>
      <w:lvlText w:val="%1)"/>
      <w:lvlJc w:val="left"/>
      <w:pPr>
        <w:ind w:left="618" w:hanging="512"/>
      </w:pPr>
      <w:rPr>
        <w:rFonts w:ascii="Times New Roman" w:eastAsia="Times New Roman" w:hAnsi="Times New Roman" w:cs="Times New Roman" w:hint="default"/>
        <w:w w:val="103"/>
        <w:sz w:val="20"/>
        <w:szCs w:val="20"/>
        <w:lang w:val="en-US" w:eastAsia="en-US" w:bidi="ar-SA"/>
      </w:rPr>
    </w:lvl>
    <w:lvl w:ilvl="1" w:tplc="C9845E68">
      <w:numFmt w:val="bullet"/>
      <w:lvlText w:val="•"/>
      <w:lvlJc w:val="left"/>
      <w:pPr>
        <w:ind w:left="909" w:hanging="512"/>
      </w:pPr>
      <w:rPr>
        <w:rFonts w:hint="default"/>
        <w:lang w:val="en-US" w:eastAsia="en-US" w:bidi="ar-SA"/>
      </w:rPr>
    </w:lvl>
    <w:lvl w:ilvl="2" w:tplc="25080234">
      <w:numFmt w:val="bullet"/>
      <w:lvlText w:val="•"/>
      <w:lvlJc w:val="left"/>
      <w:pPr>
        <w:ind w:left="1199" w:hanging="512"/>
      </w:pPr>
      <w:rPr>
        <w:rFonts w:hint="default"/>
        <w:lang w:val="en-US" w:eastAsia="en-US" w:bidi="ar-SA"/>
      </w:rPr>
    </w:lvl>
    <w:lvl w:ilvl="3" w:tplc="FD846CF4">
      <w:numFmt w:val="bullet"/>
      <w:lvlText w:val="•"/>
      <w:lvlJc w:val="left"/>
      <w:pPr>
        <w:ind w:left="1489" w:hanging="512"/>
      </w:pPr>
      <w:rPr>
        <w:rFonts w:hint="default"/>
        <w:lang w:val="en-US" w:eastAsia="en-US" w:bidi="ar-SA"/>
      </w:rPr>
    </w:lvl>
    <w:lvl w:ilvl="4" w:tplc="3C52A468">
      <w:numFmt w:val="bullet"/>
      <w:lvlText w:val="•"/>
      <w:lvlJc w:val="left"/>
      <w:pPr>
        <w:ind w:left="1779" w:hanging="512"/>
      </w:pPr>
      <w:rPr>
        <w:rFonts w:hint="default"/>
        <w:lang w:val="en-US" w:eastAsia="en-US" w:bidi="ar-SA"/>
      </w:rPr>
    </w:lvl>
    <w:lvl w:ilvl="5" w:tplc="D5B8A1A0">
      <w:numFmt w:val="bullet"/>
      <w:lvlText w:val="•"/>
      <w:lvlJc w:val="left"/>
      <w:pPr>
        <w:ind w:left="2069" w:hanging="512"/>
      </w:pPr>
      <w:rPr>
        <w:rFonts w:hint="default"/>
        <w:lang w:val="en-US" w:eastAsia="en-US" w:bidi="ar-SA"/>
      </w:rPr>
    </w:lvl>
    <w:lvl w:ilvl="6" w:tplc="F8A68FC0">
      <w:numFmt w:val="bullet"/>
      <w:lvlText w:val="•"/>
      <w:lvlJc w:val="left"/>
      <w:pPr>
        <w:ind w:left="2359" w:hanging="512"/>
      </w:pPr>
      <w:rPr>
        <w:rFonts w:hint="default"/>
        <w:lang w:val="en-US" w:eastAsia="en-US" w:bidi="ar-SA"/>
      </w:rPr>
    </w:lvl>
    <w:lvl w:ilvl="7" w:tplc="21D06D44">
      <w:numFmt w:val="bullet"/>
      <w:lvlText w:val="•"/>
      <w:lvlJc w:val="left"/>
      <w:pPr>
        <w:ind w:left="2649" w:hanging="512"/>
      </w:pPr>
      <w:rPr>
        <w:rFonts w:hint="default"/>
        <w:lang w:val="en-US" w:eastAsia="en-US" w:bidi="ar-SA"/>
      </w:rPr>
    </w:lvl>
    <w:lvl w:ilvl="8" w:tplc="557CF31E">
      <w:numFmt w:val="bullet"/>
      <w:lvlText w:val="•"/>
      <w:lvlJc w:val="left"/>
      <w:pPr>
        <w:ind w:left="2939" w:hanging="512"/>
      </w:pPr>
      <w:rPr>
        <w:rFonts w:hint="default"/>
        <w:lang w:val="en-US" w:eastAsia="en-US" w:bidi="ar-SA"/>
      </w:rPr>
    </w:lvl>
  </w:abstractNum>
  <w:abstractNum w:abstractNumId="184" w15:restartNumberingAfterBreak="0">
    <w:nsid w:val="66A464C2"/>
    <w:multiLevelType w:val="hybridMultilevel"/>
    <w:tmpl w:val="3ECA251A"/>
    <w:lvl w:ilvl="0" w:tplc="E0DCE854">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9E3AC8DC">
      <w:numFmt w:val="bullet"/>
      <w:lvlText w:val="•"/>
      <w:lvlJc w:val="left"/>
      <w:pPr>
        <w:ind w:left="909" w:hanging="509"/>
      </w:pPr>
      <w:rPr>
        <w:rFonts w:hint="default"/>
        <w:lang w:val="en-US" w:eastAsia="en-US" w:bidi="ar-SA"/>
      </w:rPr>
    </w:lvl>
    <w:lvl w:ilvl="2" w:tplc="2E2E2AB6">
      <w:numFmt w:val="bullet"/>
      <w:lvlText w:val="•"/>
      <w:lvlJc w:val="left"/>
      <w:pPr>
        <w:ind w:left="1199" w:hanging="509"/>
      </w:pPr>
      <w:rPr>
        <w:rFonts w:hint="default"/>
        <w:lang w:val="en-US" w:eastAsia="en-US" w:bidi="ar-SA"/>
      </w:rPr>
    </w:lvl>
    <w:lvl w:ilvl="3" w:tplc="EB0AA0D8">
      <w:numFmt w:val="bullet"/>
      <w:lvlText w:val="•"/>
      <w:lvlJc w:val="left"/>
      <w:pPr>
        <w:ind w:left="1489" w:hanging="509"/>
      </w:pPr>
      <w:rPr>
        <w:rFonts w:hint="default"/>
        <w:lang w:val="en-US" w:eastAsia="en-US" w:bidi="ar-SA"/>
      </w:rPr>
    </w:lvl>
    <w:lvl w:ilvl="4" w:tplc="185E207E">
      <w:numFmt w:val="bullet"/>
      <w:lvlText w:val="•"/>
      <w:lvlJc w:val="left"/>
      <w:pPr>
        <w:ind w:left="1779" w:hanging="509"/>
      </w:pPr>
      <w:rPr>
        <w:rFonts w:hint="default"/>
        <w:lang w:val="en-US" w:eastAsia="en-US" w:bidi="ar-SA"/>
      </w:rPr>
    </w:lvl>
    <w:lvl w:ilvl="5" w:tplc="E6EC7E62">
      <w:numFmt w:val="bullet"/>
      <w:lvlText w:val="•"/>
      <w:lvlJc w:val="left"/>
      <w:pPr>
        <w:ind w:left="2069" w:hanging="509"/>
      </w:pPr>
      <w:rPr>
        <w:rFonts w:hint="default"/>
        <w:lang w:val="en-US" w:eastAsia="en-US" w:bidi="ar-SA"/>
      </w:rPr>
    </w:lvl>
    <w:lvl w:ilvl="6" w:tplc="EBEA3816">
      <w:numFmt w:val="bullet"/>
      <w:lvlText w:val="•"/>
      <w:lvlJc w:val="left"/>
      <w:pPr>
        <w:ind w:left="2359" w:hanging="509"/>
      </w:pPr>
      <w:rPr>
        <w:rFonts w:hint="default"/>
        <w:lang w:val="en-US" w:eastAsia="en-US" w:bidi="ar-SA"/>
      </w:rPr>
    </w:lvl>
    <w:lvl w:ilvl="7" w:tplc="F6BE7656">
      <w:numFmt w:val="bullet"/>
      <w:lvlText w:val="•"/>
      <w:lvlJc w:val="left"/>
      <w:pPr>
        <w:ind w:left="2649" w:hanging="509"/>
      </w:pPr>
      <w:rPr>
        <w:rFonts w:hint="default"/>
        <w:lang w:val="en-US" w:eastAsia="en-US" w:bidi="ar-SA"/>
      </w:rPr>
    </w:lvl>
    <w:lvl w:ilvl="8" w:tplc="1F545198">
      <w:numFmt w:val="bullet"/>
      <w:lvlText w:val="•"/>
      <w:lvlJc w:val="left"/>
      <w:pPr>
        <w:ind w:left="2939" w:hanging="509"/>
      </w:pPr>
      <w:rPr>
        <w:rFonts w:hint="default"/>
        <w:lang w:val="en-US" w:eastAsia="en-US" w:bidi="ar-SA"/>
      </w:rPr>
    </w:lvl>
  </w:abstractNum>
  <w:abstractNum w:abstractNumId="185" w15:restartNumberingAfterBreak="0">
    <w:nsid w:val="673E152D"/>
    <w:multiLevelType w:val="hybridMultilevel"/>
    <w:tmpl w:val="063A4842"/>
    <w:lvl w:ilvl="0" w:tplc="A35A4AF0">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2DF68AEE">
      <w:numFmt w:val="bullet"/>
      <w:lvlText w:val="•"/>
      <w:lvlJc w:val="left"/>
      <w:pPr>
        <w:ind w:left="855" w:hanging="454"/>
      </w:pPr>
      <w:rPr>
        <w:rFonts w:hint="default"/>
        <w:lang w:val="en-US" w:eastAsia="en-US" w:bidi="ar-SA"/>
      </w:rPr>
    </w:lvl>
    <w:lvl w:ilvl="2" w:tplc="3F8C5408">
      <w:numFmt w:val="bullet"/>
      <w:lvlText w:val="•"/>
      <w:lvlJc w:val="left"/>
      <w:pPr>
        <w:ind w:left="1151" w:hanging="454"/>
      </w:pPr>
      <w:rPr>
        <w:rFonts w:hint="default"/>
        <w:lang w:val="en-US" w:eastAsia="en-US" w:bidi="ar-SA"/>
      </w:rPr>
    </w:lvl>
    <w:lvl w:ilvl="3" w:tplc="34203C10">
      <w:numFmt w:val="bullet"/>
      <w:lvlText w:val="•"/>
      <w:lvlJc w:val="left"/>
      <w:pPr>
        <w:ind w:left="1447" w:hanging="454"/>
      </w:pPr>
      <w:rPr>
        <w:rFonts w:hint="default"/>
        <w:lang w:val="en-US" w:eastAsia="en-US" w:bidi="ar-SA"/>
      </w:rPr>
    </w:lvl>
    <w:lvl w:ilvl="4" w:tplc="92E4D7FE">
      <w:numFmt w:val="bullet"/>
      <w:lvlText w:val="•"/>
      <w:lvlJc w:val="left"/>
      <w:pPr>
        <w:ind w:left="1743" w:hanging="454"/>
      </w:pPr>
      <w:rPr>
        <w:rFonts w:hint="default"/>
        <w:lang w:val="en-US" w:eastAsia="en-US" w:bidi="ar-SA"/>
      </w:rPr>
    </w:lvl>
    <w:lvl w:ilvl="5" w:tplc="EE14FC24">
      <w:numFmt w:val="bullet"/>
      <w:lvlText w:val="•"/>
      <w:lvlJc w:val="left"/>
      <w:pPr>
        <w:ind w:left="2039" w:hanging="454"/>
      </w:pPr>
      <w:rPr>
        <w:rFonts w:hint="default"/>
        <w:lang w:val="en-US" w:eastAsia="en-US" w:bidi="ar-SA"/>
      </w:rPr>
    </w:lvl>
    <w:lvl w:ilvl="6" w:tplc="AD181D96">
      <w:numFmt w:val="bullet"/>
      <w:lvlText w:val="•"/>
      <w:lvlJc w:val="left"/>
      <w:pPr>
        <w:ind w:left="2335" w:hanging="454"/>
      </w:pPr>
      <w:rPr>
        <w:rFonts w:hint="default"/>
        <w:lang w:val="en-US" w:eastAsia="en-US" w:bidi="ar-SA"/>
      </w:rPr>
    </w:lvl>
    <w:lvl w:ilvl="7" w:tplc="474463D0">
      <w:numFmt w:val="bullet"/>
      <w:lvlText w:val="•"/>
      <w:lvlJc w:val="left"/>
      <w:pPr>
        <w:ind w:left="2631" w:hanging="454"/>
      </w:pPr>
      <w:rPr>
        <w:rFonts w:hint="default"/>
        <w:lang w:val="en-US" w:eastAsia="en-US" w:bidi="ar-SA"/>
      </w:rPr>
    </w:lvl>
    <w:lvl w:ilvl="8" w:tplc="884EAA1E">
      <w:numFmt w:val="bullet"/>
      <w:lvlText w:val="•"/>
      <w:lvlJc w:val="left"/>
      <w:pPr>
        <w:ind w:left="2927" w:hanging="454"/>
      </w:pPr>
      <w:rPr>
        <w:rFonts w:hint="default"/>
        <w:lang w:val="en-US" w:eastAsia="en-US" w:bidi="ar-SA"/>
      </w:rPr>
    </w:lvl>
  </w:abstractNum>
  <w:abstractNum w:abstractNumId="186" w15:restartNumberingAfterBreak="0">
    <w:nsid w:val="67FE4994"/>
    <w:multiLevelType w:val="hybridMultilevel"/>
    <w:tmpl w:val="D348169A"/>
    <w:lvl w:ilvl="0" w:tplc="88C0A8AA">
      <w:start w:val="1"/>
      <w:numFmt w:val="decimal"/>
      <w:lvlText w:val="%1)"/>
      <w:lvlJc w:val="left"/>
      <w:pPr>
        <w:ind w:left="532" w:hanging="425"/>
      </w:pPr>
      <w:rPr>
        <w:rFonts w:ascii="Times New Roman" w:eastAsia="Times New Roman" w:hAnsi="Times New Roman" w:cs="Times New Roman" w:hint="default"/>
        <w:spacing w:val="-1"/>
        <w:w w:val="103"/>
        <w:sz w:val="20"/>
        <w:szCs w:val="20"/>
        <w:lang w:val="en-US" w:eastAsia="en-US" w:bidi="ar-SA"/>
      </w:rPr>
    </w:lvl>
    <w:lvl w:ilvl="1" w:tplc="0DE8D89E">
      <w:numFmt w:val="bullet"/>
      <w:lvlText w:val="•"/>
      <w:lvlJc w:val="left"/>
      <w:pPr>
        <w:ind w:left="837" w:hanging="425"/>
      </w:pPr>
      <w:rPr>
        <w:rFonts w:hint="default"/>
        <w:lang w:val="en-US" w:eastAsia="en-US" w:bidi="ar-SA"/>
      </w:rPr>
    </w:lvl>
    <w:lvl w:ilvl="2" w:tplc="B4B2C464">
      <w:numFmt w:val="bullet"/>
      <w:lvlText w:val="•"/>
      <w:lvlJc w:val="left"/>
      <w:pPr>
        <w:ind w:left="1135" w:hanging="425"/>
      </w:pPr>
      <w:rPr>
        <w:rFonts w:hint="default"/>
        <w:lang w:val="en-US" w:eastAsia="en-US" w:bidi="ar-SA"/>
      </w:rPr>
    </w:lvl>
    <w:lvl w:ilvl="3" w:tplc="CDE2DC48">
      <w:numFmt w:val="bullet"/>
      <w:lvlText w:val="•"/>
      <w:lvlJc w:val="left"/>
      <w:pPr>
        <w:ind w:left="1433" w:hanging="425"/>
      </w:pPr>
      <w:rPr>
        <w:rFonts w:hint="default"/>
        <w:lang w:val="en-US" w:eastAsia="en-US" w:bidi="ar-SA"/>
      </w:rPr>
    </w:lvl>
    <w:lvl w:ilvl="4" w:tplc="6562D8F0">
      <w:numFmt w:val="bullet"/>
      <w:lvlText w:val="•"/>
      <w:lvlJc w:val="left"/>
      <w:pPr>
        <w:ind w:left="1731" w:hanging="425"/>
      </w:pPr>
      <w:rPr>
        <w:rFonts w:hint="default"/>
        <w:lang w:val="en-US" w:eastAsia="en-US" w:bidi="ar-SA"/>
      </w:rPr>
    </w:lvl>
    <w:lvl w:ilvl="5" w:tplc="1200CDD4">
      <w:numFmt w:val="bullet"/>
      <w:lvlText w:val="•"/>
      <w:lvlJc w:val="left"/>
      <w:pPr>
        <w:ind w:left="2029" w:hanging="425"/>
      </w:pPr>
      <w:rPr>
        <w:rFonts w:hint="default"/>
        <w:lang w:val="en-US" w:eastAsia="en-US" w:bidi="ar-SA"/>
      </w:rPr>
    </w:lvl>
    <w:lvl w:ilvl="6" w:tplc="F6E43976">
      <w:numFmt w:val="bullet"/>
      <w:lvlText w:val="•"/>
      <w:lvlJc w:val="left"/>
      <w:pPr>
        <w:ind w:left="2327" w:hanging="425"/>
      </w:pPr>
      <w:rPr>
        <w:rFonts w:hint="default"/>
        <w:lang w:val="en-US" w:eastAsia="en-US" w:bidi="ar-SA"/>
      </w:rPr>
    </w:lvl>
    <w:lvl w:ilvl="7" w:tplc="C3D68B10">
      <w:numFmt w:val="bullet"/>
      <w:lvlText w:val="•"/>
      <w:lvlJc w:val="left"/>
      <w:pPr>
        <w:ind w:left="2625" w:hanging="425"/>
      </w:pPr>
      <w:rPr>
        <w:rFonts w:hint="default"/>
        <w:lang w:val="en-US" w:eastAsia="en-US" w:bidi="ar-SA"/>
      </w:rPr>
    </w:lvl>
    <w:lvl w:ilvl="8" w:tplc="80222C54">
      <w:numFmt w:val="bullet"/>
      <w:lvlText w:val="•"/>
      <w:lvlJc w:val="left"/>
      <w:pPr>
        <w:ind w:left="2923" w:hanging="425"/>
      </w:pPr>
      <w:rPr>
        <w:rFonts w:hint="default"/>
        <w:lang w:val="en-US" w:eastAsia="en-US" w:bidi="ar-SA"/>
      </w:rPr>
    </w:lvl>
  </w:abstractNum>
  <w:abstractNum w:abstractNumId="187" w15:restartNumberingAfterBreak="0">
    <w:nsid w:val="680C621B"/>
    <w:multiLevelType w:val="hybridMultilevel"/>
    <w:tmpl w:val="9A567968"/>
    <w:lvl w:ilvl="0" w:tplc="11428C16">
      <w:start w:val="1"/>
      <w:numFmt w:val="decimal"/>
      <w:lvlText w:val="%1)"/>
      <w:lvlJc w:val="left"/>
      <w:pPr>
        <w:ind w:left="616" w:hanging="51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88" w15:restartNumberingAfterBreak="0">
    <w:nsid w:val="68222B57"/>
    <w:multiLevelType w:val="hybridMultilevel"/>
    <w:tmpl w:val="C0225D1A"/>
    <w:lvl w:ilvl="0" w:tplc="9F04C262">
      <w:start w:val="1"/>
      <w:numFmt w:val="decimal"/>
      <w:lvlText w:val="%1)"/>
      <w:lvlJc w:val="left"/>
      <w:pPr>
        <w:ind w:left="976" w:hanging="360"/>
      </w:pPr>
      <w:rPr>
        <w:rFonts w:hint="default"/>
      </w:rPr>
    </w:lvl>
    <w:lvl w:ilvl="1" w:tplc="04090019" w:tentative="1">
      <w:start w:val="1"/>
      <w:numFmt w:val="lowerLetter"/>
      <w:lvlText w:val="%2."/>
      <w:lvlJc w:val="left"/>
      <w:pPr>
        <w:ind w:left="1696" w:hanging="360"/>
      </w:pPr>
    </w:lvl>
    <w:lvl w:ilvl="2" w:tplc="0409001B" w:tentative="1">
      <w:start w:val="1"/>
      <w:numFmt w:val="lowerRoman"/>
      <w:lvlText w:val="%3."/>
      <w:lvlJc w:val="right"/>
      <w:pPr>
        <w:ind w:left="2416" w:hanging="180"/>
      </w:pPr>
    </w:lvl>
    <w:lvl w:ilvl="3" w:tplc="0409000F" w:tentative="1">
      <w:start w:val="1"/>
      <w:numFmt w:val="decimal"/>
      <w:lvlText w:val="%4."/>
      <w:lvlJc w:val="left"/>
      <w:pPr>
        <w:ind w:left="3136" w:hanging="360"/>
      </w:pPr>
    </w:lvl>
    <w:lvl w:ilvl="4" w:tplc="04090019" w:tentative="1">
      <w:start w:val="1"/>
      <w:numFmt w:val="lowerLetter"/>
      <w:lvlText w:val="%5."/>
      <w:lvlJc w:val="left"/>
      <w:pPr>
        <w:ind w:left="3856" w:hanging="360"/>
      </w:pPr>
    </w:lvl>
    <w:lvl w:ilvl="5" w:tplc="0409001B" w:tentative="1">
      <w:start w:val="1"/>
      <w:numFmt w:val="lowerRoman"/>
      <w:lvlText w:val="%6."/>
      <w:lvlJc w:val="right"/>
      <w:pPr>
        <w:ind w:left="4576" w:hanging="180"/>
      </w:pPr>
    </w:lvl>
    <w:lvl w:ilvl="6" w:tplc="0409000F" w:tentative="1">
      <w:start w:val="1"/>
      <w:numFmt w:val="decimal"/>
      <w:lvlText w:val="%7."/>
      <w:lvlJc w:val="left"/>
      <w:pPr>
        <w:ind w:left="5296" w:hanging="360"/>
      </w:pPr>
    </w:lvl>
    <w:lvl w:ilvl="7" w:tplc="04090019" w:tentative="1">
      <w:start w:val="1"/>
      <w:numFmt w:val="lowerLetter"/>
      <w:lvlText w:val="%8."/>
      <w:lvlJc w:val="left"/>
      <w:pPr>
        <w:ind w:left="6016" w:hanging="360"/>
      </w:pPr>
    </w:lvl>
    <w:lvl w:ilvl="8" w:tplc="0409001B" w:tentative="1">
      <w:start w:val="1"/>
      <w:numFmt w:val="lowerRoman"/>
      <w:lvlText w:val="%9."/>
      <w:lvlJc w:val="right"/>
      <w:pPr>
        <w:ind w:left="6736" w:hanging="180"/>
      </w:pPr>
    </w:lvl>
  </w:abstractNum>
  <w:abstractNum w:abstractNumId="189" w15:restartNumberingAfterBreak="0">
    <w:nsid w:val="68781DFA"/>
    <w:multiLevelType w:val="hybridMultilevel"/>
    <w:tmpl w:val="704CB006"/>
    <w:lvl w:ilvl="0" w:tplc="09685AAC">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9286F57"/>
    <w:multiLevelType w:val="hybridMultilevel"/>
    <w:tmpl w:val="66CE4D3A"/>
    <w:lvl w:ilvl="0" w:tplc="150252BE">
      <w:start w:val="1"/>
      <w:numFmt w:val="decimal"/>
      <w:lvlText w:val="%1)"/>
      <w:lvlJc w:val="left"/>
      <w:pPr>
        <w:ind w:left="666" w:hanging="534"/>
      </w:pPr>
      <w:rPr>
        <w:rFonts w:ascii="Times New Roman" w:eastAsia="Times New Roman" w:hAnsi="Times New Roman" w:cs="Times New Roman" w:hint="default"/>
        <w:spacing w:val="-1"/>
        <w:w w:val="103"/>
        <w:sz w:val="20"/>
        <w:szCs w:val="20"/>
        <w:lang w:val="en-US" w:eastAsia="en-US" w:bidi="ar-SA"/>
      </w:rPr>
    </w:lvl>
    <w:lvl w:ilvl="1" w:tplc="DB04D622">
      <w:numFmt w:val="bullet"/>
      <w:lvlText w:val="•"/>
      <w:lvlJc w:val="left"/>
      <w:pPr>
        <w:ind w:left="945" w:hanging="534"/>
      </w:pPr>
      <w:rPr>
        <w:rFonts w:hint="default"/>
        <w:lang w:val="en-US" w:eastAsia="en-US" w:bidi="ar-SA"/>
      </w:rPr>
    </w:lvl>
    <w:lvl w:ilvl="2" w:tplc="8564E7CA">
      <w:numFmt w:val="bullet"/>
      <w:lvlText w:val="•"/>
      <w:lvlJc w:val="left"/>
      <w:pPr>
        <w:ind w:left="1231" w:hanging="534"/>
      </w:pPr>
      <w:rPr>
        <w:rFonts w:hint="default"/>
        <w:lang w:val="en-US" w:eastAsia="en-US" w:bidi="ar-SA"/>
      </w:rPr>
    </w:lvl>
    <w:lvl w:ilvl="3" w:tplc="AF34FADE">
      <w:numFmt w:val="bullet"/>
      <w:lvlText w:val="•"/>
      <w:lvlJc w:val="left"/>
      <w:pPr>
        <w:ind w:left="1517" w:hanging="534"/>
      </w:pPr>
      <w:rPr>
        <w:rFonts w:hint="default"/>
        <w:lang w:val="en-US" w:eastAsia="en-US" w:bidi="ar-SA"/>
      </w:rPr>
    </w:lvl>
    <w:lvl w:ilvl="4" w:tplc="DB6A1A78">
      <w:numFmt w:val="bullet"/>
      <w:lvlText w:val="•"/>
      <w:lvlJc w:val="left"/>
      <w:pPr>
        <w:ind w:left="1803" w:hanging="534"/>
      </w:pPr>
      <w:rPr>
        <w:rFonts w:hint="default"/>
        <w:lang w:val="en-US" w:eastAsia="en-US" w:bidi="ar-SA"/>
      </w:rPr>
    </w:lvl>
    <w:lvl w:ilvl="5" w:tplc="B7303646">
      <w:numFmt w:val="bullet"/>
      <w:lvlText w:val="•"/>
      <w:lvlJc w:val="left"/>
      <w:pPr>
        <w:ind w:left="2089" w:hanging="534"/>
      </w:pPr>
      <w:rPr>
        <w:rFonts w:hint="default"/>
        <w:lang w:val="en-US" w:eastAsia="en-US" w:bidi="ar-SA"/>
      </w:rPr>
    </w:lvl>
    <w:lvl w:ilvl="6" w:tplc="6DFAAFCA">
      <w:numFmt w:val="bullet"/>
      <w:lvlText w:val="•"/>
      <w:lvlJc w:val="left"/>
      <w:pPr>
        <w:ind w:left="2375" w:hanging="534"/>
      </w:pPr>
      <w:rPr>
        <w:rFonts w:hint="default"/>
        <w:lang w:val="en-US" w:eastAsia="en-US" w:bidi="ar-SA"/>
      </w:rPr>
    </w:lvl>
    <w:lvl w:ilvl="7" w:tplc="8BB40B32">
      <w:numFmt w:val="bullet"/>
      <w:lvlText w:val="•"/>
      <w:lvlJc w:val="left"/>
      <w:pPr>
        <w:ind w:left="2661" w:hanging="534"/>
      </w:pPr>
      <w:rPr>
        <w:rFonts w:hint="default"/>
        <w:lang w:val="en-US" w:eastAsia="en-US" w:bidi="ar-SA"/>
      </w:rPr>
    </w:lvl>
    <w:lvl w:ilvl="8" w:tplc="EEACF824">
      <w:numFmt w:val="bullet"/>
      <w:lvlText w:val="•"/>
      <w:lvlJc w:val="left"/>
      <w:pPr>
        <w:ind w:left="2947" w:hanging="534"/>
      </w:pPr>
      <w:rPr>
        <w:rFonts w:hint="default"/>
        <w:lang w:val="en-US" w:eastAsia="en-US" w:bidi="ar-SA"/>
      </w:rPr>
    </w:lvl>
  </w:abstractNum>
  <w:abstractNum w:abstractNumId="191" w15:restartNumberingAfterBreak="0">
    <w:nsid w:val="6954093C"/>
    <w:multiLevelType w:val="hybridMultilevel"/>
    <w:tmpl w:val="D1761DC2"/>
    <w:lvl w:ilvl="0" w:tplc="0436C8DE">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8E40BC40">
      <w:numFmt w:val="bullet"/>
      <w:lvlText w:val="•"/>
      <w:lvlJc w:val="left"/>
      <w:pPr>
        <w:ind w:left="909" w:hanging="509"/>
      </w:pPr>
      <w:rPr>
        <w:rFonts w:hint="default"/>
        <w:lang w:val="en-US" w:eastAsia="en-US" w:bidi="ar-SA"/>
      </w:rPr>
    </w:lvl>
    <w:lvl w:ilvl="2" w:tplc="5D0AADDE">
      <w:numFmt w:val="bullet"/>
      <w:lvlText w:val="•"/>
      <w:lvlJc w:val="left"/>
      <w:pPr>
        <w:ind w:left="1199" w:hanging="509"/>
      </w:pPr>
      <w:rPr>
        <w:rFonts w:hint="default"/>
        <w:lang w:val="en-US" w:eastAsia="en-US" w:bidi="ar-SA"/>
      </w:rPr>
    </w:lvl>
    <w:lvl w:ilvl="3" w:tplc="B5E0C9BC">
      <w:numFmt w:val="bullet"/>
      <w:lvlText w:val="•"/>
      <w:lvlJc w:val="left"/>
      <w:pPr>
        <w:ind w:left="1489" w:hanging="509"/>
      </w:pPr>
      <w:rPr>
        <w:rFonts w:hint="default"/>
        <w:lang w:val="en-US" w:eastAsia="en-US" w:bidi="ar-SA"/>
      </w:rPr>
    </w:lvl>
    <w:lvl w:ilvl="4" w:tplc="BF20D9C0">
      <w:numFmt w:val="bullet"/>
      <w:lvlText w:val="•"/>
      <w:lvlJc w:val="left"/>
      <w:pPr>
        <w:ind w:left="1779" w:hanging="509"/>
      </w:pPr>
      <w:rPr>
        <w:rFonts w:hint="default"/>
        <w:lang w:val="en-US" w:eastAsia="en-US" w:bidi="ar-SA"/>
      </w:rPr>
    </w:lvl>
    <w:lvl w:ilvl="5" w:tplc="1FC8C0A6">
      <w:numFmt w:val="bullet"/>
      <w:lvlText w:val="•"/>
      <w:lvlJc w:val="left"/>
      <w:pPr>
        <w:ind w:left="2069" w:hanging="509"/>
      </w:pPr>
      <w:rPr>
        <w:rFonts w:hint="default"/>
        <w:lang w:val="en-US" w:eastAsia="en-US" w:bidi="ar-SA"/>
      </w:rPr>
    </w:lvl>
    <w:lvl w:ilvl="6" w:tplc="2B62D920">
      <w:numFmt w:val="bullet"/>
      <w:lvlText w:val="•"/>
      <w:lvlJc w:val="left"/>
      <w:pPr>
        <w:ind w:left="2359" w:hanging="509"/>
      </w:pPr>
      <w:rPr>
        <w:rFonts w:hint="default"/>
        <w:lang w:val="en-US" w:eastAsia="en-US" w:bidi="ar-SA"/>
      </w:rPr>
    </w:lvl>
    <w:lvl w:ilvl="7" w:tplc="31D64B26">
      <w:numFmt w:val="bullet"/>
      <w:lvlText w:val="•"/>
      <w:lvlJc w:val="left"/>
      <w:pPr>
        <w:ind w:left="2649" w:hanging="509"/>
      </w:pPr>
      <w:rPr>
        <w:rFonts w:hint="default"/>
        <w:lang w:val="en-US" w:eastAsia="en-US" w:bidi="ar-SA"/>
      </w:rPr>
    </w:lvl>
    <w:lvl w:ilvl="8" w:tplc="5D4815AE">
      <w:numFmt w:val="bullet"/>
      <w:lvlText w:val="•"/>
      <w:lvlJc w:val="left"/>
      <w:pPr>
        <w:ind w:left="2939" w:hanging="509"/>
      </w:pPr>
      <w:rPr>
        <w:rFonts w:hint="default"/>
        <w:lang w:val="en-US" w:eastAsia="en-US" w:bidi="ar-SA"/>
      </w:rPr>
    </w:lvl>
  </w:abstractNum>
  <w:abstractNum w:abstractNumId="192" w15:restartNumberingAfterBreak="0">
    <w:nsid w:val="69704DA7"/>
    <w:multiLevelType w:val="hybridMultilevel"/>
    <w:tmpl w:val="3E9EBEE4"/>
    <w:lvl w:ilvl="0" w:tplc="C0F28C5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6A784CAD"/>
    <w:multiLevelType w:val="hybridMultilevel"/>
    <w:tmpl w:val="943082BE"/>
    <w:lvl w:ilvl="0" w:tplc="35600712">
      <w:start w:val="3"/>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ADE0E248">
      <w:numFmt w:val="bullet"/>
      <w:lvlText w:val="•"/>
      <w:lvlJc w:val="left"/>
      <w:pPr>
        <w:ind w:left="855" w:hanging="454"/>
      </w:pPr>
      <w:rPr>
        <w:rFonts w:hint="default"/>
        <w:lang w:val="en-US" w:eastAsia="en-US" w:bidi="ar-SA"/>
      </w:rPr>
    </w:lvl>
    <w:lvl w:ilvl="2" w:tplc="756C467E">
      <w:numFmt w:val="bullet"/>
      <w:lvlText w:val="•"/>
      <w:lvlJc w:val="left"/>
      <w:pPr>
        <w:ind w:left="1151" w:hanging="454"/>
      </w:pPr>
      <w:rPr>
        <w:rFonts w:hint="default"/>
        <w:lang w:val="en-US" w:eastAsia="en-US" w:bidi="ar-SA"/>
      </w:rPr>
    </w:lvl>
    <w:lvl w:ilvl="3" w:tplc="E0CEE94E">
      <w:numFmt w:val="bullet"/>
      <w:lvlText w:val="•"/>
      <w:lvlJc w:val="left"/>
      <w:pPr>
        <w:ind w:left="1447" w:hanging="454"/>
      </w:pPr>
      <w:rPr>
        <w:rFonts w:hint="default"/>
        <w:lang w:val="en-US" w:eastAsia="en-US" w:bidi="ar-SA"/>
      </w:rPr>
    </w:lvl>
    <w:lvl w:ilvl="4" w:tplc="EC24A2EE">
      <w:numFmt w:val="bullet"/>
      <w:lvlText w:val="•"/>
      <w:lvlJc w:val="left"/>
      <w:pPr>
        <w:ind w:left="1743" w:hanging="454"/>
      </w:pPr>
      <w:rPr>
        <w:rFonts w:hint="default"/>
        <w:lang w:val="en-US" w:eastAsia="en-US" w:bidi="ar-SA"/>
      </w:rPr>
    </w:lvl>
    <w:lvl w:ilvl="5" w:tplc="1D743F00">
      <w:numFmt w:val="bullet"/>
      <w:lvlText w:val="•"/>
      <w:lvlJc w:val="left"/>
      <w:pPr>
        <w:ind w:left="2039" w:hanging="454"/>
      </w:pPr>
      <w:rPr>
        <w:rFonts w:hint="default"/>
        <w:lang w:val="en-US" w:eastAsia="en-US" w:bidi="ar-SA"/>
      </w:rPr>
    </w:lvl>
    <w:lvl w:ilvl="6" w:tplc="693EE846">
      <w:numFmt w:val="bullet"/>
      <w:lvlText w:val="•"/>
      <w:lvlJc w:val="left"/>
      <w:pPr>
        <w:ind w:left="2335" w:hanging="454"/>
      </w:pPr>
      <w:rPr>
        <w:rFonts w:hint="default"/>
        <w:lang w:val="en-US" w:eastAsia="en-US" w:bidi="ar-SA"/>
      </w:rPr>
    </w:lvl>
    <w:lvl w:ilvl="7" w:tplc="635E8B0C">
      <w:numFmt w:val="bullet"/>
      <w:lvlText w:val="•"/>
      <w:lvlJc w:val="left"/>
      <w:pPr>
        <w:ind w:left="2631" w:hanging="454"/>
      </w:pPr>
      <w:rPr>
        <w:rFonts w:hint="default"/>
        <w:lang w:val="en-US" w:eastAsia="en-US" w:bidi="ar-SA"/>
      </w:rPr>
    </w:lvl>
    <w:lvl w:ilvl="8" w:tplc="D1903710">
      <w:numFmt w:val="bullet"/>
      <w:lvlText w:val="•"/>
      <w:lvlJc w:val="left"/>
      <w:pPr>
        <w:ind w:left="2927" w:hanging="454"/>
      </w:pPr>
      <w:rPr>
        <w:rFonts w:hint="default"/>
        <w:lang w:val="en-US" w:eastAsia="en-US" w:bidi="ar-SA"/>
      </w:rPr>
    </w:lvl>
  </w:abstractNum>
  <w:abstractNum w:abstractNumId="194" w15:restartNumberingAfterBreak="0">
    <w:nsid w:val="6A952012"/>
    <w:multiLevelType w:val="hybridMultilevel"/>
    <w:tmpl w:val="F264A432"/>
    <w:lvl w:ilvl="0" w:tplc="9E4EC5B8">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B9B03CCA">
      <w:numFmt w:val="bullet"/>
      <w:lvlText w:val="•"/>
      <w:lvlJc w:val="left"/>
      <w:pPr>
        <w:ind w:left="909" w:hanging="509"/>
      </w:pPr>
      <w:rPr>
        <w:rFonts w:hint="default"/>
        <w:lang w:val="en-US" w:eastAsia="en-US" w:bidi="ar-SA"/>
      </w:rPr>
    </w:lvl>
    <w:lvl w:ilvl="2" w:tplc="6C687476">
      <w:numFmt w:val="bullet"/>
      <w:lvlText w:val="•"/>
      <w:lvlJc w:val="left"/>
      <w:pPr>
        <w:ind w:left="1199" w:hanging="509"/>
      </w:pPr>
      <w:rPr>
        <w:rFonts w:hint="default"/>
        <w:lang w:val="en-US" w:eastAsia="en-US" w:bidi="ar-SA"/>
      </w:rPr>
    </w:lvl>
    <w:lvl w:ilvl="3" w:tplc="71CAE822">
      <w:numFmt w:val="bullet"/>
      <w:lvlText w:val="•"/>
      <w:lvlJc w:val="left"/>
      <w:pPr>
        <w:ind w:left="1489" w:hanging="509"/>
      </w:pPr>
      <w:rPr>
        <w:rFonts w:hint="default"/>
        <w:lang w:val="en-US" w:eastAsia="en-US" w:bidi="ar-SA"/>
      </w:rPr>
    </w:lvl>
    <w:lvl w:ilvl="4" w:tplc="1F28B526">
      <w:numFmt w:val="bullet"/>
      <w:lvlText w:val="•"/>
      <w:lvlJc w:val="left"/>
      <w:pPr>
        <w:ind w:left="1779" w:hanging="509"/>
      </w:pPr>
      <w:rPr>
        <w:rFonts w:hint="default"/>
        <w:lang w:val="en-US" w:eastAsia="en-US" w:bidi="ar-SA"/>
      </w:rPr>
    </w:lvl>
    <w:lvl w:ilvl="5" w:tplc="1CFEAD00">
      <w:numFmt w:val="bullet"/>
      <w:lvlText w:val="•"/>
      <w:lvlJc w:val="left"/>
      <w:pPr>
        <w:ind w:left="2069" w:hanging="509"/>
      </w:pPr>
      <w:rPr>
        <w:rFonts w:hint="default"/>
        <w:lang w:val="en-US" w:eastAsia="en-US" w:bidi="ar-SA"/>
      </w:rPr>
    </w:lvl>
    <w:lvl w:ilvl="6" w:tplc="8A32210E">
      <w:numFmt w:val="bullet"/>
      <w:lvlText w:val="•"/>
      <w:lvlJc w:val="left"/>
      <w:pPr>
        <w:ind w:left="2359" w:hanging="509"/>
      </w:pPr>
      <w:rPr>
        <w:rFonts w:hint="default"/>
        <w:lang w:val="en-US" w:eastAsia="en-US" w:bidi="ar-SA"/>
      </w:rPr>
    </w:lvl>
    <w:lvl w:ilvl="7" w:tplc="8780C218">
      <w:numFmt w:val="bullet"/>
      <w:lvlText w:val="•"/>
      <w:lvlJc w:val="left"/>
      <w:pPr>
        <w:ind w:left="2649" w:hanging="509"/>
      </w:pPr>
      <w:rPr>
        <w:rFonts w:hint="default"/>
        <w:lang w:val="en-US" w:eastAsia="en-US" w:bidi="ar-SA"/>
      </w:rPr>
    </w:lvl>
    <w:lvl w:ilvl="8" w:tplc="B25AA600">
      <w:numFmt w:val="bullet"/>
      <w:lvlText w:val="•"/>
      <w:lvlJc w:val="left"/>
      <w:pPr>
        <w:ind w:left="2939" w:hanging="509"/>
      </w:pPr>
      <w:rPr>
        <w:rFonts w:hint="default"/>
        <w:lang w:val="en-US" w:eastAsia="en-US" w:bidi="ar-SA"/>
      </w:rPr>
    </w:lvl>
  </w:abstractNum>
  <w:abstractNum w:abstractNumId="195" w15:restartNumberingAfterBreak="0">
    <w:nsid w:val="6AC839CF"/>
    <w:multiLevelType w:val="hybridMultilevel"/>
    <w:tmpl w:val="0EEE197C"/>
    <w:lvl w:ilvl="0" w:tplc="FF669BCE">
      <w:start w:val="1"/>
      <w:numFmt w:val="decimal"/>
      <w:lvlText w:val="%1)"/>
      <w:lvlJc w:val="left"/>
      <w:pPr>
        <w:ind w:left="618" w:hanging="512"/>
      </w:pPr>
      <w:rPr>
        <w:rFonts w:ascii="Times New Roman" w:eastAsia="Times New Roman" w:hAnsi="Times New Roman" w:cs="Times New Roman" w:hint="default"/>
        <w:spacing w:val="-1"/>
        <w:w w:val="103"/>
        <w:sz w:val="20"/>
        <w:szCs w:val="20"/>
        <w:lang w:val="en-US" w:eastAsia="en-US" w:bidi="ar-SA"/>
      </w:rPr>
    </w:lvl>
    <w:lvl w:ilvl="1" w:tplc="A89862FA">
      <w:numFmt w:val="bullet"/>
      <w:lvlText w:val="•"/>
      <w:lvlJc w:val="left"/>
      <w:pPr>
        <w:ind w:left="909" w:hanging="512"/>
      </w:pPr>
      <w:rPr>
        <w:rFonts w:hint="default"/>
        <w:lang w:val="en-US" w:eastAsia="en-US" w:bidi="ar-SA"/>
      </w:rPr>
    </w:lvl>
    <w:lvl w:ilvl="2" w:tplc="9080F5DE">
      <w:numFmt w:val="bullet"/>
      <w:lvlText w:val="•"/>
      <w:lvlJc w:val="left"/>
      <w:pPr>
        <w:ind w:left="1199" w:hanging="512"/>
      </w:pPr>
      <w:rPr>
        <w:rFonts w:hint="default"/>
        <w:lang w:val="en-US" w:eastAsia="en-US" w:bidi="ar-SA"/>
      </w:rPr>
    </w:lvl>
    <w:lvl w:ilvl="3" w:tplc="C638C97A">
      <w:numFmt w:val="bullet"/>
      <w:lvlText w:val="•"/>
      <w:lvlJc w:val="left"/>
      <w:pPr>
        <w:ind w:left="1489" w:hanging="512"/>
      </w:pPr>
      <w:rPr>
        <w:rFonts w:hint="default"/>
        <w:lang w:val="en-US" w:eastAsia="en-US" w:bidi="ar-SA"/>
      </w:rPr>
    </w:lvl>
    <w:lvl w:ilvl="4" w:tplc="CD48DA66">
      <w:numFmt w:val="bullet"/>
      <w:lvlText w:val="•"/>
      <w:lvlJc w:val="left"/>
      <w:pPr>
        <w:ind w:left="1779" w:hanging="512"/>
      </w:pPr>
      <w:rPr>
        <w:rFonts w:hint="default"/>
        <w:lang w:val="en-US" w:eastAsia="en-US" w:bidi="ar-SA"/>
      </w:rPr>
    </w:lvl>
    <w:lvl w:ilvl="5" w:tplc="FD52BF18">
      <w:numFmt w:val="bullet"/>
      <w:lvlText w:val="•"/>
      <w:lvlJc w:val="left"/>
      <w:pPr>
        <w:ind w:left="2069" w:hanging="512"/>
      </w:pPr>
      <w:rPr>
        <w:rFonts w:hint="default"/>
        <w:lang w:val="en-US" w:eastAsia="en-US" w:bidi="ar-SA"/>
      </w:rPr>
    </w:lvl>
    <w:lvl w:ilvl="6" w:tplc="70C0D734">
      <w:numFmt w:val="bullet"/>
      <w:lvlText w:val="•"/>
      <w:lvlJc w:val="left"/>
      <w:pPr>
        <w:ind w:left="2359" w:hanging="512"/>
      </w:pPr>
      <w:rPr>
        <w:rFonts w:hint="default"/>
        <w:lang w:val="en-US" w:eastAsia="en-US" w:bidi="ar-SA"/>
      </w:rPr>
    </w:lvl>
    <w:lvl w:ilvl="7" w:tplc="7B8649A0">
      <w:numFmt w:val="bullet"/>
      <w:lvlText w:val="•"/>
      <w:lvlJc w:val="left"/>
      <w:pPr>
        <w:ind w:left="2649" w:hanging="512"/>
      </w:pPr>
      <w:rPr>
        <w:rFonts w:hint="default"/>
        <w:lang w:val="en-US" w:eastAsia="en-US" w:bidi="ar-SA"/>
      </w:rPr>
    </w:lvl>
    <w:lvl w:ilvl="8" w:tplc="E2F6ACF4">
      <w:numFmt w:val="bullet"/>
      <w:lvlText w:val="•"/>
      <w:lvlJc w:val="left"/>
      <w:pPr>
        <w:ind w:left="2939" w:hanging="512"/>
      </w:pPr>
      <w:rPr>
        <w:rFonts w:hint="default"/>
        <w:lang w:val="en-US" w:eastAsia="en-US" w:bidi="ar-SA"/>
      </w:rPr>
    </w:lvl>
  </w:abstractNum>
  <w:abstractNum w:abstractNumId="196" w15:restartNumberingAfterBreak="0">
    <w:nsid w:val="6B236FE7"/>
    <w:multiLevelType w:val="hybridMultilevel"/>
    <w:tmpl w:val="6C6E3DBC"/>
    <w:lvl w:ilvl="0" w:tplc="AC802706">
      <w:start w:val="1"/>
      <w:numFmt w:val="decimal"/>
      <w:lvlText w:val="%1)"/>
      <w:lvlJc w:val="left"/>
      <w:pPr>
        <w:ind w:left="615" w:hanging="510"/>
      </w:pPr>
      <w:rPr>
        <w:rFonts w:ascii="Times New Roman" w:eastAsia="Times New Roman" w:hAnsi="Times New Roman" w:cs="Times New Roman" w:hint="default"/>
        <w:spacing w:val="-2"/>
        <w:w w:val="103"/>
        <w:sz w:val="20"/>
        <w:szCs w:val="20"/>
        <w:lang w:val="en-US" w:eastAsia="en-US" w:bidi="ar-SA"/>
      </w:rPr>
    </w:lvl>
    <w:lvl w:ilvl="1" w:tplc="6302E2B6">
      <w:numFmt w:val="bullet"/>
      <w:lvlText w:val="•"/>
      <w:lvlJc w:val="left"/>
      <w:pPr>
        <w:ind w:left="909" w:hanging="510"/>
      </w:pPr>
      <w:rPr>
        <w:rFonts w:hint="default"/>
        <w:lang w:val="en-US" w:eastAsia="en-US" w:bidi="ar-SA"/>
      </w:rPr>
    </w:lvl>
    <w:lvl w:ilvl="2" w:tplc="21ECA2B6">
      <w:numFmt w:val="bullet"/>
      <w:lvlText w:val="•"/>
      <w:lvlJc w:val="left"/>
      <w:pPr>
        <w:ind w:left="1199" w:hanging="510"/>
      </w:pPr>
      <w:rPr>
        <w:rFonts w:hint="default"/>
        <w:lang w:val="en-US" w:eastAsia="en-US" w:bidi="ar-SA"/>
      </w:rPr>
    </w:lvl>
    <w:lvl w:ilvl="3" w:tplc="9676B69C">
      <w:numFmt w:val="bullet"/>
      <w:lvlText w:val="•"/>
      <w:lvlJc w:val="left"/>
      <w:pPr>
        <w:ind w:left="1489" w:hanging="510"/>
      </w:pPr>
      <w:rPr>
        <w:rFonts w:hint="default"/>
        <w:lang w:val="en-US" w:eastAsia="en-US" w:bidi="ar-SA"/>
      </w:rPr>
    </w:lvl>
    <w:lvl w:ilvl="4" w:tplc="279A8A0E">
      <w:numFmt w:val="bullet"/>
      <w:lvlText w:val="•"/>
      <w:lvlJc w:val="left"/>
      <w:pPr>
        <w:ind w:left="1779" w:hanging="510"/>
      </w:pPr>
      <w:rPr>
        <w:rFonts w:hint="default"/>
        <w:lang w:val="en-US" w:eastAsia="en-US" w:bidi="ar-SA"/>
      </w:rPr>
    </w:lvl>
    <w:lvl w:ilvl="5" w:tplc="B1523D90">
      <w:numFmt w:val="bullet"/>
      <w:lvlText w:val="•"/>
      <w:lvlJc w:val="left"/>
      <w:pPr>
        <w:ind w:left="2069" w:hanging="510"/>
      </w:pPr>
      <w:rPr>
        <w:rFonts w:hint="default"/>
        <w:lang w:val="en-US" w:eastAsia="en-US" w:bidi="ar-SA"/>
      </w:rPr>
    </w:lvl>
    <w:lvl w:ilvl="6" w:tplc="1A5CA5DC">
      <w:numFmt w:val="bullet"/>
      <w:lvlText w:val="•"/>
      <w:lvlJc w:val="left"/>
      <w:pPr>
        <w:ind w:left="2359" w:hanging="510"/>
      </w:pPr>
      <w:rPr>
        <w:rFonts w:hint="default"/>
        <w:lang w:val="en-US" w:eastAsia="en-US" w:bidi="ar-SA"/>
      </w:rPr>
    </w:lvl>
    <w:lvl w:ilvl="7" w:tplc="7CE85790">
      <w:numFmt w:val="bullet"/>
      <w:lvlText w:val="•"/>
      <w:lvlJc w:val="left"/>
      <w:pPr>
        <w:ind w:left="2649" w:hanging="510"/>
      </w:pPr>
      <w:rPr>
        <w:rFonts w:hint="default"/>
        <w:lang w:val="en-US" w:eastAsia="en-US" w:bidi="ar-SA"/>
      </w:rPr>
    </w:lvl>
    <w:lvl w:ilvl="8" w:tplc="BBC898B2">
      <w:numFmt w:val="bullet"/>
      <w:lvlText w:val="•"/>
      <w:lvlJc w:val="left"/>
      <w:pPr>
        <w:ind w:left="2939" w:hanging="510"/>
      </w:pPr>
      <w:rPr>
        <w:rFonts w:hint="default"/>
        <w:lang w:val="en-US" w:eastAsia="en-US" w:bidi="ar-SA"/>
      </w:rPr>
    </w:lvl>
  </w:abstractNum>
  <w:abstractNum w:abstractNumId="197" w15:restartNumberingAfterBreak="0">
    <w:nsid w:val="6C152D36"/>
    <w:multiLevelType w:val="hybridMultilevel"/>
    <w:tmpl w:val="42841E82"/>
    <w:lvl w:ilvl="0" w:tplc="CADAA1A4">
      <w:start w:val="3"/>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8428743A">
      <w:numFmt w:val="bullet"/>
      <w:lvlText w:val="•"/>
      <w:lvlJc w:val="left"/>
      <w:pPr>
        <w:ind w:left="855" w:hanging="454"/>
      </w:pPr>
      <w:rPr>
        <w:rFonts w:hint="default"/>
        <w:lang w:val="en-US" w:eastAsia="en-US" w:bidi="ar-SA"/>
      </w:rPr>
    </w:lvl>
    <w:lvl w:ilvl="2" w:tplc="5C1E55A4">
      <w:numFmt w:val="bullet"/>
      <w:lvlText w:val="•"/>
      <w:lvlJc w:val="left"/>
      <w:pPr>
        <w:ind w:left="1151" w:hanging="454"/>
      </w:pPr>
      <w:rPr>
        <w:rFonts w:hint="default"/>
        <w:lang w:val="en-US" w:eastAsia="en-US" w:bidi="ar-SA"/>
      </w:rPr>
    </w:lvl>
    <w:lvl w:ilvl="3" w:tplc="023AB544">
      <w:numFmt w:val="bullet"/>
      <w:lvlText w:val="•"/>
      <w:lvlJc w:val="left"/>
      <w:pPr>
        <w:ind w:left="1447" w:hanging="454"/>
      </w:pPr>
      <w:rPr>
        <w:rFonts w:hint="default"/>
        <w:lang w:val="en-US" w:eastAsia="en-US" w:bidi="ar-SA"/>
      </w:rPr>
    </w:lvl>
    <w:lvl w:ilvl="4" w:tplc="80945578">
      <w:numFmt w:val="bullet"/>
      <w:lvlText w:val="•"/>
      <w:lvlJc w:val="left"/>
      <w:pPr>
        <w:ind w:left="1743" w:hanging="454"/>
      </w:pPr>
      <w:rPr>
        <w:rFonts w:hint="default"/>
        <w:lang w:val="en-US" w:eastAsia="en-US" w:bidi="ar-SA"/>
      </w:rPr>
    </w:lvl>
    <w:lvl w:ilvl="5" w:tplc="553A21CC">
      <w:numFmt w:val="bullet"/>
      <w:lvlText w:val="•"/>
      <w:lvlJc w:val="left"/>
      <w:pPr>
        <w:ind w:left="2039" w:hanging="454"/>
      </w:pPr>
      <w:rPr>
        <w:rFonts w:hint="default"/>
        <w:lang w:val="en-US" w:eastAsia="en-US" w:bidi="ar-SA"/>
      </w:rPr>
    </w:lvl>
    <w:lvl w:ilvl="6" w:tplc="E38C32FA">
      <w:numFmt w:val="bullet"/>
      <w:lvlText w:val="•"/>
      <w:lvlJc w:val="left"/>
      <w:pPr>
        <w:ind w:left="2335" w:hanging="454"/>
      </w:pPr>
      <w:rPr>
        <w:rFonts w:hint="default"/>
        <w:lang w:val="en-US" w:eastAsia="en-US" w:bidi="ar-SA"/>
      </w:rPr>
    </w:lvl>
    <w:lvl w:ilvl="7" w:tplc="02B65DE8">
      <w:numFmt w:val="bullet"/>
      <w:lvlText w:val="•"/>
      <w:lvlJc w:val="left"/>
      <w:pPr>
        <w:ind w:left="2631" w:hanging="454"/>
      </w:pPr>
      <w:rPr>
        <w:rFonts w:hint="default"/>
        <w:lang w:val="en-US" w:eastAsia="en-US" w:bidi="ar-SA"/>
      </w:rPr>
    </w:lvl>
    <w:lvl w:ilvl="8" w:tplc="2486980A">
      <w:numFmt w:val="bullet"/>
      <w:lvlText w:val="•"/>
      <w:lvlJc w:val="left"/>
      <w:pPr>
        <w:ind w:left="2927" w:hanging="454"/>
      </w:pPr>
      <w:rPr>
        <w:rFonts w:hint="default"/>
        <w:lang w:val="en-US" w:eastAsia="en-US" w:bidi="ar-SA"/>
      </w:rPr>
    </w:lvl>
  </w:abstractNum>
  <w:abstractNum w:abstractNumId="198" w15:restartNumberingAfterBreak="0">
    <w:nsid w:val="6D010BF7"/>
    <w:multiLevelType w:val="hybridMultilevel"/>
    <w:tmpl w:val="6D42FF60"/>
    <w:lvl w:ilvl="0" w:tplc="8F9CFF9E">
      <w:start w:val="1"/>
      <w:numFmt w:val="lowerLetter"/>
      <w:lvlText w:val="%1."/>
      <w:lvlJc w:val="left"/>
      <w:pPr>
        <w:ind w:left="641" w:hanging="535"/>
      </w:pPr>
      <w:rPr>
        <w:rFonts w:ascii="Times New Roman" w:eastAsia="Times New Roman" w:hAnsi="Times New Roman" w:cs="Times New Roman" w:hint="default"/>
        <w:w w:val="103"/>
        <w:sz w:val="20"/>
        <w:szCs w:val="20"/>
        <w:lang w:val="en-US" w:eastAsia="en-US" w:bidi="ar-SA"/>
      </w:rPr>
    </w:lvl>
    <w:lvl w:ilvl="1" w:tplc="E132CA30">
      <w:numFmt w:val="bullet"/>
      <w:lvlText w:val="•"/>
      <w:lvlJc w:val="left"/>
      <w:pPr>
        <w:ind w:left="924" w:hanging="535"/>
      </w:pPr>
      <w:rPr>
        <w:rFonts w:hint="default"/>
        <w:lang w:val="en-US" w:eastAsia="en-US" w:bidi="ar-SA"/>
      </w:rPr>
    </w:lvl>
    <w:lvl w:ilvl="2" w:tplc="48C4E18A">
      <w:numFmt w:val="bullet"/>
      <w:lvlText w:val="•"/>
      <w:lvlJc w:val="left"/>
      <w:pPr>
        <w:ind w:left="1208" w:hanging="535"/>
      </w:pPr>
      <w:rPr>
        <w:rFonts w:hint="default"/>
        <w:lang w:val="en-US" w:eastAsia="en-US" w:bidi="ar-SA"/>
      </w:rPr>
    </w:lvl>
    <w:lvl w:ilvl="3" w:tplc="118A616A">
      <w:numFmt w:val="bullet"/>
      <w:lvlText w:val="•"/>
      <w:lvlJc w:val="left"/>
      <w:pPr>
        <w:ind w:left="1492" w:hanging="535"/>
      </w:pPr>
      <w:rPr>
        <w:rFonts w:hint="default"/>
        <w:lang w:val="en-US" w:eastAsia="en-US" w:bidi="ar-SA"/>
      </w:rPr>
    </w:lvl>
    <w:lvl w:ilvl="4" w:tplc="98DEFC62">
      <w:numFmt w:val="bullet"/>
      <w:lvlText w:val="•"/>
      <w:lvlJc w:val="left"/>
      <w:pPr>
        <w:ind w:left="1777" w:hanging="535"/>
      </w:pPr>
      <w:rPr>
        <w:rFonts w:hint="default"/>
        <w:lang w:val="en-US" w:eastAsia="en-US" w:bidi="ar-SA"/>
      </w:rPr>
    </w:lvl>
    <w:lvl w:ilvl="5" w:tplc="D0A61744">
      <w:numFmt w:val="bullet"/>
      <w:lvlText w:val="•"/>
      <w:lvlJc w:val="left"/>
      <w:pPr>
        <w:ind w:left="2061" w:hanging="535"/>
      </w:pPr>
      <w:rPr>
        <w:rFonts w:hint="default"/>
        <w:lang w:val="en-US" w:eastAsia="en-US" w:bidi="ar-SA"/>
      </w:rPr>
    </w:lvl>
    <w:lvl w:ilvl="6" w:tplc="CF7EC3D0">
      <w:numFmt w:val="bullet"/>
      <w:lvlText w:val="•"/>
      <w:lvlJc w:val="left"/>
      <w:pPr>
        <w:ind w:left="2345" w:hanging="535"/>
      </w:pPr>
      <w:rPr>
        <w:rFonts w:hint="default"/>
        <w:lang w:val="en-US" w:eastAsia="en-US" w:bidi="ar-SA"/>
      </w:rPr>
    </w:lvl>
    <w:lvl w:ilvl="7" w:tplc="B15EF860">
      <w:numFmt w:val="bullet"/>
      <w:lvlText w:val="•"/>
      <w:lvlJc w:val="left"/>
      <w:pPr>
        <w:ind w:left="2630" w:hanging="535"/>
      </w:pPr>
      <w:rPr>
        <w:rFonts w:hint="default"/>
        <w:lang w:val="en-US" w:eastAsia="en-US" w:bidi="ar-SA"/>
      </w:rPr>
    </w:lvl>
    <w:lvl w:ilvl="8" w:tplc="0E982968">
      <w:numFmt w:val="bullet"/>
      <w:lvlText w:val="•"/>
      <w:lvlJc w:val="left"/>
      <w:pPr>
        <w:ind w:left="2914" w:hanging="535"/>
      </w:pPr>
      <w:rPr>
        <w:rFonts w:hint="default"/>
        <w:lang w:val="en-US" w:eastAsia="en-US" w:bidi="ar-SA"/>
      </w:rPr>
    </w:lvl>
  </w:abstractNum>
  <w:abstractNum w:abstractNumId="199" w15:restartNumberingAfterBreak="0">
    <w:nsid w:val="6D367A3B"/>
    <w:multiLevelType w:val="hybridMultilevel"/>
    <w:tmpl w:val="633EE200"/>
    <w:lvl w:ilvl="0" w:tplc="9C40E2A4">
      <w:start w:val="1"/>
      <w:numFmt w:val="bullet"/>
      <w:pStyle w:val="Bullet1"/>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F3469EE"/>
    <w:multiLevelType w:val="hybridMultilevel"/>
    <w:tmpl w:val="4E765B80"/>
    <w:lvl w:ilvl="0" w:tplc="A6B4BC36">
      <w:start w:val="1"/>
      <w:numFmt w:val="bullet"/>
      <w:lvlRestart w:val="0"/>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01" w15:restartNumberingAfterBreak="0">
    <w:nsid w:val="6FBC453B"/>
    <w:multiLevelType w:val="hybridMultilevel"/>
    <w:tmpl w:val="580E8F20"/>
    <w:lvl w:ilvl="0" w:tplc="38F0BDF0">
      <w:start w:val="1"/>
      <w:numFmt w:val="decimal"/>
      <w:lvlText w:val="%1)"/>
      <w:lvlJc w:val="left"/>
      <w:pPr>
        <w:ind w:left="617" w:hanging="509"/>
      </w:pPr>
      <w:rPr>
        <w:rFonts w:ascii="Times New Roman" w:eastAsia="Times New Roman" w:hAnsi="Times New Roman" w:cs="Times New Roman" w:hint="default"/>
        <w:w w:val="103"/>
        <w:sz w:val="20"/>
        <w:szCs w:val="20"/>
        <w:lang w:val="en-US" w:eastAsia="en-US" w:bidi="ar-SA"/>
      </w:rPr>
    </w:lvl>
    <w:lvl w:ilvl="1" w:tplc="437C3C30">
      <w:numFmt w:val="bullet"/>
      <w:lvlText w:val="•"/>
      <w:lvlJc w:val="left"/>
      <w:pPr>
        <w:ind w:left="909" w:hanging="509"/>
      </w:pPr>
      <w:rPr>
        <w:rFonts w:hint="default"/>
        <w:lang w:val="en-US" w:eastAsia="en-US" w:bidi="ar-SA"/>
      </w:rPr>
    </w:lvl>
    <w:lvl w:ilvl="2" w:tplc="49D4A604">
      <w:numFmt w:val="bullet"/>
      <w:lvlText w:val="•"/>
      <w:lvlJc w:val="left"/>
      <w:pPr>
        <w:ind w:left="1199" w:hanging="509"/>
      </w:pPr>
      <w:rPr>
        <w:rFonts w:hint="default"/>
        <w:lang w:val="en-US" w:eastAsia="en-US" w:bidi="ar-SA"/>
      </w:rPr>
    </w:lvl>
    <w:lvl w:ilvl="3" w:tplc="56C2A516">
      <w:numFmt w:val="bullet"/>
      <w:lvlText w:val="•"/>
      <w:lvlJc w:val="left"/>
      <w:pPr>
        <w:ind w:left="1489" w:hanging="509"/>
      </w:pPr>
      <w:rPr>
        <w:rFonts w:hint="default"/>
        <w:lang w:val="en-US" w:eastAsia="en-US" w:bidi="ar-SA"/>
      </w:rPr>
    </w:lvl>
    <w:lvl w:ilvl="4" w:tplc="CE4A7D18">
      <w:numFmt w:val="bullet"/>
      <w:lvlText w:val="•"/>
      <w:lvlJc w:val="left"/>
      <w:pPr>
        <w:ind w:left="1779" w:hanging="509"/>
      </w:pPr>
      <w:rPr>
        <w:rFonts w:hint="default"/>
        <w:lang w:val="en-US" w:eastAsia="en-US" w:bidi="ar-SA"/>
      </w:rPr>
    </w:lvl>
    <w:lvl w:ilvl="5" w:tplc="749C06C0">
      <w:numFmt w:val="bullet"/>
      <w:lvlText w:val="•"/>
      <w:lvlJc w:val="left"/>
      <w:pPr>
        <w:ind w:left="2069" w:hanging="509"/>
      </w:pPr>
      <w:rPr>
        <w:rFonts w:hint="default"/>
        <w:lang w:val="en-US" w:eastAsia="en-US" w:bidi="ar-SA"/>
      </w:rPr>
    </w:lvl>
    <w:lvl w:ilvl="6" w:tplc="4B28A81E">
      <w:numFmt w:val="bullet"/>
      <w:lvlText w:val="•"/>
      <w:lvlJc w:val="left"/>
      <w:pPr>
        <w:ind w:left="2359" w:hanging="509"/>
      </w:pPr>
      <w:rPr>
        <w:rFonts w:hint="default"/>
        <w:lang w:val="en-US" w:eastAsia="en-US" w:bidi="ar-SA"/>
      </w:rPr>
    </w:lvl>
    <w:lvl w:ilvl="7" w:tplc="F79CE60A">
      <w:numFmt w:val="bullet"/>
      <w:lvlText w:val="•"/>
      <w:lvlJc w:val="left"/>
      <w:pPr>
        <w:ind w:left="2649" w:hanging="509"/>
      </w:pPr>
      <w:rPr>
        <w:rFonts w:hint="default"/>
        <w:lang w:val="en-US" w:eastAsia="en-US" w:bidi="ar-SA"/>
      </w:rPr>
    </w:lvl>
    <w:lvl w:ilvl="8" w:tplc="D278CF30">
      <w:numFmt w:val="bullet"/>
      <w:lvlText w:val="•"/>
      <w:lvlJc w:val="left"/>
      <w:pPr>
        <w:ind w:left="2939" w:hanging="509"/>
      </w:pPr>
      <w:rPr>
        <w:rFonts w:hint="default"/>
        <w:lang w:val="en-US" w:eastAsia="en-US" w:bidi="ar-SA"/>
      </w:rPr>
    </w:lvl>
  </w:abstractNum>
  <w:abstractNum w:abstractNumId="202" w15:restartNumberingAfterBreak="0">
    <w:nsid w:val="6FD47479"/>
    <w:multiLevelType w:val="hybridMultilevel"/>
    <w:tmpl w:val="3EF25550"/>
    <w:lvl w:ilvl="0" w:tplc="51C8D9E2">
      <w:start w:val="1"/>
      <w:numFmt w:val="decimal"/>
      <w:lvlText w:val="%1)"/>
      <w:lvlJc w:val="left"/>
      <w:pPr>
        <w:ind w:left="486" w:hanging="380"/>
      </w:pPr>
      <w:rPr>
        <w:rFonts w:ascii="Times New Roman" w:eastAsia="Times New Roman" w:hAnsi="Times New Roman" w:cs="Times New Roman" w:hint="default"/>
        <w:w w:val="103"/>
        <w:sz w:val="20"/>
        <w:szCs w:val="20"/>
        <w:lang w:val="en-US" w:eastAsia="en-US" w:bidi="ar-SA"/>
      </w:rPr>
    </w:lvl>
    <w:lvl w:ilvl="1" w:tplc="2F6A5EE6">
      <w:numFmt w:val="bullet"/>
      <w:lvlText w:val="•"/>
      <w:lvlJc w:val="left"/>
      <w:pPr>
        <w:ind w:left="783" w:hanging="380"/>
      </w:pPr>
      <w:rPr>
        <w:rFonts w:hint="default"/>
        <w:lang w:val="en-US" w:eastAsia="en-US" w:bidi="ar-SA"/>
      </w:rPr>
    </w:lvl>
    <w:lvl w:ilvl="2" w:tplc="3878BE4C">
      <w:numFmt w:val="bullet"/>
      <w:lvlText w:val="•"/>
      <w:lvlJc w:val="left"/>
      <w:pPr>
        <w:ind w:left="1087" w:hanging="380"/>
      </w:pPr>
      <w:rPr>
        <w:rFonts w:hint="default"/>
        <w:lang w:val="en-US" w:eastAsia="en-US" w:bidi="ar-SA"/>
      </w:rPr>
    </w:lvl>
    <w:lvl w:ilvl="3" w:tplc="0448989E">
      <w:numFmt w:val="bullet"/>
      <w:lvlText w:val="•"/>
      <w:lvlJc w:val="left"/>
      <w:pPr>
        <w:ind w:left="1391" w:hanging="380"/>
      </w:pPr>
      <w:rPr>
        <w:rFonts w:hint="default"/>
        <w:lang w:val="en-US" w:eastAsia="en-US" w:bidi="ar-SA"/>
      </w:rPr>
    </w:lvl>
    <w:lvl w:ilvl="4" w:tplc="6302D792">
      <w:numFmt w:val="bullet"/>
      <w:lvlText w:val="•"/>
      <w:lvlJc w:val="left"/>
      <w:pPr>
        <w:ind w:left="1695" w:hanging="380"/>
      </w:pPr>
      <w:rPr>
        <w:rFonts w:hint="default"/>
        <w:lang w:val="en-US" w:eastAsia="en-US" w:bidi="ar-SA"/>
      </w:rPr>
    </w:lvl>
    <w:lvl w:ilvl="5" w:tplc="8CF4DA86">
      <w:numFmt w:val="bullet"/>
      <w:lvlText w:val="•"/>
      <w:lvlJc w:val="left"/>
      <w:pPr>
        <w:ind w:left="1999" w:hanging="380"/>
      </w:pPr>
      <w:rPr>
        <w:rFonts w:hint="default"/>
        <w:lang w:val="en-US" w:eastAsia="en-US" w:bidi="ar-SA"/>
      </w:rPr>
    </w:lvl>
    <w:lvl w:ilvl="6" w:tplc="C0F4F7B6">
      <w:numFmt w:val="bullet"/>
      <w:lvlText w:val="•"/>
      <w:lvlJc w:val="left"/>
      <w:pPr>
        <w:ind w:left="2303" w:hanging="380"/>
      </w:pPr>
      <w:rPr>
        <w:rFonts w:hint="default"/>
        <w:lang w:val="en-US" w:eastAsia="en-US" w:bidi="ar-SA"/>
      </w:rPr>
    </w:lvl>
    <w:lvl w:ilvl="7" w:tplc="B6B601FA">
      <w:numFmt w:val="bullet"/>
      <w:lvlText w:val="•"/>
      <w:lvlJc w:val="left"/>
      <w:pPr>
        <w:ind w:left="2607" w:hanging="380"/>
      </w:pPr>
      <w:rPr>
        <w:rFonts w:hint="default"/>
        <w:lang w:val="en-US" w:eastAsia="en-US" w:bidi="ar-SA"/>
      </w:rPr>
    </w:lvl>
    <w:lvl w:ilvl="8" w:tplc="4DF2CA60">
      <w:numFmt w:val="bullet"/>
      <w:lvlText w:val="•"/>
      <w:lvlJc w:val="left"/>
      <w:pPr>
        <w:ind w:left="2911" w:hanging="380"/>
      </w:pPr>
      <w:rPr>
        <w:rFonts w:hint="default"/>
        <w:lang w:val="en-US" w:eastAsia="en-US" w:bidi="ar-SA"/>
      </w:rPr>
    </w:lvl>
  </w:abstractNum>
  <w:abstractNum w:abstractNumId="203" w15:restartNumberingAfterBreak="0">
    <w:nsid w:val="70041276"/>
    <w:multiLevelType w:val="hybridMultilevel"/>
    <w:tmpl w:val="D56E5668"/>
    <w:lvl w:ilvl="0" w:tplc="3EC2F288">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F5EE6E98">
      <w:numFmt w:val="bullet"/>
      <w:lvlText w:val="•"/>
      <w:lvlJc w:val="left"/>
      <w:pPr>
        <w:ind w:left="909" w:hanging="509"/>
      </w:pPr>
      <w:rPr>
        <w:rFonts w:hint="default"/>
        <w:lang w:val="en-US" w:eastAsia="en-US" w:bidi="ar-SA"/>
      </w:rPr>
    </w:lvl>
    <w:lvl w:ilvl="2" w:tplc="25D483DC">
      <w:numFmt w:val="bullet"/>
      <w:lvlText w:val="•"/>
      <w:lvlJc w:val="left"/>
      <w:pPr>
        <w:ind w:left="1199" w:hanging="509"/>
      </w:pPr>
      <w:rPr>
        <w:rFonts w:hint="default"/>
        <w:lang w:val="en-US" w:eastAsia="en-US" w:bidi="ar-SA"/>
      </w:rPr>
    </w:lvl>
    <w:lvl w:ilvl="3" w:tplc="ECD653D0">
      <w:numFmt w:val="bullet"/>
      <w:lvlText w:val="•"/>
      <w:lvlJc w:val="left"/>
      <w:pPr>
        <w:ind w:left="1489" w:hanging="509"/>
      </w:pPr>
      <w:rPr>
        <w:rFonts w:hint="default"/>
        <w:lang w:val="en-US" w:eastAsia="en-US" w:bidi="ar-SA"/>
      </w:rPr>
    </w:lvl>
    <w:lvl w:ilvl="4" w:tplc="CD12BAB2">
      <w:numFmt w:val="bullet"/>
      <w:lvlText w:val="•"/>
      <w:lvlJc w:val="left"/>
      <w:pPr>
        <w:ind w:left="1779" w:hanging="509"/>
      </w:pPr>
      <w:rPr>
        <w:rFonts w:hint="default"/>
        <w:lang w:val="en-US" w:eastAsia="en-US" w:bidi="ar-SA"/>
      </w:rPr>
    </w:lvl>
    <w:lvl w:ilvl="5" w:tplc="D812A466">
      <w:numFmt w:val="bullet"/>
      <w:lvlText w:val="•"/>
      <w:lvlJc w:val="left"/>
      <w:pPr>
        <w:ind w:left="2069" w:hanging="509"/>
      </w:pPr>
      <w:rPr>
        <w:rFonts w:hint="default"/>
        <w:lang w:val="en-US" w:eastAsia="en-US" w:bidi="ar-SA"/>
      </w:rPr>
    </w:lvl>
    <w:lvl w:ilvl="6" w:tplc="70248B84">
      <w:numFmt w:val="bullet"/>
      <w:lvlText w:val="•"/>
      <w:lvlJc w:val="left"/>
      <w:pPr>
        <w:ind w:left="2359" w:hanging="509"/>
      </w:pPr>
      <w:rPr>
        <w:rFonts w:hint="default"/>
        <w:lang w:val="en-US" w:eastAsia="en-US" w:bidi="ar-SA"/>
      </w:rPr>
    </w:lvl>
    <w:lvl w:ilvl="7" w:tplc="E618C0D0">
      <w:numFmt w:val="bullet"/>
      <w:lvlText w:val="•"/>
      <w:lvlJc w:val="left"/>
      <w:pPr>
        <w:ind w:left="2649" w:hanging="509"/>
      </w:pPr>
      <w:rPr>
        <w:rFonts w:hint="default"/>
        <w:lang w:val="en-US" w:eastAsia="en-US" w:bidi="ar-SA"/>
      </w:rPr>
    </w:lvl>
    <w:lvl w:ilvl="8" w:tplc="768A13E4">
      <w:numFmt w:val="bullet"/>
      <w:lvlText w:val="•"/>
      <w:lvlJc w:val="left"/>
      <w:pPr>
        <w:ind w:left="2939" w:hanging="509"/>
      </w:pPr>
      <w:rPr>
        <w:rFonts w:hint="default"/>
        <w:lang w:val="en-US" w:eastAsia="en-US" w:bidi="ar-SA"/>
      </w:rPr>
    </w:lvl>
  </w:abstractNum>
  <w:abstractNum w:abstractNumId="204" w15:restartNumberingAfterBreak="0">
    <w:nsid w:val="70067667"/>
    <w:multiLevelType w:val="hybridMultilevel"/>
    <w:tmpl w:val="34E2238C"/>
    <w:lvl w:ilvl="0" w:tplc="3324502E">
      <w:start w:val="1"/>
      <w:numFmt w:val="decimal"/>
      <w:lvlText w:val="%1)"/>
      <w:lvlJc w:val="left"/>
      <w:pPr>
        <w:ind w:left="532" w:hanging="425"/>
      </w:pPr>
      <w:rPr>
        <w:rFonts w:ascii="Times New Roman" w:eastAsia="Times New Roman" w:hAnsi="Times New Roman" w:cs="Times New Roman" w:hint="default"/>
        <w:spacing w:val="-1"/>
        <w:w w:val="103"/>
        <w:sz w:val="20"/>
        <w:szCs w:val="20"/>
        <w:lang w:val="en-US" w:eastAsia="en-US" w:bidi="ar-SA"/>
      </w:rPr>
    </w:lvl>
    <w:lvl w:ilvl="1" w:tplc="4D587FB8">
      <w:numFmt w:val="bullet"/>
      <w:lvlText w:val="•"/>
      <w:lvlJc w:val="left"/>
      <w:pPr>
        <w:ind w:left="837" w:hanging="425"/>
      </w:pPr>
      <w:rPr>
        <w:rFonts w:hint="default"/>
        <w:lang w:val="en-US" w:eastAsia="en-US" w:bidi="ar-SA"/>
      </w:rPr>
    </w:lvl>
    <w:lvl w:ilvl="2" w:tplc="2D789A60">
      <w:numFmt w:val="bullet"/>
      <w:lvlText w:val="•"/>
      <w:lvlJc w:val="left"/>
      <w:pPr>
        <w:ind w:left="1135" w:hanging="425"/>
      </w:pPr>
      <w:rPr>
        <w:rFonts w:hint="default"/>
        <w:lang w:val="en-US" w:eastAsia="en-US" w:bidi="ar-SA"/>
      </w:rPr>
    </w:lvl>
    <w:lvl w:ilvl="3" w:tplc="D4CC4938">
      <w:numFmt w:val="bullet"/>
      <w:lvlText w:val="•"/>
      <w:lvlJc w:val="left"/>
      <w:pPr>
        <w:ind w:left="1433" w:hanging="425"/>
      </w:pPr>
      <w:rPr>
        <w:rFonts w:hint="default"/>
        <w:lang w:val="en-US" w:eastAsia="en-US" w:bidi="ar-SA"/>
      </w:rPr>
    </w:lvl>
    <w:lvl w:ilvl="4" w:tplc="7F06A3E8">
      <w:numFmt w:val="bullet"/>
      <w:lvlText w:val="•"/>
      <w:lvlJc w:val="left"/>
      <w:pPr>
        <w:ind w:left="1731" w:hanging="425"/>
      </w:pPr>
      <w:rPr>
        <w:rFonts w:hint="default"/>
        <w:lang w:val="en-US" w:eastAsia="en-US" w:bidi="ar-SA"/>
      </w:rPr>
    </w:lvl>
    <w:lvl w:ilvl="5" w:tplc="630E8D34">
      <w:numFmt w:val="bullet"/>
      <w:lvlText w:val="•"/>
      <w:lvlJc w:val="left"/>
      <w:pPr>
        <w:ind w:left="2029" w:hanging="425"/>
      </w:pPr>
      <w:rPr>
        <w:rFonts w:hint="default"/>
        <w:lang w:val="en-US" w:eastAsia="en-US" w:bidi="ar-SA"/>
      </w:rPr>
    </w:lvl>
    <w:lvl w:ilvl="6" w:tplc="87A2B396">
      <w:numFmt w:val="bullet"/>
      <w:lvlText w:val="•"/>
      <w:lvlJc w:val="left"/>
      <w:pPr>
        <w:ind w:left="2327" w:hanging="425"/>
      </w:pPr>
      <w:rPr>
        <w:rFonts w:hint="default"/>
        <w:lang w:val="en-US" w:eastAsia="en-US" w:bidi="ar-SA"/>
      </w:rPr>
    </w:lvl>
    <w:lvl w:ilvl="7" w:tplc="1C76306A">
      <w:numFmt w:val="bullet"/>
      <w:lvlText w:val="•"/>
      <w:lvlJc w:val="left"/>
      <w:pPr>
        <w:ind w:left="2625" w:hanging="425"/>
      </w:pPr>
      <w:rPr>
        <w:rFonts w:hint="default"/>
        <w:lang w:val="en-US" w:eastAsia="en-US" w:bidi="ar-SA"/>
      </w:rPr>
    </w:lvl>
    <w:lvl w:ilvl="8" w:tplc="D1DC8158">
      <w:numFmt w:val="bullet"/>
      <w:lvlText w:val="•"/>
      <w:lvlJc w:val="left"/>
      <w:pPr>
        <w:ind w:left="2923" w:hanging="425"/>
      </w:pPr>
      <w:rPr>
        <w:rFonts w:hint="default"/>
        <w:lang w:val="en-US" w:eastAsia="en-US" w:bidi="ar-SA"/>
      </w:rPr>
    </w:lvl>
  </w:abstractNum>
  <w:abstractNum w:abstractNumId="205" w15:restartNumberingAfterBreak="0">
    <w:nsid w:val="717C0229"/>
    <w:multiLevelType w:val="hybridMultilevel"/>
    <w:tmpl w:val="233C33D8"/>
    <w:lvl w:ilvl="0" w:tplc="A8FAF8F2">
      <w:start w:val="2"/>
      <w:numFmt w:val="upperLetter"/>
      <w:lvlText w:val="%1."/>
      <w:lvlJc w:val="left"/>
      <w:pPr>
        <w:ind w:left="637" w:hanging="53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71F50975"/>
    <w:multiLevelType w:val="hybridMultilevel"/>
    <w:tmpl w:val="E9F4F1F8"/>
    <w:lvl w:ilvl="0" w:tplc="5AC24352">
      <w:start w:val="1"/>
      <w:numFmt w:val="decimal"/>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06565E98">
      <w:numFmt w:val="bullet"/>
      <w:lvlText w:val="•"/>
      <w:lvlJc w:val="left"/>
      <w:pPr>
        <w:ind w:left="909" w:hanging="509"/>
      </w:pPr>
      <w:rPr>
        <w:rFonts w:hint="default"/>
        <w:lang w:val="en-US" w:eastAsia="en-US" w:bidi="ar-SA"/>
      </w:rPr>
    </w:lvl>
    <w:lvl w:ilvl="2" w:tplc="82D826F0">
      <w:numFmt w:val="bullet"/>
      <w:lvlText w:val="•"/>
      <w:lvlJc w:val="left"/>
      <w:pPr>
        <w:ind w:left="1199" w:hanging="509"/>
      </w:pPr>
      <w:rPr>
        <w:rFonts w:hint="default"/>
        <w:lang w:val="en-US" w:eastAsia="en-US" w:bidi="ar-SA"/>
      </w:rPr>
    </w:lvl>
    <w:lvl w:ilvl="3" w:tplc="3C1ED146">
      <w:numFmt w:val="bullet"/>
      <w:lvlText w:val="•"/>
      <w:lvlJc w:val="left"/>
      <w:pPr>
        <w:ind w:left="1489" w:hanging="509"/>
      </w:pPr>
      <w:rPr>
        <w:rFonts w:hint="default"/>
        <w:lang w:val="en-US" w:eastAsia="en-US" w:bidi="ar-SA"/>
      </w:rPr>
    </w:lvl>
    <w:lvl w:ilvl="4" w:tplc="004478A0">
      <w:numFmt w:val="bullet"/>
      <w:lvlText w:val="•"/>
      <w:lvlJc w:val="left"/>
      <w:pPr>
        <w:ind w:left="1779" w:hanging="509"/>
      </w:pPr>
      <w:rPr>
        <w:rFonts w:hint="default"/>
        <w:lang w:val="en-US" w:eastAsia="en-US" w:bidi="ar-SA"/>
      </w:rPr>
    </w:lvl>
    <w:lvl w:ilvl="5" w:tplc="30F8EDD2">
      <w:numFmt w:val="bullet"/>
      <w:lvlText w:val="•"/>
      <w:lvlJc w:val="left"/>
      <w:pPr>
        <w:ind w:left="2069" w:hanging="509"/>
      </w:pPr>
      <w:rPr>
        <w:rFonts w:hint="default"/>
        <w:lang w:val="en-US" w:eastAsia="en-US" w:bidi="ar-SA"/>
      </w:rPr>
    </w:lvl>
    <w:lvl w:ilvl="6" w:tplc="540A548E">
      <w:numFmt w:val="bullet"/>
      <w:lvlText w:val="•"/>
      <w:lvlJc w:val="left"/>
      <w:pPr>
        <w:ind w:left="2359" w:hanging="509"/>
      </w:pPr>
      <w:rPr>
        <w:rFonts w:hint="default"/>
        <w:lang w:val="en-US" w:eastAsia="en-US" w:bidi="ar-SA"/>
      </w:rPr>
    </w:lvl>
    <w:lvl w:ilvl="7" w:tplc="47F639C4">
      <w:numFmt w:val="bullet"/>
      <w:lvlText w:val="•"/>
      <w:lvlJc w:val="left"/>
      <w:pPr>
        <w:ind w:left="2649" w:hanging="509"/>
      </w:pPr>
      <w:rPr>
        <w:rFonts w:hint="default"/>
        <w:lang w:val="en-US" w:eastAsia="en-US" w:bidi="ar-SA"/>
      </w:rPr>
    </w:lvl>
    <w:lvl w:ilvl="8" w:tplc="65A0426C">
      <w:numFmt w:val="bullet"/>
      <w:lvlText w:val="•"/>
      <w:lvlJc w:val="left"/>
      <w:pPr>
        <w:ind w:left="2939" w:hanging="509"/>
      </w:pPr>
      <w:rPr>
        <w:rFonts w:hint="default"/>
        <w:lang w:val="en-US" w:eastAsia="en-US" w:bidi="ar-SA"/>
      </w:rPr>
    </w:lvl>
  </w:abstractNum>
  <w:abstractNum w:abstractNumId="207" w15:restartNumberingAfterBreak="0">
    <w:nsid w:val="72BC6243"/>
    <w:multiLevelType w:val="hybridMultilevel"/>
    <w:tmpl w:val="0270F9EA"/>
    <w:lvl w:ilvl="0" w:tplc="520E3D12">
      <w:start w:val="1"/>
      <w:numFmt w:val="decimal"/>
      <w:lvlText w:val="%1)"/>
      <w:lvlJc w:val="left"/>
      <w:pPr>
        <w:ind w:left="561" w:hanging="454"/>
      </w:pPr>
      <w:rPr>
        <w:rFonts w:ascii="Times New Roman" w:eastAsia="Times New Roman" w:hAnsi="Times New Roman" w:cs="Times New Roman" w:hint="default"/>
        <w:w w:val="103"/>
        <w:sz w:val="20"/>
        <w:szCs w:val="20"/>
        <w:lang w:val="en-US" w:eastAsia="en-US" w:bidi="ar-SA"/>
      </w:rPr>
    </w:lvl>
    <w:lvl w:ilvl="1" w:tplc="63F2ABB0">
      <w:numFmt w:val="bullet"/>
      <w:lvlText w:val="•"/>
      <w:lvlJc w:val="left"/>
      <w:pPr>
        <w:ind w:left="855" w:hanging="454"/>
      </w:pPr>
      <w:rPr>
        <w:rFonts w:hint="default"/>
        <w:lang w:val="en-US" w:eastAsia="en-US" w:bidi="ar-SA"/>
      </w:rPr>
    </w:lvl>
    <w:lvl w:ilvl="2" w:tplc="0626544E">
      <w:numFmt w:val="bullet"/>
      <w:lvlText w:val="•"/>
      <w:lvlJc w:val="left"/>
      <w:pPr>
        <w:ind w:left="1151" w:hanging="454"/>
      </w:pPr>
      <w:rPr>
        <w:rFonts w:hint="default"/>
        <w:lang w:val="en-US" w:eastAsia="en-US" w:bidi="ar-SA"/>
      </w:rPr>
    </w:lvl>
    <w:lvl w:ilvl="3" w:tplc="A7DE5BF0">
      <w:numFmt w:val="bullet"/>
      <w:lvlText w:val="•"/>
      <w:lvlJc w:val="left"/>
      <w:pPr>
        <w:ind w:left="1447" w:hanging="454"/>
      </w:pPr>
      <w:rPr>
        <w:rFonts w:hint="default"/>
        <w:lang w:val="en-US" w:eastAsia="en-US" w:bidi="ar-SA"/>
      </w:rPr>
    </w:lvl>
    <w:lvl w:ilvl="4" w:tplc="6AE65116">
      <w:numFmt w:val="bullet"/>
      <w:lvlText w:val="•"/>
      <w:lvlJc w:val="left"/>
      <w:pPr>
        <w:ind w:left="1743" w:hanging="454"/>
      </w:pPr>
      <w:rPr>
        <w:rFonts w:hint="default"/>
        <w:lang w:val="en-US" w:eastAsia="en-US" w:bidi="ar-SA"/>
      </w:rPr>
    </w:lvl>
    <w:lvl w:ilvl="5" w:tplc="4164EA78">
      <w:numFmt w:val="bullet"/>
      <w:lvlText w:val="•"/>
      <w:lvlJc w:val="left"/>
      <w:pPr>
        <w:ind w:left="2039" w:hanging="454"/>
      </w:pPr>
      <w:rPr>
        <w:rFonts w:hint="default"/>
        <w:lang w:val="en-US" w:eastAsia="en-US" w:bidi="ar-SA"/>
      </w:rPr>
    </w:lvl>
    <w:lvl w:ilvl="6" w:tplc="AFF6F4EA">
      <w:numFmt w:val="bullet"/>
      <w:lvlText w:val="•"/>
      <w:lvlJc w:val="left"/>
      <w:pPr>
        <w:ind w:left="2335" w:hanging="454"/>
      </w:pPr>
      <w:rPr>
        <w:rFonts w:hint="default"/>
        <w:lang w:val="en-US" w:eastAsia="en-US" w:bidi="ar-SA"/>
      </w:rPr>
    </w:lvl>
    <w:lvl w:ilvl="7" w:tplc="44A24E1A">
      <w:numFmt w:val="bullet"/>
      <w:lvlText w:val="•"/>
      <w:lvlJc w:val="left"/>
      <w:pPr>
        <w:ind w:left="2631" w:hanging="454"/>
      </w:pPr>
      <w:rPr>
        <w:rFonts w:hint="default"/>
        <w:lang w:val="en-US" w:eastAsia="en-US" w:bidi="ar-SA"/>
      </w:rPr>
    </w:lvl>
    <w:lvl w:ilvl="8" w:tplc="B6C41C30">
      <w:numFmt w:val="bullet"/>
      <w:lvlText w:val="•"/>
      <w:lvlJc w:val="left"/>
      <w:pPr>
        <w:ind w:left="2927" w:hanging="454"/>
      </w:pPr>
      <w:rPr>
        <w:rFonts w:hint="default"/>
        <w:lang w:val="en-US" w:eastAsia="en-US" w:bidi="ar-SA"/>
      </w:rPr>
    </w:lvl>
  </w:abstractNum>
  <w:abstractNum w:abstractNumId="208" w15:restartNumberingAfterBreak="0">
    <w:nsid w:val="72C65EBA"/>
    <w:multiLevelType w:val="hybridMultilevel"/>
    <w:tmpl w:val="BE3A5A22"/>
    <w:lvl w:ilvl="0" w:tplc="48762C86">
      <w:start w:val="1"/>
      <w:numFmt w:val="lowerRoman"/>
      <w:lvlText w:val="(%1)"/>
      <w:lvlJc w:val="left"/>
      <w:pPr>
        <w:ind w:left="615" w:hanging="510"/>
      </w:pPr>
      <w:rPr>
        <w:rFonts w:ascii="Times New Roman" w:eastAsia="Times New Roman" w:hAnsi="Times New Roman" w:cs="Times New Roman" w:hint="default"/>
        <w:w w:val="103"/>
        <w:sz w:val="20"/>
        <w:szCs w:val="20"/>
        <w:lang w:val="en-US" w:eastAsia="en-US" w:bidi="ar-SA"/>
      </w:rPr>
    </w:lvl>
    <w:lvl w:ilvl="1" w:tplc="65C83F4C">
      <w:numFmt w:val="bullet"/>
      <w:lvlText w:val="•"/>
      <w:lvlJc w:val="left"/>
      <w:pPr>
        <w:ind w:left="909" w:hanging="510"/>
      </w:pPr>
      <w:rPr>
        <w:rFonts w:hint="default"/>
        <w:lang w:val="en-US" w:eastAsia="en-US" w:bidi="ar-SA"/>
      </w:rPr>
    </w:lvl>
    <w:lvl w:ilvl="2" w:tplc="A052EBD6">
      <w:numFmt w:val="bullet"/>
      <w:lvlText w:val="•"/>
      <w:lvlJc w:val="left"/>
      <w:pPr>
        <w:ind w:left="1199" w:hanging="510"/>
      </w:pPr>
      <w:rPr>
        <w:rFonts w:hint="default"/>
        <w:lang w:val="en-US" w:eastAsia="en-US" w:bidi="ar-SA"/>
      </w:rPr>
    </w:lvl>
    <w:lvl w:ilvl="3" w:tplc="0BF03124">
      <w:numFmt w:val="bullet"/>
      <w:lvlText w:val="•"/>
      <w:lvlJc w:val="left"/>
      <w:pPr>
        <w:ind w:left="1489" w:hanging="510"/>
      </w:pPr>
      <w:rPr>
        <w:rFonts w:hint="default"/>
        <w:lang w:val="en-US" w:eastAsia="en-US" w:bidi="ar-SA"/>
      </w:rPr>
    </w:lvl>
    <w:lvl w:ilvl="4" w:tplc="84EA7E1A">
      <w:numFmt w:val="bullet"/>
      <w:lvlText w:val="•"/>
      <w:lvlJc w:val="left"/>
      <w:pPr>
        <w:ind w:left="1779" w:hanging="510"/>
      </w:pPr>
      <w:rPr>
        <w:rFonts w:hint="default"/>
        <w:lang w:val="en-US" w:eastAsia="en-US" w:bidi="ar-SA"/>
      </w:rPr>
    </w:lvl>
    <w:lvl w:ilvl="5" w:tplc="42FACE24">
      <w:numFmt w:val="bullet"/>
      <w:lvlText w:val="•"/>
      <w:lvlJc w:val="left"/>
      <w:pPr>
        <w:ind w:left="2069" w:hanging="510"/>
      </w:pPr>
      <w:rPr>
        <w:rFonts w:hint="default"/>
        <w:lang w:val="en-US" w:eastAsia="en-US" w:bidi="ar-SA"/>
      </w:rPr>
    </w:lvl>
    <w:lvl w:ilvl="6" w:tplc="BB6E232C">
      <w:numFmt w:val="bullet"/>
      <w:lvlText w:val="•"/>
      <w:lvlJc w:val="left"/>
      <w:pPr>
        <w:ind w:left="2359" w:hanging="510"/>
      </w:pPr>
      <w:rPr>
        <w:rFonts w:hint="default"/>
        <w:lang w:val="en-US" w:eastAsia="en-US" w:bidi="ar-SA"/>
      </w:rPr>
    </w:lvl>
    <w:lvl w:ilvl="7" w:tplc="BAE47388">
      <w:numFmt w:val="bullet"/>
      <w:lvlText w:val="•"/>
      <w:lvlJc w:val="left"/>
      <w:pPr>
        <w:ind w:left="2649" w:hanging="510"/>
      </w:pPr>
      <w:rPr>
        <w:rFonts w:hint="default"/>
        <w:lang w:val="en-US" w:eastAsia="en-US" w:bidi="ar-SA"/>
      </w:rPr>
    </w:lvl>
    <w:lvl w:ilvl="8" w:tplc="CB10BF8E">
      <w:numFmt w:val="bullet"/>
      <w:lvlText w:val="•"/>
      <w:lvlJc w:val="left"/>
      <w:pPr>
        <w:ind w:left="2939" w:hanging="510"/>
      </w:pPr>
      <w:rPr>
        <w:rFonts w:hint="default"/>
        <w:lang w:val="en-US" w:eastAsia="en-US" w:bidi="ar-SA"/>
      </w:rPr>
    </w:lvl>
  </w:abstractNum>
  <w:abstractNum w:abstractNumId="209" w15:restartNumberingAfterBreak="0">
    <w:nsid w:val="74886883"/>
    <w:multiLevelType w:val="hybridMultilevel"/>
    <w:tmpl w:val="7D64EB54"/>
    <w:lvl w:ilvl="0" w:tplc="911C848E">
      <w:numFmt w:val="bullet"/>
      <w:lvlText w:val="-"/>
      <w:lvlJc w:val="left"/>
      <w:pPr>
        <w:ind w:left="615" w:hanging="510"/>
      </w:pPr>
      <w:rPr>
        <w:rFonts w:ascii="Times New Roman" w:eastAsia="Times New Roman" w:hAnsi="Times New Roman" w:cs="Times New Roman" w:hint="default"/>
        <w:w w:val="103"/>
        <w:sz w:val="20"/>
        <w:szCs w:val="20"/>
        <w:lang w:val="en-US" w:eastAsia="en-US" w:bidi="ar-SA"/>
      </w:rPr>
    </w:lvl>
    <w:lvl w:ilvl="1" w:tplc="A7BE98FE">
      <w:numFmt w:val="bullet"/>
      <w:lvlText w:val="•"/>
      <w:lvlJc w:val="left"/>
      <w:pPr>
        <w:ind w:left="909" w:hanging="510"/>
      </w:pPr>
      <w:rPr>
        <w:rFonts w:hint="default"/>
        <w:lang w:val="en-US" w:eastAsia="en-US" w:bidi="ar-SA"/>
      </w:rPr>
    </w:lvl>
    <w:lvl w:ilvl="2" w:tplc="D7825460">
      <w:numFmt w:val="bullet"/>
      <w:lvlText w:val="•"/>
      <w:lvlJc w:val="left"/>
      <w:pPr>
        <w:ind w:left="1199" w:hanging="510"/>
      </w:pPr>
      <w:rPr>
        <w:rFonts w:hint="default"/>
        <w:lang w:val="en-US" w:eastAsia="en-US" w:bidi="ar-SA"/>
      </w:rPr>
    </w:lvl>
    <w:lvl w:ilvl="3" w:tplc="46EC5CE6">
      <w:numFmt w:val="bullet"/>
      <w:lvlText w:val="•"/>
      <w:lvlJc w:val="left"/>
      <w:pPr>
        <w:ind w:left="1489" w:hanging="510"/>
      </w:pPr>
      <w:rPr>
        <w:rFonts w:hint="default"/>
        <w:lang w:val="en-US" w:eastAsia="en-US" w:bidi="ar-SA"/>
      </w:rPr>
    </w:lvl>
    <w:lvl w:ilvl="4" w:tplc="755EF18E">
      <w:numFmt w:val="bullet"/>
      <w:lvlText w:val="•"/>
      <w:lvlJc w:val="left"/>
      <w:pPr>
        <w:ind w:left="1779" w:hanging="510"/>
      </w:pPr>
      <w:rPr>
        <w:rFonts w:hint="default"/>
        <w:lang w:val="en-US" w:eastAsia="en-US" w:bidi="ar-SA"/>
      </w:rPr>
    </w:lvl>
    <w:lvl w:ilvl="5" w:tplc="8470433E">
      <w:numFmt w:val="bullet"/>
      <w:lvlText w:val="•"/>
      <w:lvlJc w:val="left"/>
      <w:pPr>
        <w:ind w:left="2069" w:hanging="510"/>
      </w:pPr>
      <w:rPr>
        <w:rFonts w:hint="default"/>
        <w:lang w:val="en-US" w:eastAsia="en-US" w:bidi="ar-SA"/>
      </w:rPr>
    </w:lvl>
    <w:lvl w:ilvl="6" w:tplc="1C147652">
      <w:numFmt w:val="bullet"/>
      <w:lvlText w:val="•"/>
      <w:lvlJc w:val="left"/>
      <w:pPr>
        <w:ind w:left="2359" w:hanging="510"/>
      </w:pPr>
      <w:rPr>
        <w:rFonts w:hint="default"/>
        <w:lang w:val="en-US" w:eastAsia="en-US" w:bidi="ar-SA"/>
      </w:rPr>
    </w:lvl>
    <w:lvl w:ilvl="7" w:tplc="B1EE6EFE">
      <w:numFmt w:val="bullet"/>
      <w:lvlText w:val="•"/>
      <w:lvlJc w:val="left"/>
      <w:pPr>
        <w:ind w:left="2649" w:hanging="510"/>
      </w:pPr>
      <w:rPr>
        <w:rFonts w:hint="default"/>
        <w:lang w:val="en-US" w:eastAsia="en-US" w:bidi="ar-SA"/>
      </w:rPr>
    </w:lvl>
    <w:lvl w:ilvl="8" w:tplc="6188FFF0">
      <w:numFmt w:val="bullet"/>
      <w:lvlText w:val="•"/>
      <w:lvlJc w:val="left"/>
      <w:pPr>
        <w:ind w:left="2939" w:hanging="510"/>
      </w:pPr>
      <w:rPr>
        <w:rFonts w:hint="default"/>
        <w:lang w:val="en-US" w:eastAsia="en-US" w:bidi="ar-SA"/>
      </w:rPr>
    </w:lvl>
  </w:abstractNum>
  <w:abstractNum w:abstractNumId="210" w15:restartNumberingAfterBreak="0">
    <w:nsid w:val="74D6022A"/>
    <w:multiLevelType w:val="hybridMultilevel"/>
    <w:tmpl w:val="4554F2E8"/>
    <w:lvl w:ilvl="0" w:tplc="8C4E0E40">
      <w:start w:val="3"/>
      <w:numFmt w:val="lowerLetter"/>
      <w:lvlText w:val="%1."/>
      <w:lvlJc w:val="left"/>
      <w:pPr>
        <w:ind w:left="509" w:hanging="402"/>
      </w:pPr>
      <w:rPr>
        <w:rFonts w:ascii="Times New Roman" w:eastAsia="Times New Roman" w:hAnsi="Times New Roman" w:cs="Times New Roman" w:hint="default"/>
        <w:b w:val="0"/>
        <w:spacing w:val="-1"/>
        <w:w w:val="103"/>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75B1474D"/>
    <w:multiLevelType w:val="hybridMultilevel"/>
    <w:tmpl w:val="399A1E6A"/>
    <w:lvl w:ilvl="0" w:tplc="1762586E">
      <w:start w:val="1"/>
      <w:numFmt w:val="decimal"/>
      <w:lvlText w:val="%1)"/>
      <w:lvlJc w:val="left"/>
      <w:pPr>
        <w:ind w:left="618" w:hanging="511"/>
      </w:pPr>
      <w:rPr>
        <w:rFonts w:ascii="Times New Roman" w:eastAsia="Times New Roman" w:hAnsi="Times New Roman" w:cs="Times New Roman" w:hint="default"/>
        <w:w w:val="103"/>
        <w:sz w:val="20"/>
        <w:szCs w:val="20"/>
        <w:lang w:val="en-US" w:eastAsia="en-US" w:bidi="ar-SA"/>
      </w:rPr>
    </w:lvl>
    <w:lvl w:ilvl="1" w:tplc="05F61068">
      <w:numFmt w:val="bullet"/>
      <w:lvlText w:val="•"/>
      <w:lvlJc w:val="left"/>
      <w:pPr>
        <w:ind w:left="909" w:hanging="511"/>
      </w:pPr>
      <w:rPr>
        <w:rFonts w:hint="default"/>
        <w:lang w:val="en-US" w:eastAsia="en-US" w:bidi="ar-SA"/>
      </w:rPr>
    </w:lvl>
    <w:lvl w:ilvl="2" w:tplc="D4C4E2FC">
      <w:numFmt w:val="bullet"/>
      <w:lvlText w:val="•"/>
      <w:lvlJc w:val="left"/>
      <w:pPr>
        <w:ind w:left="1199" w:hanging="511"/>
      </w:pPr>
      <w:rPr>
        <w:rFonts w:hint="default"/>
        <w:lang w:val="en-US" w:eastAsia="en-US" w:bidi="ar-SA"/>
      </w:rPr>
    </w:lvl>
    <w:lvl w:ilvl="3" w:tplc="9F842092">
      <w:numFmt w:val="bullet"/>
      <w:lvlText w:val="•"/>
      <w:lvlJc w:val="left"/>
      <w:pPr>
        <w:ind w:left="1489" w:hanging="511"/>
      </w:pPr>
      <w:rPr>
        <w:rFonts w:hint="default"/>
        <w:lang w:val="en-US" w:eastAsia="en-US" w:bidi="ar-SA"/>
      </w:rPr>
    </w:lvl>
    <w:lvl w:ilvl="4" w:tplc="0B309C80">
      <w:numFmt w:val="bullet"/>
      <w:lvlText w:val="•"/>
      <w:lvlJc w:val="left"/>
      <w:pPr>
        <w:ind w:left="1779" w:hanging="511"/>
      </w:pPr>
      <w:rPr>
        <w:rFonts w:hint="default"/>
        <w:lang w:val="en-US" w:eastAsia="en-US" w:bidi="ar-SA"/>
      </w:rPr>
    </w:lvl>
    <w:lvl w:ilvl="5" w:tplc="4B649EBE">
      <w:numFmt w:val="bullet"/>
      <w:lvlText w:val="•"/>
      <w:lvlJc w:val="left"/>
      <w:pPr>
        <w:ind w:left="2069" w:hanging="511"/>
      </w:pPr>
      <w:rPr>
        <w:rFonts w:hint="default"/>
        <w:lang w:val="en-US" w:eastAsia="en-US" w:bidi="ar-SA"/>
      </w:rPr>
    </w:lvl>
    <w:lvl w:ilvl="6" w:tplc="569E63FC">
      <w:numFmt w:val="bullet"/>
      <w:lvlText w:val="•"/>
      <w:lvlJc w:val="left"/>
      <w:pPr>
        <w:ind w:left="2359" w:hanging="511"/>
      </w:pPr>
      <w:rPr>
        <w:rFonts w:hint="default"/>
        <w:lang w:val="en-US" w:eastAsia="en-US" w:bidi="ar-SA"/>
      </w:rPr>
    </w:lvl>
    <w:lvl w:ilvl="7" w:tplc="4E823016">
      <w:numFmt w:val="bullet"/>
      <w:lvlText w:val="•"/>
      <w:lvlJc w:val="left"/>
      <w:pPr>
        <w:ind w:left="2649" w:hanging="511"/>
      </w:pPr>
      <w:rPr>
        <w:rFonts w:hint="default"/>
        <w:lang w:val="en-US" w:eastAsia="en-US" w:bidi="ar-SA"/>
      </w:rPr>
    </w:lvl>
    <w:lvl w:ilvl="8" w:tplc="15A234A4">
      <w:numFmt w:val="bullet"/>
      <w:lvlText w:val="•"/>
      <w:lvlJc w:val="left"/>
      <w:pPr>
        <w:ind w:left="2939" w:hanging="511"/>
      </w:pPr>
      <w:rPr>
        <w:rFonts w:hint="default"/>
        <w:lang w:val="en-US" w:eastAsia="en-US" w:bidi="ar-SA"/>
      </w:rPr>
    </w:lvl>
  </w:abstractNum>
  <w:abstractNum w:abstractNumId="212" w15:restartNumberingAfterBreak="0">
    <w:nsid w:val="77D31D0E"/>
    <w:multiLevelType w:val="hybridMultilevel"/>
    <w:tmpl w:val="B09CF8A6"/>
    <w:lvl w:ilvl="0" w:tplc="2AEC0CC2">
      <w:start w:val="7"/>
      <w:numFmt w:val="lowerLetter"/>
      <w:lvlText w:val="%1."/>
      <w:lvlJc w:val="left"/>
      <w:pPr>
        <w:ind w:left="467" w:hanging="36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7F40EFA"/>
    <w:multiLevelType w:val="hybridMultilevel"/>
    <w:tmpl w:val="9F1A1AEA"/>
    <w:lvl w:ilvl="0" w:tplc="FCB09B00">
      <w:start w:val="1"/>
      <w:numFmt w:val="decimal"/>
      <w:lvlText w:val="%1)"/>
      <w:lvlJc w:val="left"/>
      <w:pPr>
        <w:ind w:left="615" w:hanging="509"/>
      </w:pPr>
      <w:rPr>
        <w:rFonts w:ascii="Times New Roman" w:eastAsia="Times New Roman" w:hAnsi="Times New Roman" w:cs="Times New Roman" w:hint="default"/>
        <w:spacing w:val="-1"/>
        <w:w w:val="103"/>
        <w:sz w:val="20"/>
        <w:szCs w:val="20"/>
        <w:lang w:val="en-US" w:eastAsia="en-US" w:bidi="ar-SA"/>
      </w:rPr>
    </w:lvl>
    <w:lvl w:ilvl="1" w:tplc="CAB2B4EC">
      <w:numFmt w:val="bullet"/>
      <w:lvlText w:val="•"/>
      <w:lvlJc w:val="left"/>
      <w:pPr>
        <w:ind w:left="909" w:hanging="509"/>
      </w:pPr>
      <w:rPr>
        <w:rFonts w:hint="default"/>
        <w:lang w:val="en-US" w:eastAsia="en-US" w:bidi="ar-SA"/>
      </w:rPr>
    </w:lvl>
    <w:lvl w:ilvl="2" w:tplc="650AAB32">
      <w:numFmt w:val="bullet"/>
      <w:lvlText w:val="•"/>
      <w:lvlJc w:val="left"/>
      <w:pPr>
        <w:ind w:left="1199" w:hanging="509"/>
      </w:pPr>
      <w:rPr>
        <w:rFonts w:hint="default"/>
        <w:lang w:val="en-US" w:eastAsia="en-US" w:bidi="ar-SA"/>
      </w:rPr>
    </w:lvl>
    <w:lvl w:ilvl="3" w:tplc="3B9E652C">
      <w:numFmt w:val="bullet"/>
      <w:lvlText w:val="•"/>
      <w:lvlJc w:val="left"/>
      <w:pPr>
        <w:ind w:left="1489" w:hanging="509"/>
      </w:pPr>
      <w:rPr>
        <w:rFonts w:hint="default"/>
        <w:lang w:val="en-US" w:eastAsia="en-US" w:bidi="ar-SA"/>
      </w:rPr>
    </w:lvl>
    <w:lvl w:ilvl="4" w:tplc="D16CB2C0">
      <w:numFmt w:val="bullet"/>
      <w:lvlText w:val="•"/>
      <w:lvlJc w:val="left"/>
      <w:pPr>
        <w:ind w:left="1779" w:hanging="509"/>
      </w:pPr>
      <w:rPr>
        <w:rFonts w:hint="default"/>
        <w:lang w:val="en-US" w:eastAsia="en-US" w:bidi="ar-SA"/>
      </w:rPr>
    </w:lvl>
    <w:lvl w:ilvl="5" w:tplc="ED22F75E">
      <w:numFmt w:val="bullet"/>
      <w:lvlText w:val="•"/>
      <w:lvlJc w:val="left"/>
      <w:pPr>
        <w:ind w:left="2069" w:hanging="509"/>
      </w:pPr>
      <w:rPr>
        <w:rFonts w:hint="default"/>
        <w:lang w:val="en-US" w:eastAsia="en-US" w:bidi="ar-SA"/>
      </w:rPr>
    </w:lvl>
    <w:lvl w:ilvl="6" w:tplc="988EFB7E">
      <w:numFmt w:val="bullet"/>
      <w:lvlText w:val="•"/>
      <w:lvlJc w:val="left"/>
      <w:pPr>
        <w:ind w:left="2359" w:hanging="509"/>
      </w:pPr>
      <w:rPr>
        <w:rFonts w:hint="default"/>
        <w:lang w:val="en-US" w:eastAsia="en-US" w:bidi="ar-SA"/>
      </w:rPr>
    </w:lvl>
    <w:lvl w:ilvl="7" w:tplc="A7389FC4">
      <w:numFmt w:val="bullet"/>
      <w:lvlText w:val="•"/>
      <w:lvlJc w:val="left"/>
      <w:pPr>
        <w:ind w:left="2649" w:hanging="509"/>
      </w:pPr>
      <w:rPr>
        <w:rFonts w:hint="default"/>
        <w:lang w:val="en-US" w:eastAsia="en-US" w:bidi="ar-SA"/>
      </w:rPr>
    </w:lvl>
    <w:lvl w:ilvl="8" w:tplc="907C70DA">
      <w:numFmt w:val="bullet"/>
      <w:lvlText w:val="•"/>
      <w:lvlJc w:val="left"/>
      <w:pPr>
        <w:ind w:left="2939" w:hanging="509"/>
      </w:pPr>
      <w:rPr>
        <w:rFonts w:hint="default"/>
        <w:lang w:val="en-US" w:eastAsia="en-US" w:bidi="ar-SA"/>
      </w:rPr>
    </w:lvl>
  </w:abstractNum>
  <w:abstractNum w:abstractNumId="214" w15:restartNumberingAfterBreak="0">
    <w:nsid w:val="799B7E88"/>
    <w:multiLevelType w:val="hybridMultilevel"/>
    <w:tmpl w:val="0C5C7264"/>
    <w:lvl w:ilvl="0" w:tplc="C428C70E">
      <w:start w:val="1"/>
      <w:numFmt w:val="lowerLetter"/>
      <w:lvlText w:val="%1."/>
      <w:lvlJc w:val="left"/>
      <w:pPr>
        <w:ind w:left="446" w:hanging="339"/>
      </w:pPr>
      <w:rPr>
        <w:rFonts w:ascii="Times New Roman" w:eastAsia="Times New Roman" w:hAnsi="Times New Roman" w:cs="Times New Roman" w:hint="default"/>
        <w:spacing w:val="-3"/>
        <w:w w:val="103"/>
        <w:sz w:val="20"/>
        <w:szCs w:val="20"/>
        <w:lang w:val="en-US" w:eastAsia="en-US" w:bidi="ar-SA"/>
      </w:rPr>
    </w:lvl>
    <w:lvl w:ilvl="1" w:tplc="E15866CA">
      <w:numFmt w:val="bullet"/>
      <w:lvlText w:val="•"/>
      <w:lvlJc w:val="left"/>
      <w:pPr>
        <w:ind w:left="744" w:hanging="339"/>
      </w:pPr>
      <w:rPr>
        <w:rFonts w:hint="default"/>
        <w:lang w:val="en-US" w:eastAsia="en-US" w:bidi="ar-SA"/>
      </w:rPr>
    </w:lvl>
    <w:lvl w:ilvl="2" w:tplc="B770F882">
      <w:numFmt w:val="bullet"/>
      <w:lvlText w:val="•"/>
      <w:lvlJc w:val="left"/>
      <w:pPr>
        <w:ind w:left="1048" w:hanging="339"/>
      </w:pPr>
      <w:rPr>
        <w:rFonts w:hint="default"/>
        <w:lang w:val="en-US" w:eastAsia="en-US" w:bidi="ar-SA"/>
      </w:rPr>
    </w:lvl>
    <w:lvl w:ilvl="3" w:tplc="5F84B7EC">
      <w:numFmt w:val="bullet"/>
      <w:lvlText w:val="•"/>
      <w:lvlJc w:val="left"/>
      <w:pPr>
        <w:ind w:left="1352" w:hanging="339"/>
      </w:pPr>
      <w:rPr>
        <w:rFonts w:hint="default"/>
        <w:lang w:val="en-US" w:eastAsia="en-US" w:bidi="ar-SA"/>
      </w:rPr>
    </w:lvl>
    <w:lvl w:ilvl="4" w:tplc="62D4D31E">
      <w:numFmt w:val="bullet"/>
      <w:lvlText w:val="•"/>
      <w:lvlJc w:val="left"/>
      <w:pPr>
        <w:ind w:left="1657" w:hanging="339"/>
      </w:pPr>
      <w:rPr>
        <w:rFonts w:hint="default"/>
        <w:lang w:val="en-US" w:eastAsia="en-US" w:bidi="ar-SA"/>
      </w:rPr>
    </w:lvl>
    <w:lvl w:ilvl="5" w:tplc="C8BC63FE">
      <w:numFmt w:val="bullet"/>
      <w:lvlText w:val="•"/>
      <w:lvlJc w:val="left"/>
      <w:pPr>
        <w:ind w:left="1961" w:hanging="339"/>
      </w:pPr>
      <w:rPr>
        <w:rFonts w:hint="default"/>
        <w:lang w:val="en-US" w:eastAsia="en-US" w:bidi="ar-SA"/>
      </w:rPr>
    </w:lvl>
    <w:lvl w:ilvl="6" w:tplc="A29A66E4">
      <w:numFmt w:val="bullet"/>
      <w:lvlText w:val="•"/>
      <w:lvlJc w:val="left"/>
      <w:pPr>
        <w:ind w:left="2265" w:hanging="339"/>
      </w:pPr>
      <w:rPr>
        <w:rFonts w:hint="default"/>
        <w:lang w:val="en-US" w:eastAsia="en-US" w:bidi="ar-SA"/>
      </w:rPr>
    </w:lvl>
    <w:lvl w:ilvl="7" w:tplc="CFCE86A8">
      <w:numFmt w:val="bullet"/>
      <w:lvlText w:val="•"/>
      <w:lvlJc w:val="left"/>
      <w:pPr>
        <w:ind w:left="2570" w:hanging="339"/>
      </w:pPr>
      <w:rPr>
        <w:rFonts w:hint="default"/>
        <w:lang w:val="en-US" w:eastAsia="en-US" w:bidi="ar-SA"/>
      </w:rPr>
    </w:lvl>
    <w:lvl w:ilvl="8" w:tplc="830C0D4A">
      <w:numFmt w:val="bullet"/>
      <w:lvlText w:val="•"/>
      <w:lvlJc w:val="left"/>
      <w:pPr>
        <w:ind w:left="2874" w:hanging="339"/>
      </w:pPr>
      <w:rPr>
        <w:rFonts w:hint="default"/>
        <w:lang w:val="en-US" w:eastAsia="en-US" w:bidi="ar-SA"/>
      </w:rPr>
    </w:lvl>
  </w:abstractNum>
  <w:abstractNum w:abstractNumId="215" w15:restartNumberingAfterBreak="0">
    <w:nsid w:val="79B56CB1"/>
    <w:multiLevelType w:val="hybridMultilevel"/>
    <w:tmpl w:val="B5BC93B8"/>
    <w:lvl w:ilvl="0" w:tplc="457CF7B0">
      <w:start w:val="1"/>
      <w:numFmt w:val="lowerLetter"/>
      <w:lvlText w:val="%1."/>
      <w:lvlJc w:val="left"/>
      <w:pPr>
        <w:ind w:left="467" w:hanging="360"/>
      </w:pPr>
      <w:rPr>
        <w:rFonts w:hint="default"/>
        <w:w w:val="105"/>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16" w15:restartNumberingAfterBreak="0">
    <w:nsid w:val="7AE044DF"/>
    <w:multiLevelType w:val="hybridMultilevel"/>
    <w:tmpl w:val="D6A884A2"/>
    <w:lvl w:ilvl="0" w:tplc="C6FE8320">
      <w:start w:val="2"/>
      <w:numFmt w:val="lowerRoman"/>
      <w:lvlText w:val="(%1)"/>
      <w:lvlJc w:val="left"/>
      <w:pPr>
        <w:ind w:left="615" w:hanging="509"/>
      </w:pPr>
      <w:rPr>
        <w:rFonts w:ascii="Times New Roman" w:eastAsia="Times New Roman" w:hAnsi="Times New Roman" w:cs="Times New Roman" w:hint="default"/>
        <w:w w:val="103"/>
        <w:sz w:val="20"/>
        <w:szCs w:val="20"/>
        <w:lang w:val="en-US" w:eastAsia="en-US" w:bidi="ar-SA"/>
      </w:rPr>
    </w:lvl>
    <w:lvl w:ilvl="1" w:tplc="E1FABB06">
      <w:numFmt w:val="bullet"/>
      <w:lvlText w:val="•"/>
      <w:lvlJc w:val="left"/>
      <w:pPr>
        <w:ind w:left="909" w:hanging="509"/>
      </w:pPr>
      <w:rPr>
        <w:rFonts w:hint="default"/>
        <w:lang w:val="en-US" w:eastAsia="en-US" w:bidi="ar-SA"/>
      </w:rPr>
    </w:lvl>
    <w:lvl w:ilvl="2" w:tplc="60261642">
      <w:numFmt w:val="bullet"/>
      <w:lvlText w:val="•"/>
      <w:lvlJc w:val="left"/>
      <w:pPr>
        <w:ind w:left="1199" w:hanging="509"/>
      </w:pPr>
      <w:rPr>
        <w:rFonts w:hint="default"/>
        <w:lang w:val="en-US" w:eastAsia="en-US" w:bidi="ar-SA"/>
      </w:rPr>
    </w:lvl>
    <w:lvl w:ilvl="3" w:tplc="33F0E2A0">
      <w:numFmt w:val="bullet"/>
      <w:lvlText w:val="•"/>
      <w:lvlJc w:val="left"/>
      <w:pPr>
        <w:ind w:left="1489" w:hanging="509"/>
      </w:pPr>
      <w:rPr>
        <w:rFonts w:hint="default"/>
        <w:lang w:val="en-US" w:eastAsia="en-US" w:bidi="ar-SA"/>
      </w:rPr>
    </w:lvl>
    <w:lvl w:ilvl="4" w:tplc="B73E7AC2">
      <w:numFmt w:val="bullet"/>
      <w:lvlText w:val="•"/>
      <w:lvlJc w:val="left"/>
      <w:pPr>
        <w:ind w:left="1779" w:hanging="509"/>
      </w:pPr>
      <w:rPr>
        <w:rFonts w:hint="default"/>
        <w:lang w:val="en-US" w:eastAsia="en-US" w:bidi="ar-SA"/>
      </w:rPr>
    </w:lvl>
    <w:lvl w:ilvl="5" w:tplc="D1647FEE">
      <w:numFmt w:val="bullet"/>
      <w:lvlText w:val="•"/>
      <w:lvlJc w:val="left"/>
      <w:pPr>
        <w:ind w:left="2069" w:hanging="509"/>
      </w:pPr>
      <w:rPr>
        <w:rFonts w:hint="default"/>
        <w:lang w:val="en-US" w:eastAsia="en-US" w:bidi="ar-SA"/>
      </w:rPr>
    </w:lvl>
    <w:lvl w:ilvl="6" w:tplc="756417C6">
      <w:numFmt w:val="bullet"/>
      <w:lvlText w:val="•"/>
      <w:lvlJc w:val="left"/>
      <w:pPr>
        <w:ind w:left="2359" w:hanging="509"/>
      </w:pPr>
      <w:rPr>
        <w:rFonts w:hint="default"/>
        <w:lang w:val="en-US" w:eastAsia="en-US" w:bidi="ar-SA"/>
      </w:rPr>
    </w:lvl>
    <w:lvl w:ilvl="7" w:tplc="881E55C2">
      <w:numFmt w:val="bullet"/>
      <w:lvlText w:val="•"/>
      <w:lvlJc w:val="left"/>
      <w:pPr>
        <w:ind w:left="2649" w:hanging="509"/>
      </w:pPr>
      <w:rPr>
        <w:rFonts w:hint="default"/>
        <w:lang w:val="en-US" w:eastAsia="en-US" w:bidi="ar-SA"/>
      </w:rPr>
    </w:lvl>
    <w:lvl w:ilvl="8" w:tplc="70282B26">
      <w:numFmt w:val="bullet"/>
      <w:lvlText w:val="•"/>
      <w:lvlJc w:val="left"/>
      <w:pPr>
        <w:ind w:left="2939" w:hanging="509"/>
      </w:pPr>
      <w:rPr>
        <w:rFonts w:hint="default"/>
        <w:lang w:val="en-US" w:eastAsia="en-US" w:bidi="ar-SA"/>
      </w:rPr>
    </w:lvl>
  </w:abstractNum>
  <w:abstractNum w:abstractNumId="217" w15:restartNumberingAfterBreak="0">
    <w:nsid w:val="7BC16013"/>
    <w:multiLevelType w:val="hybridMultilevel"/>
    <w:tmpl w:val="DE527E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BCF083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9" w15:restartNumberingAfterBreak="0">
    <w:nsid w:val="7CF34817"/>
    <w:multiLevelType w:val="hybridMultilevel"/>
    <w:tmpl w:val="39E68958"/>
    <w:lvl w:ilvl="0" w:tplc="C77C69E0">
      <w:start w:val="1"/>
      <w:numFmt w:val="decimal"/>
      <w:lvlText w:val="%1)"/>
      <w:lvlJc w:val="left"/>
      <w:pPr>
        <w:ind w:left="978" w:hanging="360"/>
      </w:pPr>
      <w:rPr>
        <w:rFonts w:hint="default"/>
      </w:rPr>
    </w:lvl>
    <w:lvl w:ilvl="1" w:tplc="04090019" w:tentative="1">
      <w:start w:val="1"/>
      <w:numFmt w:val="lowerLetter"/>
      <w:lvlText w:val="%2."/>
      <w:lvlJc w:val="left"/>
      <w:pPr>
        <w:ind w:left="1698" w:hanging="360"/>
      </w:pPr>
    </w:lvl>
    <w:lvl w:ilvl="2" w:tplc="0409001B" w:tentative="1">
      <w:start w:val="1"/>
      <w:numFmt w:val="lowerRoman"/>
      <w:lvlText w:val="%3."/>
      <w:lvlJc w:val="right"/>
      <w:pPr>
        <w:ind w:left="2418" w:hanging="180"/>
      </w:pPr>
    </w:lvl>
    <w:lvl w:ilvl="3" w:tplc="0409000F" w:tentative="1">
      <w:start w:val="1"/>
      <w:numFmt w:val="decimal"/>
      <w:lvlText w:val="%4."/>
      <w:lvlJc w:val="left"/>
      <w:pPr>
        <w:ind w:left="3138" w:hanging="360"/>
      </w:pPr>
    </w:lvl>
    <w:lvl w:ilvl="4" w:tplc="04090019" w:tentative="1">
      <w:start w:val="1"/>
      <w:numFmt w:val="lowerLetter"/>
      <w:lvlText w:val="%5."/>
      <w:lvlJc w:val="left"/>
      <w:pPr>
        <w:ind w:left="3858" w:hanging="360"/>
      </w:pPr>
    </w:lvl>
    <w:lvl w:ilvl="5" w:tplc="0409001B" w:tentative="1">
      <w:start w:val="1"/>
      <w:numFmt w:val="lowerRoman"/>
      <w:lvlText w:val="%6."/>
      <w:lvlJc w:val="right"/>
      <w:pPr>
        <w:ind w:left="4578" w:hanging="180"/>
      </w:pPr>
    </w:lvl>
    <w:lvl w:ilvl="6" w:tplc="0409000F" w:tentative="1">
      <w:start w:val="1"/>
      <w:numFmt w:val="decimal"/>
      <w:lvlText w:val="%7."/>
      <w:lvlJc w:val="left"/>
      <w:pPr>
        <w:ind w:left="5298" w:hanging="360"/>
      </w:pPr>
    </w:lvl>
    <w:lvl w:ilvl="7" w:tplc="04090019" w:tentative="1">
      <w:start w:val="1"/>
      <w:numFmt w:val="lowerLetter"/>
      <w:lvlText w:val="%8."/>
      <w:lvlJc w:val="left"/>
      <w:pPr>
        <w:ind w:left="6018" w:hanging="360"/>
      </w:pPr>
    </w:lvl>
    <w:lvl w:ilvl="8" w:tplc="0409001B" w:tentative="1">
      <w:start w:val="1"/>
      <w:numFmt w:val="lowerRoman"/>
      <w:lvlText w:val="%9."/>
      <w:lvlJc w:val="right"/>
      <w:pPr>
        <w:ind w:left="6738" w:hanging="180"/>
      </w:pPr>
    </w:lvl>
  </w:abstractNum>
  <w:abstractNum w:abstractNumId="220" w15:restartNumberingAfterBreak="0">
    <w:nsid w:val="7D125C42"/>
    <w:multiLevelType w:val="hybridMultilevel"/>
    <w:tmpl w:val="232EF6A2"/>
    <w:lvl w:ilvl="0" w:tplc="3B84B5E8">
      <w:start w:val="1"/>
      <w:numFmt w:val="decimal"/>
      <w:lvlText w:val="%1)"/>
      <w:lvlJc w:val="left"/>
      <w:pPr>
        <w:ind w:left="554" w:hanging="447"/>
      </w:pPr>
      <w:rPr>
        <w:rFonts w:ascii="Times New Roman" w:eastAsia="Times New Roman" w:hAnsi="Times New Roman" w:cs="Times New Roman" w:hint="default"/>
        <w:spacing w:val="-1"/>
        <w:w w:val="103"/>
        <w:sz w:val="20"/>
        <w:szCs w:val="20"/>
        <w:lang w:val="en-US" w:eastAsia="en-US" w:bidi="ar-SA"/>
      </w:rPr>
    </w:lvl>
    <w:lvl w:ilvl="1" w:tplc="0220FE16">
      <w:numFmt w:val="bullet"/>
      <w:lvlText w:val="•"/>
      <w:lvlJc w:val="left"/>
      <w:pPr>
        <w:ind w:left="855" w:hanging="447"/>
      </w:pPr>
      <w:rPr>
        <w:rFonts w:hint="default"/>
        <w:lang w:val="en-US" w:eastAsia="en-US" w:bidi="ar-SA"/>
      </w:rPr>
    </w:lvl>
    <w:lvl w:ilvl="2" w:tplc="43685B3E">
      <w:numFmt w:val="bullet"/>
      <w:lvlText w:val="•"/>
      <w:lvlJc w:val="left"/>
      <w:pPr>
        <w:ind w:left="1151" w:hanging="447"/>
      </w:pPr>
      <w:rPr>
        <w:rFonts w:hint="default"/>
        <w:lang w:val="en-US" w:eastAsia="en-US" w:bidi="ar-SA"/>
      </w:rPr>
    </w:lvl>
    <w:lvl w:ilvl="3" w:tplc="AEB0458A">
      <w:numFmt w:val="bullet"/>
      <w:lvlText w:val="•"/>
      <w:lvlJc w:val="left"/>
      <w:pPr>
        <w:ind w:left="1447" w:hanging="447"/>
      </w:pPr>
      <w:rPr>
        <w:rFonts w:hint="default"/>
        <w:lang w:val="en-US" w:eastAsia="en-US" w:bidi="ar-SA"/>
      </w:rPr>
    </w:lvl>
    <w:lvl w:ilvl="4" w:tplc="3DE62722">
      <w:numFmt w:val="bullet"/>
      <w:lvlText w:val="•"/>
      <w:lvlJc w:val="left"/>
      <w:pPr>
        <w:ind w:left="1743" w:hanging="447"/>
      </w:pPr>
      <w:rPr>
        <w:rFonts w:hint="default"/>
        <w:lang w:val="en-US" w:eastAsia="en-US" w:bidi="ar-SA"/>
      </w:rPr>
    </w:lvl>
    <w:lvl w:ilvl="5" w:tplc="AEC43972">
      <w:numFmt w:val="bullet"/>
      <w:lvlText w:val="•"/>
      <w:lvlJc w:val="left"/>
      <w:pPr>
        <w:ind w:left="2039" w:hanging="447"/>
      </w:pPr>
      <w:rPr>
        <w:rFonts w:hint="default"/>
        <w:lang w:val="en-US" w:eastAsia="en-US" w:bidi="ar-SA"/>
      </w:rPr>
    </w:lvl>
    <w:lvl w:ilvl="6" w:tplc="5274AA2A">
      <w:numFmt w:val="bullet"/>
      <w:lvlText w:val="•"/>
      <w:lvlJc w:val="left"/>
      <w:pPr>
        <w:ind w:left="2335" w:hanging="447"/>
      </w:pPr>
      <w:rPr>
        <w:rFonts w:hint="default"/>
        <w:lang w:val="en-US" w:eastAsia="en-US" w:bidi="ar-SA"/>
      </w:rPr>
    </w:lvl>
    <w:lvl w:ilvl="7" w:tplc="C07AA106">
      <w:numFmt w:val="bullet"/>
      <w:lvlText w:val="•"/>
      <w:lvlJc w:val="left"/>
      <w:pPr>
        <w:ind w:left="2631" w:hanging="447"/>
      </w:pPr>
      <w:rPr>
        <w:rFonts w:hint="default"/>
        <w:lang w:val="en-US" w:eastAsia="en-US" w:bidi="ar-SA"/>
      </w:rPr>
    </w:lvl>
    <w:lvl w:ilvl="8" w:tplc="F5B2569C">
      <w:numFmt w:val="bullet"/>
      <w:lvlText w:val="•"/>
      <w:lvlJc w:val="left"/>
      <w:pPr>
        <w:ind w:left="2927" w:hanging="447"/>
      </w:pPr>
      <w:rPr>
        <w:rFonts w:hint="default"/>
        <w:lang w:val="en-US" w:eastAsia="en-US" w:bidi="ar-SA"/>
      </w:rPr>
    </w:lvl>
  </w:abstractNum>
  <w:abstractNum w:abstractNumId="221" w15:restartNumberingAfterBreak="0">
    <w:nsid w:val="7D46449E"/>
    <w:multiLevelType w:val="hybridMultilevel"/>
    <w:tmpl w:val="2C4E3AA6"/>
    <w:lvl w:ilvl="0" w:tplc="7B34E2C8">
      <w:numFmt w:val="bullet"/>
      <w:lvlText w:val=""/>
      <w:lvlJc w:val="left"/>
      <w:pPr>
        <w:ind w:left="446" w:hanging="339"/>
      </w:pPr>
      <w:rPr>
        <w:rFonts w:ascii="Symbol" w:eastAsia="Symbol" w:hAnsi="Symbol" w:cs="Symbol" w:hint="default"/>
        <w:w w:val="103"/>
        <w:sz w:val="20"/>
        <w:szCs w:val="20"/>
        <w:lang w:val="en-US" w:eastAsia="en-US" w:bidi="ar-SA"/>
      </w:rPr>
    </w:lvl>
    <w:lvl w:ilvl="1" w:tplc="C52EF802">
      <w:numFmt w:val="bullet"/>
      <w:lvlText w:val="•"/>
      <w:lvlJc w:val="left"/>
      <w:pPr>
        <w:ind w:left="638" w:hanging="339"/>
      </w:pPr>
      <w:rPr>
        <w:rFonts w:hint="default"/>
        <w:lang w:val="en-US" w:eastAsia="en-US" w:bidi="ar-SA"/>
      </w:rPr>
    </w:lvl>
    <w:lvl w:ilvl="2" w:tplc="1D104F2C">
      <w:numFmt w:val="bullet"/>
      <w:lvlText w:val="•"/>
      <w:lvlJc w:val="left"/>
      <w:pPr>
        <w:ind w:left="836" w:hanging="339"/>
      </w:pPr>
      <w:rPr>
        <w:rFonts w:hint="default"/>
        <w:lang w:val="en-US" w:eastAsia="en-US" w:bidi="ar-SA"/>
      </w:rPr>
    </w:lvl>
    <w:lvl w:ilvl="3" w:tplc="A34ACBB0">
      <w:numFmt w:val="bullet"/>
      <w:lvlText w:val="•"/>
      <w:lvlJc w:val="left"/>
      <w:pPr>
        <w:ind w:left="1034" w:hanging="339"/>
      </w:pPr>
      <w:rPr>
        <w:rFonts w:hint="default"/>
        <w:lang w:val="en-US" w:eastAsia="en-US" w:bidi="ar-SA"/>
      </w:rPr>
    </w:lvl>
    <w:lvl w:ilvl="4" w:tplc="B26C61F6">
      <w:numFmt w:val="bullet"/>
      <w:lvlText w:val="•"/>
      <w:lvlJc w:val="left"/>
      <w:pPr>
        <w:ind w:left="1232" w:hanging="339"/>
      </w:pPr>
      <w:rPr>
        <w:rFonts w:hint="default"/>
        <w:lang w:val="en-US" w:eastAsia="en-US" w:bidi="ar-SA"/>
      </w:rPr>
    </w:lvl>
    <w:lvl w:ilvl="5" w:tplc="B4BE4B2E">
      <w:numFmt w:val="bullet"/>
      <w:lvlText w:val="•"/>
      <w:lvlJc w:val="left"/>
      <w:pPr>
        <w:ind w:left="1430" w:hanging="339"/>
      </w:pPr>
      <w:rPr>
        <w:rFonts w:hint="default"/>
        <w:lang w:val="en-US" w:eastAsia="en-US" w:bidi="ar-SA"/>
      </w:rPr>
    </w:lvl>
    <w:lvl w:ilvl="6" w:tplc="72E42D4C">
      <w:numFmt w:val="bullet"/>
      <w:lvlText w:val="•"/>
      <w:lvlJc w:val="left"/>
      <w:pPr>
        <w:ind w:left="1628" w:hanging="339"/>
      </w:pPr>
      <w:rPr>
        <w:rFonts w:hint="default"/>
        <w:lang w:val="en-US" w:eastAsia="en-US" w:bidi="ar-SA"/>
      </w:rPr>
    </w:lvl>
    <w:lvl w:ilvl="7" w:tplc="326269B8">
      <w:numFmt w:val="bullet"/>
      <w:lvlText w:val="•"/>
      <w:lvlJc w:val="left"/>
      <w:pPr>
        <w:ind w:left="1826" w:hanging="339"/>
      </w:pPr>
      <w:rPr>
        <w:rFonts w:hint="default"/>
        <w:lang w:val="en-US" w:eastAsia="en-US" w:bidi="ar-SA"/>
      </w:rPr>
    </w:lvl>
    <w:lvl w:ilvl="8" w:tplc="5596E700">
      <w:numFmt w:val="bullet"/>
      <w:lvlText w:val="•"/>
      <w:lvlJc w:val="left"/>
      <w:pPr>
        <w:ind w:left="2024" w:hanging="339"/>
      </w:pPr>
      <w:rPr>
        <w:rFonts w:hint="default"/>
        <w:lang w:val="en-US" w:eastAsia="en-US" w:bidi="ar-SA"/>
      </w:rPr>
    </w:lvl>
  </w:abstractNum>
  <w:abstractNum w:abstractNumId="222" w15:restartNumberingAfterBreak="0">
    <w:nsid w:val="7D561148"/>
    <w:multiLevelType w:val="hybridMultilevel"/>
    <w:tmpl w:val="5002D88A"/>
    <w:lvl w:ilvl="0" w:tplc="CE982866">
      <w:start w:val="2"/>
      <w:numFmt w:val="decimal"/>
      <w:lvlText w:val="%1)"/>
      <w:lvlJc w:val="left"/>
      <w:pPr>
        <w:ind w:left="479" w:hanging="373"/>
      </w:pPr>
      <w:rPr>
        <w:rFonts w:ascii="Times New Roman" w:eastAsia="Times New Roman" w:hAnsi="Times New Roman" w:cs="Times New Roman" w:hint="default"/>
        <w:w w:val="103"/>
        <w:sz w:val="20"/>
        <w:szCs w:val="20"/>
        <w:lang w:val="en-US" w:eastAsia="en-US" w:bidi="ar-SA"/>
      </w:rPr>
    </w:lvl>
    <w:lvl w:ilvl="1" w:tplc="46D01040">
      <w:numFmt w:val="bullet"/>
      <w:lvlText w:val="•"/>
      <w:lvlJc w:val="left"/>
      <w:pPr>
        <w:ind w:left="783" w:hanging="373"/>
      </w:pPr>
      <w:rPr>
        <w:rFonts w:hint="default"/>
        <w:lang w:val="en-US" w:eastAsia="en-US" w:bidi="ar-SA"/>
      </w:rPr>
    </w:lvl>
    <w:lvl w:ilvl="2" w:tplc="A6F21BEC">
      <w:numFmt w:val="bullet"/>
      <w:lvlText w:val="•"/>
      <w:lvlJc w:val="left"/>
      <w:pPr>
        <w:ind w:left="1087" w:hanging="373"/>
      </w:pPr>
      <w:rPr>
        <w:rFonts w:hint="default"/>
        <w:lang w:val="en-US" w:eastAsia="en-US" w:bidi="ar-SA"/>
      </w:rPr>
    </w:lvl>
    <w:lvl w:ilvl="3" w:tplc="7C009706">
      <w:numFmt w:val="bullet"/>
      <w:lvlText w:val="•"/>
      <w:lvlJc w:val="left"/>
      <w:pPr>
        <w:ind w:left="1391" w:hanging="373"/>
      </w:pPr>
      <w:rPr>
        <w:rFonts w:hint="default"/>
        <w:lang w:val="en-US" w:eastAsia="en-US" w:bidi="ar-SA"/>
      </w:rPr>
    </w:lvl>
    <w:lvl w:ilvl="4" w:tplc="4F3C389C">
      <w:numFmt w:val="bullet"/>
      <w:lvlText w:val="•"/>
      <w:lvlJc w:val="left"/>
      <w:pPr>
        <w:ind w:left="1695" w:hanging="373"/>
      </w:pPr>
      <w:rPr>
        <w:rFonts w:hint="default"/>
        <w:lang w:val="en-US" w:eastAsia="en-US" w:bidi="ar-SA"/>
      </w:rPr>
    </w:lvl>
    <w:lvl w:ilvl="5" w:tplc="469094B2">
      <w:numFmt w:val="bullet"/>
      <w:lvlText w:val="•"/>
      <w:lvlJc w:val="left"/>
      <w:pPr>
        <w:ind w:left="1999" w:hanging="373"/>
      </w:pPr>
      <w:rPr>
        <w:rFonts w:hint="default"/>
        <w:lang w:val="en-US" w:eastAsia="en-US" w:bidi="ar-SA"/>
      </w:rPr>
    </w:lvl>
    <w:lvl w:ilvl="6" w:tplc="EC004662">
      <w:numFmt w:val="bullet"/>
      <w:lvlText w:val="•"/>
      <w:lvlJc w:val="left"/>
      <w:pPr>
        <w:ind w:left="2303" w:hanging="373"/>
      </w:pPr>
      <w:rPr>
        <w:rFonts w:hint="default"/>
        <w:lang w:val="en-US" w:eastAsia="en-US" w:bidi="ar-SA"/>
      </w:rPr>
    </w:lvl>
    <w:lvl w:ilvl="7" w:tplc="A5E49CDC">
      <w:numFmt w:val="bullet"/>
      <w:lvlText w:val="•"/>
      <w:lvlJc w:val="left"/>
      <w:pPr>
        <w:ind w:left="2607" w:hanging="373"/>
      </w:pPr>
      <w:rPr>
        <w:rFonts w:hint="default"/>
        <w:lang w:val="en-US" w:eastAsia="en-US" w:bidi="ar-SA"/>
      </w:rPr>
    </w:lvl>
    <w:lvl w:ilvl="8" w:tplc="369445BC">
      <w:numFmt w:val="bullet"/>
      <w:lvlText w:val="•"/>
      <w:lvlJc w:val="left"/>
      <w:pPr>
        <w:ind w:left="2911" w:hanging="373"/>
      </w:pPr>
      <w:rPr>
        <w:rFonts w:hint="default"/>
        <w:lang w:val="en-US" w:eastAsia="en-US" w:bidi="ar-SA"/>
      </w:rPr>
    </w:lvl>
  </w:abstractNum>
  <w:abstractNum w:abstractNumId="223" w15:restartNumberingAfterBreak="0">
    <w:nsid w:val="7DE8052F"/>
    <w:multiLevelType w:val="hybridMultilevel"/>
    <w:tmpl w:val="19986568"/>
    <w:lvl w:ilvl="0" w:tplc="9D3C8D70">
      <w:start w:val="1"/>
      <w:numFmt w:val="decimal"/>
      <w:lvlText w:val="%1)"/>
      <w:lvlJc w:val="left"/>
      <w:pPr>
        <w:ind w:left="560" w:hanging="453"/>
      </w:pPr>
      <w:rPr>
        <w:rFonts w:ascii="Times New Roman" w:eastAsia="Times New Roman" w:hAnsi="Times New Roman" w:cs="Times New Roman" w:hint="default"/>
        <w:spacing w:val="-1"/>
        <w:w w:val="103"/>
        <w:sz w:val="20"/>
        <w:szCs w:val="20"/>
        <w:lang w:val="en-US" w:eastAsia="en-US" w:bidi="ar-SA"/>
      </w:rPr>
    </w:lvl>
    <w:lvl w:ilvl="1" w:tplc="6DD4DFCA">
      <w:numFmt w:val="bullet"/>
      <w:lvlText w:val="•"/>
      <w:lvlJc w:val="left"/>
      <w:pPr>
        <w:ind w:left="855" w:hanging="453"/>
      </w:pPr>
      <w:rPr>
        <w:rFonts w:hint="default"/>
        <w:lang w:val="en-US" w:eastAsia="en-US" w:bidi="ar-SA"/>
      </w:rPr>
    </w:lvl>
    <w:lvl w:ilvl="2" w:tplc="DA9C22E6">
      <w:numFmt w:val="bullet"/>
      <w:lvlText w:val="•"/>
      <w:lvlJc w:val="left"/>
      <w:pPr>
        <w:ind w:left="1151" w:hanging="453"/>
      </w:pPr>
      <w:rPr>
        <w:rFonts w:hint="default"/>
        <w:lang w:val="en-US" w:eastAsia="en-US" w:bidi="ar-SA"/>
      </w:rPr>
    </w:lvl>
    <w:lvl w:ilvl="3" w:tplc="26423BE8">
      <w:numFmt w:val="bullet"/>
      <w:lvlText w:val="•"/>
      <w:lvlJc w:val="left"/>
      <w:pPr>
        <w:ind w:left="1447" w:hanging="453"/>
      </w:pPr>
      <w:rPr>
        <w:rFonts w:hint="default"/>
        <w:lang w:val="en-US" w:eastAsia="en-US" w:bidi="ar-SA"/>
      </w:rPr>
    </w:lvl>
    <w:lvl w:ilvl="4" w:tplc="A32E8BF4">
      <w:numFmt w:val="bullet"/>
      <w:lvlText w:val="•"/>
      <w:lvlJc w:val="left"/>
      <w:pPr>
        <w:ind w:left="1743" w:hanging="453"/>
      </w:pPr>
      <w:rPr>
        <w:rFonts w:hint="default"/>
        <w:lang w:val="en-US" w:eastAsia="en-US" w:bidi="ar-SA"/>
      </w:rPr>
    </w:lvl>
    <w:lvl w:ilvl="5" w:tplc="8A22D76A">
      <w:numFmt w:val="bullet"/>
      <w:lvlText w:val="•"/>
      <w:lvlJc w:val="left"/>
      <w:pPr>
        <w:ind w:left="2039" w:hanging="453"/>
      </w:pPr>
      <w:rPr>
        <w:rFonts w:hint="default"/>
        <w:lang w:val="en-US" w:eastAsia="en-US" w:bidi="ar-SA"/>
      </w:rPr>
    </w:lvl>
    <w:lvl w:ilvl="6" w:tplc="8E68D904">
      <w:numFmt w:val="bullet"/>
      <w:lvlText w:val="•"/>
      <w:lvlJc w:val="left"/>
      <w:pPr>
        <w:ind w:left="2335" w:hanging="453"/>
      </w:pPr>
      <w:rPr>
        <w:rFonts w:hint="default"/>
        <w:lang w:val="en-US" w:eastAsia="en-US" w:bidi="ar-SA"/>
      </w:rPr>
    </w:lvl>
    <w:lvl w:ilvl="7" w:tplc="11265F1E">
      <w:numFmt w:val="bullet"/>
      <w:lvlText w:val="•"/>
      <w:lvlJc w:val="left"/>
      <w:pPr>
        <w:ind w:left="2631" w:hanging="453"/>
      </w:pPr>
      <w:rPr>
        <w:rFonts w:hint="default"/>
        <w:lang w:val="en-US" w:eastAsia="en-US" w:bidi="ar-SA"/>
      </w:rPr>
    </w:lvl>
    <w:lvl w:ilvl="8" w:tplc="705038D2">
      <w:numFmt w:val="bullet"/>
      <w:lvlText w:val="•"/>
      <w:lvlJc w:val="left"/>
      <w:pPr>
        <w:ind w:left="2927" w:hanging="453"/>
      </w:pPr>
      <w:rPr>
        <w:rFonts w:hint="default"/>
        <w:lang w:val="en-US" w:eastAsia="en-US" w:bidi="ar-SA"/>
      </w:rPr>
    </w:lvl>
  </w:abstractNum>
  <w:abstractNum w:abstractNumId="224" w15:restartNumberingAfterBreak="0">
    <w:nsid w:val="7DEE5A7F"/>
    <w:multiLevelType w:val="hybridMultilevel"/>
    <w:tmpl w:val="075CB5CC"/>
    <w:lvl w:ilvl="0" w:tplc="DD1049AC">
      <w:start w:val="2"/>
      <w:numFmt w:val="decimal"/>
      <w:lvlText w:val="%1)"/>
      <w:lvlJc w:val="left"/>
      <w:pPr>
        <w:ind w:left="617" w:hanging="509"/>
      </w:pPr>
      <w:rPr>
        <w:rFonts w:ascii="Times New Roman" w:eastAsia="Times New Roman" w:hAnsi="Times New Roman" w:cs="Times New Roman" w:hint="default"/>
        <w:w w:val="103"/>
        <w:sz w:val="20"/>
        <w:szCs w:val="20"/>
        <w:lang w:val="en-US" w:eastAsia="en-US" w:bidi="ar-SA"/>
      </w:rPr>
    </w:lvl>
    <w:lvl w:ilvl="1" w:tplc="E098A566">
      <w:numFmt w:val="bullet"/>
      <w:lvlText w:val="•"/>
      <w:lvlJc w:val="left"/>
      <w:pPr>
        <w:ind w:left="909" w:hanging="509"/>
      </w:pPr>
      <w:rPr>
        <w:rFonts w:hint="default"/>
        <w:lang w:val="en-US" w:eastAsia="en-US" w:bidi="ar-SA"/>
      </w:rPr>
    </w:lvl>
    <w:lvl w:ilvl="2" w:tplc="A2F6655A">
      <w:numFmt w:val="bullet"/>
      <w:lvlText w:val="•"/>
      <w:lvlJc w:val="left"/>
      <w:pPr>
        <w:ind w:left="1199" w:hanging="509"/>
      </w:pPr>
      <w:rPr>
        <w:rFonts w:hint="default"/>
        <w:lang w:val="en-US" w:eastAsia="en-US" w:bidi="ar-SA"/>
      </w:rPr>
    </w:lvl>
    <w:lvl w:ilvl="3" w:tplc="9EBE893E">
      <w:numFmt w:val="bullet"/>
      <w:lvlText w:val="•"/>
      <w:lvlJc w:val="left"/>
      <w:pPr>
        <w:ind w:left="1489" w:hanging="509"/>
      </w:pPr>
      <w:rPr>
        <w:rFonts w:hint="default"/>
        <w:lang w:val="en-US" w:eastAsia="en-US" w:bidi="ar-SA"/>
      </w:rPr>
    </w:lvl>
    <w:lvl w:ilvl="4" w:tplc="9B3CFD24">
      <w:numFmt w:val="bullet"/>
      <w:lvlText w:val="•"/>
      <w:lvlJc w:val="left"/>
      <w:pPr>
        <w:ind w:left="1779" w:hanging="509"/>
      </w:pPr>
      <w:rPr>
        <w:rFonts w:hint="default"/>
        <w:lang w:val="en-US" w:eastAsia="en-US" w:bidi="ar-SA"/>
      </w:rPr>
    </w:lvl>
    <w:lvl w:ilvl="5" w:tplc="166A53F0">
      <w:numFmt w:val="bullet"/>
      <w:lvlText w:val="•"/>
      <w:lvlJc w:val="left"/>
      <w:pPr>
        <w:ind w:left="2069" w:hanging="509"/>
      </w:pPr>
      <w:rPr>
        <w:rFonts w:hint="default"/>
        <w:lang w:val="en-US" w:eastAsia="en-US" w:bidi="ar-SA"/>
      </w:rPr>
    </w:lvl>
    <w:lvl w:ilvl="6" w:tplc="B84242B0">
      <w:numFmt w:val="bullet"/>
      <w:lvlText w:val="•"/>
      <w:lvlJc w:val="left"/>
      <w:pPr>
        <w:ind w:left="2359" w:hanging="509"/>
      </w:pPr>
      <w:rPr>
        <w:rFonts w:hint="default"/>
        <w:lang w:val="en-US" w:eastAsia="en-US" w:bidi="ar-SA"/>
      </w:rPr>
    </w:lvl>
    <w:lvl w:ilvl="7" w:tplc="AA002E80">
      <w:numFmt w:val="bullet"/>
      <w:lvlText w:val="•"/>
      <w:lvlJc w:val="left"/>
      <w:pPr>
        <w:ind w:left="2649" w:hanging="509"/>
      </w:pPr>
      <w:rPr>
        <w:rFonts w:hint="default"/>
        <w:lang w:val="en-US" w:eastAsia="en-US" w:bidi="ar-SA"/>
      </w:rPr>
    </w:lvl>
    <w:lvl w:ilvl="8" w:tplc="69BE1F16">
      <w:numFmt w:val="bullet"/>
      <w:lvlText w:val="•"/>
      <w:lvlJc w:val="left"/>
      <w:pPr>
        <w:ind w:left="2939" w:hanging="509"/>
      </w:pPr>
      <w:rPr>
        <w:rFonts w:hint="default"/>
        <w:lang w:val="en-US" w:eastAsia="en-US" w:bidi="ar-SA"/>
      </w:rPr>
    </w:lvl>
  </w:abstractNum>
  <w:abstractNum w:abstractNumId="225" w15:restartNumberingAfterBreak="0">
    <w:nsid w:val="7E36251B"/>
    <w:multiLevelType w:val="hybridMultilevel"/>
    <w:tmpl w:val="6DFCF594"/>
    <w:lvl w:ilvl="0" w:tplc="D022515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ED174DF"/>
    <w:multiLevelType w:val="hybridMultilevel"/>
    <w:tmpl w:val="C8F861EC"/>
    <w:lvl w:ilvl="0" w:tplc="25E40348">
      <w:start w:val="1"/>
      <w:numFmt w:val="decimal"/>
      <w:lvlText w:val="%1)"/>
      <w:lvlJc w:val="left"/>
      <w:pPr>
        <w:ind w:left="558" w:hanging="450"/>
      </w:pPr>
      <w:rPr>
        <w:rFonts w:ascii="Times New Roman" w:eastAsia="Times New Roman" w:hAnsi="Times New Roman" w:cs="Times New Roman" w:hint="default"/>
        <w:w w:val="103"/>
        <w:sz w:val="20"/>
        <w:szCs w:val="20"/>
        <w:lang w:val="en-US" w:eastAsia="en-US" w:bidi="ar-SA"/>
      </w:rPr>
    </w:lvl>
    <w:lvl w:ilvl="1" w:tplc="27E035BA">
      <w:numFmt w:val="bullet"/>
      <w:lvlText w:val="•"/>
      <w:lvlJc w:val="left"/>
      <w:pPr>
        <w:ind w:left="855" w:hanging="450"/>
      </w:pPr>
      <w:rPr>
        <w:rFonts w:hint="default"/>
        <w:lang w:val="en-US" w:eastAsia="en-US" w:bidi="ar-SA"/>
      </w:rPr>
    </w:lvl>
    <w:lvl w:ilvl="2" w:tplc="6C6038D8">
      <w:numFmt w:val="bullet"/>
      <w:lvlText w:val="•"/>
      <w:lvlJc w:val="left"/>
      <w:pPr>
        <w:ind w:left="1151" w:hanging="450"/>
      </w:pPr>
      <w:rPr>
        <w:rFonts w:hint="default"/>
        <w:lang w:val="en-US" w:eastAsia="en-US" w:bidi="ar-SA"/>
      </w:rPr>
    </w:lvl>
    <w:lvl w:ilvl="3" w:tplc="386CFC50">
      <w:numFmt w:val="bullet"/>
      <w:lvlText w:val="•"/>
      <w:lvlJc w:val="left"/>
      <w:pPr>
        <w:ind w:left="1447" w:hanging="450"/>
      </w:pPr>
      <w:rPr>
        <w:rFonts w:hint="default"/>
        <w:lang w:val="en-US" w:eastAsia="en-US" w:bidi="ar-SA"/>
      </w:rPr>
    </w:lvl>
    <w:lvl w:ilvl="4" w:tplc="3C68D508">
      <w:numFmt w:val="bullet"/>
      <w:lvlText w:val="•"/>
      <w:lvlJc w:val="left"/>
      <w:pPr>
        <w:ind w:left="1743" w:hanging="450"/>
      </w:pPr>
      <w:rPr>
        <w:rFonts w:hint="default"/>
        <w:lang w:val="en-US" w:eastAsia="en-US" w:bidi="ar-SA"/>
      </w:rPr>
    </w:lvl>
    <w:lvl w:ilvl="5" w:tplc="4AFE42EA">
      <w:numFmt w:val="bullet"/>
      <w:lvlText w:val="•"/>
      <w:lvlJc w:val="left"/>
      <w:pPr>
        <w:ind w:left="2039" w:hanging="450"/>
      </w:pPr>
      <w:rPr>
        <w:rFonts w:hint="default"/>
        <w:lang w:val="en-US" w:eastAsia="en-US" w:bidi="ar-SA"/>
      </w:rPr>
    </w:lvl>
    <w:lvl w:ilvl="6" w:tplc="64408A28">
      <w:numFmt w:val="bullet"/>
      <w:lvlText w:val="•"/>
      <w:lvlJc w:val="left"/>
      <w:pPr>
        <w:ind w:left="2335" w:hanging="450"/>
      </w:pPr>
      <w:rPr>
        <w:rFonts w:hint="default"/>
        <w:lang w:val="en-US" w:eastAsia="en-US" w:bidi="ar-SA"/>
      </w:rPr>
    </w:lvl>
    <w:lvl w:ilvl="7" w:tplc="AB44D11E">
      <w:numFmt w:val="bullet"/>
      <w:lvlText w:val="•"/>
      <w:lvlJc w:val="left"/>
      <w:pPr>
        <w:ind w:left="2631" w:hanging="450"/>
      </w:pPr>
      <w:rPr>
        <w:rFonts w:hint="default"/>
        <w:lang w:val="en-US" w:eastAsia="en-US" w:bidi="ar-SA"/>
      </w:rPr>
    </w:lvl>
    <w:lvl w:ilvl="8" w:tplc="08842FD8">
      <w:numFmt w:val="bullet"/>
      <w:lvlText w:val="•"/>
      <w:lvlJc w:val="left"/>
      <w:pPr>
        <w:ind w:left="2927" w:hanging="450"/>
      </w:pPr>
      <w:rPr>
        <w:rFonts w:hint="default"/>
        <w:lang w:val="en-US" w:eastAsia="en-US" w:bidi="ar-SA"/>
      </w:rPr>
    </w:lvl>
  </w:abstractNum>
  <w:num w:numId="1">
    <w:abstractNumId w:val="218"/>
  </w:num>
  <w:num w:numId="2">
    <w:abstractNumId w:val="122"/>
  </w:num>
  <w:num w:numId="3">
    <w:abstractNumId w:val="110"/>
  </w:num>
  <w:num w:numId="4">
    <w:abstractNumId w:val="199"/>
  </w:num>
  <w:num w:numId="5">
    <w:abstractNumId w:val="6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4"/>
  </w:num>
  <w:num w:numId="17">
    <w:abstractNumId w:val="40"/>
  </w:num>
  <w:num w:numId="18">
    <w:abstractNumId w:val="49"/>
  </w:num>
  <w:num w:numId="19">
    <w:abstractNumId w:val="157"/>
  </w:num>
  <w:num w:numId="20">
    <w:abstractNumId w:val="108"/>
  </w:num>
  <w:num w:numId="21">
    <w:abstractNumId w:val="171"/>
  </w:num>
  <w:num w:numId="22">
    <w:abstractNumId w:val="215"/>
  </w:num>
  <w:num w:numId="23">
    <w:abstractNumId w:val="158"/>
  </w:num>
  <w:num w:numId="24">
    <w:abstractNumId w:val="212"/>
  </w:num>
  <w:num w:numId="25">
    <w:abstractNumId w:val="89"/>
  </w:num>
  <w:num w:numId="26">
    <w:abstractNumId w:val="214"/>
  </w:num>
  <w:num w:numId="27">
    <w:abstractNumId w:val="75"/>
  </w:num>
  <w:num w:numId="28">
    <w:abstractNumId w:val="99"/>
  </w:num>
  <w:num w:numId="29">
    <w:abstractNumId w:val="66"/>
  </w:num>
  <w:num w:numId="30">
    <w:abstractNumId w:val="148"/>
  </w:num>
  <w:num w:numId="31">
    <w:abstractNumId w:val="27"/>
  </w:num>
  <w:num w:numId="32">
    <w:abstractNumId w:val="124"/>
  </w:num>
  <w:num w:numId="33">
    <w:abstractNumId w:val="192"/>
  </w:num>
  <w:num w:numId="34">
    <w:abstractNumId w:val="57"/>
  </w:num>
  <w:num w:numId="35">
    <w:abstractNumId w:val="55"/>
  </w:num>
  <w:num w:numId="36">
    <w:abstractNumId w:val="62"/>
  </w:num>
  <w:num w:numId="37">
    <w:abstractNumId w:val="189"/>
  </w:num>
  <w:num w:numId="38">
    <w:abstractNumId w:val="121"/>
  </w:num>
  <w:num w:numId="39">
    <w:abstractNumId w:val="130"/>
  </w:num>
  <w:num w:numId="40">
    <w:abstractNumId w:val="147"/>
  </w:num>
  <w:num w:numId="41">
    <w:abstractNumId w:val="83"/>
  </w:num>
  <w:num w:numId="42">
    <w:abstractNumId w:val="112"/>
  </w:num>
  <w:num w:numId="43">
    <w:abstractNumId w:val="217"/>
  </w:num>
  <w:num w:numId="44">
    <w:abstractNumId w:val="116"/>
  </w:num>
  <w:num w:numId="45">
    <w:abstractNumId w:val="18"/>
  </w:num>
  <w:num w:numId="46">
    <w:abstractNumId w:val="127"/>
  </w:num>
  <w:num w:numId="47">
    <w:abstractNumId w:val="28"/>
  </w:num>
  <w:num w:numId="48">
    <w:abstractNumId w:val="198"/>
  </w:num>
  <w:num w:numId="49">
    <w:abstractNumId w:val="73"/>
  </w:num>
  <w:num w:numId="50">
    <w:abstractNumId w:val="168"/>
  </w:num>
  <w:num w:numId="51">
    <w:abstractNumId w:val="74"/>
  </w:num>
  <w:num w:numId="52">
    <w:abstractNumId w:val="202"/>
  </w:num>
  <w:num w:numId="53">
    <w:abstractNumId w:val="22"/>
  </w:num>
  <w:num w:numId="54">
    <w:abstractNumId w:val="107"/>
  </w:num>
  <w:num w:numId="55">
    <w:abstractNumId w:val="160"/>
  </w:num>
  <w:num w:numId="56">
    <w:abstractNumId w:val="222"/>
  </w:num>
  <w:num w:numId="57">
    <w:abstractNumId w:val="51"/>
  </w:num>
  <w:num w:numId="58">
    <w:abstractNumId w:val="95"/>
  </w:num>
  <w:num w:numId="59">
    <w:abstractNumId w:val="144"/>
  </w:num>
  <w:num w:numId="60">
    <w:abstractNumId w:val="131"/>
  </w:num>
  <w:num w:numId="61">
    <w:abstractNumId w:val="68"/>
  </w:num>
  <w:num w:numId="62">
    <w:abstractNumId w:val="81"/>
  </w:num>
  <w:num w:numId="63">
    <w:abstractNumId w:val="173"/>
  </w:num>
  <w:num w:numId="64">
    <w:abstractNumId w:val="226"/>
  </w:num>
  <w:num w:numId="65">
    <w:abstractNumId w:val="31"/>
  </w:num>
  <w:num w:numId="66">
    <w:abstractNumId w:val="223"/>
  </w:num>
  <w:num w:numId="67">
    <w:abstractNumId w:val="52"/>
  </w:num>
  <w:num w:numId="68">
    <w:abstractNumId w:val="111"/>
  </w:num>
  <w:num w:numId="69">
    <w:abstractNumId w:val="154"/>
  </w:num>
  <w:num w:numId="70">
    <w:abstractNumId w:val="90"/>
  </w:num>
  <w:num w:numId="71">
    <w:abstractNumId w:val="76"/>
  </w:num>
  <w:num w:numId="72">
    <w:abstractNumId w:val="82"/>
  </w:num>
  <w:num w:numId="73">
    <w:abstractNumId w:val="115"/>
  </w:num>
  <w:num w:numId="74">
    <w:abstractNumId w:val="91"/>
  </w:num>
  <w:num w:numId="75">
    <w:abstractNumId w:val="21"/>
  </w:num>
  <w:num w:numId="76">
    <w:abstractNumId w:val="163"/>
  </w:num>
  <w:num w:numId="77">
    <w:abstractNumId w:val="134"/>
  </w:num>
  <w:num w:numId="78">
    <w:abstractNumId w:val="149"/>
  </w:num>
  <w:num w:numId="79">
    <w:abstractNumId w:val="78"/>
  </w:num>
  <w:num w:numId="80">
    <w:abstractNumId w:val="50"/>
  </w:num>
  <w:num w:numId="81">
    <w:abstractNumId w:val="129"/>
  </w:num>
  <w:num w:numId="82">
    <w:abstractNumId w:val="25"/>
  </w:num>
  <w:num w:numId="83">
    <w:abstractNumId w:val="97"/>
  </w:num>
  <w:num w:numId="84">
    <w:abstractNumId w:val="172"/>
  </w:num>
  <w:num w:numId="85">
    <w:abstractNumId w:val="105"/>
  </w:num>
  <w:num w:numId="86">
    <w:abstractNumId w:val="170"/>
  </w:num>
  <w:num w:numId="87">
    <w:abstractNumId w:val="164"/>
  </w:num>
  <w:num w:numId="88">
    <w:abstractNumId w:val="193"/>
  </w:num>
  <w:num w:numId="89">
    <w:abstractNumId w:val="185"/>
  </w:num>
  <w:num w:numId="90">
    <w:abstractNumId w:val="36"/>
  </w:num>
  <w:num w:numId="91">
    <w:abstractNumId w:val="166"/>
  </w:num>
  <w:num w:numId="92">
    <w:abstractNumId w:val="167"/>
  </w:num>
  <w:num w:numId="93">
    <w:abstractNumId w:val="138"/>
  </w:num>
  <w:num w:numId="94">
    <w:abstractNumId w:val="162"/>
  </w:num>
  <w:num w:numId="95">
    <w:abstractNumId w:val="35"/>
  </w:num>
  <w:num w:numId="96">
    <w:abstractNumId w:val="195"/>
  </w:num>
  <w:num w:numId="97">
    <w:abstractNumId w:val="42"/>
  </w:num>
  <w:num w:numId="98">
    <w:abstractNumId w:val="59"/>
  </w:num>
  <w:num w:numId="99">
    <w:abstractNumId w:val="79"/>
  </w:num>
  <w:num w:numId="100">
    <w:abstractNumId w:val="103"/>
  </w:num>
  <w:num w:numId="101">
    <w:abstractNumId w:val="41"/>
  </w:num>
  <w:num w:numId="102">
    <w:abstractNumId w:val="177"/>
  </w:num>
  <w:num w:numId="103">
    <w:abstractNumId w:val="77"/>
  </w:num>
  <w:num w:numId="104">
    <w:abstractNumId w:val="93"/>
  </w:num>
  <w:num w:numId="105">
    <w:abstractNumId w:val="178"/>
  </w:num>
  <w:num w:numId="106">
    <w:abstractNumId w:val="48"/>
  </w:num>
  <w:num w:numId="107">
    <w:abstractNumId w:val="183"/>
  </w:num>
  <w:num w:numId="108">
    <w:abstractNumId w:val="10"/>
  </w:num>
  <w:num w:numId="109">
    <w:abstractNumId w:val="23"/>
  </w:num>
  <w:num w:numId="110">
    <w:abstractNumId w:val="33"/>
  </w:num>
  <w:num w:numId="111">
    <w:abstractNumId w:val="65"/>
  </w:num>
  <w:num w:numId="112">
    <w:abstractNumId w:val="44"/>
  </w:num>
  <w:num w:numId="113">
    <w:abstractNumId w:val="92"/>
  </w:num>
  <w:num w:numId="114">
    <w:abstractNumId w:val="197"/>
  </w:num>
  <w:num w:numId="115">
    <w:abstractNumId w:val="85"/>
  </w:num>
  <w:num w:numId="116">
    <w:abstractNumId w:val="136"/>
  </w:num>
  <w:num w:numId="117">
    <w:abstractNumId w:val="119"/>
  </w:num>
  <w:num w:numId="118">
    <w:abstractNumId w:val="34"/>
  </w:num>
  <w:num w:numId="119">
    <w:abstractNumId w:val="207"/>
  </w:num>
  <w:num w:numId="120">
    <w:abstractNumId w:val="169"/>
  </w:num>
  <w:num w:numId="121">
    <w:abstractNumId w:val="117"/>
  </w:num>
  <w:num w:numId="122">
    <w:abstractNumId w:val="200"/>
  </w:num>
  <w:num w:numId="123">
    <w:abstractNumId w:val="26"/>
  </w:num>
  <w:num w:numId="124">
    <w:abstractNumId w:val="182"/>
  </w:num>
  <w:num w:numId="125">
    <w:abstractNumId w:val="187"/>
  </w:num>
  <w:num w:numId="126">
    <w:abstractNumId w:val="132"/>
  </w:num>
  <w:num w:numId="127">
    <w:abstractNumId w:val="141"/>
  </w:num>
  <w:num w:numId="128">
    <w:abstractNumId w:val="15"/>
  </w:num>
  <w:num w:numId="129">
    <w:abstractNumId w:val="181"/>
  </w:num>
  <w:num w:numId="130">
    <w:abstractNumId w:val="17"/>
  </w:num>
  <w:num w:numId="131">
    <w:abstractNumId w:val="84"/>
  </w:num>
  <w:num w:numId="132">
    <w:abstractNumId w:val="206"/>
  </w:num>
  <w:num w:numId="133">
    <w:abstractNumId w:val="176"/>
  </w:num>
  <w:num w:numId="134">
    <w:abstractNumId w:val="179"/>
  </w:num>
  <w:num w:numId="135">
    <w:abstractNumId w:val="213"/>
  </w:num>
  <w:num w:numId="136">
    <w:abstractNumId w:val="155"/>
  </w:num>
  <w:num w:numId="137">
    <w:abstractNumId w:val="101"/>
  </w:num>
  <w:num w:numId="138">
    <w:abstractNumId w:val="87"/>
  </w:num>
  <w:num w:numId="139">
    <w:abstractNumId w:val="156"/>
  </w:num>
  <w:num w:numId="140">
    <w:abstractNumId w:val="180"/>
  </w:num>
  <w:num w:numId="141">
    <w:abstractNumId w:val="216"/>
  </w:num>
  <w:num w:numId="142">
    <w:abstractNumId w:val="43"/>
  </w:num>
  <w:num w:numId="143">
    <w:abstractNumId w:val="139"/>
  </w:num>
  <w:num w:numId="144">
    <w:abstractNumId w:val="11"/>
  </w:num>
  <w:num w:numId="145">
    <w:abstractNumId w:val="13"/>
  </w:num>
  <w:num w:numId="146">
    <w:abstractNumId w:val="220"/>
  </w:num>
  <w:num w:numId="147">
    <w:abstractNumId w:val="126"/>
  </w:num>
  <w:num w:numId="148">
    <w:abstractNumId w:val="19"/>
  </w:num>
  <w:num w:numId="149">
    <w:abstractNumId w:val="118"/>
  </w:num>
  <w:num w:numId="150">
    <w:abstractNumId w:val="146"/>
  </w:num>
  <w:num w:numId="151">
    <w:abstractNumId w:val="196"/>
  </w:num>
  <w:num w:numId="152">
    <w:abstractNumId w:val="24"/>
  </w:num>
  <w:num w:numId="153">
    <w:abstractNumId w:val="208"/>
  </w:num>
  <w:num w:numId="154">
    <w:abstractNumId w:val="46"/>
  </w:num>
  <w:num w:numId="155">
    <w:abstractNumId w:val="38"/>
  </w:num>
  <w:num w:numId="156">
    <w:abstractNumId w:val="64"/>
  </w:num>
  <w:num w:numId="157">
    <w:abstractNumId w:val="61"/>
  </w:num>
  <w:num w:numId="158">
    <w:abstractNumId w:val="161"/>
  </w:num>
  <w:num w:numId="159">
    <w:abstractNumId w:val="20"/>
  </w:num>
  <w:num w:numId="160">
    <w:abstractNumId w:val="54"/>
  </w:num>
  <w:num w:numId="161">
    <w:abstractNumId w:val="209"/>
  </w:num>
  <w:num w:numId="162">
    <w:abstractNumId w:val="60"/>
  </w:num>
  <w:num w:numId="163">
    <w:abstractNumId w:val="224"/>
  </w:num>
  <w:num w:numId="164">
    <w:abstractNumId w:val="16"/>
  </w:num>
  <w:num w:numId="165">
    <w:abstractNumId w:val="211"/>
  </w:num>
  <w:num w:numId="166">
    <w:abstractNumId w:val="123"/>
  </w:num>
  <w:num w:numId="167">
    <w:abstractNumId w:val="29"/>
  </w:num>
  <w:num w:numId="168">
    <w:abstractNumId w:val="56"/>
  </w:num>
  <w:num w:numId="169">
    <w:abstractNumId w:val="190"/>
  </w:num>
  <w:num w:numId="170">
    <w:abstractNumId w:val="45"/>
  </w:num>
  <w:num w:numId="171">
    <w:abstractNumId w:val="14"/>
  </w:num>
  <w:num w:numId="172">
    <w:abstractNumId w:val="128"/>
  </w:num>
  <w:num w:numId="173">
    <w:abstractNumId w:val="194"/>
  </w:num>
  <w:num w:numId="174">
    <w:abstractNumId w:val="184"/>
  </w:num>
  <w:num w:numId="175">
    <w:abstractNumId w:val="175"/>
  </w:num>
  <w:num w:numId="176">
    <w:abstractNumId w:val="100"/>
  </w:num>
  <w:num w:numId="177">
    <w:abstractNumId w:val="37"/>
  </w:num>
  <w:num w:numId="178">
    <w:abstractNumId w:val="151"/>
  </w:num>
  <w:num w:numId="179">
    <w:abstractNumId w:val="39"/>
  </w:num>
  <w:num w:numId="180">
    <w:abstractNumId w:val="191"/>
  </w:num>
  <w:num w:numId="181">
    <w:abstractNumId w:val="137"/>
  </w:num>
  <w:num w:numId="182">
    <w:abstractNumId w:val="165"/>
  </w:num>
  <w:num w:numId="183">
    <w:abstractNumId w:val="203"/>
  </w:num>
  <w:num w:numId="184">
    <w:abstractNumId w:val="204"/>
  </w:num>
  <w:num w:numId="185">
    <w:abstractNumId w:val="221"/>
  </w:num>
  <w:num w:numId="186">
    <w:abstractNumId w:val="106"/>
  </w:num>
  <w:num w:numId="187">
    <w:abstractNumId w:val="58"/>
  </w:num>
  <w:num w:numId="188">
    <w:abstractNumId w:val="47"/>
  </w:num>
  <w:num w:numId="189">
    <w:abstractNumId w:val="113"/>
  </w:num>
  <w:num w:numId="190">
    <w:abstractNumId w:val="201"/>
  </w:num>
  <w:num w:numId="191">
    <w:abstractNumId w:val="120"/>
  </w:num>
  <w:num w:numId="192">
    <w:abstractNumId w:val="186"/>
  </w:num>
  <w:num w:numId="193">
    <w:abstractNumId w:val="109"/>
  </w:num>
  <w:num w:numId="194">
    <w:abstractNumId w:val="69"/>
  </w:num>
  <w:num w:numId="195">
    <w:abstractNumId w:val="114"/>
  </w:num>
  <w:num w:numId="196">
    <w:abstractNumId w:val="104"/>
  </w:num>
  <w:num w:numId="197">
    <w:abstractNumId w:val="133"/>
  </w:num>
  <w:num w:numId="198">
    <w:abstractNumId w:val="80"/>
  </w:num>
  <w:num w:numId="199">
    <w:abstractNumId w:val="153"/>
  </w:num>
  <w:num w:numId="200">
    <w:abstractNumId w:val="86"/>
  </w:num>
  <w:num w:numId="201">
    <w:abstractNumId w:val="96"/>
  </w:num>
  <w:num w:numId="202">
    <w:abstractNumId w:val="94"/>
  </w:num>
  <w:num w:numId="203">
    <w:abstractNumId w:val="125"/>
  </w:num>
  <w:num w:numId="204">
    <w:abstractNumId w:val="71"/>
  </w:num>
  <w:num w:numId="205">
    <w:abstractNumId w:val="188"/>
  </w:num>
  <w:num w:numId="206">
    <w:abstractNumId w:val="219"/>
  </w:num>
  <w:num w:numId="207">
    <w:abstractNumId w:val="152"/>
  </w:num>
  <w:num w:numId="208">
    <w:abstractNumId w:val="102"/>
  </w:num>
  <w:num w:numId="209">
    <w:abstractNumId w:val="150"/>
  </w:num>
  <w:num w:numId="210">
    <w:abstractNumId w:val="98"/>
  </w:num>
  <w:num w:numId="211">
    <w:abstractNumId w:val="32"/>
  </w:num>
  <w:num w:numId="212">
    <w:abstractNumId w:val="210"/>
  </w:num>
  <w:num w:numId="213">
    <w:abstractNumId w:val="67"/>
  </w:num>
  <w:num w:numId="214">
    <w:abstractNumId w:val="30"/>
  </w:num>
  <w:num w:numId="215">
    <w:abstractNumId w:val="140"/>
  </w:num>
  <w:num w:numId="216">
    <w:abstractNumId w:val="88"/>
  </w:num>
  <w:num w:numId="217">
    <w:abstractNumId w:val="205"/>
  </w:num>
  <w:num w:numId="218">
    <w:abstractNumId w:val="70"/>
  </w:num>
  <w:num w:numId="219">
    <w:abstractNumId w:val="72"/>
  </w:num>
  <w:num w:numId="220">
    <w:abstractNumId w:val="142"/>
  </w:num>
  <w:num w:numId="221">
    <w:abstractNumId w:val="143"/>
  </w:num>
  <w:num w:numId="222">
    <w:abstractNumId w:val="145"/>
  </w:num>
  <w:num w:numId="223">
    <w:abstractNumId w:val="159"/>
  </w:num>
  <w:num w:numId="224">
    <w:abstractNumId w:val="53"/>
  </w:num>
  <w:num w:numId="225">
    <w:abstractNumId w:val="225"/>
  </w:num>
  <w:num w:numId="226">
    <w:abstractNumId w:val="135"/>
  </w:num>
  <w:num w:numId="227">
    <w:abstractNumId w:val="12"/>
  </w:num>
  <w:numIdMacAtCleanup w:val="2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CB3"/>
    <w:rsid w:val="00003432"/>
    <w:rsid w:val="00004B26"/>
    <w:rsid w:val="00015FBC"/>
    <w:rsid w:val="00027512"/>
    <w:rsid w:val="000302E9"/>
    <w:rsid w:val="000308A3"/>
    <w:rsid w:val="000502DE"/>
    <w:rsid w:val="00057920"/>
    <w:rsid w:val="00061B25"/>
    <w:rsid w:val="00061C66"/>
    <w:rsid w:val="00064EE8"/>
    <w:rsid w:val="00075674"/>
    <w:rsid w:val="00077EC3"/>
    <w:rsid w:val="00083FBC"/>
    <w:rsid w:val="00086004"/>
    <w:rsid w:val="00086667"/>
    <w:rsid w:val="00087DD6"/>
    <w:rsid w:val="00092CF0"/>
    <w:rsid w:val="000A4ED1"/>
    <w:rsid w:val="000C37FC"/>
    <w:rsid w:val="000E1173"/>
    <w:rsid w:val="000E6B02"/>
    <w:rsid w:val="000F03D7"/>
    <w:rsid w:val="000F1F4F"/>
    <w:rsid w:val="001036E0"/>
    <w:rsid w:val="00110986"/>
    <w:rsid w:val="00114796"/>
    <w:rsid w:val="001210E1"/>
    <w:rsid w:val="00140315"/>
    <w:rsid w:val="00154D5F"/>
    <w:rsid w:val="00162D66"/>
    <w:rsid w:val="001646C4"/>
    <w:rsid w:val="00167DAE"/>
    <w:rsid w:val="001713EA"/>
    <w:rsid w:val="001874E7"/>
    <w:rsid w:val="00194BDF"/>
    <w:rsid w:val="00194C9D"/>
    <w:rsid w:val="001A0B53"/>
    <w:rsid w:val="001A4427"/>
    <w:rsid w:val="001B0263"/>
    <w:rsid w:val="001C7831"/>
    <w:rsid w:val="001D7373"/>
    <w:rsid w:val="001E5332"/>
    <w:rsid w:val="001E567D"/>
    <w:rsid w:val="001F3B57"/>
    <w:rsid w:val="001F4A1D"/>
    <w:rsid w:val="00205375"/>
    <w:rsid w:val="002240F4"/>
    <w:rsid w:val="002254CD"/>
    <w:rsid w:val="00226352"/>
    <w:rsid w:val="00226E2B"/>
    <w:rsid w:val="00236892"/>
    <w:rsid w:val="00270E5C"/>
    <w:rsid w:val="00275DFC"/>
    <w:rsid w:val="00294E33"/>
    <w:rsid w:val="00295922"/>
    <w:rsid w:val="002A3D06"/>
    <w:rsid w:val="002A537D"/>
    <w:rsid w:val="002B078A"/>
    <w:rsid w:val="002B218D"/>
    <w:rsid w:val="002B5DFD"/>
    <w:rsid w:val="002C02D7"/>
    <w:rsid w:val="002C31D2"/>
    <w:rsid w:val="002C74D3"/>
    <w:rsid w:val="002D4633"/>
    <w:rsid w:val="002E3A56"/>
    <w:rsid w:val="002E4B7A"/>
    <w:rsid w:val="002F139B"/>
    <w:rsid w:val="002F4DFB"/>
    <w:rsid w:val="00330A46"/>
    <w:rsid w:val="00337C0C"/>
    <w:rsid w:val="00337C12"/>
    <w:rsid w:val="0034281B"/>
    <w:rsid w:val="003567EB"/>
    <w:rsid w:val="0036040F"/>
    <w:rsid w:val="00361BA3"/>
    <w:rsid w:val="003638AE"/>
    <w:rsid w:val="003662A7"/>
    <w:rsid w:val="00372FCF"/>
    <w:rsid w:val="00374C45"/>
    <w:rsid w:val="003811D9"/>
    <w:rsid w:val="003859CF"/>
    <w:rsid w:val="003953F8"/>
    <w:rsid w:val="003A5DC2"/>
    <w:rsid w:val="003A75BE"/>
    <w:rsid w:val="003B19E3"/>
    <w:rsid w:val="003B2119"/>
    <w:rsid w:val="003B2E91"/>
    <w:rsid w:val="003B5AF1"/>
    <w:rsid w:val="003D5F85"/>
    <w:rsid w:val="003E0177"/>
    <w:rsid w:val="003E0AE0"/>
    <w:rsid w:val="00400A63"/>
    <w:rsid w:val="00400DB6"/>
    <w:rsid w:val="00406A06"/>
    <w:rsid w:val="004076FB"/>
    <w:rsid w:val="00424A30"/>
    <w:rsid w:val="00441960"/>
    <w:rsid w:val="0044217E"/>
    <w:rsid w:val="00442364"/>
    <w:rsid w:val="0044499A"/>
    <w:rsid w:val="00453366"/>
    <w:rsid w:val="00456A3E"/>
    <w:rsid w:val="0046290C"/>
    <w:rsid w:val="004635BB"/>
    <w:rsid w:val="004769A8"/>
    <w:rsid w:val="004772EF"/>
    <w:rsid w:val="00491651"/>
    <w:rsid w:val="004B3F46"/>
    <w:rsid w:val="004B7481"/>
    <w:rsid w:val="004B74E7"/>
    <w:rsid w:val="004C3121"/>
    <w:rsid w:val="004D08D5"/>
    <w:rsid w:val="004D6778"/>
    <w:rsid w:val="004D7F2C"/>
    <w:rsid w:val="004E3AB0"/>
    <w:rsid w:val="004E4822"/>
    <w:rsid w:val="004E5175"/>
    <w:rsid w:val="004F5E84"/>
    <w:rsid w:val="00505E56"/>
    <w:rsid w:val="00506C9B"/>
    <w:rsid w:val="00507D97"/>
    <w:rsid w:val="00511D18"/>
    <w:rsid w:val="00513E6C"/>
    <w:rsid w:val="00515FA2"/>
    <w:rsid w:val="00516BA0"/>
    <w:rsid w:val="005237A7"/>
    <w:rsid w:val="00525D77"/>
    <w:rsid w:val="00527AEB"/>
    <w:rsid w:val="00531F85"/>
    <w:rsid w:val="00537102"/>
    <w:rsid w:val="00556181"/>
    <w:rsid w:val="00583222"/>
    <w:rsid w:val="005934DA"/>
    <w:rsid w:val="005B67D1"/>
    <w:rsid w:val="005C6521"/>
    <w:rsid w:val="005C7746"/>
    <w:rsid w:val="005D1353"/>
    <w:rsid w:val="005D7E2C"/>
    <w:rsid w:val="005E0961"/>
    <w:rsid w:val="005F7C2C"/>
    <w:rsid w:val="00604865"/>
    <w:rsid w:val="0060498B"/>
    <w:rsid w:val="00605403"/>
    <w:rsid w:val="00627271"/>
    <w:rsid w:val="0063792A"/>
    <w:rsid w:val="00645727"/>
    <w:rsid w:val="00652D79"/>
    <w:rsid w:val="00652DE8"/>
    <w:rsid w:val="006629A5"/>
    <w:rsid w:val="006660D2"/>
    <w:rsid w:val="00670006"/>
    <w:rsid w:val="00670CB3"/>
    <w:rsid w:val="006726EE"/>
    <w:rsid w:val="00674B6B"/>
    <w:rsid w:val="00680E51"/>
    <w:rsid w:val="00690248"/>
    <w:rsid w:val="00691CF3"/>
    <w:rsid w:val="00692220"/>
    <w:rsid w:val="0069286C"/>
    <w:rsid w:val="006A0C93"/>
    <w:rsid w:val="006A3CF7"/>
    <w:rsid w:val="006B5ECD"/>
    <w:rsid w:val="006C1A6C"/>
    <w:rsid w:val="006C6FAB"/>
    <w:rsid w:val="006D64D2"/>
    <w:rsid w:val="006F037B"/>
    <w:rsid w:val="006F0D15"/>
    <w:rsid w:val="006F354A"/>
    <w:rsid w:val="006F4A32"/>
    <w:rsid w:val="006F67F0"/>
    <w:rsid w:val="00721AB6"/>
    <w:rsid w:val="00736FA0"/>
    <w:rsid w:val="0074444C"/>
    <w:rsid w:val="0075547B"/>
    <w:rsid w:val="00755712"/>
    <w:rsid w:val="00761677"/>
    <w:rsid w:val="00762093"/>
    <w:rsid w:val="0076225E"/>
    <w:rsid w:val="00775ADB"/>
    <w:rsid w:val="00776156"/>
    <w:rsid w:val="007807B6"/>
    <w:rsid w:val="00780A7A"/>
    <w:rsid w:val="007811C0"/>
    <w:rsid w:val="007946ED"/>
    <w:rsid w:val="007B3A1A"/>
    <w:rsid w:val="007C135F"/>
    <w:rsid w:val="007D05F2"/>
    <w:rsid w:val="007D1948"/>
    <w:rsid w:val="007D2ED9"/>
    <w:rsid w:val="007D6650"/>
    <w:rsid w:val="007E1F49"/>
    <w:rsid w:val="007F4BE3"/>
    <w:rsid w:val="007F7682"/>
    <w:rsid w:val="008044CA"/>
    <w:rsid w:val="00814BF0"/>
    <w:rsid w:val="00816A5F"/>
    <w:rsid w:val="008200EF"/>
    <w:rsid w:val="008221B4"/>
    <w:rsid w:val="008249A9"/>
    <w:rsid w:val="00840EB7"/>
    <w:rsid w:val="00845023"/>
    <w:rsid w:val="00854460"/>
    <w:rsid w:val="008619C9"/>
    <w:rsid w:val="008776BB"/>
    <w:rsid w:val="00877D1F"/>
    <w:rsid w:val="00877FF4"/>
    <w:rsid w:val="008822DB"/>
    <w:rsid w:val="008829F4"/>
    <w:rsid w:val="00891E3A"/>
    <w:rsid w:val="00895A7D"/>
    <w:rsid w:val="008A0E72"/>
    <w:rsid w:val="008A2076"/>
    <w:rsid w:val="008A5695"/>
    <w:rsid w:val="008C0E84"/>
    <w:rsid w:val="008D1136"/>
    <w:rsid w:val="008E4825"/>
    <w:rsid w:val="00902132"/>
    <w:rsid w:val="0090351D"/>
    <w:rsid w:val="00915F94"/>
    <w:rsid w:val="00916378"/>
    <w:rsid w:val="00916EF8"/>
    <w:rsid w:val="0092108A"/>
    <w:rsid w:val="00924AFA"/>
    <w:rsid w:val="00926122"/>
    <w:rsid w:val="00932F9A"/>
    <w:rsid w:val="00933517"/>
    <w:rsid w:val="00936767"/>
    <w:rsid w:val="00944F55"/>
    <w:rsid w:val="009474A2"/>
    <w:rsid w:val="00947640"/>
    <w:rsid w:val="00947F60"/>
    <w:rsid w:val="00960707"/>
    <w:rsid w:val="00965B07"/>
    <w:rsid w:val="0097456F"/>
    <w:rsid w:val="0098409C"/>
    <w:rsid w:val="00985441"/>
    <w:rsid w:val="00995191"/>
    <w:rsid w:val="00997D46"/>
    <w:rsid w:val="009B2A78"/>
    <w:rsid w:val="009B32A6"/>
    <w:rsid w:val="009B673A"/>
    <w:rsid w:val="009C0BA8"/>
    <w:rsid w:val="009D0A9B"/>
    <w:rsid w:val="009D3684"/>
    <w:rsid w:val="009E1216"/>
    <w:rsid w:val="009E36E0"/>
    <w:rsid w:val="009F16BB"/>
    <w:rsid w:val="009F3CFD"/>
    <w:rsid w:val="009F4E34"/>
    <w:rsid w:val="00A00C9F"/>
    <w:rsid w:val="00A03687"/>
    <w:rsid w:val="00A2133D"/>
    <w:rsid w:val="00A316AA"/>
    <w:rsid w:val="00A3566D"/>
    <w:rsid w:val="00A41C6F"/>
    <w:rsid w:val="00A4669C"/>
    <w:rsid w:val="00A47A33"/>
    <w:rsid w:val="00A5393A"/>
    <w:rsid w:val="00A5699D"/>
    <w:rsid w:val="00A60696"/>
    <w:rsid w:val="00A648F4"/>
    <w:rsid w:val="00A64E1F"/>
    <w:rsid w:val="00A673D4"/>
    <w:rsid w:val="00A812D1"/>
    <w:rsid w:val="00AA2371"/>
    <w:rsid w:val="00AB21E3"/>
    <w:rsid w:val="00AB74FC"/>
    <w:rsid w:val="00AB76F5"/>
    <w:rsid w:val="00AC05BC"/>
    <w:rsid w:val="00AC22E2"/>
    <w:rsid w:val="00AC2492"/>
    <w:rsid w:val="00AD1029"/>
    <w:rsid w:val="00AD6286"/>
    <w:rsid w:val="00AE05E3"/>
    <w:rsid w:val="00AE2153"/>
    <w:rsid w:val="00AE537B"/>
    <w:rsid w:val="00AF7FF4"/>
    <w:rsid w:val="00B12E2C"/>
    <w:rsid w:val="00B15361"/>
    <w:rsid w:val="00B207E9"/>
    <w:rsid w:val="00B4598A"/>
    <w:rsid w:val="00B472C8"/>
    <w:rsid w:val="00B5149D"/>
    <w:rsid w:val="00B56A9A"/>
    <w:rsid w:val="00B60F9E"/>
    <w:rsid w:val="00B63711"/>
    <w:rsid w:val="00B64553"/>
    <w:rsid w:val="00B64C0B"/>
    <w:rsid w:val="00B70219"/>
    <w:rsid w:val="00B72C62"/>
    <w:rsid w:val="00B77558"/>
    <w:rsid w:val="00B87578"/>
    <w:rsid w:val="00B95F28"/>
    <w:rsid w:val="00B9797C"/>
    <w:rsid w:val="00BA25D8"/>
    <w:rsid w:val="00BA3CC9"/>
    <w:rsid w:val="00BA6EDD"/>
    <w:rsid w:val="00BB306C"/>
    <w:rsid w:val="00BB38D2"/>
    <w:rsid w:val="00BD34CD"/>
    <w:rsid w:val="00BD3916"/>
    <w:rsid w:val="00BD5031"/>
    <w:rsid w:val="00BE4F3E"/>
    <w:rsid w:val="00BE56BA"/>
    <w:rsid w:val="00C01934"/>
    <w:rsid w:val="00C06D11"/>
    <w:rsid w:val="00C138D2"/>
    <w:rsid w:val="00C15C9E"/>
    <w:rsid w:val="00C244EF"/>
    <w:rsid w:val="00C359D4"/>
    <w:rsid w:val="00C41997"/>
    <w:rsid w:val="00C743A9"/>
    <w:rsid w:val="00C7486E"/>
    <w:rsid w:val="00CB0207"/>
    <w:rsid w:val="00CB7284"/>
    <w:rsid w:val="00CC50FE"/>
    <w:rsid w:val="00CD2A67"/>
    <w:rsid w:val="00CE47A7"/>
    <w:rsid w:val="00CF06AF"/>
    <w:rsid w:val="00CF1D74"/>
    <w:rsid w:val="00D019F4"/>
    <w:rsid w:val="00D029B6"/>
    <w:rsid w:val="00D1457D"/>
    <w:rsid w:val="00D16309"/>
    <w:rsid w:val="00D2629E"/>
    <w:rsid w:val="00D3396C"/>
    <w:rsid w:val="00D35663"/>
    <w:rsid w:val="00D43317"/>
    <w:rsid w:val="00D53B66"/>
    <w:rsid w:val="00D563C1"/>
    <w:rsid w:val="00D61868"/>
    <w:rsid w:val="00D6425B"/>
    <w:rsid w:val="00D74875"/>
    <w:rsid w:val="00D96118"/>
    <w:rsid w:val="00DA3F6B"/>
    <w:rsid w:val="00DA6C68"/>
    <w:rsid w:val="00DA78CE"/>
    <w:rsid w:val="00DC7CA3"/>
    <w:rsid w:val="00DD2C32"/>
    <w:rsid w:val="00DE13EF"/>
    <w:rsid w:val="00DE1EAB"/>
    <w:rsid w:val="00DE7AB4"/>
    <w:rsid w:val="00DF1A05"/>
    <w:rsid w:val="00DF4015"/>
    <w:rsid w:val="00DF5DCD"/>
    <w:rsid w:val="00E00146"/>
    <w:rsid w:val="00E13FE6"/>
    <w:rsid w:val="00E160E7"/>
    <w:rsid w:val="00E2005C"/>
    <w:rsid w:val="00E20852"/>
    <w:rsid w:val="00E24721"/>
    <w:rsid w:val="00E314F7"/>
    <w:rsid w:val="00E60072"/>
    <w:rsid w:val="00E62B21"/>
    <w:rsid w:val="00E64234"/>
    <w:rsid w:val="00E6572A"/>
    <w:rsid w:val="00E91523"/>
    <w:rsid w:val="00EA1724"/>
    <w:rsid w:val="00EA61EB"/>
    <w:rsid w:val="00EA7DB6"/>
    <w:rsid w:val="00EB0A4B"/>
    <w:rsid w:val="00EB0F63"/>
    <w:rsid w:val="00EB6343"/>
    <w:rsid w:val="00EC2537"/>
    <w:rsid w:val="00ED0D61"/>
    <w:rsid w:val="00ED15D2"/>
    <w:rsid w:val="00ED237D"/>
    <w:rsid w:val="00EF2CD1"/>
    <w:rsid w:val="00EF634E"/>
    <w:rsid w:val="00F12F4C"/>
    <w:rsid w:val="00F31228"/>
    <w:rsid w:val="00F402CF"/>
    <w:rsid w:val="00F6411C"/>
    <w:rsid w:val="00F64156"/>
    <w:rsid w:val="00F6440C"/>
    <w:rsid w:val="00F672D8"/>
    <w:rsid w:val="00F678BD"/>
    <w:rsid w:val="00F760D8"/>
    <w:rsid w:val="00F763FC"/>
    <w:rsid w:val="00F85865"/>
    <w:rsid w:val="00F97677"/>
    <w:rsid w:val="00FA7046"/>
    <w:rsid w:val="00FA7DCD"/>
    <w:rsid w:val="00FB0CDC"/>
    <w:rsid w:val="00FC2312"/>
    <w:rsid w:val="00FE2967"/>
    <w:rsid w:val="00FE41F0"/>
    <w:rsid w:val="00FE4D23"/>
    <w:rsid w:val="00FE56FA"/>
    <w:rsid w:val="00FF0B2C"/>
    <w:rsid w:val="00FF1386"/>
    <w:rsid w:val="00FF34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6DCC9"/>
  <w15:chartTrackingRefBased/>
  <w15:docId w15:val="{AD70C130-C2F0-47D6-BE70-D4D46BAA9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spacing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1" w:unhideWhenUsed="1"/>
    <w:lsdException w:name="toc 5" w:semiHidden="1" w:uiPriority="1" w:unhideWhenUsed="1"/>
    <w:lsdException w:name="toc 6" w:semiHidden="1" w:uiPriority="1" w:unhideWhenUsed="1"/>
    <w:lsdException w:name="toc 7" w:semiHidden="1" w:uiPriority="1" w:unhideWhenUsed="1"/>
    <w:lsdException w:name="toc 8" w:semiHidden="1" w:uiPriority="1" w:unhideWhenUsed="1"/>
    <w:lsdException w:name="toc 9" w:semiHidden="1" w:uiPriority="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nhideWhenUsed/>
    <w:qFormat/>
    <w:rsid w:val="00154D5F"/>
  </w:style>
  <w:style w:type="paragraph" w:styleId="Balk1">
    <w:name w:val="heading 1"/>
    <w:basedOn w:val="AGNormal"/>
    <w:next w:val="AGNormal"/>
    <w:link w:val="Balk1Char"/>
    <w:qFormat/>
    <w:rsid w:val="00DD2C32"/>
    <w:pPr>
      <w:keepNext/>
      <w:keepLines/>
      <w:spacing w:before="480"/>
      <w:outlineLvl w:val="0"/>
    </w:pPr>
    <w:rPr>
      <w:rFonts w:eastAsiaTheme="majorEastAsia" w:cstheme="majorBidi"/>
      <w:b/>
      <w:bCs/>
      <w:szCs w:val="28"/>
    </w:rPr>
  </w:style>
  <w:style w:type="paragraph" w:styleId="Balk2">
    <w:name w:val="heading 2"/>
    <w:basedOn w:val="AGNormal"/>
    <w:next w:val="AGNormal"/>
    <w:link w:val="Balk2Char"/>
    <w:qFormat/>
    <w:rsid w:val="00DD2C32"/>
    <w:pPr>
      <w:keepNext/>
      <w:keepLines/>
      <w:spacing w:before="200"/>
      <w:outlineLvl w:val="1"/>
    </w:pPr>
    <w:rPr>
      <w:rFonts w:eastAsiaTheme="majorEastAsia" w:cstheme="majorBidi"/>
      <w:b/>
      <w:bCs/>
      <w:szCs w:val="26"/>
    </w:rPr>
  </w:style>
  <w:style w:type="paragraph" w:styleId="Balk3">
    <w:name w:val="heading 3"/>
    <w:basedOn w:val="AGNormal"/>
    <w:next w:val="AGNormal"/>
    <w:link w:val="Balk3Char"/>
    <w:qFormat/>
    <w:rsid w:val="00DD2C32"/>
    <w:pPr>
      <w:keepNext/>
      <w:keepLines/>
      <w:spacing w:before="200"/>
      <w:outlineLvl w:val="2"/>
    </w:pPr>
    <w:rPr>
      <w:rFonts w:eastAsiaTheme="majorEastAsia" w:cstheme="majorBidi"/>
      <w:b/>
      <w:bCs/>
    </w:rPr>
  </w:style>
  <w:style w:type="paragraph" w:styleId="Balk4">
    <w:name w:val="heading 4"/>
    <w:basedOn w:val="AGNormal"/>
    <w:next w:val="AGNormal"/>
    <w:link w:val="Balk4Char"/>
    <w:qFormat/>
    <w:rsid w:val="00DD2C32"/>
    <w:pPr>
      <w:keepNext/>
      <w:keepLines/>
      <w:spacing w:before="200"/>
      <w:outlineLvl w:val="3"/>
    </w:pPr>
    <w:rPr>
      <w:rFonts w:eastAsiaTheme="majorEastAsia" w:cstheme="majorBidi"/>
      <w:b/>
      <w:bCs/>
      <w:i/>
      <w:iCs/>
    </w:rPr>
  </w:style>
  <w:style w:type="paragraph" w:styleId="Balk5">
    <w:name w:val="heading 5"/>
    <w:basedOn w:val="AGNormal"/>
    <w:next w:val="AGNormal"/>
    <w:link w:val="Balk5Char"/>
    <w:qFormat/>
    <w:rsid w:val="00DD2C32"/>
    <w:pPr>
      <w:keepNext/>
      <w:keepLines/>
      <w:spacing w:before="200"/>
      <w:outlineLvl w:val="4"/>
    </w:pPr>
    <w:rPr>
      <w:rFonts w:eastAsiaTheme="majorEastAsia" w:cstheme="majorBidi"/>
    </w:rPr>
  </w:style>
  <w:style w:type="paragraph" w:styleId="Balk6">
    <w:name w:val="heading 6"/>
    <w:basedOn w:val="AGNormal"/>
    <w:next w:val="AGNormal"/>
    <w:link w:val="Balk6Char"/>
    <w:qFormat/>
    <w:rsid w:val="00DD2C32"/>
    <w:pPr>
      <w:keepNext/>
      <w:keepLines/>
      <w:spacing w:before="200"/>
      <w:outlineLvl w:val="5"/>
    </w:pPr>
    <w:rPr>
      <w:rFonts w:eastAsiaTheme="majorEastAsia" w:cstheme="majorBidi"/>
      <w:i/>
      <w:iCs/>
    </w:rPr>
  </w:style>
  <w:style w:type="paragraph" w:styleId="Balk7">
    <w:name w:val="heading 7"/>
    <w:basedOn w:val="AGNormal"/>
    <w:next w:val="AGNormal"/>
    <w:link w:val="Balk7Char"/>
    <w:qFormat/>
    <w:rsid w:val="00DD2C32"/>
    <w:pPr>
      <w:keepNext/>
      <w:keepLines/>
      <w:spacing w:before="200"/>
      <w:outlineLvl w:val="6"/>
    </w:pPr>
    <w:rPr>
      <w:rFonts w:eastAsiaTheme="majorEastAsia" w:cstheme="majorBidi"/>
      <w:i/>
      <w:iCs/>
    </w:rPr>
  </w:style>
  <w:style w:type="paragraph" w:styleId="Balk8">
    <w:name w:val="heading 8"/>
    <w:basedOn w:val="AGNormal"/>
    <w:next w:val="AGNormal"/>
    <w:link w:val="Balk8Char"/>
    <w:qFormat/>
    <w:rsid w:val="00DD2C32"/>
    <w:pPr>
      <w:keepNext/>
      <w:keepLines/>
      <w:spacing w:before="200"/>
      <w:outlineLvl w:val="7"/>
    </w:pPr>
    <w:rPr>
      <w:rFonts w:eastAsiaTheme="majorEastAsia" w:cstheme="majorBidi"/>
      <w:szCs w:val="20"/>
    </w:rPr>
  </w:style>
  <w:style w:type="paragraph" w:styleId="Balk9">
    <w:name w:val="heading 9"/>
    <w:basedOn w:val="AGNormal"/>
    <w:next w:val="AGNormal"/>
    <w:link w:val="Balk9Char"/>
    <w:qFormat/>
    <w:rsid w:val="00DD2C32"/>
    <w:pPr>
      <w:keepNext/>
      <w:keepLines/>
      <w:spacing w:before="200"/>
      <w:outlineLvl w:val="8"/>
    </w:pPr>
    <w:rPr>
      <w:rFonts w:eastAsiaTheme="majorEastAsia" w:cstheme="majorBidi"/>
      <w:i/>
      <w:iCs/>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styleId="111111">
    <w:name w:val="Outline List 2"/>
    <w:basedOn w:val="ListeYok"/>
    <w:rsid w:val="00DD2C32"/>
    <w:pPr>
      <w:numPr>
        <w:numId w:val="1"/>
      </w:numPr>
    </w:pPr>
  </w:style>
  <w:style w:type="numbering" w:styleId="1ai">
    <w:name w:val="Outline List 1"/>
    <w:basedOn w:val="ListeYok"/>
    <w:rsid w:val="00DD2C32"/>
    <w:pPr>
      <w:numPr>
        <w:numId w:val="2"/>
      </w:numPr>
    </w:pPr>
  </w:style>
  <w:style w:type="numbering" w:customStyle="1" w:styleId="1a1ai">
    <w:name w:val="1./a./(1)/(a)/i."/>
    <w:basedOn w:val="ListeYok"/>
    <w:rsid w:val="00DD2C32"/>
    <w:pPr>
      <w:numPr>
        <w:numId w:val="3"/>
      </w:numPr>
    </w:pPr>
  </w:style>
  <w:style w:type="paragraph" w:customStyle="1" w:styleId="AGNormal">
    <w:name w:val="AGNormal"/>
    <w:rsid w:val="00DD2C32"/>
    <w:pPr>
      <w:spacing w:line="240" w:lineRule="auto"/>
    </w:pPr>
    <w:rPr>
      <w:rFonts w:ascii="Times New Roman" w:eastAsia="Times New Roman" w:hAnsi="Times New Roman" w:cs="Times New Roman"/>
      <w:kern w:val="24"/>
      <w:sz w:val="24"/>
      <w:szCs w:val="24"/>
    </w:rPr>
  </w:style>
  <w:style w:type="paragraph" w:customStyle="1" w:styleId="AGAddress">
    <w:name w:val="AG Address"/>
    <w:basedOn w:val="AGNormal"/>
    <w:rsid w:val="00DD2C32"/>
    <w:pPr>
      <w:ind w:left="-864" w:right="-864"/>
      <w:jc w:val="center"/>
    </w:pPr>
    <w:rPr>
      <w:rFonts w:ascii="Arial" w:hAnsi="Arial"/>
      <w:sz w:val="14"/>
      <w:szCs w:val="14"/>
    </w:rPr>
  </w:style>
  <w:style w:type="character" w:customStyle="1" w:styleId="ALLCAPS">
    <w:name w:val="ALL CAPS"/>
    <w:basedOn w:val="VarsaylanParagrafYazTipi"/>
    <w:rsid w:val="00DD2C32"/>
    <w:rPr>
      <w:caps/>
    </w:rPr>
  </w:style>
  <w:style w:type="paragraph" w:styleId="mza">
    <w:name w:val="Signature"/>
    <w:basedOn w:val="AGNormal"/>
    <w:link w:val="mzaChar"/>
    <w:rsid w:val="00DD2C32"/>
    <w:pPr>
      <w:ind w:left="4320"/>
    </w:pPr>
  </w:style>
  <w:style w:type="character" w:customStyle="1" w:styleId="mzaChar">
    <w:name w:val="İmza Char"/>
    <w:basedOn w:val="VarsaylanParagrafYazTipi"/>
    <w:link w:val="mza"/>
    <w:rsid w:val="00DD2C32"/>
    <w:rPr>
      <w:rFonts w:ascii="Times New Roman" w:eastAsia="Times New Roman" w:hAnsi="Times New Roman" w:cs="Times New Roman"/>
      <w:kern w:val="24"/>
      <w:sz w:val="24"/>
      <w:szCs w:val="24"/>
    </w:rPr>
  </w:style>
  <w:style w:type="paragraph" w:customStyle="1" w:styleId="Author">
    <w:name w:val="Author"/>
    <w:basedOn w:val="mza"/>
    <w:link w:val="AuthorChar"/>
    <w:autoRedefine/>
    <w:rsid w:val="00DD2C32"/>
    <w:pPr>
      <w:spacing w:after="240"/>
      <w:ind w:left="5040"/>
      <w:contextualSpacing/>
    </w:pPr>
    <w:rPr>
      <w:lang w:bidi="en-US"/>
    </w:rPr>
  </w:style>
  <w:style w:type="character" w:customStyle="1" w:styleId="AuthorChar">
    <w:name w:val="Author Char"/>
    <w:basedOn w:val="mzaChar"/>
    <w:link w:val="Author"/>
    <w:rsid w:val="00DD2C32"/>
    <w:rPr>
      <w:rFonts w:ascii="Times New Roman" w:eastAsia="Times New Roman" w:hAnsi="Times New Roman" w:cs="Times New Roman"/>
      <w:kern w:val="24"/>
      <w:sz w:val="24"/>
      <w:szCs w:val="24"/>
      <w:lang w:bidi="en-US"/>
    </w:rPr>
  </w:style>
  <w:style w:type="paragraph" w:customStyle="1" w:styleId="AuthorParagraph">
    <w:name w:val="AuthorParagraph"/>
    <w:basedOn w:val="AGNormal"/>
    <w:autoRedefine/>
    <w:rsid w:val="00DD2C32"/>
    <w:pPr>
      <w:spacing w:after="240"/>
      <w:ind w:left="5040"/>
      <w:contextualSpacing/>
    </w:pPr>
  </w:style>
  <w:style w:type="paragraph" w:styleId="BalonMetni">
    <w:name w:val="Balloon Text"/>
    <w:basedOn w:val="AGNormal"/>
    <w:link w:val="BalonMetniChar"/>
    <w:semiHidden/>
    <w:unhideWhenUsed/>
    <w:rsid w:val="00DD2C32"/>
    <w:rPr>
      <w:rFonts w:ascii="Tahoma" w:hAnsi="Tahoma" w:cs="Tahoma"/>
      <w:sz w:val="16"/>
      <w:szCs w:val="16"/>
    </w:rPr>
  </w:style>
  <w:style w:type="character" w:customStyle="1" w:styleId="BalonMetniChar">
    <w:name w:val="Balon Metni Char"/>
    <w:basedOn w:val="VarsaylanParagrafYazTipi"/>
    <w:link w:val="BalonMetni"/>
    <w:semiHidden/>
    <w:rsid w:val="00DD2C32"/>
    <w:rPr>
      <w:rFonts w:ascii="Tahoma" w:eastAsia="Times New Roman" w:hAnsi="Tahoma" w:cs="Tahoma"/>
      <w:kern w:val="24"/>
      <w:sz w:val="16"/>
      <w:szCs w:val="16"/>
    </w:rPr>
  </w:style>
  <w:style w:type="paragraph" w:styleId="Kaynaka">
    <w:name w:val="Bibliography"/>
    <w:basedOn w:val="AGNormal"/>
    <w:next w:val="AGNormal"/>
    <w:uiPriority w:val="37"/>
    <w:semiHidden/>
    <w:unhideWhenUsed/>
    <w:rsid w:val="00DD2C32"/>
  </w:style>
  <w:style w:type="paragraph" w:styleId="bekMetni">
    <w:name w:val="Block Text"/>
    <w:basedOn w:val="AGNormal"/>
    <w:rsid w:val="00DD2C32"/>
    <w:pPr>
      <w:spacing w:after="240"/>
      <w:ind w:left="2160"/>
    </w:pPr>
  </w:style>
  <w:style w:type="paragraph" w:styleId="GvdeMetni">
    <w:name w:val="Body Text"/>
    <w:basedOn w:val="AGNormal"/>
    <w:link w:val="GvdeMetniChar"/>
    <w:qFormat/>
    <w:rsid w:val="004B3F46"/>
    <w:pPr>
      <w:spacing w:after="240"/>
    </w:pPr>
    <w:rPr>
      <w:rFonts w:cstheme="minorBidi"/>
    </w:rPr>
  </w:style>
  <w:style w:type="character" w:customStyle="1" w:styleId="GvdeMetniChar">
    <w:name w:val="Gövde Metni Char"/>
    <w:link w:val="GvdeMetni"/>
    <w:rsid w:val="004B3F46"/>
    <w:rPr>
      <w:rFonts w:ascii="Times New Roman" w:eastAsia="Times New Roman" w:hAnsi="Times New Roman"/>
      <w:kern w:val="24"/>
      <w:sz w:val="24"/>
      <w:szCs w:val="24"/>
    </w:rPr>
  </w:style>
  <w:style w:type="paragraph" w:styleId="GvdeMetni2">
    <w:name w:val="Body Text 2"/>
    <w:basedOn w:val="GvdeMetni"/>
    <w:link w:val="GvdeMetni2Char"/>
    <w:semiHidden/>
    <w:unhideWhenUsed/>
    <w:rsid w:val="00DD2C32"/>
    <w:pPr>
      <w:spacing w:line="480" w:lineRule="auto"/>
    </w:pPr>
  </w:style>
  <w:style w:type="character" w:customStyle="1" w:styleId="GvdeMetni2Char">
    <w:name w:val="Gövde Metni 2 Char"/>
    <w:basedOn w:val="VarsaylanParagrafYazTipi"/>
    <w:link w:val="GvdeMetni2"/>
    <w:semiHidden/>
    <w:rsid w:val="00DD2C32"/>
    <w:rPr>
      <w:rFonts w:ascii="Times New Roman" w:eastAsia="Times New Roman" w:hAnsi="Times New Roman" w:cs="Times New Roman"/>
      <w:kern w:val="24"/>
      <w:sz w:val="24"/>
      <w:szCs w:val="24"/>
    </w:rPr>
  </w:style>
  <w:style w:type="paragraph" w:styleId="GvdeMetni3">
    <w:name w:val="Body Text 3"/>
    <w:basedOn w:val="GvdeMetni"/>
    <w:link w:val="GvdeMetni3Char"/>
    <w:semiHidden/>
    <w:unhideWhenUsed/>
    <w:rsid w:val="00DD2C32"/>
    <w:rPr>
      <w:sz w:val="16"/>
      <w:szCs w:val="16"/>
    </w:rPr>
  </w:style>
  <w:style w:type="character" w:customStyle="1" w:styleId="GvdeMetni3Char">
    <w:name w:val="Gövde Metni 3 Char"/>
    <w:basedOn w:val="VarsaylanParagrafYazTipi"/>
    <w:link w:val="GvdeMetni3"/>
    <w:semiHidden/>
    <w:rsid w:val="00DD2C32"/>
    <w:rPr>
      <w:rFonts w:ascii="Times New Roman" w:eastAsia="Times New Roman" w:hAnsi="Times New Roman" w:cs="Times New Roman"/>
      <w:kern w:val="24"/>
      <w:sz w:val="16"/>
      <w:szCs w:val="16"/>
    </w:rPr>
  </w:style>
  <w:style w:type="paragraph" w:styleId="GvdeMetniGirintisi">
    <w:name w:val="Body Text Indent"/>
    <w:basedOn w:val="AGNormal"/>
    <w:link w:val="GvdeMetniGirintisiChar"/>
    <w:qFormat/>
    <w:rsid w:val="00DD2C32"/>
    <w:pPr>
      <w:spacing w:after="240"/>
      <w:ind w:firstLine="720"/>
    </w:pPr>
  </w:style>
  <w:style w:type="character" w:customStyle="1" w:styleId="GvdeMetniGirintisiChar">
    <w:name w:val="Gövde Metni Girintisi Char"/>
    <w:basedOn w:val="VarsaylanParagrafYazTipi"/>
    <w:link w:val="GvdeMetniGirintisi"/>
    <w:rsid w:val="00DD2C32"/>
    <w:rPr>
      <w:rFonts w:ascii="Times New Roman" w:eastAsia="Times New Roman" w:hAnsi="Times New Roman" w:cs="Times New Roman"/>
      <w:kern w:val="24"/>
      <w:sz w:val="24"/>
      <w:szCs w:val="24"/>
    </w:rPr>
  </w:style>
  <w:style w:type="paragraph" w:styleId="GvdeMetniGirintisi2">
    <w:name w:val="Body Text Indent 2"/>
    <w:basedOn w:val="GvdeMetniGirintisi"/>
    <w:link w:val="GvdeMetniGirintisi2Char"/>
    <w:semiHidden/>
    <w:unhideWhenUsed/>
    <w:rsid w:val="00DD2C32"/>
    <w:pPr>
      <w:spacing w:after="120" w:line="480" w:lineRule="auto"/>
      <w:ind w:left="360"/>
    </w:pPr>
  </w:style>
  <w:style w:type="character" w:customStyle="1" w:styleId="GvdeMetniGirintisi2Char">
    <w:name w:val="Gövde Metni Girintisi 2 Char"/>
    <w:basedOn w:val="VarsaylanParagrafYazTipi"/>
    <w:link w:val="GvdeMetniGirintisi2"/>
    <w:semiHidden/>
    <w:rsid w:val="00DD2C32"/>
    <w:rPr>
      <w:rFonts w:ascii="Times New Roman" w:eastAsia="Times New Roman" w:hAnsi="Times New Roman" w:cs="Times New Roman"/>
      <w:kern w:val="24"/>
      <w:sz w:val="24"/>
      <w:szCs w:val="24"/>
    </w:rPr>
  </w:style>
  <w:style w:type="paragraph" w:styleId="GvdeMetniGirintisi3">
    <w:name w:val="Body Text Indent 3"/>
    <w:basedOn w:val="GvdeMetniGirintisi"/>
    <w:link w:val="GvdeMetniGirintisi3Char"/>
    <w:semiHidden/>
    <w:unhideWhenUsed/>
    <w:rsid w:val="00DD2C32"/>
    <w:pPr>
      <w:spacing w:after="120"/>
      <w:ind w:left="360"/>
    </w:pPr>
    <w:rPr>
      <w:sz w:val="16"/>
      <w:szCs w:val="16"/>
    </w:rPr>
  </w:style>
  <w:style w:type="character" w:customStyle="1" w:styleId="GvdeMetniGirintisi3Char">
    <w:name w:val="Gövde Metni Girintisi 3 Char"/>
    <w:basedOn w:val="VarsaylanParagrafYazTipi"/>
    <w:link w:val="GvdeMetniGirintisi3"/>
    <w:semiHidden/>
    <w:rsid w:val="00DD2C32"/>
    <w:rPr>
      <w:rFonts w:ascii="Times New Roman" w:eastAsia="Times New Roman" w:hAnsi="Times New Roman" w:cs="Times New Roman"/>
      <w:kern w:val="24"/>
      <w:sz w:val="16"/>
      <w:szCs w:val="16"/>
    </w:rPr>
  </w:style>
  <w:style w:type="paragraph" w:customStyle="1" w:styleId="BodyText-NoSpace">
    <w:name w:val="Body Text-No Space"/>
    <w:basedOn w:val="GvdeMetni"/>
    <w:rsid w:val="00DD2C32"/>
    <w:pPr>
      <w:spacing w:after="0"/>
    </w:pPr>
  </w:style>
  <w:style w:type="character" w:customStyle="1" w:styleId="Bold">
    <w:name w:val="Bold"/>
    <w:basedOn w:val="VarsaylanParagrafYazTipi"/>
    <w:rsid w:val="00DD2C32"/>
    <w:rPr>
      <w:b/>
    </w:rPr>
  </w:style>
  <w:style w:type="character" w:customStyle="1" w:styleId="BoldItalic">
    <w:name w:val="Bold Italic"/>
    <w:basedOn w:val="VarsaylanParagrafYazTipi"/>
    <w:rsid w:val="00DD2C32"/>
    <w:rPr>
      <w:b/>
      <w:i/>
    </w:rPr>
  </w:style>
  <w:style w:type="character" w:customStyle="1" w:styleId="BoldItalicUnderline">
    <w:name w:val="Bold Italic Underline"/>
    <w:basedOn w:val="VarsaylanParagrafYazTipi"/>
    <w:rsid w:val="00DD2C32"/>
    <w:rPr>
      <w:b/>
      <w:i/>
      <w:u w:val="single"/>
    </w:rPr>
  </w:style>
  <w:style w:type="character" w:customStyle="1" w:styleId="BoldUnderline">
    <w:name w:val="Bold Underline"/>
    <w:basedOn w:val="VarsaylanParagrafYazTipi"/>
    <w:rsid w:val="00DD2C32"/>
    <w:rPr>
      <w:b/>
      <w:u w:val="single"/>
    </w:rPr>
  </w:style>
  <w:style w:type="character" w:styleId="KitapBal">
    <w:name w:val="Book Title"/>
    <w:basedOn w:val="VarsaylanParagrafYazTipi"/>
    <w:uiPriority w:val="33"/>
    <w:semiHidden/>
    <w:rsid w:val="00DD2C32"/>
    <w:rPr>
      <w:b/>
      <w:bCs/>
      <w:smallCaps/>
      <w:spacing w:val="5"/>
    </w:rPr>
  </w:style>
  <w:style w:type="paragraph" w:customStyle="1" w:styleId="Bullet1">
    <w:name w:val="Bullet 1"/>
    <w:basedOn w:val="AGNormal"/>
    <w:next w:val="ListeNumaras"/>
    <w:rsid w:val="00DD2C32"/>
    <w:pPr>
      <w:numPr>
        <w:numId w:val="4"/>
      </w:numPr>
      <w:spacing w:after="240"/>
    </w:pPr>
    <w:rPr>
      <w:szCs w:val="20"/>
    </w:rPr>
  </w:style>
  <w:style w:type="paragraph" w:styleId="ListeNumaras">
    <w:name w:val="List Number"/>
    <w:basedOn w:val="AGNormal"/>
    <w:rsid w:val="00DD2C32"/>
    <w:pPr>
      <w:numPr>
        <w:numId w:val="11"/>
      </w:numPr>
      <w:spacing w:after="240"/>
    </w:pPr>
  </w:style>
  <w:style w:type="paragraph" w:styleId="ResimYazs">
    <w:name w:val="caption"/>
    <w:basedOn w:val="Normal"/>
    <w:next w:val="Normal"/>
    <w:uiPriority w:val="35"/>
    <w:semiHidden/>
    <w:unhideWhenUsed/>
    <w:qFormat/>
    <w:rsid w:val="00DD2C32"/>
    <w:rPr>
      <w:b/>
      <w:bCs/>
      <w:color w:val="4F81BD" w:themeColor="accent1"/>
      <w:sz w:val="18"/>
      <w:szCs w:val="18"/>
    </w:rPr>
  </w:style>
  <w:style w:type="paragraph" w:styleId="Kapan">
    <w:name w:val="Closing"/>
    <w:basedOn w:val="AGNormal"/>
    <w:link w:val="KapanChar"/>
    <w:autoRedefine/>
    <w:rsid w:val="00DD2C32"/>
    <w:pPr>
      <w:spacing w:after="960"/>
      <w:ind w:left="4320"/>
    </w:pPr>
    <w:rPr>
      <w:rFonts w:eastAsiaTheme="minorHAnsi"/>
      <w:lang w:bidi="en-US"/>
    </w:rPr>
  </w:style>
  <w:style w:type="character" w:customStyle="1" w:styleId="KapanChar">
    <w:name w:val="Kapanış Char"/>
    <w:basedOn w:val="VarsaylanParagrafYazTipi"/>
    <w:link w:val="Kapan"/>
    <w:rsid w:val="00DD2C32"/>
    <w:rPr>
      <w:rFonts w:ascii="Times New Roman" w:hAnsi="Times New Roman" w:cs="Times New Roman"/>
      <w:kern w:val="24"/>
      <w:sz w:val="24"/>
      <w:szCs w:val="24"/>
      <w:lang w:bidi="en-US"/>
    </w:rPr>
  </w:style>
  <w:style w:type="paragraph" w:customStyle="1" w:styleId="ClosingParagrapph">
    <w:name w:val="ClosingParagrapph"/>
    <w:basedOn w:val="AGNormal"/>
    <w:next w:val="AGNormal"/>
    <w:rsid w:val="00DD2C32"/>
    <w:pPr>
      <w:spacing w:after="960"/>
      <w:ind w:left="5040"/>
    </w:pPr>
  </w:style>
  <w:style w:type="table" w:styleId="RenkliKlavuz-Vurgu1">
    <w:name w:val="Colorful Grid Accent 1"/>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Grid1">
    <w:name w:val="Colorful Grid1"/>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Liste-Vurgu1">
    <w:name w:val="Colorful List Accent 1"/>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List1">
    <w:name w:val="Colorful List1"/>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Glgeleme-Vurgu1">
    <w:name w:val="Colorful Shading Accent 1"/>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Shading1">
    <w:name w:val="Colorful Shading1"/>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styleId="AklamaBavurusu">
    <w:name w:val="annotation reference"/>
    <w:basedOn w:val="VarsaylanParagrafYazTipi"/>
    <w:uiPriority w:val="99"/>
    <w:semiHidden/>
    <w:unhideWhenUsed/>
    <w:rsid w:val="00DD2C32"/>
    <w:rPr>
      <w:sz w:val="16"/>
      <w:szCs w:val="16"/>
    </w:rPr>
  </w:style>
  <w:style w:type="paragraph" w:styleId="AklamaMetni">
    <w:name w:val="annotation text"/>
    <w:basedOn w:val="AGNormal"/>
    <w:link w:val="AklamaMetniChar"/>
    <w:semiHidden/>
    <w:unhideWhenUsed/>
    <w:rsid w:val="00DD2C32"/>
    <w:rPr>
      <w:sz w:val="20"/>
      <w:szCs w:val="20"/>
    </w:rPr>
  </w:style>
  <w:style w:type="character" w:customStyle="1" w:styleId="AklamaMetniChar">
    <w:name w:val="Açıklama Metni Char"/>
    <w:basedOn w:val="VarsaylanParagrafYazTipi"/>
    <w:link w:val="AklamaMetni"/>
    <w:semiHidden/>
    <w:rsid w:val="00DD2C32"/>
    <w:rPr>
      <w:rFonts w:ascii="Times New Roman" w:eastAsia="Times New Roman" w:hAnsi="Times New Roman" w:cs="Times New Roman"/>
      <w:kern w:val="24"/>
      <w:sz w:val="20"/>
      <w:szCs w:val="20"/>
    </w:rPr>
  </w:style>
  <w:style w:type="paragraph" w:styleId="AklamaKonusu">
    <w:name w:val="annotation subject"/>
    <w:basedOn w:val="AklamaMetni"/>
    <w:next w:val="AklamaMetni"/>
    <w:link w:val="AklamaKonusuChar"/>
    <w:uiPriority w:val="99"/>
    <w:semiHidden/>
    <w:unhideWhenUsed/>
    <w:rsid w:val="00DD2C32"/>
    <w:rPr>
      <w:b/>
      <w:bCs/>
    </w:rPr>
  </w:style>
  <w:style w:type="character" w:customStyle="1" w:styleId="AklamaKonusuChar">
    <w:name w:val="Açıklama Konusu Char"/>
    <w:basedOn w:val="AklamaMetniChar"/>
    <w:link w:val="AklamaKonusu"/>
    <w:uiPriority w:val="99"/>
    <w:semiHidden/>
    <w:rsid w:val="00DD2C32"/>
    <w:rPr>
      <w:rFonts w:ascii="Times New Roman" w:eastAsia="Times New Roman" w:hAnsi="Times New Roman" w:cs="Times New Roman"/>
      <w:b/>
      <w:bCs/>
      <w:kern w:val="24"/>
      <w:sz w:val="20"/>
      <w:szCs w:val="20"/>
    </w:rPr>
  </w:style>
  <w:style w:type="table" w:styleId="KoyuListe-Vurgu1">
    <w:name w:val="Dark List Accent 1"/>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DarkList1">
    <w:name w:val="Dark List1"/>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paragraph" w:styleId="Tarih">
    <w:name w:val="Date"/>
    <w:basedOn w:val="AGNormal"/>
    <w:next w:val="Normal"/>
    <w:link w:val="TarihChar"/>
    <w:rsid w:val="00DD2C32"/>
  </w:style>
  <w:style w:type="character" w:customStyle="1" w:styleId="TarihChar">
    <w:name w:val="Tarih Char"/>
    <w:basedOn w:val="VarsaylanParagrafYazTipi"/>
    <w:link w:val="Tarih"/>
    <w:rsid w:val="00DD2C32"/>
    <w:rPr>
      <w:rFonts w:ascii="Times New Roman" w:eastAsia="Times New Roman" w:hAnsi="Times New Roman" w:cs="Times New Roman"/>
      <w:kern w:val="24"/>
      <w:sz w:val="24"/>
      <w:szCs w:val="24"/>
    </w:rPr>
  </w:style>
  <w:style w:type="character" w:customStyle="1" w:styleId="DOCSFooter">
    <w:name w:val="DOCSFooter"/>
    <w:basedOn w:val="VarsaylanParagrafYazTipi"/>
    <w:rsid w:val="00DD2C32"/>
    <w:rPr>
      <w:rFonts w:ascii="Times New Roman" w:hAnsi="Times New Roman"/>
      <w:dstrike w:val="0"/>
      <w:w w:val="100"/>
      <w:kern w:val="0"/>
      <w:sz w:val="14"/>
      <w:szCs w:val="14"/>
      <w:u w:val="none"/>
      <w:vertAlign w:val="baseline"/>
    </w:rPr>
  </w:style>
  <w:style w:type="paragraph" w:styleId="BelgeBalantlar">
    <w:name w:val="Document Map"/>
    <w:basedOn w:val="AGNormal"/>
    <w:link w:val="BelgeBalantlarChar"/>
    <w:semiHidden/>
    <w:unhideWhenUsed/>
    <w:rsid w:val="00DD2C32"/>
    <w:pPr>
      <w:shd w:val="clear" w:color="auto" w:fill="000080"/>
    </w:pPr>
    <w:rPr>
      <w:rFonts w:ascii="Tahoma" w:hAnsi="Tahoma" w:cs="Tahoma"/>
    </w:rPr>
  </w:style>
  <w:style w:type="character" w:customStyle="1" w:styleId="BelgeBalantlarChar">
    <w:name w:val="Belge Bağlantıları Char"/>
    <w:basedOn w:val="VarsaylanParagrafYazTipi"/>
    <w:link w:val="BelgeBalantlar"/>
    <w:semiHidden/>
    <w:rsid w:val="00DD2C32"/>
    <w:rPr>
      <w:rFonts w:ascii="Tahoma" w:eastAsia="Times New Roman" w:hAnsi="Tahoma" w:cs="Tahoma"/>
      <w:kern w:val="24"/>
      <w:sz w:val="24"/>
      <w:szCs w:val="24"/>
      <w:shd w:val="clear" w:color="auto" w:fill="000080"/>
    </w:rPr>
  </w:style>
  <w:style w:type="paragraph" w:styleId="E-postamzas">
    <w:name w:val="E-mail Signature"/>
    <w:basedOn w:val="AGNormal"/>
    <w:link w:val="E-postamzasChar"/>
    <w:semiHidden/>
    <w:unhideWhenUsed/>
    <w:rsid w:val="00DD2C32"/>
  </w:style>
  <w:style w:type="character" w:customStyle="1" w:styleId="E-postamzasChar">
    <w:name w:val="E-posta İmzası Char"/>
    <w:basedOn w:val="VarsaylanParagrafYazTipi"/>
    <w:link w:val="E-postamzas"/>
    <w:semiHidden/>
    <w:rsid w:val="00DD2C32"/>
    <w:rPr>
      <w:rFonts w:ascii="Times New Roman" w:eastAsia="Times New Roman" w:hAnsi="Times New Roman" w:cs="Times New Roman"/>
      <w:kern w:val="24"/>
      <w:sz w:val="24"/>
      <w:szCs w:val="24"/>
    </w:rPr>
  </w:style>
  <w:style w:type="character" w:styleId="Vurgu">
    <w:name w:val="Emphasis"/>
    <w:basedOn w:val="VarsaylanParagrafYazTipi"/>
    <w:uiPriority w:val="20"/>
    <w:semiHidden/>
    <w:rsid w:val="00DD2C32"/>
    <w:rPr>
      <w:i/>
      <w:iCs/>
    </w:rPr>
  </w:style>
  <w:style w:type="character" w:styleId="SonNotBavurusu">
    <w:name w:val="endnote reference"/>
    <w:basedOn w:val="VarsaylanParagrafYazTipi"/>
    <w:semiHidden/>
    <w:unhideWhenUsed/>
    <w:rsid w:val="00DD2C32"/>
    <w:rPr>
      <w:vertAlign w:val="superscript"/>
    </w:rPr>
  </w:style>
  <w:style w:type="paragraph" w:styleId="SonNotMetni">
    <w:name w:val="endnote text"/>
    <w:basedOn w:val="AGNormal"/>
    <w:link w:val="SonNotMetniChar"/>
    <w:semiHidden/>
    <w:unhideWhenUsed/>
    <w:rsid w:val="00DD2C32"/>
    <w:pPr>
      <w:spacing w:before="60" w:after="60"/>
    </w:pPr>
    <w:rPr>
      <w:sz w:val="20"/>
      <w:szCs w:val="20"/>
    </w:rPr>
  </w:style>
  <w:style w:type="character" w:customStyle="1" w:styleId="SonNotMetniChar">
    <w:name w:val="Son Not Metni Char"/>
    <w:basedOn w:val="VarsaylanParagrafYazTipi"/>
    <w:link w:val="SonNotMetni"/>
    <w:semiHidden/>
    <w:rsid w:val="00DD2C32"/>
    <w:rPr>
      <w:rFonts w:ascii="Times New Roman" w:eastAsia="Times New Roman" w:hAnsi="Times New Roman" w:cs="Times New Roman"/>
      <w:kern w:val="24"/>
      <w:sz w:val="20"/>
      <w:szCs w:val="20"/>
    </w:rPr>
  </w:style>
  <w:style w:type="paragraph" w:styleId="MektupAdresi">
    <w:name w:val="envelope address"/>
    <w:basedOn w:val="AGNormal"/>
    <w:rsid w:val="00DD2C32"/>
    <w:pPr>
      <w:framePr w:w="7920" w:h="1980" w:hRule="exact" w:hSpace="180" w:wrap="auto" w:hAnchor="page" w:xAlign="center" w:yAlign="bottom"/>
      <w:spacing w:after="240"/>
      <w:ind w:left="2880"/>
      <w:contextualSpacing/>
    </w:pPr>
    <w:rPr>
      <w:rFonts w:cs="Arial"/>
    </w:rPr>
  </w:style>
  <w:style w:type="paragraph" w:styleId="ZarfDn">
    <w:name w:val="envelope return"/>
    <w:basedOn w:val="AGNormal"/>
    <w:rsid w:val="00DD2C32"/>
    <w:pPr>
      <w:spacing w:after="240"/>
      <w:contextualSpacing/>
    </w:pPr>
    <w:rPr>
      <w:rFonts w:cs="Arial"/>
      <w:sz w:val="20"/>
      <w:szCs w:val="20"/>
    </w:rPr>
  </w:style>
  <w:style w:type="character" w:styleId="zlenenKpr">
    <w:name w:val="FollowedHyperlink"/>
    <w:basedOn w:val="VarsaylanParagrafYazTipi"/>
    <w:uiPriority w:val="99"/>
    <w:semiHidden/>
    <w:unhideWhenUsed/>
    <w:rsid w:val="00DD2C32"/>
    <w:rPr>
      <w:color w:val="800080" w:themeColor="followedHyperlink"/>
      <w:u w:val="single"/>
    </w:rPr>
  </w:style>
  <w:style w:type="paragraph" w:styleId="AltBilgi">
    <w:name w:val="footer"/>
    <w:basedOn w:val="AGNormal"/>
    <w:link w:val="AltBilgiChar"/>
    <w:uiPriority w:val="99"/>
    <w:rsid w:val="00DD2C32"/>
    <w:pPr>
      <w:tabs>
        <w:tab w:val="center" w:pos="4680"/>
        <w:tab w:val="right" w:pos="9360"/>
      </w:tabs>
    </w:pPr>
  </w:style>
  <w:style w:type="character" w:customStyle="1" w:styleId="AltBilgiChar">
    <w:name w:val="Alt Bilgi Char"/>
    <w:basedOn w:val="VarsaylanParagrafYazTipi"/>
    <w:link w:val="AltBilgi"/>
    <w:uiPriority w:val="99"/>
    <w:rsid w:val="00DD2C32"/>
    <w:rPr>
      <w:rFonts w:ascii="Times New Roman" w:eastAsia="Times New Roman" w:hAnsi="Times New Roman" w:cs="Times New Roman"/>
      <w:kern w:val="24"/>
      <w:sz w:val="24"/>
      <w:szCs w:val="24"/>
    </w:rPr>
  </w:style>
  <w:style w:type="character" w:styleId="DipnotBavurusu">
    <w:name w:val="footnote reference"/>
    <w:basedOn w:val="VarsaylanParagrafYazTipi"/>
    <w:rsid w:val="00DD2C32"/>
    <w:rPr>
      <w:vertAlign w:val="superscript"/>
    </w:rPr>
  </w:style>
  <w:style w:type="paragraph" w:styleId="DipnotMetni">
    <w:name w:val="footnote text"/>
    <w:basedOn w:val="AGNormal"/>
    <w:link w:val="DipnotMetniChar"/>
    <w:rsid w:val="00DD2C32"/>
    <w:pPr>
      <w:spacing w:before="60" w:after="60"/>
      <w:ind w:firstLine="720"/>
    </w:pPr>
    <w:rPr>
      <w:sz w:val="20"/>
      <w:szCs w:val="20"/>
    </w:rPr>
  </w:style>
  <w:style w:type="character" w:customStyle="1" w:styleId="DipnotMetniChar">
    <w:name w:val="Dipnot Metni Char"/>
    <w:basedOn w:val="VarsaylanParagrafYazTipi"/>
    <w:link w:val="DipnotMetni"/>
    <w:rsid w:val="00DD2C32"/>
    <w:rPr>
      <w:rFonts w:ascii="Times New Roman" w:eastAsia="Times New Roman" w:hAnsi="Times New Roman" w:cs="Times New Roman"/>
      <w:kern w:val="24"/>
      <w:sz w:val="20"/>
      <w:szCs w:val="20"/>
    </w:rPr>
  </w:style>
  <w:style w:type="paragraph" w:styleId="stBilgi">
    <w:name w:val="header"/>
    <w:basedOn w:val="AGNormal"/>
    <w:link w:val="stBilgiChar"/>
    <w:uiPriority w:val="99"/>
    <w:rsid w:val="00DD2C32"/>
    <w:pPr>
      <w:tabs>
        <w:tab w:val="center" w:pos="4680"/>
        <w:tab w:val="right" w:pos="9360"/>
      </w:tabs>
    </w:pPr>
  </w:style>
  <w:style w:type="character" w:customStyle="1" w:styleId="stBilgiChar">
    <w:name w:val="Üst Bilgi Char"/>
    <w:basedOn w:val="VarsaylanParagrafYazTipi"/>
    <w:link w:val="stBilgi"/>
    <w:uiPriority w:val="99"/>
    <w:rsid w:val="00DD2C32"/>
    <w:rPr>
      <w:rFonts w:ascii="Times New Roman" w:eastAsia="Times New Roman" w:hAnsi="Times New Roman" w:cs="Times New Roman"/>
      <w:kern w:val="24"/>
      <w:sz w:val="24"/>
      <w:szCs w:val="24"/>
    </w:rPr>
  </w:style>
  <w:style w:type="paragraph" w:customStyle="1" w:styleId="HeaderImage">
    <w:name w:val="HeaderImage"/>
    <w:basedOn w:val="stBilgi"/>
    <w:next w:val="stBilgi"/>
    <w:rsid w:val="00DD2C32"/>
    <w:pPr>
      <w:jc w:val="right"/>
    </w:pPr>
  </w:style>
  <w:style w:type="paragraph" w:customStyle="1" w:styleId="HeaderDisclaimer">
    <w:name w:val="HeaderDisclaimer"/>
    <w:basedOn w:val="HeaderImage"/>
    <w:next w:val="stBilgi"/>
    <w:rsid w:val="00DD2C32"/>
    <w:rPr>
      <w:rFonts w:ascii="Arial" w:hAnsi="Arial"/>
      <w:sz w:val="18"/>
    </w:rPr>
  </w:style>
  <w:style w:type="paragraph" w:customStyle="1" w:styleId="HeaderDisclaimerGPuff">
    <w:name w:val="HeaderDisclaimerGPuff"/>
    <w:basedOn w:val="HeaderDisclaimer"/>
    <w:next w:val="stBilgi"/>
    <w:rsid w:val="00DD2C32"/>
    <w:rPr>
      <w:sz w:val="20"/>
    </w:rPr>
  </w:style>
  <w:style w:type="paragraph" w:customStyle="1" w:styleId="HeaderDisclaimerSmall">
    <w:name w:val="HeaderDisclaimerSmall"/>
    <w:basedOn w:val="HeaderDisclaimer"/>
    <w:next w:val="stBilgi"/>
    <w:rsid w:val="00DD2C32"/>
    <w:rPr>
      <w:sz w:val="14"/>
    </w:rPr>
  </w:style>
  <w:style w:type="paragraph" w:customStyle="1" w:styleId="HeaderImageHongKong">
    <w:name w:val="HeaderImageHongKong"/>
    <w:basedOn w:val="HeaderImage"/>
    <w:rsid w:val="00DD2C32"/>
    <w:pPr>
      <w:spacing w:after="120"/>
    </w:pPr>
  </w:style>
  <w:style w:type="paragraph" w:customStyle="1" w:styleId="HeaderName">
    <w:name w:val="HeaderName"/>
    <w:basedOn w:val="AGNormal"/>
    <w:next w:val="AGNormal"/>
    <w:rsid w:val="00DD2C32"/>
    <w:pPr>
      <w:ind w:left="6480"/>
    </w:pPr>
    <w:rPr>
      <w:rFonts w:ascii="Arial" w:hAnsi="Arial"/>
      <w:b/>
      <w:sz w:val="16"/>
    </w:rPr>
  </w:style>
  <w:style w:type="paragraph" w:customStyle="1" w:styleId="HeaderPhoneFax">
    <w:name w:val="HeaderPhoneFax"/>
    <w:basedOn w:val="AGNormal"/>
    <w:rsid w:val="00DD2C32"/>
    <w:pPr>
      <w:ind w:left="6480"/>
    </w:pPr>
  </w:style>
  <w:style w:type="character" w:customStyle="1" w:styleId="Balk1Char">
    <w:name w:val="Başlık 1 Char"/>
    <w:basedOn w:val="VarsaylanParagrafYazTipi"/>
    <w:link w:val="Balk1"/>
    <w:rsid w:val="00DD2C32"/>
    <w:rPr>
      <w:rFonts w:ascii="Times New Roman" w:eastAsiaTheme="majorEastAsia" w:hAnsi="Times New Roman" w:cstheme="majorBidi"/>
      <w:b/>
      <w:bCs/>
      <w:kern w:val="24"/>
      <w:sz w:val="24"/>
      <w:szCs w:val="28"/>
    </w:rPr>
  </w:style>
  <w:style w:type="character" w:customStyle="1" w:styleId="Balk2Char">
    <w:name w:val="Başlık 2 Char"/>
    <w:basedOn w:val="VarsaylanParagrafYazTipi"/>
    <w:link w:val="Balk2"/>
    <w:rsid w:val="00DD2C32"/>
    <w:rPr>
      <w:rFonts w:ascii="Times New Roman" w:eastAsiaTheme="majorEastAsia" w:hAnsi="Times New Roman" w:cstheme="majorBidi"/>
      <w:b/>
      <w:bCs/>
      <w:kern w:val="24"/>
      <w:sz w:val="24"/>
      <w:szCs w:val="26"/>
    </w:rPr>
  </w:style>
  <w:style w:type="character" w:customStyle="1" w:styleId="Balk3Char">
    <w:name w:val="Başlık 3 Char"/>
    <w:basedOn w:val="VarsaylanParagrafYazTipi"/>
    <w:link w:val="Balk3"/>
    <w:rsid w:val="00DD2C32"/>
    <w:rPr>
      <w:rFonts w:ascii="Times New Roman" w:eastAsiaTheme="majorEastAsia" w:hAnsi="Times New Roman" w:cstheme="majorBidi"/>
      <w:b/>
      <w:bCs/>
      <w:kern w:val="24"/>
      <w:sz w:val="24"/>
      <w:szCs w:val="24"/>
    </w:rPr>
  </w:style>
  <w:style w:type="character" w:customStyle="1" w:styleId="Balk4Char">
    <w:name w:val="Başlık 4 Char"/>
    <w:basedOn w:val="VarsaylanParagrafYazTipi"/>
    <w:link w:val="Balk4"/>
    <w:rsid w:val="00DD2C32"/>
    <w:rPr>
      <w:rFonts w:ascii="Times New Roman" w:eastAsiaTheme="majorEastAsia" w:hAnsi="Times New Roman" w:cstheme="majorBidi"/>
      <w:b/>
      <w:bCs/>
      <w:i/>
      <w:iCs/>
      <w:kern w:val="24"/>
      <w:sz w:val="24"/>
      <w:szCs w:val="24"/>
    </w:rPr>
  </w:style>
  <w:style w:type="character" w:customStyle="1" w:styleId="Balk5Char">
    <w:name w:val="Başlık 5 Char"/>
    <w:basedOn w:val="VarsaylanParagrafYazTipi"/>
    <w:link w:val="Balk5"/>
    <w:rsid w:val="00DD2C32"/>
    <w:rPr>
      <w:rFonts w:ascii="Times New Roman" w:eastAsiaTheme="majorEastAsia" w:hAnsi="Times New Roman" w:cstheme="majorBidi"/>
      <w:kern w:val="24"/>
      <w:sz w:val="24"/>
      <w:szCs w:val="24"/>
    </w:rPr>
  </w:style>
  <w:style w:type="character" w:customStyle="1" w:styleId="Balk6Char">
    <w:name w:val="Başlık 6 Char"/>
    <w:basedOn w:val="VarsaylanParagrafYazTipi"/>
    <w:link w:val="Balk6"/>
    <w:rsid w:val="00DD2C32"/>
    <w:rPr>
      <w:rFonts w:ascii="Times New Roman" w:eastAsiaTheme="majorEastAsia" w:hAnsi="Times New Roman" w:cstheme="majorBidi"/>
      <w:i/>
      <w:iCs/>
      <w:kern w:val="24"/>
      <w:sz w:val="24"/>
      <w:szCs w:val="24"/>
    </w:rPr>
  </w:style>
  <w:style w:type="character" w:customStyle="1" w:styleId="Balk7Char">
    <w:name w:val="Başlık 7 Char"/>
    <w:basedOn w:val="VarsaylanParagrafYazTipi"/>
    <w:link w:val="Balk7"/>
    <w:rsid w:val="00DD2C32"/>
    <w:rPr>
      <w:rFonts w:ascii="Times New Roman" w:eastAsiaTheme="majorEastAsia" w:hAnsi="Times New Roman" w:cstheme="majorBidi"/>
      <w:i/>
      <w:iCs/>
      <w:kern w:val="24"/>
      <w:sz w:val="24"/>
      <w:szCs w:val="24"/>
    </w:rPr>
  </w:style>
  <w:style w:type="character" w:customStyle="1" w:styleId="Balk8Char">
    <w:name w:val="Başlık 8 Char"/>
    <w:basedOn w:val="VarsaylanParagrafYazTipi"/>
    <w:link w:val="Balk8"/>
    <w:rsid w:val="00DD2C32"/>
    <w:rPr>
      <w:rFonts w:ascii="Times New Roman" w:eastAsiaTheme="majorEastAsia" w:hAnsi="Times New Roman" w:cstheme="majorBidi"/>
      <w:kern w:val="24"/>
      <w:sz w:val="24"/>
      <w:szCs w:val="20"/>
    </w:rPr>
  </w:style>
  <w:style w:type="character" w:customStyle="1" w:styleId="Balk9Char">
    <w:name w:val="Başlık 9 Char"/>
    <w:basedOn w:val="VarsaylanParagrafYazTipi"/>
    <w:link w:val="Balk9"/>
    <w:rsid w:val="00DD2C32"/>
    <w:rPr>
      <w:rFonts w:ascii="Times New Roman" w:eastAsiaTheme="majorEastAsia" w:hAnsi="Times New Roman" w:cstheme="majorBidi"/>
      <w:i/>
      <w:iCs/>
      <w:kern w:val="24"/>
      <w:sz w:val="24"/>
      <w:szCs w:val="20"/>
    </w:rPr>
  </w:style>
  <w:style w:type="character" w:styleId="HTMLKsaltmas">
    <w:name w:val="HTML Acronym"/>
    <w:basedOn w:val="VarsaylanParagrafYazTipi"/>
    <w:uiPriority w:val="99"/>
    <w:semiHidden/>
    <w:unhideWhenUsed/>
    <w:rsid w:val="00DD2C32"/>
  </w:style>
  <w:style w:type="paragraph" w:styleId="HTMLAdresi">
    <w:name w:val="HTML Address"/>
    <w:basedOn w:val="AGNormal"/>
    <w:link w:val="HTMLAdresiChar"/>
    <w:semiHidden/>
    <w:unhideWhenUsed/>
    <w:rsid w:val="00DD2C32"/>
    <w:rPr>
      <w:i/>
      <w:iCs/>
    </w:rPr>
  </w:style>
  <w:style w:type="character" w:customStyle="1" w:styleId="HTMLAdresiChar">
    <w:name w:val="HTML Adresi Char"/>
    <w:basedOn w:val="VarsaylanParagrafYazTipi"/>
    <w:link w:val="HTMLAdresi"/>
    <w:semiHidden/>
    <w:rsid w:val="00DD2C32"/>
    <w:rPr>
      <w:rFonts w:ascii="Times New Roman" w:eastAsia="Times New Roman" w:hAnsi="Times New Roman" w:cs="Times New Roman"/>
      <w:i/>
      <w:iCs/>
      <w:kern w:val="24"/>
      <w:sz w:val="24"/>
      <w:szCs w:val="24"/>
    </w:rPr>
  </w:style>
  <w:style w:type="character" w:styleId="HTMLCite">
    <w:name w:val="HTML Cite"/>
    <w:basedOn w:val="VarsaylanParagrafYazTipi"/>
    <w:uiPriority w:val="99"/>
    <w:semiHidden/>
    <w:unhideWhenUsed/>
    <w:rsid w:val="00DD2C32"/>
    <w:rPr>
      <w:i/>
      <w:iCs/>
    </w:rPr>
  </w:style>
  <w:style w:type="character" w:styleId="HTMLKodu">
    <w:name w:val="HTML Code"/>
    <w:basedOn w:val="VarsaylanParagrafYazTipi"/>
    <w:uiPriority w:val="99"/>
    <w:semiHidden/>
    <w:unhideWhenUsed/>
    <w:rsid w:val="00DD2C32"/>
    <w:rPr>
      <w:rFonts w:ascii="Courier New" w:hAnsi="Courier New" w:cs="Courier New"/>
      <w:sz w:val="20"/>
      <w:szCs w:val="20"/>
    </w:rPr>
  </w:style>
  <w:style w:type="character" w:styleId="HTMLTanm">
    <w:name w:val="HTML Definition"/>
    <w:basedOn w:val="VarsaylanParagrafYazTipi"/>
    <w:uiPriority w:val="99"/>
    <w:semiHidden/>
    <w:unhideWhenUsed/>
    <w:rsid w:val="00DD2C32"/>
    <w:rPr>
      <w:i/>
      <w:iCs/>
    </w:rPr>
  </w:style>
  <w:style w:type="character" w:styleId="HTMLKlavye">
    <w:name w:val="HTML Keyboard"/>
    <w:basedOn w:val="VarsaylanParagrafYazTipi"/>
    <w:uiPriority w:val="99"/>
    <w:semiHidden/>
    <w:unhideWhenUsed/>
    <w:rsid w:val="00DD2C32"/>
    <w:rPr>
      <w:rFonts w:ascii="Courier New" w:hAnsi="Courier New" w:cs="Courier New"/>
      <w:sz w:val="20"/>
      <w:szCs w:val="20"/>
    </w:rPr>
  </w:style>
  <w:style w:type="paragraph" w:styleId="HTMLncedenBiimlendirilmi">
    <w:name w:val="HTML Preformatted"/>
    <w:basedOn w:val="AGNormal"/>
    <w:link w:val="HTMLncedenBiimlendirilmiChar"/>
    <w:semiHidden/>
    <w:unhideWhenUsed/>
    <w:rsid w:val="00DD2C32"/>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semiHidden/>
    <w:rsid w:val="00DD2C32"/>
    <w:rPr>
      <w:rFonts w:ascii="Courier New" w:eastAsia="Times New Roman" w:hAnsi="Courier New" w:cs="Courier New"/>
      <w:kern w:val="24"/>
      <w:sz w:val="20"/>
      <w:szCs w:val="20"/>
    </w:rPr>
  </w:style>
  <w:style w:type="character" w:styleId="HTMLrnek">
    <w:name w:val="HTML Sample"/>
    <w:basedOn w:val="VarsaylanParagrafYazTipi"/>
    <w:uiPriority w:val="99"/>
    <w:semiHidden/>
    <w:unhideWhenUsed/>
    <w:rsid w:val="00DD2C32"/>
    <w:rPr>
      <w:rFonts w:ascii="Courier New" w:hAnsi="Courier New" w:cs="Courier New"/>
    </w:rPr>
  </w:style>
  <w:style w:type="character" w:styleId="HTMLDaktilo">
    <w:name w:val="HTML Typewriter"/>
    <w:basedOn w:val="VarsaylanParagrafYazTipi"/>
    <w:uiPriority w:val="99"/>
    <w:semiHidden/>
    <w:unhideWhenUsed/>
    <w:rsid w:val="00DD2C32"/>
    <w:rPr>
      <w:rFonts w:ascii="Courier New" w:hAnsi="Courier New" w:cs="Courier New"/>
      <w:sz w:val="20"/>
      <w:szCs w:val="20"/>
    </w:rPr>
  </w:style>
  <w:style w:type="character" w:styleId="HTMLDeiken">
    <w:name w:val="HTML Variable"/>
    <w:basedOn w:val="VarsaylanParagrafYazTipi"/>
    <w:uiPriority w:val="99"/>
    <w:semiHidden/>
    <w:unhideWhenUsed/>
    <w:rsid w:val="00DD2C32"/>
    <w:rPr>
      <w:i/>
      <w:iCs/>
    </w:rPr>
  </w:style>
  <w:style w:type="character" w:styleId="Kpr">
    <w:name w:val="Hyperlink"/>
    <w:basedOn w:val="VarsaylanParagrafYazTipi"/>
    <w:semiHidden/>
    <w:unhideWhenUsed/>
    <w:rsid w:val="00DD2C32"/>
    <w:rPr>
      <w:color w:val="0000FF"/>
      <w:u w:val="single"/>
    </w:rPr>
  </w:style>
  <w:style w:type="numbering" w:customStyle="1" w:styleId="IA1a1">
    <w:name w:val="I./A./1./a./(1)"/>
    <w:basedOn w:val="ListeYok"/>
    <w:rsid w:val="00DD2C32"/>
    <w:pPr>
      <w:numPr>
        <w:numId w:val="5"/>
      </w:numPr>
    </w:pPr>
  </w:style>
  <w:style w:type="paragraph" w:styleId="Dizin1">
    <w:name w:val="index 1"/>
    <w:basedOn w:val="AGNormal"/>
    <w:next w:val="Normal"/>
    <w:autoRedefine/>
    <w:semiHidden/>
    <w:unhideWhenUsed/>
    <w:rsid w:val="00DD2C32"/>
    <w:pPr>
      <w:ind w:left="240" w:hanging="240"/>
    </w:pPr>
  </w:style>
  <w:style w:type="paragraph" w:styleId="Dizin2">
    <w:name w:val="index 2"/>
    <w:basedOn w:val="Dizin1"/>
    <w:next w:val="Normal"/>
    <w:autoRedefine/>
    <w:semiHidden/>
    <w:unhideWhenUsed/>
    <w:rsid w:val="00DD2C32"/>
    <w:pPr>
      <w:ind w:left="480"/>
    </w:pPr>
  </w:style>
  <w:style w:type="paragraph" w:styleId="Dizin3">
    <w:name w:val="index 3"/>
    <w:basedOn w:val="Dizin1"/>
    <w:next w:val="Normal"/>
    <w:autoRedefine/>
    <w:semiHidden/>
    <w:unhideWhenUsed/>
    <w:rsid w:val="00DD2C32"/>
    <w:pPr>
      <w:ind w:left="720"/>
    </w:pPr>
  </w:style>
  <w:style w:type="paragraph" w:styleId="Dizin4">
    <w:name w:val="index 4"/>
    <w:basedOn w:val="Dizin1"/>
    <w:next w:val="Normal"/>
    <w:autoRedefine/>
    <w:semiHidden/>
    <w:unhideWhenUsed/>
    <w:rsid w:val="00DD2C32"/>
    <w:pPr>
      <w:ind w:left="960"/>
    </w:pPr>
  </w:style>
  <w:style w:type="paragraph" w:styleId="Dizin5">
    <w:name w:val="index 5"/>
    <w:basedOn w:val="Dizin1"/>
    <w:next w:val="Normal"/>
    <w:autoRedefine/>
    <w:semiHidden/>
    <w:unhideWhenUsed/>
    <w:rsid w:val="00DD2C32"/>
    <w:pPr>
      <w:ind w:left="1200"/>
    </w:pPr>
  </w:style>
  <w:style w:type="paragraph" w:styleId="Dizin6">
    <w:name w:val="index 6"/>
    <w:basedOn w:val="Dizin1"/>
    <w:next w:val="Normal"/>
    <w:autoRedefine/>
    <w:semiHidden/>
    <w:unhideWhenUsed/>
    <w:rsid w:val="00DD2C32"/>
    <w:pPr>
      <w:ind w:left="1440"/>
    </w:pPr>
  </w:style>
  <w:style w:type="paragraph" w:styleId="Dizin7">
    <w:name w:val="index 7"/>
    <w:basedOn w:val="Dizin1"/>
    <w:next w:val="Normal"/>
    <w:autoRedefine/>
    <w:semiHidden/>
    <w:unhideWhenUsed/>
    <w:rsid w:val="00DD2C32"/>
    <w:pPr>
      <w:ind w:left="1680"/>
    </w:pPr>
  </w:style>
  <w:style w:type="paragraph" w:styleId="Dizin8">
    <w:name w:val="index 8"/>
    <w:basedOn w:val="Dizin1"/>
    <w:next w:val="Normal"/>
    <w:autoRedefine/>
    <w:semiHidden/>
    <w:unhideWhenUsed/>
    <w:rsid w:val="00DD2C32"/>
    <w:pPr>
      <w:ind w:left="1920"/>
    </w:pPr>
  </w:style>
  <w:style w:type="paragraph" w:styleId="Dizin9">
    <w:name w:val="index 9"/>
    <w:basedOn w:val="Dizin1"/>
    <w:next w:val="Normal"/>
    <w:autoRedefine/>
    <w:semiHidden/>
    <w:unhideWhenUsed/>
    <w:rsid w:val="00DD2C32"/>
    <w:pPr>
      <w:ind w:left="2160"/>
    </w:pPr>
  </w:style>
  <w:style w:type="paragraph" w:styleId="DizinBal">
    <w:name w:val="index heading"/>
    <w:basedOn w:val="AGNormal"/>
    <w:next w:val="Dizin1"/>
    <w:semiHidden/>
    <w:unhideWhenUsed/>
    <w:rsid w:val="00DD2C32"/>
    <w:rPr>
      <w:rFonts w:cs="Arial"/>
      <w:b/>
      <w:bCs/>
    </w:rPr>
  </w:style>
  <w:style w:type="character" w:styleId="GlVurgulama">
    <w:name w:val="Intense Emphasis"/>
    <w:basedOn w:val="VarsaylanParagrafYazTipi"/>
    <w:uiPriority w:val="21"/>
    <w:semiHidden/>
    <w:rsid w:val="00DD2C32"/>
    <w:rPr>
      <w:b/>
      <w:bCs/>
      <w:i/>
      <w:iCs/>
      <w:color w:val="4F81BD" w:themeColor="accent1"/>
    </w:rPr>
  </w:style>
  <w:style w:type="paragraph" w:styleId="GlAlnt">
    <w:name w:val="Intense Quote"/>
    <w:basedOn w:val="Normal"/>
    <w:next w:val="Normal"/>
    <w:link w:val="GlAlntChar"/>
    <w:uiPriority w:val="30"/>
    <w:semiHidden/>
    <w:rsid w:val="00DD2C32"/>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semiHidden/>
    <w:rsid w:val="00627271"/>
    <w:rPr>
      <w:rFonts w:ascii="Times New Roman" w:hAnsi="Times New Roman" w:cs="Times New Roman"/>
      <w:b/>
      <w:bCs/>
      <w:i/>
      <w:iCs/>
      <w:color w:val="4F81BD" w:themeColor="accent1"/>
      <w:kern w:val="24"/>
      <w:sz w:val="24"/>
      <w:szCs w:val="24"/>
      <w:lang w:bidi="en-US"/>
    </w:rPr>
  </w:style>
  <w:style w:type="character" w:styleId="GlBavuru">
    <w:name w:val="Intense Reference"/>
    <w:basedOn w:val="VarsaylanParagrafYazTipi"/>
    <w:uiPriority w:val="32"/>
    <w:semiHidden/>
    <w:rsid w:val="00DD2C32"/>
    <w:rPr>
      <w:b/>
      <w:bCs/>
      <w:smallCaps/>
      <w:color w:val="C0504D" w:themeColor="accent2"/>
      <w:spacing w:val="5"/>
      <w:u w:val="single"/>
    </w:rPr>
  </w:style>
  <w:style w:type="character" w:customStyle="1" w:styleId="Italic">
    <w:name w:val="Italic"/>
    <w:basedOn w:val="VarsaylanParagrafYazTipi"/>
    <w:semiHidden/>
    <w:unhideWhenUsed/>
    <w:rsid w:val="00DD2C32"/>
    <w:rPr>
      <w:i/>
    </w:rPr>
  </w:style>
  <w:style w:type="character" w:customStyle="1" w:styleId="ItalicUnderline">
    <w:name w:val="Italic Underline"/>
    <w:basedOn w:val="VarsaylanParagrafYazTipi"/>
    <w:semiHidden/>
    <w:unhideWhenUsed/>
    <w:rsid w:val="00DD2C32"/>
    <w:rPr>
      <w:i/>
      <w:u w:val="single"/>
    </w:rPr>
  </w:style>
  <w:style w:type="character" w:customStyle="1" w:styleId="Italics">
    <w:name w:val="Italics"/>
    <w:basedOn w:val="VarsaylanParagrafYazTipi"/>
    <w:rsid w:val="00DD2C32"/>
    <w:rPr>
      <w:i/>
    </w:rPr>
  </w:style>
  <w:style w:type="character" w:customStyle="1" w:styleId="ItalicsUnderline">
    <w:name w:val="Italics Underline"/>
    <w:basedOn w:val="VarsaylanParagrafYazTipi"/>
    <w:rsid w:val="00DD2C32"/>
    <w:rPr>
      <w:i/>
      <w:u w:val="single"/>
    </w:rPr>
  </w:style>
  <w:style w:type="paragraph" w:customStyle="1" w:styleId="LetterheadCase">
    <w:name w:val="LetterheadCase"/>
    <w:basedOn w:val="AGNormal"/>
    <w:rsid w:val="00DD2C32"/>
    <w:pPr>
      <w:ind w:left="6480"/>
    </w:pPr>
    <w:rPr>
      <w:rFonts w:ascii="Arial" w:hAnsi="Arial"/>
      <w:b/>
      <w:sz w:val="16"/>
    </w:rPr>
  </w:style>
  <w:style w:type="paragraph" w:customStyle="1" w:styleId="LetterheadHeader">
    <w:name w:val="LetterheadHeader"/>
    <w:basedOn w:val="Normal"/>
    <w:rsid w:val="00DD2C32"/>
    <w:pPr>
      <w:ind w:left="6480"/>
    </w:pPr>
    <w:rPr>
      <w:rFonts w:eastAsiaTheme="minorEastAsia"/>
      <w:sz w:val="16"/>
    </w:rPr>
  </w:style>
  <w:style w:type="character" w:customStyle="1" w:styleId="LetterheadName">
    <w:name w:val="LetterheadName"/>
    <w:basedOn w:val="VarsaylanParagrafYazTipi"/>
    <w:uiPriority w:val="1"/>
    <w:rsid w:val="00DD2C32"/>
    <w:rPr>
      <w:rFonts w:ascii="Arial" w:hAnsi="Arial"/>
      <w:b/>
      <w:kern w:val="24"/>
      <w:sz w:val="16"/>
      <w:szCs w:val="24"/>
    </w:rPr>
  </w:style>
  <w:style w:type="character" w:customStyle="1" w:styleId="LetterHeadName0">
    <w:name w:val="LetterHeadName"/>
    <w:basedOn w:val="VarsaylanParagrafYazTipi"/>
    <w:uiPriority w:val="1"/>
    <w:rsid w:val="00DD2C32"/>
    <w:rPr>
      <w:rFonts w:ascii="Arial" w:hAnsi="Arial"/>
      <w:b/>
      <w:sz w:val="16"/>
    </w:rPr>
  </w:style>
  <w:style w:type="table" w:customStyle="1" w:styleId="LightGrid-Accent11">
    <w:name w:val="Light Grid - Accent 11"/>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Grid1">
    <w:name w:val="Light Grid1"/>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List-Accent11">
    <w:name w:val="Light List - Accent 11"/>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List1">
    <w:name w:val="Light List1"/>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Shading-Accent11">
    <w:name w:val="Light Shading - Accent 11"/>
    <w:basedOn w:val="NormalTablo"/>
    <w:uiPriority w:val="60"/>
    <w:rsid w:val="00DD2C32"/>
    <w:pPr>
      <w:spacing w:line="240" w:lineRule="auto"/>
    </w:pPr>
    <w:rPr>
      <w:rFonts w:ascii="Times New Roman" w:hAnsi="Times New Roman" w:cs="Times New Roman"/>
      <w:color w:val="365F91" w:themeColor="accent1" w:themeShade="BF"/>
      <w:kern w:val="24"/>
      <w:sz w:val="20"/>
      <w:szCs w:val="20"/>
      <w:lang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DD2C32"/>
    <w:pPr>
      <w:spacing w:line="240" w:lineRule="auto"/>
    </w:pPr>
    <w:rPr>
      <w:rFonts w:ascii="Times New Roman" w:hAnsi="Times New Roman" w:cs="Times New Roman"/>
      <w:color w:val="943634" w:themeColor="accent2" w:themeShade="BF"/>
      <w:kern w:val="24"/>
      <w:sz w:val="20"/>
      <w:szCs w:val="20"/>
      <w:lang w:bidi="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DD2C32"/>
    <w:pPr>
      <w:spacing w:line="240" w:lineRule="auto"/>
    </w:pPr>
    <w:rPr>
      <w:rFonts w:ascii="Times New Roman" w:hAnsi="Times New Roman" w:cs="Times New Roman"/>
      <w:color w:val="76923C" w:themeColor="accent3" w:themeShade="BF"/>
      <w:kern w:val="24"/>
      <w:sz w:val="20"/>
      <w:szCs w:val="20"/>
      <w:lang w:bidi="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DD2C32"/>
    <w:pPr>
      <w:spacing w:line="240" w:lineRule="auto"/>
    </w:pPr>
    <w:rPr>
      <w:rFonts w:ascii="Times New Roman" w:hAnsi="Times New Roman" w:cs="Times New Roman"/>
      <w:color w:val="5F497A" w:themeColor="accent4" w:themeShade="BF"/>
      <w:kern w:val="24"/>
      <w:sz w:val="20"/>
      <w:szCs w:val="20"/>
      <w:lang w:bidi="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DD2C32"/>
    <w:pPr>
      <w:spacing w:line="240" w:lineRule="auto"/>
    </w:pPr>
    <w:rPr>
      <w:rFonts w:ascii="Times New Roman" w:hAnsi="Times New Roman" w:cs="Times New Roman"/>
      <w:color w:val="31849B" w:themeColor="accent5" w:themeShade="BF"/>
      <w:kern w:val="24"/>
      <w:sz w:val="20"/>
      <w:szCs w:val="20"/>
      <w:lang w:bidi="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DD2C32"/>
    <w:pPr>
      <w:spacing w:line="240" w:lineRule="auto"/>
    </w:pPr>
    <w:rPr>
      <w:rFonts w:ascii="Times New Roman" w:hAnsi="Times New Roman" w:cs="Times New Roman"/>
      <w:color w:val="E36C0A" w:themeColor="accent6" w:themeShade="BF"/>
      <w:kern w:val="24"/>
      <w:sz w:val="20"/>
      <w:szCs w:val="20"/>
      <w:lang w:bidi="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LightShading1">
    <w:name w:val="Light Shading1"/>
    <w:basedOn w:val="NormalTablo"/>
    <w:uiPriority w:val="60"/>
    <w:rsid w:val="00DD2C32"/>
    <w:pPr>
      <w:spacing w:line="240" w:lineRule="auto"/>
    </w:pPr>
    <w:rPr>
      <w:rFonts w:ascii="Times New Roman" w:hAnsi="Times New Roman" w:cs="Times New Roman"/>
      <w:color w:val="000000" w:themeColor="text1" w:themeShade="BF"/>
      <w:kern w:val="24"/>
      <w:sz w:val="20"/>
      <w:szCs w:val="20"/>
      <w:lang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SatrNumaras">
    <w:name w:val="line number"/>
    <w:basedOn w:val="VarsaylanParagrafYazTipi"/>
    <w:uiPriority w:val="99"/>
    <w:semiHidden/>
    <w:unhideWhenUsed/>
    <w:rsid w:val="00DD2C32"/>
  </w:style>
  <w:style w:type="paragraph" w:styleId="Liste">
    <w:name w:val="List"/>
    <w:basedOn w:val="AGNormal"/>
    <w:semiHidden/>
    <w:unhideWhenUsed/>
    <w:rsid w:val="00DD2C32"/>
    <w:pPr>
      <w:ind w:left="360" w:hanging="360"/>
    </w:pPr>
  </w:style>
  <w:style w:type="paragraph" w:styleId="Liste2">
    <w:name w:val="List 2"/>
    <w:basedOn w:val="Liste"/>
    <w:semiHidden/>
    <w:unhideWhenUsed/>
    <w:rsid w:val="00DD2C32"/>
    <w:pPr>
      <w:ind w:left="720"/>
    </w:pPr>
  </w:style>
  <w:style w:type="paragraph" w:styleId="Liste3">
    <w:name w:val="List 3"/>
    <w:basedOn w:val="Liste"/>
    <w:semiHidden/>
    <w:unhideWhenUsed/>
    <w:rsid w:val="00DD2C32"/>
    <w:pPr>
      <w:ind w:left="1080"/>
    </w:pPr>
  </w:style>
  <w:style w:type="paragraph" w:styleId="Liste4">
    <w:name w:val="List 4"/>
    <w:basedOn w:val="Liste"/>
    <w:semiHidden/>
    <w:unhideWhenUsed/>
    <w:rsid w:val="00DD2C32"/>
    <w:pPr>
      <w:ind w:left="1440"/>
    </w:pPr>
  </w:style>
  <w:style w:type="paragraph" w:styleId="Liste5">
    <w:name w:val="List 5"/>
    <w:basedOn w:val="Liste"/>
    <w:semiHidden/>
    <w:unhideWhenUsed/>
    <w:rsid w:val="00DD2C32"/>
    <w:pPr>
      <w:ind w:left="1800"/>
    </w:pPr>
  </w:style>
  <w:style w:type="paragraph" w:styleId="ListeMaddemi">
    <w:name w:val="List Bullet"/>
    <w:basedOn w:val="AGNormal"/>
    <w:rsid w:val="00DD2C32"/>
    <w:pPr>
      <w:numPr>
        <w:numId w:val="6"/>
      </w:numPr>
      <w:spacing w:after="240"/>
    </w:pPr>
  </w:style>
  <w:style w:type="paragraph" w:styleId="ListeMaddemi2">
    <w:name w:val="List Bullet 2"/>
    <w:basedOn w:val="ListeMaddemi"/>
    <w:autoRedefine/>
    <w:semiHidden/>
    <w:unhideWhenUsed/>
    <w:rsid w:val="00DD2C32"/>
    <w:pPr>
      <w:numPr>
        <w:numId w:val="7"/>
      </w:numPr>
    </w:pPr>
  </w:style>
  <w:style w:type="paragraph" w:styleId="ListeMaddemi3">
    <w:name w:val="List Bullet 3"/>
    <w:basedOn w:val="ListeMaddemi"/>
    <w:autoRedefine/>
    <w:semiHidden/>
    <w:unhideWhenUsed/>
    <w:rsid w:val="00DD2C32"/>
    <w:pPr>
      <w:numPr>
        <w:numId w:val="8"/>
      </w:numPr>
    </w:pPr>
  </w:style>
  <w:style w:type="paragraph" w:styleId="ListeMaddemi4">
    <w:name w:val="List Bullet 4"/>
    <w:basedOn w:val="ListeMaddemi"/>
    <w:autoRedefine/>
    <w:semiHidden/>
    <w:unhideWhenUsed/>
    <w:rsid w:val="00DD2C32"/>
    <w:pPr>
      <w:numPr>
        <w:numId w:val="9"/>
      </w:numPr>
    </w:pPr>
  </w:style>
  <w:style w:type="paragraph" w:styleId="ListeMaddemi5">
    <w:name w:val="List Bullet 5"/>
    <w:basedOn w:val="ListeMaddemi"/>
    <w:autoRedefine/>
    <w:semiHidden/>
    <w:unhideWhenUsed/>
    <w:rsid w:val="00DD2C32"/>
    <w:pPr>
      <w:numPr>
        <w:numId w:val="10"/>
      </w:numPr>
    </w:pPr>
  </w:style>
  <w:style w:type="paragraph" w:styleId="ListeDevam">
    <w:name w:val="List Continue"/>
    <w:basedOn w:val="AGNormal"/>
    <w:semiHidden/>
    <w:unhideWhenUsed/>
    <w:rsid w:val="00DD2C32"/>
    <w:pPr>
      <w:spacing w:after="120"/>
      <w:ind w:left="360"/>
    </w:pPr>
  </w:style>
  <w:style w:type="paragraph" w:styleId="ListeDevam2">
    <w:name w:val="List Continue 2"/>
    <w:basedOn w:val="ListeDevam"/>
    <w:semiHidden/>
    <w:unhideWhenUsed/>
    <w:rsid w:val="00DD2C32"/>
    <w:pPr>
      <w:ind w:left="720"/>
    </w:pPr>
  </w:style>
  <w:style w:type="paragraph" w:styleId="ListeDevam3">
    <w:name w:val="List Continue 3"/>
    <w:basedOn w:val="ListeDevam"/>
    <w:semiHidden/>
    <w:unhideWhenUsed/>
    <w:rsid w:val="00DD2C32"/>
    <w:pPr>
      <w:ind w:left="1080"/>
    </w:pPr>
  </w:style>
  <w:style w:type="paragraph" w:styleId="ListeDevam4">
    <w:name w:val="List Continue 4"/>
    <w:basedOn w:val="ListeDevam"/>
    <w:semiHidden/>
    <w:unhideWhenUsed/>
    <w:rsid w:val="00DD2C32"/>
    <w:pPr>
      <w:ind w:left="1440"/>
    </w:pPr>
  </w:style>
  <w:style w:type="paragraph" w:styleId="ListeDevam5">
    <w:name w:val="List Continue 5"/>
    <w:basedOn w:val="ListeDevam"/>
    <w:semiHidden/>
    <w:unhideWhenUsed/>
    <w:rsid w:val="00DD2C32"/>
    <w:pPr>
      <w:ind w:left="1800"/>
    </w:pPr>
  </w:style>
  <w:style w:type="paragraph" w:styleId="ListeNumaras2">
    <w:name w:val="List Number 2"/>
    <w:basedOn w:val="ListeNumaras"/>
    <w:semiHidden/>
    <w:unhideWhenUsed/>
    <w:rsid w:val="00DD2C32"/>
    <w:pPr>
      <w:numPr>
        <w:numId w:val="12"/>
      </w:numPr>
    </w:pPr>
  </w:style>
  <w:style w:type="paragraph" w:styleId="ListeNumaras3">
    <w:name w:val="List Number 3"/>
    <w:basedOn w:val="ListeNumaras"/>
    <w:semiHidden/>
    <w:unhideWhenUsed/>
    <w:rsid w:val="00DD2C32"/>
    <w:pPr>
      <w:numPr>
        <w:numId w:val="13"/>
      </w:numPr>
    </w:pPr>
  </w:style>
  <w:style w:type="paragraph" w:styleId="ListeNumaras4">
    <w:name w:val="List Number 4"/>
    <w:basedOn w:val="ListeNumaras"/>
    <w:semiHidden/>
    <w:unhideWhenUsed/>
    <w:rsid w:val="00DD2C32"/>
    <w:pPr>
      <w:numPr>
        <w:numId w:val="14"/>
      </w:numPr>
    </w:pPr>
  </w:style>
  <w:style w:type="paragraph" w:styleId="ListeNumaras5">
    <w:name w:val="List Number 5"/>
    <w:basedOn w:val="ListeNumaras"/>
    <w:semiHidden/>
    <w:unhideWhenUsed/>
    <w:rsid w:val="00DD2C32"/>
    <w:pPr>
      <w:numPr>
        <w:numId w:val="15"/>
      </w:numPr>
    </w:pPr>
  </w:style>
  <w:style w:type="paragraph" w:styleId="ListeParagraf">
    <w:name w:val="List Paragraph"/>
    <w:basedOn w:val="Normal"/>
    <w:uiPriority w:val="1"/>
    <w:qFormat/>
    <w:rsid w:val="00DD2C32"/>
    <w:pPr>
      <w:ind w:left="720"/>
      <w:contextualSpacing/>
    </w:pPr>
  </w:style>
  <w:style w:type="paragraph" w:styleId="MakroMetni">
    <w:name w:val="macro"/>
    <w:link w:val="MakroMetniChar"/>
    <w:uiPriority w:val="99"/>
    <w:semiHidden/>
    <w:unhideWhenUsed/>
    <w:rsid w:val="00DD2C32"/>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hAnsi="Courier New" w:cs="Courier New"/>
      <w:kern w:val="24"/>
      <w:sz w:val="20"/>
      <w:szCs w:val="20"/>
      <w:lang w:bidi="en-US"/>
    </w:rPr>
  </w:style>
  <w:style w:type="character" w:customStyle="1" w:styleId="MakroMetniChar">
    <w:name w:val="Makro Metni Char"/>
    <w:basedOn w:val="VarsaylanParagrafYazTipi"/>
    <w:link w:val="MakroMetni"/>
    <w:uiPriority w:val="99"/>
    <w:semiHidden/>
    <w:rsid w:val="00DD2C32"/>
    <w:rPr>
      <w:rFonts w:ascii="Courier New" w:hAnsi="Courier New" w:cs="Courier New"/>
      <w:kern w:val="24"/>
      <w:sz w:val="20"/>
      <w:szCs w:val="20"/>
      <w:lang w:bidi="en-US"/>
    </w:rPr>
  </w:style>
  <w:style w:type="table" w:styleId="OrtaKlavuz1-Vurgu1">
    <w:name w:val="Medium Grid 1 Accent 1"/>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11">
    <w:name w:val="Medium Grid 11"/>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2-Vurgu1">
    <w:name w:val="Medium Grid 2 Accent 1"/>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21">
    <w:name w:val="Medium Grid 21"/>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3-Vurgu1">
    <w:name w:val="Medium Grid 3 Accent 1"/>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Grid31">
    <w:name w:val="Medium Grid 31"/>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List1-Accent11">
    <w:name w:val="Medium List 1 - Accent 11"/>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11">
    <w:name w:val="Medium List 11"/>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2-Vurgu1">
    <w:name w:val="Medium List 2 Accent 1"/>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1">
    <w:name w:val="Medium List 21"/>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Accent11">
    <w:name w:val="Medium Shading 1 - Accent 11"/>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11">
    <w:name w:val="Medium Shading 11"/>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2-Accent11">
    <w:name w:val="Medium Shading 2 - Accent 11"/>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etistBilgisi">
    <w:name w:val="Message Header"/>
    <w:basedOn w:val="AGNormal"/>
    <w:link w:val="letistBilgisiChar"/>
    <w:semiHidden/>
    <w:unhideWhenUsed/>
    <w:rsid w:val="00DD2C32"/>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letistBilgisiChar">
    <w:name w:val="İleti Üst Bilgisi Char"/>
    <w:basedOn w:val="VarsaylanParagrafYazTipi"/>
    <w:link w:val="letistBilgisi"/>
    <w:semiHidden/>
    <w:rsid w:val="00DD2C32"/>
    <w:rPr>
      <w:rFonts w:ascii="Times New Roman" w:eastAsia="Times New Roman" w:hAnsi="Times New Roman" w:cs="Arial"/>
      <w:kern w:val="24"/>
      <w:sz w:val="24"/>
      <w:szCs w:val="24"/>
      <w:shd w:val="pct20" w:color="auto" w:fill="auto"/>
    </w:rPr>
  </w:style>
  <w:style w:type="paragraph" w:styleId="AralkYok">
    <w:name w:val="No Spacing"/>
    <w:uiPriority w:val="8"/>
    <w:semiHidden/>
    <w:rsid w:val="00DD2C32"/>
    <w:pPr>
      <w:spacing w:line="240" w:lineRule="auto"/>
    </w:pPr>
    <w:rPr>
      <w:rFonts w:ascii="Times New Roman" w:hAnsi="Times New Roman" w:cs="Times New Roman"/>
      <w:kern w:val="24"/>
      <w:sz w:val="24"/>
      <w:szCs w:val="24"/>
      <w:lang w:bidi="en-US"/>
    </w:rPr>
  </w:style>
  <w:style w:type="paragraph" w:styleId="NormalWeb">
    <w:name w:val="Normal (Web)"/>
    <w:basedOn w:val="AGNormal"/>
    <w:uiPriority w:val="99"/>
    <w:semiHidden/>
    <w:unhideWhenUsed/>
    <w:rsid w:val="00DD2C32"/>
  </w:style>
  <w:style w:type="paragraph" w:styleId="NormalGirinti">
    <w:name w:val="Normal Indent"/>
    <w:basedOn w:val="AGNormal"/>
    <w:uiPriority w:val="99"/>
    <w:semiHidden/>
    <w:unhideWhenUsed/>
    <w:rsid w:val="00DD2C32"/>
    <w:pPr>
      <w:ind w:left="720"/>
    </w:pPr>
  </w:style>
  <w:style w:type="paragraph" w:styleId="NotBal">
    <w:name w:val="Note Heading"/>
    <w:basedOn w:val="AGNormal"/>
    <w:next w:val="Normal"/>
    <w:link w:val="NotBalChar"/>
    <w:semiHidden/>
    <w:unhideWhenUsed/>
    <w:rsid w:val="00DD2C32"/>
  </w:style>
  <w:style w:type="character" w:customStyle="1" w:styleId="NotBalChar">
    <w:name w:val="Not Başlığı Char"/>
    <w:basedOn w:val="VarsaylanParagrafYazTipi"/>
    <w:link w:val="NotBal"/>
    <w:semiHidden/>
    <w:rsid w:val="00DD2C32"/>
    <w:rPr>
      <w:rFonts w:ascii="Times New Roman" w:eastAsia="Times New Roman" w:hAnsi="Times New Roman" w:cs="Times New Roman"/>
      <w:kern w:val="24"/>
      <w:sz w:val="24"/>
      <w:szCs w:val="24"/>
    </w:rPr>
  </w:style>
  <w:style w:type="character" w:styleId="SayfaNumaras">
    <w:name w:val="page number"/>
    <w:basedOn w:val="VarsaylanParagrafYazTipi"/>
    <w:rsid w:val="00DD2C32"/>
  </w:style>
  <w:style w:type="paragraph" w:customStyle="1" w:styleId="PhoneFax">
    <w:name w:val="PhoneFax"/>
    <w:basedOn w:val="AGNormal"/>
    <w:rsid w:val="00DD2C32"/>
    <w:pPr>
      <w:ind w:left="6480"/>
    </w:pPr>
    <w:rPr>
      <w:rFonts w:ascii="Arial" w:hAnsi="Arial"/>
      <w:sz w:val="14"/>
    </w:rPr>
  </w:style>
  <w:style w:type="character" w:styleId="YerTutucuMetni">
    <w:name w:val="Placeholder Text"/>
    <w:basedOn w:val="VarsaylanParagrafYazTipi"/>
    <w:uiPriority w:val="99"/>
    <w:semiHidden/>
    <w:rsid w:val="00DD2C32"/>
    <w:rPr>
      <w:color w:val="808080"/>
    </w:rPr>
  </w:style>
  <w:style w:type="paragraph" w:styleId="DzMetin">
    <w:name w:val="Plain Text"/>
    <w:basedOn w:val="AGNormal"/>
    <w:link w:val="DzMetinChar"/>
    <w:semiHidden/>
    <w:unhideWhenUsed/>
    <w:rsid w:val="00DD2C32"/>
    <w:rPr>
      <w:rFonts w:ascii="Courier New" w:hAnsi="Courier New" w:cs="Courier New"/>
      <w:sz w:val="20"/>
      <w:szCs w:val="20"/>
    </w:rPr>
  </w:style>
  <w:style w:type="character" w:customStyle="1" w:styleId="DzMetinChar">
    <w:name w:val="Düz Metin Char"/>
    <w:basedOn w:val="VarsaylanParagrafYazTipi"/>
    <w:link w:val="DzMetin"/>
    <w:semiHidden/>
    <w:rsid w:val="00DD2C32"/>
    <w:rPr>
      <w:rFonts w:ascii="Courier New" w:eastAsia="Times New Roman" w:hAnsi="Courier New" w:cs="Courier New"/>
      <w:kern w:val="24"/>
      <w:sz w:val="20"/>
      <w:szCs w:val="20"/>
    </w:rPr>
  </w:style>
  <w:style w:type="paragraph" w:styleId="Alnt">
    <w:name w:val="Quote"/>
    <w:basedOn w:val="Normal"/>
    <w:next w:val="Normal"/>
    <w:link w:val="AlntChar"/>
    <w:uiPriority w:val="29"/>
    <w:semiHidden/>
    <w:rsid w:val="00DD2C32"/>
    <w:rPr>
      <w:i/>
      <w:iCs/>
      <w:color w:val="000000" w:themeColor="text1"/>
    </w:rPr>
  </w:style>
  <w:style w:type="character" w:customStyle="1" w:styleId="AlntChar">
    <w:name w:val="Alıntı Char"/>
    <w:basedOn w:val="VarsaylanParagrafYazTipi"/>
    <w:link w:val="Alnt"/>
    <w:uiPriority w:val="29"/>
    <w:semiHidden/>
    <w:rsid w:val="00627271"/>
    <w:rPr>
      <w:rFonts w:ascii="Times New Roman" w:hAnsi="Times New Roman" w:cs="Times New Roman"/>
      <w:i/>
      <w:iCs/>
      <w:color w:val="000000" w:themeColor="text1"/>
      <w:kern w:val="24"/>
      <w:sz w:val="24"/>
      <w:szCs w:val="24"/>
      <w:lang w:bidi="en-US"/>
    </w:rPr>
  </w:style>
  <w:style w:type="paragraph" w:customStyle="1" w:styleId="QuoteText">
    <w:name w:val="Quote Text"/>
    <w:aliases w:val="QT"/>
    <w:basedOn w:val="AGNormal"/>
    <w:next w:val="GvdeMetni"/>
    <w:rsid w:val="00DD2C32"/>
    <w:pPr>
      <w:spacing w:after="240"/>
      <w:ind w:left="1440" w:right="1440"/>
    </w:pPr>
  </w:style>
  <w:style w:type="paragraph" w:styleId="Selamlama">
    <w:name w:val="Salutation"/>
    <w:basedOn w:val="AGNormal"/>
    <w:next w:val="Normal"/>
    <w:link w:val="SelamlamaChar"/>
    <w:rsid w:val="00DD2C32"/>
  </w:style>
  <w:style w:type="character" w:customStyle="1" w:styleId="SelamlamaChar">
    <w:name w:val="Selamlama Char"/>
    <w:basedOn w:val="VarsaylanParagrafYazTipi"/>
    <w:link w:val="Selamlama"/>
    <w:rsid w:val="00DD2C32"/>
    <w:rPr>
      <w:rFonts w:ascii="Times New Roman" w:eastAsia="Times New Roman" w:hAnsi="Times New Roman" w:cs="Times New Roman"/>
      <w:kern w:val="24"/>
      <w:sz w:val="24"/>
      <w:szCs w:val="24"/>
    </w:rPr>
  </w:style>
  <w:style w:type="paragraph" w:customStyle="1" w:styleId="SignatureBlock">
    <w:name w:val="Signature Block"/>
    <w:basedOn w:val="AGNormal"/>
    <w:rsid w:val="00DD2C32"/>
    <w:pPr>
      <w:tabs>
        <w:tab w:val="left" w:pos="5040"/>
        <w:tab w:val="right" w:leader="underscore" w:pos="9360"/>
      </w:tabs>
      <w:spacing w:after="720"/>
      <w:ind w:left="4320"/>
      <w:contextualSpacing/>
    </w:pPr>
  </w:style>
  <w:style w:type="character" w:customStyle="1" w:styleId="SmallCaps">
    <w:name w:val="Small Caps"/>
    <w:basedOn w:val="VarsaylanParagrafYazTipi"/>
    <w:rsid w:val="00DD2C32"/>
    <w:rPr>
      <w:smallCaps/>
    </w:rPr>
  </w:style>
  <w:style w:type="character" w:styleId="Gl">
    <w:name w:val="Strong"/>
    <w:basedOn w:val="VarsaylanParagrafYazTipi"/>
    <w:uiPriority w:val="22"/>
    <w:semiHidden/>
    <w:rsid w:val="00DD2C32"/>
    <w:rPr>
      <w:b/>
      <w:bCs/>
    </w:rPr>
  </w:style>
  <w:style w:type="paragraph" w:styleId="Altyaz">
    <w:name w:val="Subtitle"/>
    <w:basedOn w:val="AGNormal"/>
    <w:next w:val="GvdeMetni"/>
    <w:link w:val="AltyazChar"/>
    <w:qFormat/>
    <w:rsid w:val="00DD2C32"/>
    <w:pPr>
      <w:keepNext/>
      <w:spacing w:after="240"/>
      <w:jc w:val="center"/>
    </w:pPr>
    <w:rPr>
      <w:rFonts w:cs="Arial"/>
      <w:b/>
    </w:rPr>
  </w:style>
  <w:style w:type="character" w:customStyle="1" w:styleId="AltyazChar">
    <w:name w:val="Altyazı Char"/>
    <w:basedOn w:val="VarsaylanParagrafYazTipi"/>
    <w:link w:val="Altyaz"/>
    <w:rsid w:val="00DD2C32"/>
    <w:rPr>
      <w:rFonts w:ascii="Times New Roman" w:eastAsia="Times New Roman" w:hAnsi="Times New Roman" w:cs="Arial"/>
      <w:b/>
      <w:kern w:val="24"/>
      <w:sz w:val="24"/>
      <w:szCs w:val="24"/>
    </w:rPr>
  </w:style>
  <w:style w:type="character" w:styleId="HafifVurgulama">
    <w:name w:val="Subtle Emphasis"/>
    <w:basedOn w:val="VarsaylanParagrafYazTipi"/>
    <w:uiPriority w:val="19"/>
    <w:semiHidden/>
    <w:rsid w:val="00DD2C32"/>
    <w:rPr>
      <w:i/>
      <w:iCs/>
      <w:color w:val="808080" w:themeColor="text1" w:themeTint="7F"/>
    </w:rPr>
  </w:style>
  <w:style w:type="character" w:styleId="HafifBavuru">
    <w:name w:val="Subtle Reference"/>
    <w:basedOn w:val="VarsaylanParagrafYazTipi"/>
    <w:uiPriority w:val="31"/>
    <w:semiHidden/>
    <w:rsid w:val="00DD2C32"/>
    <w:rPr>
      <w:smallCaps/>
      <w:color w:val="C0504D" w:themeColor="accent2"/>
      <w:u w:val="single"/>
    </w:rPr>
  </w:style>
  <w:style w:type="table" w:styleId="Tablo3Befektler1">
    <w:name w:val="Table 3D effects 1"/>
    <w:basedOn w:val="NormalTablo"/>
    <w:rsid w:val="00DD2C32"/>
    <w:pPr>
      <w:spacing w:line="240" w:lineRule="auto"/>
    </w:pPr>
    <w:rPr>
      <w:rFonts w:ascii="Times New Roman" w:hAnsi="Times New Roman" w:cs="Times New Roman"/>
      <w:kern w:val="24"/>
      <w:sz w:val="20"/>
      <w:szCs w:val="20"/>
      <w:lang w:bidi="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3Befektler2">
    <w:name w:val="Table 3D effects 2"/>
    <w:basedOn w:val="NormalTablo"/>
    <w:rsid w:val="00DD2C32"/>
    <w:pPr>
      <w:spacing w:line="240" w:lineRule="auto"/>
    </w:pPr>
    <w:rPr>
      <w:rFonts w:ascii="Times New Roman" w:hAnsi="Times New Roman" w:cs="Times New Roman"/>
      <w:kern w:val="24"/>
      <w:sz w:val="20"/>
      <w:szCs w:val="20"/>
      <w:lang w:bidi="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DD2C32"/>
    <w:pPr>
      <w:spacing w:line="240" w:lineRule="auto"/>
    </w:pPr>
    <w:rPr>
      <w:rFonts w:ascii="Times New Roman" w:hAnsi="Times New Roman" w:cs="Times New Roman"/>
      <w:kern w:val="24"/>
      <w:sz w:val="20"/>
      <w:szCs w:val="20"/>
      <w:lang w:bidi="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sik1">
    <w:name w:val="Table Classic 1"/>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sik2">
    <w:name w:val="Table Classic 2"/>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oKlasik3">
    <w:name w:val="Table Classic 3"/>
    <w:basedOn w:val="NormalTablo"/>
    <w:rsid w:val="00DD2C32"/>
    <w:pPr>
      <w:spacing w:line="240" w:lineRule="auto"/>
    </w:pPr>
    <w:rPr>
      <w:rFonts w:ascii="Times New Roman" w:hAnsi="Times New Roman" w:cs="Times New Roman"/>
      <w:color w:val="000080"/>
      <w:kern w:val="24"/>
      <w:sz w:val="20"/>
      <w:szCs w:val="20"/>
      <w:lang w:bidi="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oKlasik4">
    <w:name w:val="Table Classic 4"/>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oRenkli1">
    <w:name w:val="Table Colorful 1"/>
    <w:basedOn w:val="NormalTablo"/>
    <w:rsid w:val="00DD2C32"/>
    <w:pPr>
      <w:spacing w:line="240" w:lineRule="auto"/>
    </w:pPr>
    <w:rPr>
      <w:rFonts w:ascii="Times New Roman" w:hAnsi="Times New Roman" w:cs="Times New Roman"/>
      <w:color w:val="FFFFFF"/>
      <w:kern w:val="24"/>
      <w:sz w:val="20"/>
      <w:szCs w:val="20"/>
      <w:lang w:bidi="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oRenkli2">
    <w:name w:val="Table Colorful 2"/>
    <w:basedOn w:val="NormalTablo"/>
    <w:rsid w:val="00DD2C32"/>
    <w:pPr>
      <w:spacing w:line="240" w:lineRule="auto"/>
    </w:pPr>
    <w:rPr>
      <w:rFonts w:ascii="Times New Roman" w:hAnsi="Times New Roman" w:cs="Times New Roman"/>
      <w:kern w:val="24"/>
      <w:sz w:val="20"/>
      <w:szCs w:val="20"/>
      <w:lang w:bidi="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oRenkli3">
    <w:name w:val="Table Colorful 3"/>
    <w:basedOn w:val="NormalTablo"/>
    <w:rsid w:val="00DD2C32"/>
    <w:pPr>
      <w:spacing w:line="240" w:lineRule="auto"/>
    </w:pPr>
    <w:rPr>
      <w:rFonts w:ascii="Times New Roman" w:hAnsi="Times New Roman" w:cs="Times New Roman"/>
      <w:kern w:val="24"/>
      <w:sz w:val="20"/>
      <w:szCs w:val="20"/>
      <w:lang w:bidi="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oStunlar1">
    <w:name w:val="Table Columns 1"/>
    <w:basedOn w:val="NormalTablo"/>
    <w:rsid w:val="00DD2C32"/>
    <w:pPr>
      <w:spacing w:line="240" w:lineRule="auto"/>
    </w:pPr>
    <w:rPr>
      <w:rFonts w:ascii="Times New Roman" w:hAnsi="Times New Roman" w:cs="Times New Roman"/>
      <w:b/>
      <w:bCs/>
      <w:kern w:val="24"/>
      <w:sz w:val="20"/>
      <w:szCs w:val="20"/>
      <w:lang w:bidi="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Stunlar2">
    <w:name w:val="Table Columns 2"/>
    <w:basedOn w:val="NormalTablo"/>
    <w:rsid w:val="00DD2C32"/>
    <w:pPr>
      <w:spacing w:line="240" w:lineRule="auto"/>
    </w:pPr>
    <w:rPr>
      <w:rFonts w:ascii="Times New Roman" w:hAnsi="Times New Roman" w:cs="Times New Roman"/>
      <w:b/>
      <w:bCs/>
      <w:kern w:val="24"/>
      <w:sz w:val="20"/>
      <w:szCs w:val="20"/>
      <w:lang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Stunlar3">
    <w:name w:val="Table Columns 3"/>
    <w:basedOn w:val="NormalTablo"/>
    <w:rsid w:val="00DD2C32"/>
    <w:pPr>
      <w:spacing w:line="240" w:lineRule="auto"/>
    </w:pPr>
    <w:rPr>
      <w:rFonts w:ascii="Times New Roman" w:hAnsi="Times New Roman" w:cs="Times New Roman"/>
      <w:b/>
      <w:bCs/>
      <w:kern w:val="24"/>
      <w:sz w:val="20"/>
      <w:szCs w:val="20"/>
      <w:lang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oStunlar4">
    <w:name w:val="Table Columns 4"/>
    <w:basedOn w:val="NormalTablo"/>
    <w:rsid w:val="00DD2C32"/>
    <w:pPr>
      <w:spacing w:line="240" w:lineRule="auto"/>
    </w:pPr>
    <w:rPr>
      <w:rFonts w:ascii="Times New Roman" w:hAnsi="Times New Roman" w:cs="Times New Roman"/>
      <w:kern w:val="24"/>
      <w:sz w:val="20"/>
      <w:szCs w:val="20"/>
      <w:lang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oStunlar5">
    <w:name w:val="Table Columns 5"/>
    <w:basedOn w:val="NormalTablo"/>
    <w:rsid w:val="00DD2C32"/>
    <w:pPr>
      <w:spacing w:line="240" w:lineRule="auto"/>
    </w:pPr>
    <w:rPr>
      <w:rFonts w:ascii="Times New Roman" w:hAnsi="Times New Roman" w:cs="Times New Roman"/>
      <w:kern w:val="24"/>
      <w:sz w:val="20"/>
      <w:szCs w:val="20"/>
      <w:lang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oada">
    <w:name w:val="Table Contemporary"/>
    <w:basedOn w:val="NormalTablo"/>
    <w:rsid w:val="00DD2C32"/>
    <w:pPr>
      <w:spacing w:line="240" w:lineRule="auto"/>
    </w:pPr>
    <w:rPr>
      <w:rFonts w:ascii="Times New Roman" w:hAnsi="Times New Roman" w:cs="Times New Roman"/>
      <w:kern w:val="24"/>
      <w:sz w:val="20"/>
      <w:szCs w:val="20"/>
      <w:lang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oZarif">
    <w:name w:val="Table Elegant"/>
    <w:basedOn w:val="NormalTablo"/>
    <w:rsid w:val="00DD2C32"/>
    <w:pPr>
      <w:spacing w:line="240" w:lineRule="auto"/>
    </w:pPr>
    <w:rPr>
      <w:rFonts w:ascii="Times New Roman" w:hAnsi="Times New Roman" w:cs="Times New Roman"/>
      <w:kern w:val="24"/>
      <w:sz w:val="20"/>
      <w:szCs w:val="20"/>
      <w:lang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oKlavuzu">
    <w:name w:val="Table Grid"/>
    <w:basedOn w:val="NormalTablo"/>
    <w:rsid w:val="00DD2C32"/>
    <w:pPr>
      <w:spacing w:line="240" w:lineRule="auto"/>
    </w:pPr>
    <w:rPr>
      <w:rFonts w:ascii="Times New Roman" w:hAnsi="Times New Roman" w:cs="Times New Roman"/>
      <w:kern w:val="24"/>
      <w:sz w:val="24"/>
      <w:szCs w:val="20"/>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oKlavuz1">
    <w:name w:val="Table Grid 1"/>
    <w:basedOn w:val="NormalTablo"/>
    <w:rsid w:val="00DD2C32"/>
    <w:pPr>
      <w:spacing w:line="240" w:lineRule="auto"/>
    </w:pPr>
    <w:rPr>
      <w:rFonts w:ascii="Times New Roman" w:hAnsi="Times New Roman" w:cs="Times New Roman"/>
      <w:kern w:val="24"/>
      <w:sz w:val="20"/>
      <w:szCs w:val="20"/>
      <w:lang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oKlavuz2">
    <w:name w:val="Table Grid 2"/>
    <w:basedOn w:val="NormalTablo"/>
    <w:rsid w:val="00DD2C32"/>
    <w:pPr>
      <w:spacing w:line="240" w:lineRule="auto"/>
    </w:pPr>
    <w:rPr>
      <w:rFonts w:ascii="Times New Roman" w:hAnsi="Times New Roman" w:cs="Times New Roman"/>
      <w:kern w:val="24"/>
      <w:sz w:val="20"/>
      <w:szCs w:val="20"/>
      <w:lang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oKlavuz3">
    <w:name w:val="Table Grid 3"/>
    <w:basedOn w:val="NormalTablo"/>
    <w:rsid w:val="00DD2C32"/>
    <w:pPr>
      <w:spacing w:line="240" w:lineRule="auto"/>
    </w:pPr>
    <w:rPr>
      <w:rFonts w:ascii="Times New Roman" w:hAnsi="Times New Roman" w:cs="Times New Roman"/>
      <w:kern w:val="24"/>
      <w:sz w:val="20"/>
      <w:szCs w:val="20"/>
      <w:lang w:bidi="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oKlavuz4">
    <w:name w:val="Table Grid 4"/>
    <w:basedOn w:val="NormalTablo"/>
    <w:rsid w:val="00DD2C32"/>
    <w:pPr>
      <w:spacing w:line="240" w:lineRule="auto"/>
    </w:pPr>
    <w:rPr>
      <w:rFonts w:ascii="Times New Roman" w:hAnsi="Times New Roman" w:cs="Times New Roman"/>
      <w:kern w:val="24"/>
      <w:sz w:val="20"/>
      <w:szCs w:val="20"/>
      <w:lang w:bidi="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oKlavuz5">
    <w:name w:val="Table Grid 5"/>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6">
    <w:name w:val="Table Grid 6"/>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7">
    <w:name w:val="Table Grid 7"/>
    <w:basedOn w:val="NormalTablo"/>
    <w:rsid w:val="00DD2C32"/>
    <w:pPr>
      <w:spacing w:line="240" w:lineRule="auto"/>
    </w:pPr>
    <w:rPr>
      <w:rFonts w:ascii="Times New Roman" w:hAnsi="Times New Roman" w:cs="Times New Roman"/>
      <w:b/>
      <w:bCs/>
      <w:kern w:val="24"/>
      <w:sz w:val="20"/>
      <w:szCs w:val="20"/>
      <w:lang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8">
    <w:name w:val="Table Grid 8"/>
    <w:basedOn w:val="NormalTablo"/>
    <w:rsid w:val="00DD2C32"/>
    <w:pPr>
      <w:spacing w:line="240" w:lineRule="auto"/>
    </w:pPr>
    <w:rPr>
      <w:rFonts w:ascii="Times New Roman" w:hAnsi="Times New Roman" w:cs="Times New Roman"/>
      <w:kern w:val="24"/>
      <w:sz w:val="20"/>
      <w:szCs w:val="20"/>
      <w:lang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oListe1">
    <w:name w:val="Table List 1"/>
    <w:basedOn w:val="NormalTablo"/>
    <w:rsid w:val="00DD2C32"/>
    <w:pPr>
      <w:spacing w:line="240" w:lineRule="auto"/>
    </w:pPr>
    <w:rPr>
      <w:rFonts w:ascii="Times New Roman" w:hAnsi="Times New Roman" w:cs="Times New Roman"/>
      <w:kern w:val="24"/>
      <w:sz w:val="20"/>
      <w:szCs w:val="20"/>
      <w:lang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2">
    <w:name w:val="Table List 2"/>
    <w:basedOn w:val="NormalTablo"/>
    <w:rsid w:val="00DD2C32"/>
    <w:pPr>
      <w:spacing w:line="240" w:lineRule="auto"/>
    </w:pPr>
    <w:rPr>
      <w:rFonts w:ascii="Times New Roman" w:hAnsi="Times New Roman" w:cs="Times New Roman"/>
      <w:kern w:val="24"/>
      <w:sz w:val="20"/>
      <w:szCs w:val="20"/>
      <w:lang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3">
    <w:name w:val="Table List 3"/>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oListe4">
    <w:name w:val="Table List 4"/>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oListe5">
    <w:name w:val="Table List 5"/>
    <w:basedOn w:val="NormalTablo"/>
    <w:rsid w:val="00DD2C32"/>
    <w:pPr>
      <w:spacing w:line="240" w:lineRule="auto"/>
    </w:pPr>
    <w:rPr>
      <w:rFonts w:ascii="Times New Roman" w:hAnsi="Times New Roman" w:cs="Times New Roman"/>
      <w:kern w:val="24"/>
      <w:sz w:val="20"/>
      <w:szCs w:val="20"/>
      <w:lang w:bidi="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oListe6">
    <w:name w:val="Table List 6"/>
    <w:basedOn w:val="NormalTablo"/>
    <w:rsid w:val="00DD2C32"/>
    <w:pPr>
      <w:spacing w:line="240" w:lineRule="auto"/>
    </w:pPr>
    <w:rPr>
      <w:rFonts w:ascii="Times New Roman" w:hAnsi="Times New Roman" w:cs="Times New Roman"/>
      <w:kern w:val="24"/>
      <w:sz w:val="20"/>
      <w:szCs w:val="20"/>
      <w:lang w:bidi="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oListe7">
    <w:name w:val="Table List 7"/>
    <w:basedOn w:val="NormalTablo"/>
    <w:rsid w:val="00DD2C32"/>
    <w:pPr>
      <w:spacing w:line="240" w:lineRule="auto"/>
    </w:pPr>
    <w:rPr>
      <w:rFonts w:ascii="Times New Roman" w:hAnsi="Times New Roman" w:cs="Times New Roman"/>
      <w:kern w:val="24"/>
      <w:sz w:val="20"/>
      <w:szCs w:val="20"/>
      <w:lang w:bidi="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oListe8">
    <w:name w:val="Table List 8"/>
    <w:basedOn w:val="NormalTablo"/>
    <w:rsid w:val="00DD2C32"/>
    <w:pPr>
      <w:spacing w:line="240" w:lineRule="auto"/>
    </w:pPr>
    <w:rPr>
      <w:rFonts w:ascii="Times New Roman" w:hAnsi="Times New Roman" w:cs="Times New Roman"/>
      <w:kern w:val="24"/>
      <w:sz w:val="20"/>
      <w:szCs w:val="20"/>
      <w:lang w:bidi="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Kaynaka0">
    <w:name w:val="table of authorities"/>
    <w:basedOn w:val="AGNormal"/>
    <w:rsid w:val="00DD2C32"/>
    <w:pPr>
      <w:ind w:left="240" w:hanging="240"/>
    </w:pPr>
  </w:style>
  <w:style w:type="paragraph" w:styleId="ekillerTablosu">
    <w:name w:val="table of figures"/>
    <w:basedOn w:val="AGNormal"/>
    <w:semiHidden/>
    <w:unhideWhenUsed/>
    <w:rsid w:val="00DD2C32"/>
    <w:pPr>
      <w:ind w:left="480" w:hanging="480"/>
    </w:pPr>
  </w:style>
  <w:style w:type="table" w:styleId="TabloProfesyonel">
    <w:name w:val="Table Professional"/>
    <w:basedOn w:val="NormalTablo"/>
    <w:rsid w:val="00DD2C32"/>
    <w:pPr>
      <w:spacing w:line="240" w:lineRule="auto"/>
    </w:pPr>
    <w:rPr>
      <w:rFonts w:ascii="Times New Roman" w:hAnsi="Times New Roman" w:cs="Times New Roman"/>
      <w:kern w:val="24"/>
      <w:sz w:val="20"/>
      <w:szCs w:val="20"/>
      <w:lang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oBasit1">
    <w:name w:val="Table Simple 1"/>
    <w:basedOn w:val="NormalTablo"/>
    <w:rsid w:val="00DD2C32"/>
    <w:pPr>
      <w:spacing w:line="240" w:lineRule="auto"/>
    </w:pPr>
    <w:rPr>
      <w:rFonts w:ascii="Times New Roman" w:hAnsi="Times New Roman" w:cs="Times New Roman"/>
      <w:kern w:val="24"/>
      <w:sz w:val="20"/>
      <w:szCs w:val="20"/>
      <w:lang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oBasit2">
    <w:name w:val="Table Simple 2"/>
    <w:basedOn w:val="NormalTablo"/>
    <w:rsid w:val="00DD2C32"/>
    <w:pPr>
      <w:spacing w:line="240" w:lineRule="auto"/>
    </w:pPr>
    <w:rPr>
      <w:rFonts w:ascii="Times New Roman" w:hAnsi="Times New Roman" w:cs="Times New Roman"/>
      <w:kern w:val="24"/>
      <w:sz w:val="20"/>
      <w:szCs w:val="20"/>
      <w:lang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oBasit3">
    <w:name w:val="Table Simple 3"/>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oAltBalk1">
    <w:name w:val="Table Subtle 1"/>
    <w:basedOn w:val="NormalTablo"/>
    <w:rsid w:val="00DD2C32"/>
    <w:pPr>
      <w:spacing w:line="240" w:lineRule="auto"/>
    </w:pPr>
    <w:rPr>
      <w:rFonts w:ascii="Times New Roman" w:hAnsi="Times New Roman" w:cs="Times New Roman"/>
      <w:kern w:val="24"/>
      <w:sz w:val="20"/>
      <w:szCs w:val="20"/>
      <w:lang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DD2C32"/>
    <w:pPr>
      <w:spacing w:line="240" w:lineRule="auto"/>
    </w:pPr>
    <w:rPr>
      <w:rFonts w:ascii="Times New Roman" w:hAnsi="Times New Roman" w:cs="Times New Roman"/>
      <w:kern w:val="24"/>
      <w:sz w:val="20"/>
      <w:szCs w:val="20"/>
      <w:lang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Temas">
    <w:name w:val="Table Theme"/>
    <w:basedOn w:val="NormalTablo"/>
    <w:rsid w:val="00DD2C32"/>
    <w:pPr>
      <w:spacing w:line="240" w:lineRule="auto"/>
    </w:pPr>
    <w:rPr>
      <w:rFonts w:ascii="Times New Roman" w:hAnsi="Times New Roman" w:cs="Times New Roman"/>
      <w:kern w:val="24"/>
      <w:sz w:val="20"/>
      <w:szCs w:val="20"/>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Web1">
    <w:name w:val="Table Web 1"/>
    <w:basedOn w:val="NormalTablo"/>
    <w:rsid w:val="00DD2C32"/>
    <w:pPr>
      <w:spacing w:line="240" w:lineRule="auto"/>
    </w:pPr>
    <w:rPr>
      <w:rFonts w:ascii="Times New Roman" w:hAnsi="Times New Roman" w:cs="Times New Roman"/>
      <w:kern w:val="24"/>
      <w:sz w:val="20"/>
      <w:szCs w:val="20"/>
      <w:lang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2">
    <w:name w:val="Table Web 2"/>
    <w:basedOn w:val="NormalTablo"/>
    <w:rsid w:val="00DD2C32"/>
    <w:pPr>
      <w:spacing w:line="240" w:lineRule="auto"/>
    </w:pPr>
    <w:rPr>
      <w:rFonts w:ascii="Times New Roman" w:hAnsi="Times New Roman" w:cs="Times New Roman"/>
      <w:kern w:val="24"/>
      <w:sz w:val="20"/>
      <w:szCs w:val="20"/>
      <w:lang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rsid w:val="00DD2C32"/>
    <w:pPr>
      <w:spacing w:line="240" w:lineRule="auto"/>
    </w:pPr>
    <w:rPr>
      <w:rFonts w:ascii="Times New Roman" w:hAnsi="Times New Roman" w:cs="Times New Roman"/>
      <w:kern w:val="24"/>
      <w:sz w:val="20"/>
      <w:szCs w:val="20"/>
      <w:lang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nuBal">
    <w:name w:val="Title"/>
    <w:basedOn w:val="AGNormal"/>
    <w:next w:val="GvdeMetni"/>
    <w:link w:val="KonuBalChar"/>
    <w:uiPriority w:val="1"/>
    <w:qFormat/>
    <w:rsid w:val="00DD2C32"/>
    <w:pPr>
      <w:keepNext/>
      <w:spacing w:after="240"/>
      <w:jc w:val="center"/>
    </w:pPr>
    <w:rPr>
      <w:rFonts w:cs="Arial"/>
      <w:b/>
      <w:bCs/>
      <w:caps/>
    </w:rPr>
  </w:style>
  <w:style w:type="character" w:customStyle="1" w:styleId="KonuBalChar">
    <w:name w:val="Konu Başlığı Char"/>
    <w:basedOn w:val="VarsaylanParagrafYazTipi"/>
    <w:link w:val="KonuBal"/>
    <w:uiPriority w:val="1"/>
    <w:rsid w:val="00DD2C32"/>
    <w:rPr>
      <w:rFonts w:ascii="Times New Roman" w:eastAsia="Times New Roman" w:hAnsi="Times New Roman" w:cs="Arial"/>
      <w:b/>
      <w:bCs/>
      <w:caps/>
      <w:kern w:val="24"/>
      <w:sz w:val="24"/>
      <w:szCs w:val="24"/>
    </w:rPr>
  </w:style>
  <w:style w:type="paragraph" w:styleId="KaynakaBal">
    <w:name w:val="toa heading"/>
    <w:basedOn w:val="AGNormal"/>
    <w:next w:val="Kaynaka0"/>
    <w:semiHidden/>
    <w:unhideWhenUsed/>
    <w:rsid w:val="00DD2C32"/>
    <w:pPr>
      <w:spacing w:after="240"/>
    </w:pPr>
    <w:rPr>
      <w:rFonts w:ascii="Times New Roman Bold" w:hAnsi="Times New Roman Bold" w:cs="Arial"/>
      <w:b/>
      <w:bCs/>
      <w:caps/>
    </w:rPr>
  </w:style>
  <w:style w:type="paragraph" w:styleId="T1">
    <w:name w:val="toc 1"/>
    <w:basedOn w:val="AGNormal"/>
    <w:next w:val="AGNormal"/>
    <w:autoRedefine/>
    <w:uiPriority w:val="1"/>
    <w:rsid w:val="00DD2C32"/>
    <w:pPr>
      <w:tabs>
        <w:tab w:val="right" w:leader="dot" w:pos="9360"/>
      </w:tabs>
      <w:spacing w:before="120"/>
      <w:ind w:left="720" w:right="720" w:hanging="720"/>
    </w:pPr>
  </w:style>
  <w:style w:type="paragraph" w:styleId="T2">
    <w:name w:val="toc 2"/>
    <w:basedOn w:val="AGNormal"/>
    <w:next w:val="AGNormal"/>
    <w:autoRedefine/>
    <w:uiPriority w:val="1"/>
    <w:rsid w:val="00DD2C32"/>
    <w:pPr>
      <w:tabs>
        <w:tab w:val="right" w:leader="dot" w:pos="9360"/>
      </w:tabs>
      <w:ind w:left="1440" w:right="720" w:hanging="720"/>
    </w:pPr>
  </w:style>
  <w:style w:type="paragraph" w:styleId="T3">
    <w:name w:val="toc 3"/>
    <w:basedOn w:val="AGNormal"/>
    <w:next w:val="AGNormal"/>
    <w:autoRedefine/>
    <w:uiPriority w:val="1"/>
    <w:rsid w:val="00DD2C32"/>
    <w:pPr>
      <w:tabs>
        <w:tab w:val="right" w:leader="dot" w:pos="9360"/>
      </w:tabs>
      <w:ind w:left="2160" w:right="720" w:hanging="720"/>
    </w:pPr>
  </w:style>
  <w:style w:type="paragraph" w:styleId="T4">
    <w:name w:val="toc 4"/>
    <w:basedOn w:val="AGNormal"/>
    <w:next w:val="AGNormal"/>
    <w:autoRedefine/>
    <w:uiPriority w:val="1"/>
    <w:rsid w:val="00DD2C32"/>
    <w:pPr>
      <w:tabs>
        <w:tab w:val="right" w:leader="dot" w:pos="9360"/>
      </w:tabs>
      <w:ind w:left="2880" w:right="720" w:hanging="720"/>
    </w:pPr>
  </w:style>
  <w:style w:type="paragraph" w:styleId="T5">
    <w:name w:val="toc 5"/>
    <w:basedOn w:val="AGNormal"/>
    <w:next w:val="AGNormal"/>
    <w:autoRedefine/>
    <w:uiPriority w:val="1"/>
    <w:rsid w:val="00DD2C32"/>
    <w:pPr>
      <w:tabs>
        <w:tab w:val="right" w:leader="dot" w:pos="9360"/>
      </w:tabs>
      <w:ind w:left="3600" w:right="720" w:hanging="720"/>
    </w:pPr>
  </w:style>
  <w:style w:type="paragraph" w:styleId="T6">
    <w:name w:val="toc 6"/>
    <w:basedOn w:val="AGNormal"/>
    <w:next w:val="AGNormal"/>
    <w:autoRedefine/>
    <w:uiPriority w:val="1"/>
    <w:rsid w:val="00DD2C32"/>
    <w:pPr>
      <w:tabs>
        <w:tab w:val="right" w:leader="dot" w:pos="9360"/>
      </w:tabs>
      <w:ind w:left="4320" w:right="720" w:hanging="720"/>
    </w:pPr>
  </w:style>
  <w:style w:type="paragraph" w:styleId="T7">
    <w:name w:val="toc 7"/>
    <w:basedOn w:val="AGNormal"/>
    <w:next w:val="AGNormal"/>
    <w:autoRedefine/>
    <w:uiPriority w:val="1"/>
    <w:rsid w:val="00DD2C32"/>
    <w:pPr>
      <w:tabs>
        <w:tab w:val="right" w:leader="dot" w:pos="9360"/>
      </w:tabs>
      <w:ind w:left="5040" w:right="720" w:hanging="720"/>
    </w:pPr>
  </w:style>
  <w:style w:type="paragraph" w:styleId="T8">
    <w:name w:val="toc 8"/>
    <w:basedOn w:val="AGNormal"/>
    <w:next w:val="AGNormal"/>
    <w:autoRedefine/>
    <w:uiPriority w:val="1"/>
    <w:rsid w:val="00DD2C32"/>
    <w:pPr>
      <w:tabs>
        <w:tab w:val="right" w:pos="9360"/>
      </w:tabs>
      <w:ind w:left="5760" w:right="720" w:hanging="720"/>
    </w:pPr>
  </w:style>
  <w:style w:type="paragraph" w:styleId="T9">
    <w:name w:val="toc 9"/>
    <w:basedOn w:val="AGNormal"/>
    <w:next w:val="AGNormal"/>
    <w:autoRedefine/>
    <w:uiPriority w:val="1"/>
    <w:rsid w:val="00DD2C32"/>
    <w:pPr>
      <w:tabs>
        <w:tab w:val="right" w:pos="9360"/>
      </w:tabs>
      <w:ind w:left="6480" w:right="720" w:hanging="720"/>
    </w:pPr>
  </w:style>
  <w:style w:type="paragraph" w:styleId="TBal">
    <w:name w:val="TOC Heading"/>
    <w:basedOn w:val="AGNormal"/>
    <w:rsid w:val="00DD2C32"/>
    <w:pPr>
      <w:spacing w:after="240"/>
      <w:jc w:val="center"/>
    </w:pPr>
    <w:rPr>
      <w:rFonts w:ascii="Times New Roman Bold" w:hAnsi="Times New Roman Bold" w:cs="Times New Roman Bold"/>
      <w:b/>
      <w:bCs/>
      <w:caps/>
    </w:rPr>
  </w:style>
  <w:style w:type="character" w:customStyle="1" w:styleId="Underline">
    <w:name w:val="Underline"/>
    <w:basedOn w:val="VarsaylanParagrafYazTipi"/>
    <w:uiPriority w:val="2"/>
    <w:rsid w:val="00DD2C32"/>
    <w:rPr>
      <w:u w:val="single"/>
    </w:rPr>
  </w:style>
  <w:style w:type="paragraph" w:customStyle="1" w:styleId="TableParagraph">
    <w:name w:val="Table Paragraph"/>
    <w:basedOn w:val="Normal"/>
    <w:uiPriority w:val="1"/>
    <w:qFormat/>
    <w:rsid w:val="008249A9"/>
    <w:pPr>
      <w:widowControl w:val="0"/>
      <w:autoSpaceDE w:val="0"/>
      <w:autoSpaceDN w:val="0"/>
      <w:spacing w:line="240" w:lineRule="auto"/>
    </w:pPr>
    <w:rPr>
      <w:rFonts w:ascii="Times New Roman" w:eastAsia="Times New Roman" w:hAnsi="Times New Roman" w:cs="Times New Roman"/>
    </w:rPr>
  </w:style>
  <w:style w:type="paragraph" w:customStyle="1" w:styleId="Default">
    <w:name w:val="Default"/>
    <w:rsid w:val="000302E9"/>
    <w:pPr>
      <w:autoSpaceDE w:val="0"/>
      <w:autoSpaceDN w:val="0"/>
      <w:adjustRightInd w:val="0"/>
      <w:spacing w:line="240" w:lineRule="auto"/>
    </w:pPr>
    <w:rPr>
      <w:rFonts w:ascii="Times New Roman" w:hAnsi="Times New Roman" w:cs="Times New Roman"/>
      <w:color w:val="000000"/>
      <w:sz w:val="24"/>
      <w:szCs w:val="24"/>
      <w:lang w:bidi="he-IL"/>
    </w:rPr>
  </w:style>
  <w:style w:type="paragraph" w:styleId="Dzeltme">
    <w:name w:val="Revision"/>
    <w:hidden/>
    <w:uiPriority w:val="99"/>
    <w:semiHidden/>
    <w:rsid w:val="00061C6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BE732-37CA-45F6-97FA-F89222468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44</Pages>
  <Words>5789</Words>
  <Characters>32998</Characters>
  <Application>Microsoft Office Word</Application>
  <DocSecurity>0</DocSecurity>
  <Lines>274</Lines>
  <Paragraphs>77</Paragraphs>
  <ScaleCrop>false</ScaleCrop>
  <HeadingPairs>
    <vt:vector size="2" baseType="variant">
      <vt:variant>
        <vt:lpstr>Konu Başlığı</vt:lpstr>
      </vt:variant>
      <vt:variant>
        <vt:i4>1</vt:i4>
      </vt:variant>
    </vt:vector>
  </HeadingPairs>
  <TitlesOfParts>
    <vt:vector size="1" baseType="lpstr">
      <vt:lpstr/>
    </vt:vector>
  </TitlesOfParts>
  <Company>T.C. Gümrük ve Ticaret Bakanlığı</Company>
  <LinksUpToDate>false</LinksUpToDate>
  <CharactersWithSpaces>38710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Tuna Dolanbay</cp:lastModifiedBy>
  <cp:revision>105</cp:revision>
  <cp:lastPrinted>1900-01-01T05:00:00Z</cp:lastPrinted>
  <dcterms:created xsi:type="dcterms:W3CDTF">1900-01-01T05:00:00Z</dcterms:created>
  <dcterms:modified xsi:type="dcterms:W3CDTF">2023-03-05T15:02:00Z</dcterms:modified>
</cp:coreProperties>
</file>